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2D510" w14:textId="423AC55E" w:rsidR="00FB5194" w:rsidRPr="00BD6014" w:rsidRDefault="00055294" w:rsidP="00FB5194">
      <w:pPr>
        <w:pStyle w:val="Teksttreci21"/>
        <w:shd w:val="clear" w:color="auto" w:fill="auto"/>
        <w:spacing w:after="756" w:line="360" w:lineRule="auto"/>
        <w:ind w:firstLine="0"/>
        <w:rPr>
          <w:rFonts w:ascii="Verdana" w:hAnsi="Verdana" w:cs="Verdana"/>
          <w:b/>
          <w:bCs/>
          <w:sz w:val="20"/>
          <w:szCs w:val="20"/>
        </w:rPr>
      </w:pPr>
      <w:r>
        <w:rPr>
          <w:noProof/>
        </w:rPr>
        <w:drawing>
          <wp:anchor distT="0" distB="0" distL="114300" distR="114300" simplePos="0" relativeHeight="251669504" behindDoc="1" locked="0" layoutInCell="1" allowOverlap="1" wp14:anchorId="63B2827C" wp14:editId="49238DEF">
            <wp:simplePos x="0" y="0"/>
            <wp:positionH relativeFrom="margin">
              <wp:align>center</wp:align>
            </wp:positionH>
            <wp:positionV relativeFrom="paragraph">
              <wp:posOffset>399415</wp:posOffset>
            </wp:positionV>
            <wp:extent cx="822960" cy="962025"/>
            <wp:effectExtent l="0" t="0" r="0" b="9525"/>
            <wp:wrapTight wrapText="bothSides">
              <wp:wrapPolygon edited="0">
                <wp:start x="0" y="0"/>
                <wp:lineTo x="0" y="21386"/>
                <wp:lineTo x="21000" y="21386"/>
                <wp:lineTo x="21000" y="0"/>
                <wp:lineTo x="0" y="0"/>
              </wp:wrapPolygon>
            </wp:wrapTight>
            <wp:docPr id="1254578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57813" name="Obraz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22960" cy="962025"/>
                    </a:xfrm>
                    <a:prstGeom prst="rect">
                      <a:avLst/>
                    </a:prstGeom>
                  </pic:spPr>
                </pic:pic>
              </a:graphicData>
            </a:graphic>
            <wp14:sizeRelH relativeFrom="margin">
              <wp14:pctWidth>0</wp14:pctWidth>
            </wp14:sizeRelH>
            <wp14:sizeRelV relativeFrom="margin">
              <wp14:pctHeight>0</wp14:pctHeight>
            </wp14:sizeRelV>
          </wp:anchor>
        </w:drawing>
      </w:r>
    </w:p>
    <w:p w14:paraId="3CA01F1D" w14:textId="77777777" w:rsidR="00055294" w:rsidRDefault="00055294" w:rsidP="00FB5194">
      <w:pPr>
        <w:spacing w:line="360" w:lineRule="auto"/>
        <w:jc w:val="center"/>
        <w:rPr>
          <w:rFonts w:ascii="Verdana" w:hAnsi="Verdana" w:cs="Verdana"/>
          <w:b/>
          <w:bCs/>
          <w:sz w:val="28"/>
          <w:szCs w:val="28"/>
        </w:rPr>
      </w:pPr>
    </w:p>
    <w:p w14:paraId="426755FD" w14:textId="77777777" w:rsidR="00055294" w:rsidRDefault="00055294" w:rsidP="00FB5194">
      <w:pPr>
        <w:spacing w:line="360" w:lineRule="auto"/>
        <w:jc w:val="center"/>
        <w:rPr>
          <w:rFonts w:ascii="Verdana" w:hAnsi="Verdana" w:cs="Verdana"/>
          <w:b/>
          <w:bCs/>
          <w:sz w:val="28"/>
          <w:szCs w:val="28"/>
        </w:rPr>
      </w:pPr>
    </w:p>
    <w:p w14:paraId="5F57D56F" w14:textId="77777777" w:rsidR="00055294" w:rsidRPr="00055294" w:rsidRDefault="00055294" w:rsidP="00FB5194">
      <w:pPr>
        <w:spacing w:line="360" w:lineRule="auto"/>
        <w:jc w:val="center"/>
        <w:rPr>
          <w:rFonts w:ascii="Verdana" w:hAnsi="Verdana" w:cs="Verdana"/>
          <w:b/>
          <w:bCs/>
          <w:sz w:val="20"/>
          <w:szCs w:val="20"/>
        </w:rPr>
      </w:pPr>
    </w:p>
    <w:p w14:paraId="74E802A1" w14:textId="115AB17D" w:rsidR="00FB5194" w:rsidRPr="00E74A1F" w:rsidRDefault="00FB5194" w:rsidP="00FB5194">
      <w:pPr>
        <w:spacing w:line="360" w:lineRule="auto"/>
        <w:jc w:val="center"/>
        <w:rPr>
          <w:rFonts w:ascii="Verdana" w:hAnsi="Verdana" w:cs="Verdana"/>
          <w:sz w:val="28"/>
          <w:szCs w:val="28"/>
        </w:rPr>
      </w:pPr>
      <w:r w:rsidRPr="00E74A1F">
        <w:rPr>
          <w:rFonts w:ascii="Verdana" w:hAnsi="Verdana" w:cs="Verdana"/>
          <w:b/>
          <w:bCs/>
          <w:sz w:val="28"/>
          <w:szCs w:val="28"/>
        </w:rPr>
        <w:t>ZAMAWIAJĄCY:</w:t>
      </w:r>
    </w:p>
    <w:p w14:paraId="03B9C441" w14:textId="77777777" w:rsidR="00FB5194" w:rsidRPr="00E74A1F" w:rsidRDefault="00FB5194" w:rsidP="00FB5194">
      <w:pPr>
        <w:spacing w:line="360" w:lineRule="auto"/>
        <w:jc w:val="center"/>
        <w:rPr>
          <w:rFonts w:ascii="Verdana" w:hAnsi="Verdana" w:cs="Verdana"/>
          <w:b/>
          <w:bCs/>
          <w:sz w:val="28"/>
          <w:szCs w:val="28"/>
        </w:rPr>
      </w:pPr>
      <w:r w:rsidRPr="00E74A1F">
        <w:rPr>
          <w:rFonts w:ascii="Verdana" w:hAnsi="Verdana" w:cs="Verdana"/>
          <w:b/>
          <w:bCs/>
          <w:sz w:val="28"/>
          <w:szCs w:val="28"/>
        </w:rPr>
        <w:t>GMINA WIELISZEW</w:t>
      </w:r>
    </w:p>
    <w:p w14:paraId="08AAA0BF" w14:textId="77777777" w:rsidR="00FB5194" w:rsidRDefault="00FB5194" w:rsidP="00FB5194">
      <w:pPr>
        <w:pStyle w:val="Teksttreci21"/>
        <w:shd w:val="clear" w:color="auto" w:fill="auto"/>
        <w:spacing w:after="0" w:line="276" w:lineRule="auto"/>
        <w:ind w:firstLine="0"/>
        <w:jc w:val="center"/>
        <w:rPr>
          <w:rFonts w:ascii="Verdana" w:hAnsi="Verdana" w:cs="Verdana"/>
          <w:b/>
          <w:bCs/>
          <w:sz w:val="20"/>
          <w:szCs w:val="20"/>
        </w:rPr>
      </w:pPr>
      <w:r w:rsidRPr="00E74A1F">
        <w:rPr>
          <w:rFonts w:ascii="Verdana" w:hAnsi="Verdana" w:cs="Verdana"/>
          <w:sz w:val="24"/>
          <w:szCs w:val="24"/>
        </w:rPr>
        <w:t xml:space="preserve">ul. </w:t>
      </w:r>
      <w:r>
        <w:rPr>
          <w:rFonts w:ascii="Verdana" w:hAnsi="Verdana" w:cs="Verdana"/>
          <w:sz w:val="24"/>
          <w:szCs w:val="24"/>
        </w:rPr>
        <w:t>Krzysztofa Kamila Baczyńskiego</w:t>
      </w:r>
      <w:r w:rsidRPr="00E74A1F">
        <w:rPr>
          <w:rFonts w:ascii="Verdana" w:hAnsi="Verdana" w:cs="Verdana"/>
          <w:sz w:val="24"/>
          <w:szCs w:val="24"/>
        </w:rPr>
        <w:t xml:space="preserve"> 1</w:t>
      </w:r>
      <w:r w:rsidRPr="00E74A1F">
        <w:rPr>
          <w:rFonts w:ascii="Verdana" w:hAnsi="Verdana" w:cs="Verdana"/>
          <w:sz w:val="24"/>
          <w:szCs w:val="24"/>
        </w:rPr>
        <w:br/>
        <w:t>05-135 Wieliszew</w:t>
      </w:r>
      <w:r>
        <w:rPr>
          <w:rFonts w:ascii="Verdana" w:hAnsi="Verdana" w:cs="Verdana"/>
          <w:b/>
          <w:bCs/>
          <w:sz w:val="24"/>
          <w:szCs w:val="24"/>
        </w:rPr>
        <w:br/>
      </w:r>
      <w:r>
        <w:rPr>
          <w:rFonts w:ascii="Verdana" w:hAnsi="Verdana" w:cs="Verdana"/>
          <w:b/>
          <w:bCs/>
          <w:sz w:val="24"/>
          <w:szCs w:val="24"/>
        </w:rPr>
        <w:br/>
        <w:t>tel. (22) 782-27-32</w:t>
      </w:r>
      <w:r>
        <w:rPr>
          <w:rFonts w:ascii="Verdana" w:hAnsi="Verdana" w:cs="Verdana"/>
          <w:b/>
          <w:bCs/>
          <w:sz w:val="24"/>
          <w:szCs w:val="24"/>
        </w:rPr>
        <w:br/>
        <w:t>fax</w:t>
      </w:r>
      <w:r w:rsidRPr="00E74A1F">
        <w:rPr>
          <w:rFonts w:ascii="Verdana" w:hAnsi="Verdana" w:cs="Verdana"/>
          <w:b/>
          <w:bCs/>
          <w:sz w:val="24"/>
          <w:szCs w:val="24"/>
        </w:rPr>
        <w:t xml:space="preserve"> (22) 782-27-22</w:t>
      </w:r>
      <w:r w:rsidRPr="00E74A1F">
        <w:rPr>
          <w:rFonts w:ascii="Verdana" w:hAnsi="Verdana" w:cs="Verdana"/>
          <w:b/>
          <w:bCs/>
          <w:sz w:val="24"/>
          <w:szCs w:val="24"/>
        </w:rPr>
        <w:br/>
        <w:t>e-mail: gmina@wieliszew.pl</w:t>
      </w:r>
      <w:r w:rsidRPr="00E74A1F">
        <w:rPr>
          <w:rFonts w:ascii="Verdana" w:hAnsi="Verdana" w:cs="Verdana"/>
          <w:b/>
          <w:bCs/>
          <w:sz w:val="24"/>
          <w:szCs w:val="24"/>
        </w:rPr>
        <w:br/>
        <w:t>NIP: 536-17-58-264, REGON: 013270</w:t>
      </w:r>
      <w:r>
        <w:rPr>
          <w:rFonts w:ascii="Verdana" w:hAnsi="Verdana" w:cs="Verdana"/>
          <w:b/>
          <w:bCs/>
          <w:sz w:val="24"/>
          <w:szCs w:val="24"/>
        </w:rPr>
        <w:t>577</w:t>
      </w:r>
      <w:r>
        <w:rPr>
          <w:rFonts w:ascii="Verdana" w:hAnsi="Verdana" w:cs="Verdana"/>
          <w:b/>
          <w:bCs/>
          <w:sz w:val="24"/>
          <w:szCs w:val="24"/>
        </w:rPr>
        <w:br/>
      </w:r>
      <w:r>
        <w:rPr>
          <w:rFonts w:ascii="Verdana" w:hAnsi="Verdana" w:cs="Verdana"/>
          <w:b/>
          <w:bCs/>
          <w:sz w:val="24"/>
          <w:szCs w:val="24"/>
        </w:rPr>
        <w:br/>
      </w:r>
      <w:r w:rsidRPr="00231CEB">
        <w:rPr>
          <w:rFonts w:ascii="Verdana" w:hAnsi="Verdana" w:cs="Verdana"/>
          <w:b/>
          <w:bCs/>
          <w:sz w:val="20"/>
          <w:szCs w:val="20"/>
        </w:rPr>
        <w:t>Kod terytorialny: 1408052</w:t>
      </w:r>
    </w:p>
    <w:p w14:paraId="14E57C88" w14:textId="77777777" w:rsidR="00FB5194" w:rsidRDefault="00FB5194" w:rsidP="00FB5194">
      <w:pPr>
        <w:pStyle w:val="Teksttreci21"/>
        <w:shd w:val="clear" w:color="auto" w:fill="auto"/>
        <w:spacing w:after="0" w:line="276" w:lineRule="auto"/>
        <w:ind w:firstLine="0"/>
        <w:rPr>
          <w:rFonts w:ascii="Verdana" w:hAnsi="Verdana" w:cs="Verdana"/>
          <w:b/>
          <w:bCs/>
          <w:sz w:val="24"/>
          <w:szCs w:val="24"/>
        </w:rPr>
      </w:pPr>
    </w:p>
    <w:p w14:paraId="42E72946" w14:textId="77777777" w:rsidR="00FB5194" w:rsidRPr="00F71D35" w:rsidRDefault="00FB5194" w:rsidP="00FB5194">
      <w:pPr>
        <w:pStyle w:val="Teksttreci21"/>
        <w:shd w:val="clear" w:color="auto" w:fill="auto"/>
        <w:spacing w:after="0" w:line="276" w:lineRule="auto"/>
        <w:ind w:firstLine="0"/>
        <w:rPr>
          <w:rFonts w:ascii="Verdana" w:hAnsi="Verdana" w:cs="Verdana"/>
          <w:b/>
          <w:bCs/>
          <w:sz w:val="24"/>
          <w:szCs w:val="24"/>
        </w:rPr>
      </w:pPr>
    </w:p>
    <w:p w14:paraId="3927414A" w14:textId="5177AFD0" w:rsidR="00FB5194" w:rsidRPr="00C8686D" w:rsidRDefault="00FB5194" w:rsidP="00FB5194">
      <w:pPr>
        <w:pStyle w:val="Teksttreci21"/>
        <w:spacing w:line="360" w:lineRule="auto"/>
        <w:ind w:firstLine="0"/>
        <w:jc w:val="center"/>
        <w:rPr>
          <w:rStyle w:val="Teksttreci2Bezpogrubienia"/>
          <w:rFonts w:ascii="Verdana" w:hAnsi="Verdana" w:cs="Verdana"/>
          <w:sz w:val="24"/>
          <w:szCs w:val="24"/>
        </w:rPr>
      </w:pPr>
      <w:r w:rsidRPr="005B6C8D">
        <w:rPr>
          <w:rStyle w:val="Teksttreci2Bezpogrubienia"/>
          <w:rFonts w:ascii="Verdana" w:hAnsi="Verdana" w:cs="Verdana"/>
          <w:sz w:val="24"/>
          <w:szCs w:val="24"/>
        </w:rPr>
        <w:t>„</w:t>
      </w:r>
      <w:bookmarkStart w:id="0" w:name="_Hlk227655405"/>
      <w:r w:rsidR="00055294" w:rsidRPr="00055294">
        <w:rPr>
          <w:rStyle w:val="Teksttreci2Bezpogrubienia"/>
          <w:rFonts w:ascii="Verdana" w:hAnsi="Verdana" w:cs="Verdana"/>
          <w:sz w:val="24"/>
          <w:szCs w:val="24"/>
        </w:rPr>
        <w:t xml:space="preserve">Zakup </w:t>
      </w:r>
      <w:r w:rsidR="003946F8">
        <w:rPr>
          <w:rStyle w:val="Teksttreci2Bezpogrubienia"/>
          <w:rFonts w:ascii="Verdana" w:hAnsi="Verdana" w:cs="Verdana"/>
          <w:sz w:val="24"/>
          <w:szCs w:val="24"/>
        </w:rPr>
        <w:t xml:space="preserve">fabrycznie nowego </w:t>
      </w:r>
      <w:r w:rsidR="00055294" w:rsidRPr="00055294">
        <w:rPr>
          <w:rStyle w:val="Teksttreci2Bezpogrubienia"/>
          <w:rFonts w:ascii="Verdana" w:hAnsi="Verdana" w:cs="Verdana"/>
          <w:sz w:val="24"/>
          <w:szCs w:val="24"/>
        </w:rPr>
        <w:t xml:space="preserve">samochodu </w:t>
      </w:r>
      <w:bookmarkEnd w:id="0"/>
      <w:r w:rsidR="003946F8">
        <w:rPr>
          <w:rStyle w:val="Teksttreci2Bezpogrubienia"/>
          <w:rFonts w:ascii="Verdana" w:hAnsi="Verdana" w:cs="Verdana"/>
          <w:sz w:val="24"/>
          <w:szCs w:val="24"/>
        </w:rPr>
        <w:t>osobowego typu minivan</w:t>
      </w:r>
      <w:r w:rsidRPr="005B6C8D">
        <w:rPr>
          <w:rStyle w:val="Teksttreci2Bezpogrubienia"/>
          <w:rFonts w:ascii="Verdana" w:hAnsi="Verdana" w:cs="Verdana"/>
          <w:sz w:val="24"/>
          <w:szCs w:val="24"/>
        </w:rPr>
        <w:t>”</w:t>
      </w:r>
    </w:p>
    <w:p w14:paraId="32008C13" w14:textId="3429E742" w:rsidR="00FB5194" w:rsidRPr="0062404D" w:rsidRDefault="00FB5194" w:rsidP="00FB5194">
      <w:pPr>
        <w:pStyle w:val="Teksttreci21"/>
        <w:shd w:val="clear" w:color="auto" w:fill="auto"/>
        <w:spacing w:after="0" w:line="360" w:lineRule="auto"/>
        <w:ind w:firstLine="0"/>
        <w:jc w:val="center"/>
        <w:rPr>
          <w:rFonts w:ascii="Verdana" w:hAnsi="Verdana" w:cs="Verdana"/>
        </w:rPr>
      </w:pPr>
      <w:r w:rsidRPr="00E74A1F">
        <w:rPr>
          <w:rStyle w:val="Teksttreci2Bezpogrubienia"/>
          <w:rFonts w:ascii="Verdana" w:hAnsi="Verdana" w:cs="Verdana"/>
          <w:sz w:val="20"/>
          <w:szCs w:val="20"/>
        </w:rPr>
        <w:t xml:space="preserve">Nr </w:t>
      </w:r>
      <w:r>
        <w:rPr>
          <w:rStyle w:val="Teksttreci2Bezpogrubienia"/>
          <w:rFonts w:ascii="Verdana" w:hAnsi="Verdana" w:cs="Verdana"/>
          <w:sz w:val="20"/>
          <w:szCs w:val="20"/>
        </w:rPr>
        <w:t>postępowania</w:t>
      </w:r>
      <w:r w:rsidRPr="00E74A1F">
        <w:rPr>
          <w:rStyle w:val="Teksttreci2Bezpogrubienia"/>
          <w:rFonts w:ascii="Verdana" w:hAnsi="Verdana" w:cs="Verdana"/>
          <w:sz w:val="20"/>
          <w:szCs w:val="20"/>
        </w:rPr>
        <w:t>:</w:t>
      </w:r>
      <w:r w:rsidRPr="00E74A1F">
        <w:rPr>
          <w:rFonts w:ascii="Verdana" w:hAnsi="Verdana" w:cs="Verdana"/>
          <w:sz w:val="20"/>
          <w:szCs w:val="20"/>
        </w:rPr>
        <w:t xml:space="preserve"> </w:t>
      </w:r>
      <w:bookmarkStart w:id="1" w:name="_Hlk213923798"/>
      <w:r w:rsidRPr="00E74A1F">
        <w:rPr>
          <w:rFonts w:ascii="Verdana" w:hAnsi="Verdana" w:cs="Verdana"/>
          <w:sz w:val="20"/>
          <w:szCs w:val="20"/>
        </w:rPr>
        <w:t>ZZP.271.</w:t>
      </w:r>
      <w:r>
        <w:rPr>
          <w:rFonts w:ascii="Verdana" w:hAnsi="Verdana" w:cs="Verdana"/>
          <w:sz w:val="20"/>
          <w:szCs w:val="20"/>
        </w:rPr>
        <w:t>1.</w:t>
      </w:r>
      <w:r w:rsidR="00055294">
        <w:rPr>
          <w:rFonts w:ascii="Verdana" w:hAnsi="Verdana" w:cs="Verdana"/>
          <w:sz w:val="20"/>
          <w:szCs w:val="20"/>
        </w:rPr>
        <w:t>1</w:t>
      </w:r>
      <w:r w:rsidR="003946F8">
        <w:rPr>
          <w:rFonts w:ascii="Verdana" w:hAnsi="Verdana" w:cs="Verdana"/>
          <w:sz w:val="20"/>
          <w:szCs w:val="20"/>
        </w:rPr>
        <w:t>8</w:t>
      </w:r>
      <w:r>
        <w:rPr>
          <w:rFonts w:ascii="Verdana" w:hAnsi="Verdana" w:cs="Verdana"/>
          <w:sz w:val="20"/>
          <w:szCs w:val="20"/>
        </w:rPr>
        <w:t>.202</w:t>
      </w:r>
      <w:r w:rsidR="00055294">
        <w:rPr>
          <w:rFonts w:ascii="Verdana" w:hAnsi="Verdana" w:cs="Verdana"/>
          <w:sz w:val="20"/>
          <w:szCs w:val="20"/>
        </w:rPr>
        <w:t>6</w:t>
      </w:r>
      <w:r>
        <w:rPr>
          <w:rFonts w:ascii="Verdana" w:hAnsi="Verdana" w:cs="Verdana"/>
          <w:sz w:val="20"/>
          <w:szCs w:val="20"/>
        </w:rPr>
        <w:t>.</w:t>
      </w:r>
      <w:bookmarkEnd w:id="1"/>
      <w:r w:rsidR="003946F8">
        <w:rPr>
          <w:rFonts w:ascii="Verdana" w:hAnsi="Verdana" w:cs="Verdana"/>
          <w:sz w:val="20"/>
          <w:szCs w:val="20"/>
        </w:rPr>
        <w:t>AZ</w:t>
      </w:r>
    </w:p>
    <w:p w14:paraId="5A0A86B9" w14:textId="77777777" w:rsidR="00FB5194" w:rsidRDefault="00FB5194" w:rsidP="00FB5194">
      <w:pPr>
        <w:spacing w:after="160" w:line="259" w:lineRule="auto"/>
        <w:rPr>
          <w:rFonts w:ascii="Verdana" w:hAnsi="Verdana"/>
          <w:sz w:val="14"/>
          <w:szCs w:val="14"/>
        </w:rPr>
      </w:pPr>
    </w:p>
    <w:p w14:paraId="60DF4E88" w14:textId="77777777" w:rsidR="00FB5194" w:rsidRDefault="00FB5194" w:rsidP="00FB5194">
      <w:pPr>
        <w:contextualSpacing/>
        <w:jc w:val="center"/>
        <w:rPr>
          <w:rFonts w:ascii="Verdana" w:eastAsia="Calibri" w:hAnsi="Verdana" w:cs="Verdana"/>
          <w:sz w:val="20"/>
          <w:szCs w:val="20"/>
        </w:rPr>
      </w:pPr>
      <w:r>
        <w:rPr>
          <w:rFonts w:ascii="Verdana" w:eastAsia="Calibri" w:hAnsi="Verdana" w:cs="Verdana"/>
          <w:sz w:val="20"/>
          <w:szCs w:val="20"/>
        </w:rPr>
        <w:t>Wartość zamówienia nie przekracza progów unijnych określonych</w:t>
      </w:r>
    </w:p>
    <w:p w14:paraId="71D4A3C0" w14:textId="77777777" w:rsidR="00FB5194" w:rsidRDefault="00FB5194" w:rsidP="00FB5194">
      <w:pPr>
        <w:contextualSpacing/>
        <w:jc w:val="center"/>
        <w:rPr>
          <w:rFonts w:ascii="Verdana" w:eastAsia="Calibri" w:hAnsi="Verdana" w:cs="Verdana"/>
          <w:sz w:val="20"/>
          <w:szCs w:val="20"/>
        </w:rPr>
      </w:pPr>
      <w:r>
        <w:rPr>
          <w:rFonts w:ascii="Verdana" w:eastAsia="Calibri" w:hAnsi="Verdana" w:cs="Verdana"/>
          <w:sz w:val="20"/>
          <w:szCs w:val="20"/>
        </w:rPr>
        <w:t>na podstawie art. 3 ustawy z dnia 11 września 2019 r. - Prawo zamówień publicznych</w:t>
      </w:r>
    </w:p>
    <w:p w14:paraId="059AEF9E" w14:textId="77777777" w:rsidR="00FB5194" w:rsidRPr="00F71D35" w:rsidRDefault="00FB5194" w:rsidP="00FB5194">
      <w:pPr>
        <w:contextualSpacing/>
        <w:jc w:val="center"/>
        <w:rPr>
          <w:rFonts w:ascii="Verdana" w:eastAsia="Calibri" w:hAnsi="Verdana" w:cs="Verdana"/>
          <w:sz w:val="20"/>
          <w:szCs w:val="20"/>
        </w:rPr>
      </w:pPr>
      <w:r>
        <w:rPr>
          <w:rFonts w:ascii="Verdana" w:eastAsia="Calibri" w:hAnsi="Verdana" w:cs="Verdana"/>
          <w:sz w:val="20"/>
          <w:szCs w:val="20"/>
        </w:rPr>
        <w:t xml:space="preserve">(Dz.U. z 2024 r. poz. 1320 z </w:t>
      </w:r>
      <w:proofErr w:type="spellStart"/>
      <w:r>
        <w:rPr>
          <w:rFonts w:ascii="Verdana" w:eastAsia="Calibri" w:hAnsi="Verdana" w:cs="Verdana"/>
          <w:sz w:val="20"/>
          <w:szCs w:val="20"/>
        </w:rPr>
        <w:t>późn</w:t>
      </w:r>
      <w:proofErr w:type="spellEnd"/>
      <w:r>
        <w:rPr>
          <w:rFonts w:ascii="Verdana" w:eastAsia="Calibri" w:hAnsi="Verdana" w:cs="Verdana"/>
          <w:sz w:val="20"/>
          <w:szCs w:val="20"/>
        </w:rPr>
        <w:t>. zm.)</w:t>
      </w:r>
    </w:p>
    <w:p w14:paraId="23E74569" w14:textId="77777777" w:rsidR="00FB5194" w:rsidRDefault="00FB5194" w:rsidP="00FB5194">
      <w:pPr>
        <w:spacing w:before="120" w:after="120"/>
        <w:rPr>
          <w:rFonts w:ascii="Verdana" w:hAnsi="Verdana"/>
          <w:bCs/>
          <w:noProof/>
          <w:sz w:val="20"/>
          <w:szCs w:val="20"/>
        </w:rPr>
      </w:pPr>
    </w:p>
    <w:p w14:paraId="7A5E8BC8" w14:textId="77777777" w:rsidR="00FB5194" w:rsidRDefault="00FB5194" w:rsidP="00FB5194">
      <w:pPr>
        <w:spacing w:before="120" w:after="120"/>
        <w:rPr>
          <w:rFonts w:ascii="Verdana" w:hAnsi="Verdana"/>
          <w:bCs/>
          <w:noProof/>
          <w:sz w:val="20"/>
          <w:szCs w:val="20"/>
        </w:rPr>
      </w:pPr>
    </w:p>
    <w:p w14:paraId="39CB4031" w14:textId="77777777" w:rsidR="00055294" w:rsidRDefault="00055294" w:rsidP="00FB5194">
      <w:pPr>
        <w:spacing w:before="120" w:after="120"/>
        <w:rPr>
          <w:rFonts w:ascii="Verdana" w:hAnsi="Verdana"/>
          <w:bCs/>
          <w:noProof/>
          <w:sz w:val="20"/>
          <w:szCs w:val="20"/>
        </w:rPr>
      </w:pPr>
    </w:p>
    <w:p w14:paraId="1825722B" w14:textId="77777777" w:rsidR="00FB5194" w:rsidRDefault="00FB5194" w:rsidP="00FB5194">
      <w:pPr>
        <w:tabs>
          <w:tab w:val="center" w:pos="7651"/>
          <w:tab w:val="right" w:pos="9638"/>
        </w:tabs>
        <w:spacing w:before="120" w:after="120"/>
        <w:ind w:left="4956" w:firstLine="708"/>
        <w:rPr>
          <w:rFonts w:ascii="Verdana" w:hAnsi="Verdana"/>
          <w:bCs/>
          <w:noProof/>
          <w:sz w:val="20"/>
          <w:szCs w:val="20"/>
        </w:rPr>
      </w:pPr>
      <w:r>
        <w:rPr>
          <w:rFonts w:ascii="Verdana" w:hAnsi="Verdana"/>
          <w:bCs/>
          <w:noProof/>
          <w:sz w:val="20"/>
          <w:szCs w:val="20"/>
        </w:rPr>
        <w:tab/>
        <w:t>Zatwierdził:</w:t>
      </w:r>
    </w:p>
    <w:p w14:paraId="227F0D88" w14:textId="46998D2B" w:rsidR="00FB5194" w:rsidRDefault="00FB5194" w:rsidP="003946F8">
      <w:pPr>
        <w:tabs>
          <w:tab w:val="center" w:pos="7651"/>
          <w:tab w:val="right" w:pos="9638"/>
        </w:tabs>
        <w:spacing w:before="120" w:after="120"/>
        <w:ind w:left="4956" w:firstLine="708"/>
        <w:rPr>
          <w:rFonts w:ascii="Verdana" w:hAnsi="Verdana"/>
          <w:bCs/>
          <w:noProof/>
          <w:sz w:val="20"/>
          <w:szCs w:val="20"/>
        </w:rPr>
      </w:pPr>
      <w:r>
        <w:rPr>
          <w:rFonts w:ascii="Verdana" w:hAnsi="Verdana"/>
          <w:bCs/>
          <w:noProof/>
          <w:sz w:val="20"/>
          <w:szCs w:val="20"/>
        </w:rPr>
        <w:tab/>
      </w:r>
    </w:p>
    <w:p w14:paraId="4B8CC451" w14:textId="60CFE618" w:rsidR="003946F8" w:rsidRPr="00C8370C" w:rsidRDefault="00C8370C" w:rsidP="00C8370C">
      <w:pPr>
        <w:tabs>
          <w:tab w:val="center" w:pos="7651"/>
          <w:tab w:val="right" w:pos="9638"/>
        </w:tabs>
        <w:spacing w:before="120" w:after="120"/>
        <w:ind w:left="4956" w:firstLine="708"/>
        <w:jc w:val="right"/>
        <w:rPr>
          <w:rFonts w:ascii="Verdana" w:hAnsi="Verdana"/>
          <w:b/>
          <w:noProof/>
          <w:sz w:val="20"/>
          <w:szCs w:val="20"/>
        </w:rPr>
      </w:pPr>
      <w:r w:rsidRPr="00C8370C">
        <w:rPr>
          <w:rFonts w:ascii="Verdana" w:hAnsi="Verdana"/>
          <w:b/>
          <w:noProof/>
          <w:sz w:val="20"/>
          <w:szCs w:val="20"/>
        </w:rPr>
        <w:t>Wójt Gminy</w:t>
      </w:r>
    </w:p>
    <w:p w14:paraId="7B0E5FBF" w14:textId="21288427" w:rsidR="00C8370C" w:rsidRPr="00C8370C" w:rsidRDefault="00C8370C" w:rsidP="00C8370C">
      <w:pPr>
        <w:tabs>
          <w:tab w:val="center" w:pos="7651"/>
          <w:tab w:val="right" w:pos="9638"/>
        </w:tabs>
        <w:spacing w:before="120" w:after="120"/>
        <w:ind w:left="4956" w:firstLine="708"/>
        <w:jc w:val="right"/>
        <w:rPr>
          <w:rFonts w:ascii="Verdana" w:hAnsi="Verdana"/>
          <w:b/>
          <w:noProof/>
          <w:sz w:val="20"/>
          <w:szCs w:val="20"/>
        </w:rPr>
      </w:pPr>
      <w:r w:rsidRPr="00C8370C">
        <w:rPr>
          <w:rFonts w:ascii="Verdana" w:hAnsi="Verdana"/>
          <w:b/>
          <w:noProof/>
          <w:sz w:val="20"/>
          <w:szCs w:val="20"/>
        </w:rPr>
        <w:t>Paweł Andrzej Kownacki</w:t>
      </w:r>
    </w:p>
    <w:p w14:paraId="237CC92B" w14:textId="77777777" w:rsidR="003946F8" w:rsidRDefault="003946F8" w:rsidP="003946F8">
      <w:pPr>
        <w:tabs>
          <w:tab w:val="center" w:pos="7651"/>
          <w:tab w:val="right" w:pos="9638"/>
        </w:tabs>
        <w:spacing w:before="120" w:after="120"/>
        <w:ind w:left="4956" w:firstLine="708"/>
        <w:rPr>
          <w:rFonts w:ascii="Verdana" w:hAnsi="Verdana"/>
          <w:b/>
          <w:noProof/>
          <w:sz w:val="20"/>
          <w:szCs w:val="20"/>
        </w:rPr>
      </w:pPr>
    </w:p>
    <w:p w14:paraId="7F36CD47" w14:textId="77777777" w:rsidR="00FB5194" w:rsidRDefault="00FB5194" w:rsidP="00FB5194">
      <w:pPr>
        <w:spacing w:before="120" w:after="120"/>
        <w:rPr>
          <w:rFonts w:ascii="Verdana" w:hAnsi="Verdana"/>
          <w:bCs/>
          <w:noProof/>
          <w:sz w:val="20"/>
          <w:szCs w:val="20"/>
        </w:rPr>
      </w:pPr>
    </w:p>
    <w:p w14:paraId="746E29CE" w14:textId="77777777" w:rsidR="00FB5194" w:rsidRDefault="00FB5194" w:rsidP="00FB5194">
      <w:pPr>
        <w:spacing w:before="120" w:after="120"/>
        <w:rPr>
          <w:rFonts w:ascii="Verdana" w:hAnsi="Verdana"/>
          <w:bCs/>
          <w:noProof/>
          <w:sz w:val="20"/>
          <w:szCs w:val="20"/>
        </w:rPr>
      </w:pPr>
    </w:p>
    <w:p w14:paraId="41B01B67" w14:textId="77777777" w:rsidR="003946F8" w:rsidRDefault="003946F8" w:rsidP="00FB5194">
      <w:pPr>
        <w:spacing w:before="120" w:after="120"/>
        <w:rPr>
          <w:rFonts w:ascii="Verdana" w:hAnsi="Verdana"/>
          <w:bCs/>
          <w:noProof/>
          <w:sz w:val="20"/>
          <w:szCs w:val="20"/>
        </w:rPr>
      </w:pPr>
    </w:p>
    <w:p w14:paraId="4146BE58" w14:textId="5A37FBD1" w:rsidR="00FB5194" w:rsidRDefault="00FB5194" w:rsidP="00FB5194">
      <w:pPr>
        <w:spacing w:after="160" w:line="259" w:lineRule="auto"/>
        <w:jc w:val="center"/>
        <w:rPr>
          <w:rFonts w:ascii="Verdana" w:eastAsia="Calibri" w:hAnsi="Verdana" w:cs="Verdana"/>
          <w:sz w:val="20"/>
          <w:szCs w:val="20"/>
        </w:rPr>
      </w:pPr>
      <w:r>
        <w:rPr>
          <w:rFonts w:ascii="Verdana" w:eastAsia="Calibri" w:hAnsi="Verdana" w:cs="Verdana"/>
          <w:sz w:val="20"/>
          <w:szCs w:val="20"/>
        </w:rPr>
        <w:t xml:space="preserve">WIELISZEW, </w:t>
      </w:r>
      <w:r w:rsidR="004C4C6C">
        <w:rPr>
          <w:rFonts w:ascii="Verdana" w:eastAsia="Calibri" w:hAnsi="Verdana" w:cs="Verdana"/>
          <w:sz w:val="20"/>
          <w:szCs w:val="20"/>
        </w:rPr>
        <w:t>maj</w:t>
      </w:r>
      <w:r w:rsidRPr="00F71D35">
        <w:rPr>
          <w:rFonts w:ascii="Verdana" w:eastAsia="Calibri" w:hAnsi="Verdana" w:cs="Verdana"/>
          <w:sz w:val="20"/>
          <w:szCs w:val="20"/>
        </w:rPr>
        <w:t xml:space="preserve"> </w:t>
      </w:r>
      <w:r>
        <w:rPr>
          <w:rFonts w:ascii="Verdana" w:eastAsia="Calibri" w:hAnsi="Verdana" w:cs="Verdana"/>
          <w:sz w:val="20"/>
          <w:szCs w:val="20"/>
        </w:rPr>
        <w:t>202</w:t>
      </w:r>
      <w:r w:rsidR="00055294">
        <w:rPr>
          <w:rFonts w:ascii="Verdana" w:eastAsia="Calibri" w:hAnsi="Verdana" w:cs="Verdana"/>
          <w:sz w:val="20"/>
          <w:szCs w:val="20"/>
        </w:rPr>
        <w:t>6</w:t>
      </w:r>
      <w:r>
        <w:rPr>
          <w:rFonts w:ascii="Verdana" w:eastAsia="Calibri" w:hAnsi="Verdana" w:cs="Verdana"/>
          <w:sz w:val="20"/>
          <w:szCs w:val="20"/>
        </w:rPr>
        <w:t xml:space="preserve"> r</w:t>
      </w:r>
      <w:r w:rsidRPr="00F71D35">
        <w:rPr>
          <w:rFonts w:ascii="Verdana" w:eastAsia="Calibri" w:hAnsi="Verdana" w:cs="Verdana"/>
          <w:sz w:val="20"/>
          <w:szCs w:val="20"/>
        </w:rPr>
        <w:t>.</w:t>
      </w:r>
    </w:p>
    <w:p w14:paraId="6378ACDF" w14:textId="77777777" w:rsidR="003946F8" w:rsidRPr="008831C8" w:rsidRDefault="003946F8" w:rsidP="00FB5194">
      <w:pPr>
        <w:spacing w:after="160" w:line="259" w:lineRule="auto"/>
        <w:jc w:val="center"/>
        <w:rPr>
          <w:rFonts w:ascii="Verdana" w:eastAsia="Calibri" w:hAnsi="Verdana" w:cs="Verdana"/>
          <w:sz w:val="20"/>
          <w:szCs w:val="20"/>
        </w:rPr>
      </w:pPr>
    </w:p>
    <w:p w14:paraId="2EAF5877" w14:textId="7F1467FF" w:rsidR="002118FF" w:rsidRPr="007D3A1D" w:rsidRDefault="002118FF" w:rsidP="000E5E5B">
      <w:pPr>
        <w:spacing w:before="120" w:after="120"/>
        <w:rPr>
          <w:rFonts w:ascii="Verdana" w:hAnsi="Verdana" w:cs="Verdana"/>
          <w:b/>
          <w:bCs/>
          <w:sz w:val="20"/>
          <w:szCs w:val="20"/>
        </w:rPr>
      </w:pPr>
      <w:r w:rsidRPr="007D3A1D">
        <w:rPr>
          <w:rFonts w:ascii="Verdana" w:hAnsi="Verdana" w:cs="Verdana"/>
          <w:b/>
          <w:bCs/>
          <w:sz w:val="20"/>
          <w:szCs w:val="20"/>
        </w:rPr>
        <w:t xml:space="preserve">Specyfikacja Warunków Zamówienia </w:t>
      </w:r>
      <w:r w:rsidR="00A303AA" w:rsidRPr="007D3A1D">
        <w:rPr>
          <w:rFonts w:ascii="Verdana" w:hAnsi="Verdana" w:cs="Verdana"/>
          <w:iCs/>
          <w:sz w:val="20"/>
          <w:szCs w:val="20"/>
        </w:rPr>
        <w:t>zwana jest dalej „SWZ” lub „Specyfikacją”</w:t>
      </w:r>
      <w:r w:rsidR="00A303AA" w:rsidRPr="007D3A1D">
        <w:rPr>
          <w:rFonts w:ascii="Verdana" w:hAnsi="Verdana" w:cs="Verdana"/>
          <w:b/>
          <w:bCs/>
          <w:sz w:val="20"/>
          <w:szCs w:val="20"/>
        </w:rPr>
        <w:t xml:space="preserve"> </w:t>
      </w:r>
      <w:r w:rsidRPr="007D3A1D">
        <w:rPr>
          <w:rFonts w:ascii="Verdana" w:hAnsi="Verdana" w:cs="Verdana"/>
          <w:bCs/>
          <w:sz w:val="20"/>
          <w:szCs w:val="20"/>
        </w:rPr>
        <w:t>zawiera:</w:t>
      </w:r>
      <w:r w:rsidRPr="007D3A1D">
        <w:rPr>
          <w:rFonts w:ascii="Verdana" w:hAnsi="Verdana" w:cs="Verdana"/>
          <w:b/>
          <w:bCs/>
          <w:sz w:val="20"/>
          <w:szCs w:val="20"/>
        </w:rPr>
        <w:t xml:space="preserve"> </w:t>
      </w:r>
    </w:p>
    <w:p w14:paraId="5997CC1D" w14:textId="77777777" w:rsidR="0006792C" w:rsidRPr="007D3A1D" w:rsidRDefault="0006792C" w:rsidP="00FB5194">
      <w:pPr>
        <w:spacing w:before="120" w:after="120"/>
        <w:rPr>
          <w:rFonts w:ascii="Verdana" w:hAnsi="Verdana" w:cs="Verdana"/>
          <w:sz w:val="20"/>
          <w:szCs w:val="20"/>
        </w:rPr>
      </w:pPr>
    </w:p>
    <w:p w14:paraId="1F270391" w14:textId="77777777" w:rsidR="0006792C" w:rsidRPr="007D3A1D" w:rsidRDefault="0006792C" w:rsidP="00C258EB">
      <w:pPr>
        <w:spacing w:before="120" w:after="120"/>
        <w:ind w:left="1440" w:hanging="1440"/>
        <w:rPr>
          <w:rFonts w:ascii="Verdana" w:hAnsi="Verdana" w:cs="Verdana"/>
          <w:b/>
          <w:bCs/>
          <w:sz w:val="20"/>
          <w:szCs w:val="20"/>
        </w:rPr>
      </w:pPr>
      <w:r w:rsidRPr="007D3A1D">
        <w:rPr>
          <w:rFonts w:ascii="Verdana" w:hAnsi="Verdana" w:cs="Verdana"/>
          <w:b/>
          <w:bCs/>
          <w:sz w:val="20"/>
          <w:szCs w:val="20"/>
        </w:rPr>
        <w:t>Tom I:</w:t>
      </w:r>
      <w:r w:rsidRPr="007D3A1D">
        <w:rPr>
          <w:rFonts w:ascii="Verdana" w:hAnsi="Verdana" w:cs="Verdana"/>
          <w:b/>
          <w:bCs/>
          <w:sz w:val="20"/>
          <w:szCs w:val="20"/>
        </w:rPr>
        <w:tab/>
      </w:r>
      <w:r w:rsidRPr="007D3A1D">
        <w:rPr>
          <w:rFonts w:ascii="Verdana" w:hAnsi="Verdana"/>
          <w:b/>
          <w:bCs/>
          <w:sz w:val="20"/>
          <w:szCs w:val="20"/>
        </w:rPr>
        <w:t>INSTRU</w:t>
      </w:r>
      <w:r w:rsidRPr="007D3A1D">
        <w:rPr>
          <w:rFonts w:ascii="Verdana" w:hAnsi="Verdana"/>
          <w:b/>
          <w:sz w:val="20"/>
          <w:szCs w:val="20"/>
        </w:rPr>
        <w:t>KCJA DLA WYKONAWCÓW WRAZ Z FORMULARZAMI</w:t>
      </w:r>
    </w:p>
    <w:p w14:paraId="240613EF"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1</w:t>
      </w:r>
      <w:r w:rsidRPr="007D3A1D">
        <w:rPr>
          <w:rFonts w:ascii="Verdana" w:hAnsi="Verdana" w:cs="Verdana"/>
          <w:b/>
          <w:bCs/>
          <w:sz w:val="20"/>
          <w:szCs w:val="20"/>
        </w:rPr>
        <w:tab/>
        <w:t>Instrukcja dla Wykonawców (IDW):</w:t>
      </w:r>
    </w:p>
    <w:p w14:paraId="6812F34E"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2</w:t>
      </w:r>
      <w:r w:rsidRPr="007D3A1D">
        <w:rPr>
          <w:rFonts w:ascii="Verdana" w:hAnsi="Verdana" w:cs="Verdana"/>
          <w:b/>
          <w:bCs/>
          <w:sz w:val="20"/>
          <w:szCs w:val="20"/>
        </w:rPr>
        <w:tab/>
        <w:t>Formularze dotyczące Oferty:</w:t>
      </w:r>
    </w:p>
    <w:p w14:paraId="3040A8DE" w14:textId="18ACAFEE" w:rsidR="0006792C" w:rsidRPr="007D3A1D" w:rsidRDefault="0006792C" w:rsidP="00C258EB">
      <w:pPr>
        <w:spacing w:before="120" w:after="120"/>
        <w:ind w:left="709" w:firstLine="709"/>
        <w:rPr>
          <w:rFonts w:ascii="Verdana" w:hAnsi="Verdana" w:cs="Verdana"/>
          <w:b/>
          <w:bCs/>
          <w:sz w:val="20"/>
          <w:szCs w:val="20"/>
        </w:rPr>
      </w:pPr>
      <w:r w:rsidRPr="007D3A1D">
        <w:rPr>
          <w:rFonts w:ascii="Verdana" w:hAnsi="Verdana"/>
          <w:sz w:val="20"/>
          <w:szCs w:val="20"/>
        </w:rPr>
        <w:t>Formularz</w:t>
      </w:r>
      <w:r w:rsidR="000E5E5B">
        <w:rPr>
          <w:rFonts w:ascii="Verdana" w:hAnsi="Verdana"/>
          <w:sz w:val="20"/>
          <w:szCs w:val="20"/>
        </w:rPr>
        <w:t xml:space="preserve"> </w:t>
      </w:r>
      <w:r w:rsidRPr="007D3A1D">
        <w:rPr>
          <w:rFonts w:ascii="Verdana" w:hAnsi="Verdana"/>
          <w:sz w:val="20"/>
          <w:szCs w:val="20"/>
        </w:rPr>
        <w:t xml:space="preserve">2.1. Oferta </w:t>
      </w:r>
    </w:p>
    <w:p w14:paraId="630D3425" w14:textId="473BDDCC" w:rsidR="0006792C" w:rsidRDefault="0006792C" w:rsidP="00C258EB">
      <w:pPr>
        <w:spacing w:before="120" w:after="120"/>
        <w:ind w:left="1416" w:firstLine="2"/>
        <w:jc w:val="both"/>
        <w:rPr>
          <w:rFonts w:ascii="Verdana" w:hAnsi="Verdana"/>
          <w:sz w:val="20"/>
          <w:szCs w:val="20"/>
        </w:rPr>
      </w:pPr>
      <w:r w:rsidRPr="000E5E5B">
        <w:rPr>
          <w:rFonts w:ascii="Verdana" w:hAnsi="Verdana"/>
          <w:sz w:val="20"/>
          <w:szCs w:val="20"/>
        </w:rPr>
        <w:t xml:space="preserve">Formularz 2.2. </w:t>
      </w:r>
      <w:r w:rsidR="005B6C8D" w:rsidRPr="005B6C8D">
        <w:rPr>
          <w:rFonts w:ascii="Verdana" w:hAnsi="Verdana"/>
          <w:sz w:val="20"/>
          <w:szCs w:val="20"/>
        </w:rPr>
        <w:t>Wykaz płatności –</w:t>
      </w:r>
      <w:r w:rsidR="005037BA">
        <w:rPr>
          <w:rFonts w:ascii="Verdana" w:hAnsi="Verdana"/>
          <w:sz w:val="20"/>
          <w:szCs w:val="20"/>
        </w:rPr>
        <w:t xml:space="preserve"> </w:t>
      </w:r>
      <w:r w:rsidR="005B6C8D" w:rsidRPr="005B6C8D">
        <w:rPr>
          <w:rFonts w:ascii="Verdana" w:hAnsi="Verdana"/>
          <w:sz w:val="20"/>
          <w:szCs w:val="20"/>
        </w:rPr>
        <w:t>tabela wartości elementów zryczałtowanych</w:t>
      </w:r>
    </w:p>
    <w:p w14:paraId="7B020F6A" w14:textId="64F329E5" w:rsidR="0006792C" w:rsidRPr="007D3A1D" w:rsidRDefault="0006792C" w:rsidP="00C258EB">
      <w:pPr>
        <w:spacing w:before="120" w:after="120"/>
        <w:ind w:left="1440" w:hanging="1440"/>
        <w:jc w:val="both"/>
        <w:rPr>
          <w:rFonts w:ascii="Verdana" w:hAnsi="Verdana" w:cs="Verdana"/>
          <w:b/>
          <w:bCs/>
          <w:sz w:val="20"/>
          <w:szCs w:val="20"/>
        </w:rPr>
      </w:pPr>
      <w:r w:rsidRPr="007D3A1D">
        <w:rPr>
          <w:rFonts w:ascii="Verdana" w:hAnsi="Verdana" w:cs="Verdana"/>
          <w:b/>
          <w:bCs/>
          <w:sz w:val="20"/>
          <w:szCs w:val="20"/>
        </w:rPr>
        <w:t>Rozdział 3</w:t>
      </w:r>
      <w:r w:rsidRPr="007D3A1D">
        <w:rPr>
          <w:rFonts w:ascii="Verdana" w:hAnsi="Verdana" w:cs="Verdana"/>
          <w:b/>
          <w:bCs/>
          <w:sz w:val="20"/>
          <w:szCs w:val="20"/>
        </w:rPr>
        <w:tab/>
        <w:t xml:space="preserve">Formularze dotyczące </w:t>
      </w:r>
      <w:r w:rsidR="005A4BFC" w:rsidRPr="007D3A1D">
        <w:rPr>
          <w:rFonts w:ascii="Verdana" w:hAnsi="Verdana" w:cs="Verdana"/>
          <w:b/>
          <w:bCs/>
          <w:sz w:val="20"/>
          <w:szCs w:val="20"/>
        </w:rPr>
        <w:t xml:space="preserve">wykazania braku podstaw do wykluczenia Wykonawcy z postępowania </w:t>
      </w:r>
      <w:r w:rsidR="00626595" w:rsidRPr="007D3A1D">
        <w:rPr>
          <w:rFonts w:ascii="Verdana" w:hAnsi="Verdana" w:cs="Verdana"/>
          <w:b/>
          <w:bCs/>
          <w:sz w:val="20"/>
          <w:szCs w:val="20"/>
        </w:rPr>
        <w:t>/</w:t>
      </w:r>
      <w:r w:rsidRPr="007D3A1D">
        <w:rPr>
          <w:rFonts w:ascii="Verdana" w:hAnsi="Verdana" w:cs="Verdana"/>
          <w:b/>
          <w:bCs/>
          <w:sz w:val="20"/>
          <w:szCs w:val="20"/>
        </w:rPr>
        <w:t>spełniania przez Wykonawcę warunków udziału w postępowaniu:</w:t>
      </w:r>
    </w:p>
    <w:p w14:paraId="401C0E3D" w14:textId="318B5249" w:rsidR="0006792C" w:rsidRDefault="0006792C" w:rsidP="00C258EB">
      <w:pPr>
        <w:spacing w:before="120" w:after="120"/>
        <w:ind w:left="3062" w:hanging="1622"/>
        <w:jc w:val="both"/>
        <w:rPr>
          <w:rFonts w:ascii="Verdana" w:hAnsi="Verdana"/>
          <w:sz w:val="20"/>
          <w:szCs w:val="20"/>
        </w:rPr>
      </w:pPr>
      <w:r w:rsidRPr="007D3A1D">
        <w:rPr>
          <w:rFonts w:ascii="Verdana" w:hAnsi="Verdana" w:cs="Verdana"/>
          <w:sz w:val="20"/>
          <w:szCs w:val="20"/>
        </w:rPr>
        <w:t>Formularz 3.1.</w:t>
      </w:r>
      <w:r w:rsidRPr="007D3A1D">
        <w:rPr>
          <w:rFonts w:ascii="Verdana" w:hAnsi="Verdana" w:cs="Verdana"/>
          <w:sz w:val="20"/>
          <w:szCs w:val="20"/>
        </w:rPr>
        <w:tab/>
        <w:t xml:space="preserve">Wzór oświadczenia Wykonawcy o </w:t>
      </w:r>
      <w:r w:rsidR="00B1274A" w:rsidRPr="007D3A1D">
        <w:rPr>
          <w:rFonts w:ascii="Verdana" w:hAnsi="Verdana" w:cs="Verdana"/>
          <w:sz w:val="20"/>
          <w:szCs w:val="20"/>
        </w:rPr>
        <w:t>niepodleganiu wykluczeniu</w:t>
      </w:r>
      <w:r w:rsidR="000921E8" w:rsidRPr="007D3A1D">
        <w:rPr>
          <w:rFonts w:ascii="Verdana" w:hAnsi="Verdana" w:cs="Verdana"/>
          <w:sz w:val="20"/>
          <w:szCs w:val="20"/>
        </w:rPr>
        <w:t xml:space="preserve"> i</w:t>
      </w:r>
      <w:r w:rsidR="00E12478">
        <w:rPr>
          <w:rFonts w:ascii="Verdana" w:hAnsi="Verdana" w:cs="Verdana"/>
          <w:sz w:val="20"/>
          <w:szCs w:val="20"/>
        </w:rPr>
        <w:t> </w:t>
      </w:r>
      <w:r w:rsidR="000921E8" w:rsidRPr="007D3A1D">
        <w:rPr>
          <w:rFonts w:ascii="Verdana" w:hAnsi="Verdana" w:cs="Verdana"/>
          <w:sz w:val="20"/>
          <w:szCs w:val="20"/>
        </w:rPr>
        <w:t>spełnianiu warunków udziału w postępowaniu</w:t>
      </w:r>
      <w:r w:rsidR="00F27F98" w:rsidRPr="007D3A1D">
        <w:rPr>
          <w:rFonts w:ascii="Verdana" w:hAnsi="Verdana" w:cs="Verdana"/>
          <w:sz w:val="20"/>
          <w:szCs w:val="20"/>
        </w:rPr>
        <w:t>;</w:t>
      </w:r>
      <w:r w:rsidRPr="007D3A1D">
        <w:rPr>
          <w:rFonts w:ascii="Verdana" w:hAnsi="Verdana"/>
          <w:sz w:val="20"/>
          <w:szCs w:val="20"/>
        </w:rPr>
        <w:t xml:space="preserve"> </w:t>
      </w:r>
    </w:p>
    <w:p w14:paraId="00DE9FC1" w14:textId="6F9D94C0" w:rsidR="00071B1A" w:rsidRPr="007D3A1D" w:rsidRDefault="00071B1A" w:rsidP="00071B1A">
      <w:pPr>
        <w:spacing w:before="120" w:after="120"/>
        <w:ind w:left="3062" w:hanging="1644"/>
        <w:jc w:val="both"/>
        <w:rPr>
          <w:rFonts w:ascii="Verdana" w:hAnsi="Verdana"/>
          <w:sz w:val="20"/>
          <w:szCs w:val="20"/>
        </w:rPr>
      </w:pPr>
      <w:r w:rsidRPr="007D3A1D">
        <w:rPr>
          <w:rFonts w:ascii="Verdana" w:hAnsi="Verdana" w:cs="Verdana"/>
          <w:sz w:val="20"/>
          <w:szCs w:val="20"/>
        </w:rPr>
        <w:t>Formularz 3.1</w:t>
      </w:r>
      <w:r>
        <w:rPr>
          <w:rFonts w:ascii="Verdana" w:hAnsi="Verdana" w:cs="Verdana"/>
          <w:sz w:val="20"/>
          <w:szCs w:val="20"/>
        </w:rPr>
        <w:t>a.</w:t>
      </w:r>
      <w:r w:rsidRPr="007D3A1D">
        <w:rPr>
          <w:rFonts w:ascii="Verdana" w:hAnsi="Verdana" w:cs="Verdana"/>
          <w:sz w:val="20"/>
          <w:szCs w:val="20"/>
        </w:rPr>
        <w:tab/>
        <w:t xml:space="preserve">Wzór oświadczenia </w:t>
      </w:r>
      <w:r>
        <w:rPr>
          <w:rFonts w:ascii="Verdana" w:hAnsi="Verdana" w:cs="Verdana"/>
          <w:sz w:val="20"/>
          <w:szCs w:val="20"/>
        </w:rPr>
        <w:t>podmiotu udostępniającego zasoby</w:t>
      </w:r>
      <w:r w:rsidRPr="007D3A1D">
        <w:rPr>
          <w:rFonts w:ascii="Verdana" w:hAnsi="Verdana" w:cs="Verdana"/>
          <w:sz w:val="20"/>
          <w:szCs w:val="20"/>
        </w:rPr>
        <w:t xml:space="preserve"> o</w:t>
      </w:r>
      <w:r w:rsidR="00E12478">
        <w:rPr>
          <w:rFonts w:ascii="Verdana" w:hAnsi="Verdana" w:cs="Verdana"/>
          <w:sz w:val="20"/>
          <w:szCs w:val="20"/>
        </w:rPr>
        <w:t> </w:t>
      </w:r>
      <w:r w:rsidRPr="007D3A1D">
        <w:rPr>
          <w:rFonts w:ascii="Verdana" w:hAnsi="Verdana" w:cs="Verdana"/>
          <w:sz w:val="20"/>
          <w:szCs w:val="20"/>
        </w:rPr>
        <w:t>niepodleganiu wykluczeniu i spełnianiu warunków udziału w</w:t>
      </w:r>
      <w:r w:rsidR="00E12478">
        <w:rPr>
          <w:rFonts w:ascii="Verdana" w:hAnsi="Verdana" w:cs="Verdana"/>
          <w:sz w:val="20"/>
          <w:szCs w:val="20"/>
        </w:rPr>
        <w:t> </w:t>
      </w:r>
      <w:r w:rsidRPr="007D3A1D">
        <w:rPr>
          <w:rFonts w:ascii="Verdana" w:hAnsi="Verdana" w:cs="Verdana"/>
          <w:sz w:val="20"/>
          <w:szCs w:val="20"/>
        </w:rPr>
        <w:t>postępowaniu;</w:t>
      </w:r>
    </w:p>
    <w:p w14:paraId="74C030B0" w14:textId="2B8A6B7E" w:rsidR="0006792C" w:rsidRDefault="0006792C" w:rsidP="00C258EB">
      <w:pPr>
        <w:spacing w:before="120" w:after="120"/>
        <w:ind w:left="3119" w:hanging="1701"/>
        <w:jc w:val="both"/>
        <w:rPr>
          <w:rFonts w:ascii="Verdana" w:hAnsi="Verdana" w:cs="Verdana"/>
          <w:bCs/>
          <w:sz w:val="20"/>
          <w:szCs w:val="20"/>
        </w:rPr>
      </w:pPr>
      <w:r w:rsidRPr="007D3A1D">
        <w:rPr>
          <w:rFonts w:ascii="Verdana" w:hAnsi="Verdana" w:cs="Verdana"/>
          <w:sz w:val="20"/>
          <w:szCs w:val="20"/>
        </w:rPr>
        <w:t xml:space="preserve">Formularz 3.2. </w:t>
      </w:r>
      <w:r w:rsidRPr="007D3A1D">
        <w:rPr>
          <w:rFonts w:ascii="Verdana" w:hAnsi="Verdana" w:cs="Verdana"/>
          <w:sz w:val="20"/>
          <w:szCs w:val="20"/>
        </w:rPr>
        <w:tab/>
        <w:t>Propozycja treści zobowiązania podmiotu do oddania do dyspozycji Wykonawcy niezbędnych zasobów na potrzeby wykonania zamówienia</w:t>
      </w:r>
      <w:r w:rsidR="000921E8" w:rsidRPr="007D3A1D">
        <w:rPr>
          <w:rFonts w:ascii="Verdana" w:hAnsi="Verdana" w:cs="Verdana"/>
          <w:bCs/>
          <w:sz w:val="20"/>
          <w:szCs w:val="20"/>
        </w:rPr>
        <w:t>;</w:t>
      </w:r>
    </w:p>
    <w:p w14:paraId="35711C2D" w14:textId="3B477F8E" w:rsidR="0056287A" w:rsidRDefault="0056287A" w:rsidP="0056287A">
      <w:pPr>
        <w:spacing w:before="120" w:after="120"/>
        <w:ind w:left="3119" w:hanging="1701"/>
        <w:jc w:val="both"/>
        <w:rPr>
          <w:rFonts w:ascii="Verdana" w:hAnsi="Verdana" w:cs="Verdana"/>
          <w:sz w:val="20"/>
          <w:szCs w:val="20"/>
        </w:rPr>
      </w:pPr>
      <w:r>
        <w:rPr>
          <w:rFonts w:ascii="Verdana" w:hAnsi="Verdana" w:cs="Verdana"/>
          <w:sz w:val="20"/>
          <w:szCs w:val="20"/>
        </w:rPr>
        <w:t>Formularz 3.</w:t>
      </w:r>
      <w:r w:rsidR="00204063">
        <w:rPr>
          <w:rFonts w:ascii="Verdana" w:hAnsi="Verdana" w:cs="Verdana"/>
          <w:sz w:val="20"/>
          <w:szCs w:val="20"/>
        </w:rPr>
        <w:t>3</w:t>
      </w:r>
      <w:r>
        <w:rPr>
          <w:rFonts w:ascii="Verdana" w:hAnsi="Verdana" w:cs="Verdana"/>
          <w:sz w:val="20"/>
          <w:szCs w:val="20"/>
        </w:rPr>
        <w:t>.</w:t>
      </w:r>
      <w:r>
        <w:rPr>
          <w:rFonts w:ascii="Verdana" w:hAnsi="Verdana" w:cs="Verdana"/>
          <w:sz w:val="20"/>
          <w:szCs w:val="20"/>
        </w:rPr>
        <w:tab/>
      </w:r>
      <w:r w:rsidRPr="0056287A">
        <w:rPr>
          <w:rFonts w:ascii="Verdana" w:hAnsi="Verdana" w:cs="Verdana"/>
          <w:sz w:val="20"/>
          <w:szCs w:val="20"/>
        </w:rPr>
        <w:t xml:space="preserve">Propozycja treści oświadczenia o aktualności informacji zawartych w oświadczeniu, o którym mowa w art. 125 ust. 1 ustawy </w:t>
      </w:r>
      <w:proofErr w:type="spellStart"/>
      <w:r w:rsidRPr="0056287A">
        <w:rPr>
          <w:rFonts w:ascii="Verdana" w:hAnsi="Verdana" w:cs="Verdana"/>
          <w:sz w:val="20"/>
          <w:szCs w:val="20"/>
        </w:rPr>
        <w:t>Pzp</w:t>
      </w:r>
      <w:proofErr w:type="spellEnd"/>
      <w:r w:rsidRPr="0056287A">
        <w:rPr>
          <w:rFonts w:ascii="Verdana" w:hAnsi="Verdana" w:cs="Verdana"/>
          <w:sz w:val="20"/>
          <w:szCs w:val="20"/>
        </w:rPr>
        <w:t>, w zakresie podstaw wykluczenia z postępowania wskazanych przez Zamawiającego</w:t>
      </w:r>
    </w:p>
    <w:p w14:paraId="13D71B3E" w14:textId="1A801018" w:rsidR="003A036D" w:rsidRDefault="003A036D" w:rsidP="003A036D">
      <w:pPr>
        <w:spacing w:before="120" w:after="120"/>
        <w:ind w:left="3119" w:hanging="1701"/>
        <w:jc w:val="both"/>
        <w:rPr>
          <w:rFonts w:ascii="Verdana" w:hAnsi="Verdana" w:cs="Verdana"/>
          <w:sz w:val="20"/>
          <w:szCs w:val="20"/>
        </w:rPr>
      </w:pPr>
      <w:r>
        <w:rPr>
          <w:rFonts w:ascii="Verdana" w:hAnsi="Verdana" w:cs="Verdana"/>
          <w:sz w:val="20"/>
          <w:szCs w:val="20"/>
        </w:rPr>
        <w:t>F</w:t>
      </w:r>
      <w:r w:rsidR="00EB7BD8">
        <w:rPr>
          <w:rFonts w:ascii="Verdana" w:hAnsi="Verdana" w:cs="Verdana"/>
          <w:sz w:val="20"/>
          <w:szCs w:val="20"/>
        </w:rPr>
        <w:t>ormula</w:t>
      </w:r>
      <w:r>
        <w:rPr>
          <w:rFonts w:ascii="Verdana" w:hAnsi="Verdana" w:cs="Verdana"/>
          <w:sz w:val="20"/>
          <w:szCs w:val="20"/>
        </w:rPr>
        <w:t>rz 3.</w:t>
      </w:r>
      <w:r w:rsidR="00204063">
        <w:rPr>
          <w:rFonts w:ascii="Verdana" w:hAnsi="Verdana" w:cs="Verdana"/>
          <w:sz w:val="20"/>
          <w:szCs w:val="20"/>
        </w:rPr>
        <w:t>4</w:t>
      </w:r>
      <w:r>
        <w:rPr>
          <w:rFonts w:ascii="Verdana" w:hAnsi="Verdana" w:cs="Verdana"/>
          <w:sz w:val="20"/>
          <w:szCs w:val="20"/>
        </w:rPr>
        <w:t>.</w:t>
      </w:r>
      <w:r w:rsidR="00385DED">
        <w:rPr>
          <w:rFonts w:ascii="Verdana" w:hAnsi="Verdana" w:cs="Verdana"/>
          <w:sz w:val="20"/>
          <w:szCs w:val="20"/>
        </w:rPr>
        <w:tab/>
      </w:r>
      <w:r>
        <w:rPr>
          <w:rFonts w:ascii="Verdana" w:hAnsi="Verdana" w:cs="Verdana"/>
          <w:sz w:val="20"/>
          <w:szCs w:val="20"/>
        </w:rPr>
        <w:t xml:space="preserve">Wykaz </w:t>
      </w:r>
      <w:r w:rsidR="00DF284B">
        <w:rPr>
          <w:rFonts w:ascii="Verdana" w:hAnsi="Verdana" w:cs="Verdana"/>
          <w:sz w:val="20"/>
          <w:szCs w:val="20"/>
        </w:rPr>
        <w:t>dostaw</w:t>
      </w:r>
    </w:p>
    <w:p w14:paraId="7E735660" w14:textId="596A6A30" w:rsidR="00385DED" w:rsidRDefault="00385DED" w:rsidP="00385DED">
      <w:pPr>
        <w:spacing w:before="120" w:after="120"/>
        <w:ind w:left="1440" w:hanging="1440"/>
        <w:jc w:val="both"/>
        <w:rPr>
          <w:rFonts w:ascii="Verdana" w:hAnsi="Verdana" w:cs="Verdana"/>
          <w:sz w:val="20"/>
          <w:szCs w:val="20"/>
        </w:rPr>
      </w:pPr>
      <w:r w:rsidRPr="007D3A1D">
        <w:rPr>
          <w:rFonts w:ascii="Verdana" w:hAnsi="Verdana" w:cs="Verdana"/>
          <w:b/>
          <w:bCs/>
          <w:sz w:val="20"/>
          <w:szCs w:val="20"/>
        </w:rPr>
        <w:t xml:space="preserve">Rozdział </w:t>
      </w:r>
      <w:r>
        <w:rPr>
          <w:rFonts w:ascii="Verdana" w:hAnsi="Verdana" w:cs="Verdana"/>
          <w:b/>
          <w:bCs/>
          <w:sz w:val="20"/>
          <w:szCs w:val="20"/>
        </w:rPr>
        <w:t>4</w:t>
      </w:r>
      <w:r w:rsidRPr="007D3A1D">
        <w:rPr>
          <w:rFonts w:ascii="Verdana" w:hAnsi="Verdana" w:cs="Verdana"/>
          <w:b/>
          <w:bCs/>
          <w:sz w:val="20"/>
          <w:szCs w:val="20"/>
        </w:rPr>
        <w:tab/>
        <w:t xml:space="preserve">Formularze dotyczące </w:t>
      </w:r>
      <w:r w:rsidRPr="00385DED">
        <w:rPr>
          <w:rFonts w:ascii="Verdana" w:hAnsi="Verdana" w:cs="Verdana"/>
          <w:b/>
          <w:bCs/>
          <w:sz w:val="20"/>
          <w:szCs w:val="20"/>
        </w:rPr>
        <w:t>potwierdzenia, że oferowan</w:t>
      </w:r>
      <w:r>
        <w:rPr>
          <w:rFonts w:ascii="Verdana" w:hAnsi="Verdana" w:cs="Verdana"/>
          <w:b/>
          <w:bCs/>
          <w:sz w:val="20"/>
          <w:szCs w:val="20"/>
        </w:rPr>
        <w:t>e</w:t>
      </w:r>
      <w:r w:rsidRPr="00385DED">
        <w:rPr>
          <w:rFonts w:ascii="Verdana" w:hAnsi="Verdana" w:cs="Verdana"/>
          <w:b/>
          <w:bCs/>
          <w:sz w:val="20"/>
          <w:szCs w:val="20"/>
        </w:rPr>
        <w:t xml:space="preserve"> dostaw</w:t>
      </w:r>
      <w:r>
        <w:rPr>
          <w:rFonts w:ascii="Verdana" w:hAnsi="Verdana" w:cs="Verdana"/>
          <w:b/>
          <w:bCs/>
          <w:sz w:val="20"/>
          <w:szCs w:val="20"/>
        </w:rPr>
        <w:t>y</w:t>
      </w:r>
      <w:r w:rsidRPr="00385DED">
        <w:rPr>
          <w:rFonts w:ascii="Verdana" w:hAnsi="Verdana" w:cs="Verdana"/>
          <w:b/>
          <w:bCs/>
          <w:sz w:val="20"/>
          <w:szCs w:val="20"/>
        </w:rPr>
        <w:t xml:space="preserve"> spełni</w:t>
      </w:r>
      <w:r>
        <w:rPr>
          <w:rFonts w:ascii="Verdana" w:hAnsi="Verdana" w:cs="Verdana"/>
          <w:b/>
          <w:bCs/>
          <w:sz w:val="20"/>
          <w:szCs w:val="20"/>
        </w:rPr>
        <w:t>ają</w:t>
      </w:r>
      <w:r w:rsidRPr="00385DED">
        <w:rPr>
          <w:rFonts w:ascii="Verdana" w:hAnsi="Verdana" w:cs="Verdana"/>
          <w:b/>
          <w:bCs/>
          <w:sz w:val="20"/>
          <w:szCs w:val="20"/>
        </w:rPr>
        <w:t xml:space="preserve"> określone przez Zamawiającego wymagania, cechy lub kryteria</w:t>
      </w:r>
      <w:r w:rsidR="00D612A3">
        <w:rPr>
          <w:rFonts w:ascii="Verdana" w:hAnsi="Verdana" w:cs="Verdana"/>
          <w:b/>
          <w:bCs/>
          <w:sz w:val="20"/>
          <w:szCs w:val="20"/>
        </w:rPr>
        <w:t>:</w:t>
      </w:r>
    </w:p>
    <w:p w14:paraId="0E979421" w14:textId="714C5CCC" w:rsidR="00385DED" w:rsidRPr="00385DED" w:rsidRDefault="00385DED" w:rsidP="00385DED">
      <w:pPr>
        <w:spacing w:before="120" w:after="120"/>
        <w:ind w:left="3119" w:hanging="1701"/>
        <w:jc w:val="both"/>
        <w:rPr>
          <w:rFonts w:ascii="Verdana" w:hAnsi="Verdana" w:cs="Verdana"/>
          <w:sz w:val="20"/>
          <w:szCs w:val="20"/>
        </w:rPr>
      </w:pPr>
      <w:r w:rsidRPr="00385DED">
        <w:rPr>
          <w:rFonts w:ascii="Verdana" w:hAnsi="Verdana" w:cs="Verdana"/>
          <w:sz w:val="20"/>
          <w:szCs w:val="20"/>
        </w:rPr>
        <w:t xml:space="preserve">Formularz </w:t>
      </w:r>
      <w:r>
        <w:rPr>
          <w:rFonts w:ascii="Verdana" w:hAnsi="Verdana" w:cs="Verdana"/>
          <w:sz w:val="20"/>
          <w:szCs w:val="20"/>
        </w:rPr>
        <w:t>4</w:t>
      </w:r>
      <w:r w:rsidRPr="00385DED">
        <w:rPr>
          <w:rFonts w:ascii="Verdana" w:hAnsi="Verdana" w:cs="Verdana"/>
          <w:sz w:val="20"/>
          <w:szCs w:val="20"/>
        </w:rPr>
        <w:t>.</w:t>
      </w:r>
      <w:r>
        <w:rPr>
          <w:rFonts w:ascii="Verdana" w:hAnsi="Verdana" w:cs="Verdana"/>
          <w:sz w:val="20"/>
          <w:szCs w:val="20"/>
        </w:rPr>
        <w:t>1</w:t>
      </w:r>
      <w:r w:rsidRPr="00385DED">
        <w:rPr>
          <w:rFonts w:ascii="Verdana" w:hAnsi="Verdana" w:cs="Verdana"/>
          <w:sz w:val="20"/>
          <w:szCs w:val="20"/>
        </w:rPr>
        <w:t>.</w:t>
      </w:r>
      <w:r w:rsidRPr="00385DED">
        <w:rPr>
          <w:rFonts w:ascii="Verdana" w:hAnsi="Verdana" w:cs="Verdana"/>
          <w:sz w:val="20"/>
          <w:szCs w:val="20"/>
        </w:rPr>
        <w:tab/>
        <w:t xml:space="preserve">Formularz dotyczący oferowanych parametrów technicznych </w:t>
      </w:r>
    </w:p>
    <w:p w14:paraId="5769D2FD" w14:textId="77777777" w:rsidR="00385DED" w:rsidRPr="007D3A1D" w:rsidRDefault="00385DED" w:rsidP="00385DED">
      <w:pPr>
        <w:spacing w:before="120" w:after="120"/>
        <w:jc w:val="both"/>
        <w:rPr>
          <w:rFonts w:ascii="Verdana" w:hAnsi="Verdana" w:cs="Verdana"/>
          <w:b/>
          <w:bCs/>
          <w:sz w:val="20"/>
          <w:szCs w:val="20"/>
        </w:rPr>
      </w:pPr>
    </w:p>
    <w:p w14:paraId="6100C95A" w14:textId="450F6ED2" w:rsidR="0006792C" w:rsidRPr="007D3A1D" w:rsidRDefault="0006792C" w:rsidP="00C258EB">
      <w:pPr>
        <w:spacing w:before="120" w:after="120"/>
        <w:rPr>
          <w:rFonts w:ascii="Verdana" w:hAnsi="Verdana"/>
          <w:b/>
          <w:bCs/>
          <w:sz w:val="20"/>
          <w:szCs w:val="20"/>
        </w:rPr>
      </w:pPr>
      <w:r w:rsidRPr="007D3A1D">
        <w:rPr>
          <w:rFonts w:ascii="Verdana" w:hAnsi="Verdana"/>
          <w:b/>
          <w:bCs/>
          <w:sz w:val="20"/>
          <w:szCs w:val="20"/>
        </w:rPr>
        <w:t>Tom II</w:t>
      </w:r>
      <w:r w:rsidR="000E5E5B">
        <w:rPr>
          <w:rFonts w:ascii="Verdana" w:hAnsi="Verdana"/>
          <w:b/>
          <w:bCs/>
          <w:iCs/>
          <w:sz w:val="20"/>
          <w:szCs w:val="20"/>
        </w:rPr>
        <w:tab/>
      </w:r>
      <w:r w:rsidR="00EC2C0B" w:rsidRPr="007D3A1D">
        <w:rPr>
          <w:rFonts w:ascii="Verdana" w:hAnsi="Verdana"/>
          <w:b/>
          <w:bCs/>
          <w:sz w:val="20"/>
          <w:szCs w:val="20"/>
        </w:rPr>
        <w:t>PROJEKTOWANE POSTANOWIENIA UMOWY</w:t>
      </w:r>
    </w:p>
    <w:p w14:paraId="2654D75A" w14:textId="106BECBD" w:rsidR="0006792C" w:rsidRPr="007D3A1D" w:rsidRDefault="0006792C" w:rsidP="00C258EB">
      <w:pPr>
        <w:spacing w:before="120" w:after="120" w:line="276" w:lineRule="auto"/>
        <w:ind w:left="1418" w:hanging="1418"/>
        <w:jc w:val="both"/>
        <w:rPr>
          <w:rFonts w:ascii="Verdana" w:hAnsi="Verdana"/>
          <w:b/>
          <w:bCs/>
          <w:sz w:val="20"/>
          <w:szCs w:val="20"/>
        </w:rPr>
      </w:pPr>
      <w:r w:rsidRPr="007D3A1D">
        <w:rPr>
          <w:rFonts w:ascii="Verdana" w:hAnsi="Verdana"/>
          <w:b/>
          <w:bCs/>
          <w:sz w:val="20"/>
          <w:szCs w:val="20"/>
        </w:rPr>
        <w:t>Rozdział 1</w:t>
      </w:r>
      <w:r w:rsidR="000E5E5B">
        <w:rPr>
          <w:rFonts w:ascii="Verdana" w:hAnsi="Verdana"/>
          <w:b/>
          <w:sz w:val="20"/>
          <w:szCs w:val="20"/>
        </w:rPr>
        <w:tab/>
      </w:r>
      <w:r w:rsidR="00EC2C0B" w:rsidRPr="007D3A1D">
        <w:rPr>
          <w:rFonts w:ascii="Verdana" w:hAnsi="Verdana"/>
          <w:b/>
          <w:bCs/>
          <w:sz w:val="20"/>
          <w:szCs w:val="20"/>
        </w:rPr>
        <w:t>Projekt</w:t>
      </w:r>
      <w:r w:rsidR="00B22B25" w:rsidRPr="007D3A1D">
        <w:rPr>
          <w:rFonts w:ascii="Verdana" w:hAnsi="Verdana"/>
          <w:b/>
          <w:bCs/>
          <w:sz w:val="20"/>
          <w:szCs w:val="20"/>
        </w:rPr>
        <w:t>owane postanowienia</w:t>
      </w:r>
      <w:r w:rsidR="00EC2C0B" w:rsidRPr="007D3A1D">
        <w:rPr>
          <w:rFonts w:ascii="Verdana" w:hAnsi="Verdana"/>
          <w:b/>
          <w:bCs/>
          <w:sz w:val="20"/>
          <w:szCs w:val="20"/>
        </w:rPr>
        <w:t xml:space="preserve"> </w:t>
      </w:r>
      <w:r w:rsidR="00B22B25" w:rsidRPr="007D3A1D">
        <w:rPr>
          <w:rFonts w:ascii="Verdana" w:hAnsi="Verdana"/>
          <w:b/>
          <w:bCs/>
          <w:sz w:val="20"/>
          <w:szCs w:val="20"/>
        </w:rPr>
        <w:t>u</w:t>
      </w:r>
      <w:r w:rsidRPr="007D3A1D">
        <w:rPr>
          <w:rFonts w:ascii="Verdana" w:hAnsi="Verdana"/>
          <w:b/>
          <w:bCs/>
          <w:sz w:val="20"/>
          <w:szCs w:val="20"/>
        </w:rPr>
        <w:t xml:space="preserve">mowy </w:t>
      </w:r>
      <w:r w:rsidR="003D535C" w:rsidRPr="007D3A1D">
        <w:rPr>
          <w:rFonts w:ascii="Verdana" w:hAnsi="Verdana"/>
          <w:b/>
          <w:bCs/>
          <w:sz w:val="20"/>
          <w:szCs w:val="20"/>
        </w:rPr>
        <w:t>(</w:t>
      </w:r>
      <w:r w:rsidR="00B22B25" w:rsidRPr="007D3A1D">
        <w:rPr>
          <w:rFonts w:ascii="Verdana" w:hAnsi="Verdana"/>
          <w:b/>
          <w:bCs/>
          <w:sz w:val="20"/>
          <w:szCs w:val="20"/>
        </w:rPr>
        <w:t>P</w:t>
      </w:r>
      <w:r w:rsidR="003D535C" w:rsidRPr="007D3A1D">
        <w:rPr>
          <w:rFonts w:ascii="Verdana" w:hAnsi="Verdana"/>
          <w:b/>
          <w:bCs/>
          <w:sz w:val="20"/>
          <w:szCs w:val="20"/>
        </w:rPr>
        <w:t>PU)</w:t>
      </w:r>
    </w:p>
    <w:p w14:paraId="01885076" w14:textId="77777777" w:rsidR="000E5E5B" w:rsidRPr="007D3A1D" w:rsidRDefault="000E5E5B" w:rsidP="000E5E5B">
      <w:pPr>
        <w:pStyle w:val="tekstdokumentu"/>
      </w:pPr>
    </w:p>
    <w:p w14:paraId="36674D18" w14:textId="2E289A45" w:rsidR="00E12478" w:rsidRPr="00D612A3" w:rsidRDefault="0006792C" w:rsidP="00D612A3">
      <w:pPr>
        <w:spacing w:before="120" w:after="120"/>
        <w:ind w:left="1418" w:hanging="1418"/>
        <w:jc w:val="both"/>
        <w:rPr>
          <w:rFonts w:ascii="Verdana" w:hAnsi="Verdana"/>
          <w:b/>
          <w:bCs/>
          <w:iCs/>
          <w:sz w:val="20"/>
          <w:szCs w:val="20"/>
        </w:rPr>
      </w:pPr>
      <w:bookmarkStart w:id="2" w:name="_Hlk70343800"/>
      <w:r w:rsidRPr="007D3A1D">
        <w:rPr>
          <w:rFonts w:ascii="Verdana" w:hAnsi="Verdana" w:cs="Verdana"/>
          <w:b/>
          <w:bCs/>
          <w:iCs/>
          <w:sz w:val="20"/>
          <w:szCs w:val="20"/>
        </w:rPr>
        <w:t>Tom III</w:t>
      </w:r>
      <w:r w:rsidR="000E5E5B">
        <w:rPr>
          <w:rFonts w:ascii="Verdana" w:hAnsi="Verdana" w:cs="Verdana"/>
          <w:b/>
          <w:bCs/>
          <w:i/>
          <w:sz w:val="20"/>
          <w:szCs w:val="20"/>
        </w:rPr>
        <w:t xml:space="preserve"> </w:t>
      </w:r>
      <w:r w:rsidR="000E5E5B">
        <w:rPr>
          <w:rFonts w:ascii="Verdana" w:hAnsi="Verdana" w:cs="Verdana"/>
          <w:b/>
          <w:bCs/>
          <w:i/>
          <w:sz w:val="20"/>
          <w:szCs w:val="20"/>
        </w:rPr>
        <w:tab/>
      </w:r>
      <w:r w:rsidR="00EC2C0B" w:rsidRPr="007D3A1D">
        <w:rPr>
          <w:rFonts w:ascii="Verdana" w:hAnsi="Verdana"/>
          <w:b/>
          <w:bCs/>
          <w:iCs/>
          <w:sz w:val="20"/>
          <w:szCs w:val="20"/>
        </w:rPr>
        <w:t>OPIS PRZEDMIOTU ZAMÓWIENIA</w:t>
      </w:r>
    </w:p>
    <w:bookmarkEnd w:id="2"/>
    <w:p w14:paraId="5095AE0C" w14:textId="24C26904" w:rsidR="0006792C" w:rsidRPr="00C33FFE" w:rsidRDefault="0006792C" w:rsidP="00650043">
      <w:pPr>
        <w:autoSpaceDE w:val="0"/>
        <w:autoSpaceDN w:val="0"/>
        <w:adjustRightInd w:val="0"/>
        <w:rPr>
          <w:rFonts w:ascii="ArialMT" w:eastAsia="Calibri" w:hAnsi="ArialMT" w:cs="ArialMT"/>
          <w:sz w:val="23"/>
          <w:szCs w:val="23"/>
          <w:lang w:eastAsia="ja-JP"/>
        </w:rPr>
      </w:pPr>
      <w:r w:rsidRPr="007D3A1D">
        <w:rPr>
          <w:rFonts w:ascii="Verdana" w:hAnsi="Verdana"/>
          <w:sz w:val="20"/>
          <w:szCs w:val="20"/>
        </w:rPr>
        <w:br w:type="page"/>
      </w:r>
      <w:r w:rsidRPr="007F6CBA">
        <w:rPr>
          <w:rFonts w:ascii="Verdana" w:hAnsi="Verdana" w:cs="Verdana"/>
          <w:b/>
          <w:bCs/>
          <w:sz w:val="20"/>
          <w:szCs w:val="20"/>
        </w:rPr>
        <w:lastRenderedPageBreak/>
        <w:t>Tom I INSTRUKCJA DLA WYKONAWCÓW</w:t>
      </w:r>
    </w:p>
    <w:p w14:paraId="2B590E32" w14:textId="77777777"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Rozdział 1</w:t>
      </w:r>
    </w:p>
    <w:p w14:paraId="4AE86CD2" w14:textId="5B695618" w:rsidR="00CE751D" w:rsidRPr="00810AB4" w:rsidRDefault="0006792C" w:rsidP="00810AB4">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Instrukcja dla Wykonawców (IDW)</w:t>
      </w:r>
    </w:p>
    <w:p w14:paraId="58894AD8" w14:textId="40FD75EA" w:rsidR="009972BD" w:rsidRPr="00FB5194" w:rsidRDefault="00CE751D" w:rsidP="00FB5194">
      <w:pPr>
        <w:ind w:right="-83"/>
        <w:jc w:val="both"/>
        <w:rPr>
          <w:rFonts w:ascii="Verdana" w:hAnsi="Verdana"/>
          <w:b/>
          <w:sz w:val="20"/>
          <w:szCs w:val="20"/>
        </w:rPr>
      </w:pPr>
      <w:r w:rsidRPr="008E24BE">
        <w:rPr>
          <w:rFonts w:ascii="Verdana" w:hAnsi="Verdana"/>
          <w:b/>
          <w:sz w:val="20"/>
          <w:szCs w:val="20"/>
        </w:rPr>
        <w:t>1.</w:t>
      </w:r>
      <w:r w:rsidRPr="008E24BE">
        <w:rPr>
          <w:rFonts w:ascii="Verdana" w:hAnsi="Verdana"/>
          <w:b/>
          <w:sz w:val="20"/>
          <w:szCs w:val="20"/>
        </w:rPr>
        <w:tab/>
      </w:r>
      <w:r w:rsidR="009972BD" w:rsidRPr="008E24BE">
        <w:rPr>
          <w:rFonts w:ascii="Verdana" w:hAnsi="Verdana"/>
          <w:b/>
          <w:sz w:val="20"/>
          <w:szCs w:val="20"/>
        </w:rPr>
        <w:t>ZAMAWIAJĄCY</w:t>
      </w:r>
    </w:p>
    <w:p w14:paraId="260930CA" w14:textId="77777777" w:rsidR="009972BD" w:rsidRPr="008E24BE" w:rsidRDefault="009972BD" w:rsidP="009972BD">
      <w:pPr>
        <w:tabs>
          <w:tab w:val="num" w:pos="0"/>
        </w:tabs>
        <w:ind w:left="709" w:right="-83" w:hanging="709"/>
        <w:jc w:val="both"/>
        <w:rPr>
          <w:rFonts w:ascii="Verdana" w:hAnsi="Verdana"/>
          <w:b/>
          <w:sz w:val="20"/>
          <w:szCs w:val="20"/>
        </w:rPr>
      </w:pPr>
      <w:r w:rsidRPr="008E24BE">
        <w:rPr>
          <w:rFonts w:ascii="Verdana" w:hAnsi="Verdana"/>
          <w:b/>
          <w:sz w:val="20"/>
          <w:szCs w:val="20"/>
        </w:rPr>
        <w:tab/>
      </w:r>
      <w:r>
        <w:rPr>
          <w:rFonts w:ascii="Verdana" w:hAnsi="Verdana"/>
          <w:b/>
          <w:sz w:val="20"/>
          <w:szCs w:val="20"/>
        </w:rPr>
        <w:t>Gmina Wieliszew</w:t>
      </w:r>
    </w:p>
    <w:p w14:paraId="49A17393" w14:textId="44DB5F07" w:rsidR="009972BD" w:rsidRPr="008E24BE" w:rsidRDefault="009972BD" w:rsidP="00746521">
      <w:pPr>
        <w:numPr>
          <w:ilvl w:val="1"/>
          <w:numId w:val="21"/>
        </w:numPr>
        <w:tabs>
          <w:tab w:val="clear" w:pos="1571"/>
          <w:tab w:val="num" w:pos="993"/>
        </w:tabs>
        <w:ind w:left="993" w:right="-83"/>
        <w:jc w:val="both"/>
        <w:rPr>
          <w:rFonts w:ascii="Verdana" w:hAnsi="Verdana"/>
          <w:sz w:val="20"/>
          <w:szCs w:val="20"/>
        </w:rPr>
      </w:pPr>
      <w:r>
        <w:rPr>
          <w:rFonts w:ascii="Verdana" w:hAnsi="Verdana"/>
          <w:b/>
          <w:sz w:val="20"/>
          <w:szCs w:val="20"/>
        </w:rPr>
        <w:t>adres</w:t>
      </w:r>
      <w:r w:rsidRPr="008E24BE">
        <w:rPr>
          <w:rFonts w:ascii="Verdana" w:hAnsi="Verdana"/>
          <w:sz w:val="20"/>
          <w:szCs w:val="20"/>
        </w:rPr>
        <w:t xml:space="preserve">: ul. </w:t>
      </w:r>
      <w:r w:rsidR="00A62EC0">
        <w:rPr>
          <w:rFonts w:ascii="Verdana" w:hAnsi="Verdana"/>
          <w:sz w:val="20"/>
          <w:szCs w:val="20"/>
        </w:rPr>
        <w:t>K.K. Baczyńskiego</w:t>
      </w:r>
      <w:r>
        <w:rPr>
          <w:rFonts w:ascii="Verdana" w:hAnsi="Verdana"/>
          <w:sz w:val="20"/>
          <w:szCs w:val="20"/>
        </w:rPr>
        <w:t xml:space="preserve"> 1, 05-135 Wieliszew</w:t>
      </w:r>
    </w:p>
    <w:p w14:paraId="51DB9F19" w14:textId="77777777" w:rsidR="009972BD" w:rsidRPr="008E24BE" w:rsidRDefault="009972BD" w:rsidP="00746521">
      <w:pPr>
        <w:numPr>
          <w:ilvl w:val="1"/>
          <w:numId w:val="21"/>
        </w:numPr>
        <w:tabs>
          <w:tab w:val="clear" w:pos="1571"/>
          <w:tab w:val="num" w:pos="993"/>
        </w:tabs>
        <w:ind w:left="993" w:right="-83"/>
        <w:jc w:val="both"/>
        <w:rPr>
          <w:rFonts w:ascii="Verdana" w:hAnsi="Verdana"/>
          <w:sz w:val="20"/>
          <w:szCs w:val="20"/>
        </w:rPr>
      </w:pPr>
      <w:r w:rsidRPr="008E24BE">
        <w:rPr>
          <w:rFonts w:ascii="Verdana" w:hAnsi="Verdana"/>
          <w:b/>
          <w:sz w:val="20"/>
          <w:szCs w:val="20"/>
        </w:rPr>
        <w:t>TEL.</w:t>
      </w:r>
      <w:r>
        <w:rPr>
          <w:rFonts w:ascii="Verdana" w:hAnsi="Verdana"/>
          <w:sz w:val="20"/>
          <w:szCs w:val="20"/>
        </w:rPr>
        <w:t>+48 22 782 27 32</w:t>
      </w:r>
      <w:r w:rsidRPr="008E24BE">
        <w:rPr>
          <w:rFonts w:ascii="Verdana" w:hAnsi="Verdana"/>
          <w:sz w:val="20"/>
          <w:szCs w:val="20"/>
        </w:rPr>
        <w:t xml:space="preserve">, </w:t>
      </w:r>
      <w:r w:rsidRPr="008E24BE">
        <w:rPr>
          <w:rFonts w:ascii="Verdana" w:hAnsi="Verdana"/>
          <w:b/>
          <w:bCs/>
          <w:sz w:val="20"/>
          <w:szCs w:val="20"/>
        </w:rPr>
        <w:t>FAX.</w:t>
      </w:r>
      <w:r>
        <w:rPr>
          <w:rFonts w:ascii="Verdana" w:hAnsi="Verdana"/>
          <w:sz w:val="20"/>
          <w:szCs w:val="20"/>
        </w:rPr>
        <w:t xml:space="preserve"> +48 22 782 27 22</w:t>
      </w:r>
    </w:p>
    <w:p w14:paraId="717373F8" w14:textId="77777777" w:rsidR="009972BD" w:rsidRPr="008E24BE" w:rsidRDefault="009972BD" w:rsidP="00746521">
      <w:pPr>
        <w:numPr>
          <w:ilvl w:val="1"/>
          <w:numId w:val="21"/>
        </w:numPr>
        <w:tabs>
          <w:tab w:val="clear" w:pos="1571"/>
          <w:tab w:val="num" w:pos="993"/>
        </w:tabs>
        <w:ind w:left="993" w:right="-83"/>
        <w:jc w:val="both"/>
        <w:rPr>
          <w:rFonts w:ascii="Verdana" w:hAnsi="Verdana"/>
          <w:sz w:val="20"/>
          <w:szCs w:val="20"/>
          <w:lang w:val="en-US"/>
        </w:rPr>
      </w:pPr>
      <w:r w:rsidRPr="008E24BE">
        <w:rPr>
          <w:rFonts w:ascii="Verdana" w:hAnsi="Verdana"/>
          <w:b/>
          <w:sz w:val="20"/>
          <w:szCs w:val="20"/>
        </w:rPr>
        <w:t>REGON</w:t>
      </w:r>
      <w:r>
        <w:rPr>
          <w:rFonts w:ascii="Verdana" w:hAnsi="Verdana"/>
          <w:sz w:val="20"/>
          <w:szCs w:val="20"/>
        </w:rPr>
        <w:t xml:space="preserve">:013270577, </w:t>
      </w:r>
      <w:r w:rsidRPr="008E24BE">
        <w:rPr>
          <w:rFonts w:ascii="Verdana" w:hAnsi="Verdana"/>
          <w:b/>
          <w:sz w:val="20"/>
          <w:szCs w:val="20"/>
        </w:rPr>
        <w:t>NIP</w:t>
      </w:r>
      <w:r>
        <w:rPr>
          <w:rFonts w:ascii="Verdana" w:hAnsi="Verdana"/>
          <w:sz w:val="20"/>
          <w:szCs w:val="20"/>
        </w:rPr>
        <w:t>:536-17-58-264</w:t>
      </w:r>
    </w:p>
    <w:p w14:paraId="7534F4E4" w14:textId="667BA140" w:rsidR="009972BD" w:rsidRPr="008E24BE" w:rsidRDefault="009972BD" w:rsidP="00746521">
      <w:pPr>
        <w:numPr>
          <w:ilvl w:val="1"/>
          <w:numId w:val="21"/>
        </w:numPr>
        <w:tabs>
          <w:tab w:val="clear" w:pos="1571"/>
          <w:tab w:val="num" w:pos="993"/>
          <w:tab w:val="num" w:pos="2345"/>
        </w:tabs>
        <w:ind w:left="993" w:right="-83"/>
        <w:jc w:val="both"/>
        <w:rPr>
          <w:rFonts w:ascii="Verdana" w:hAnsi="Verdana"/>
          <w:sz w:val="20"/>
          <w:szCs w:val="20"/>
          <w:lang w:val="en-US"/>
        </w:rPr>
      </w:pPr>
      <w:r w:rsidRPr="008E24BE">
        <w:rPr>
          <w:rFonts w:ascii="Verdana" w:hAnsi="Verdana"/>
          <w:sz w:val="20"/>
          <w:szCs w:val="20"/>
          <w:lang w:val="en-US"/>
        </w:rPr>
        <w:t>e-mail:</w:t>
      </w:r>
      <w:r>
        <w:rPr>
          <w:rFonts w:ascii="Verdana" w:hAnsi="Verdana"/>
          <w:sz w:val="20"/>
          <w:szCs w:val="20"/>
          <w:lang w:val="en-US"/>
        </w:rPr>
        <w:t xml:space="preserve"> </w:t>
      </w:r>
      <w:hyperlink r:id="rId11" w:history="1">
        <w:r w:rsidR="0064575B" w:rsidRPr="00E56ECB">
          <w:rPr>
            <w:rStyle w:val="Hipercze"/>
            <w:rFonts w:ascii="Verdana" w:hAnsi="Verdana"/>
            <w:sz w:val="20"/>
            <w:szCs w:val="20"/>
            <w:lang w:val="en-US"/>
          </w:rPr>
          <w:t>gmina@wieliszew.pl</w:t>
        </w:r>
      </w:hyperlink>
    </w:p>
    <w:p w14:paraId="472B668C" w14:textId="290399C9" w:rsidR="00EC3202" w:rsidRPr="00810AB4" w:rsidRDefault="009972BD" w:rsidP="009972BD">
      <w:pPr>
        <w:numPr>
          <w:ilvl w:val="1"/>
          <w:numId w:val="21"/>
        </w:numPr>
        <w:tabs>
          <w:tab w:val="clear" w:pos="1571"/>
          <w:tab w:val="num" w:pos="993"/>
          <w:tab w:val="num" w:pos="2345"/>
        </w:tabs>
        <w:ind w:left="993" w:right="-83"/>
        <w:jc w:val="both"/>
        <w:rPr>
          <w:rFonts w:ascii="Verdana" w:hAnsi="Verdana"/>
          <w:color w:val="0000FF"/>
          <w:sz w:val="20"/>
          <w:szCs w:val="20"/>
          <w:u w:val="single"/>
        </w:rPr>
      </w:pPr>
      <w:r w:rsidRPr="008E24BE">
        <w:rPr>
          <w:rFonts w:ascii="Verdana" w:hAnsi="Verdana"/>
          <w:sz w:val="20"/>
          <w:szCs w:val="20"/>
        </w:rPr>
        <w:t xml:space="preserve">adres strony internetowej: </w:t>
      </w:r>
      <w:hyperlink r:id="rId12" w:history="1">
        <w:r w:rsidRPr="00A11734">
          <w:rPr>
            <w:rStyle w:val="Hipercze"/>
            <w:rFonts w:ascii="Verdana" w:hAnsi="Verdana"/>
            <w:sz w:val="20"/>
            <w:szCs w:val="20"/>
          </w:rPr>
          <w:t>www.wieliszew.pl</w:t>
        </w:r>
      </w:hyperlink>
    </w:p>
    <w:p w14:paraId="108D1BDD" w14:textId="77777777" w:rsidR="0019349F" w:rsidRDefault="0019349F" w:rsidP="0019349F">
      <w:pPr>
        <w:spacing w:before="120" w:after="120"/>
        <w:rPr>
          <w:rFonts w:ascii="Verdana" w:hAnsi="Verdana" w:cs="Verdana"/>
          <w:b/>
          <w:bCs/>
          <w:sz w:val="20"/>
          <w:szCs w:val="20"/>
        </w:rPr>
      </w:pPr>
      <w:r>
        <w:rPr>
          <w:rFonts w:ascii="Verdana" w:hAnsi="Verdana" w:cs="Verdana"/>
          <w:b/>
          <w:bCs/>
          <w:sz w:val="20"/>
          <w:szCs w:val="20"/>
        </w:rPr>
        <w:t xml:space="preserve">2. </w:t>
      </w:r>
      <w:r>
        <w:rPr>
          <w:rFonts w:ascii="Verdana" w:hAnsi="Verdana" w:cs="Verdana"/>
          <w:b/>
          <w:bCs/>
          <w:sz w:val="20"/>
          <w:szCs w:val="20"/>
        </w:rPr>
        <w:tab/>
        <w:t>STRONA INTERNETOWA PROWADZONEGO POSTĘPOWANIA</w:t>
      </w:r>
    </w:p>
    <w:p w14:paraId="381197A7" w14:textId="072B60CC" w:rsidR="005042EB" w:rsidRPr="000A3785" w:rsidRDefault="0019349F" w:rsidP="000A3785">
      <w:pPr>
        <w:pStyle w:val="Teksttreci21"/>
        <w:shd w:val="clear" w:color="auto" w:fill="auto"/>
        <w:spacing w:after="0" w:line="276" w:lineRule="auto"/>
        <w:ind w:left="708" w:hanging="708"/>
      </w:pPr>
      <w:r>
        <w:rPr>
          <w:rFonts w:ascii="Verdana" w:hAnsi="Verdana" w:cs="Verdana"/>
          <w:bCs/>
          <w:sz w:val="20"/>
          <w:szCs w:val="20"/>
        </w:rPr>
        <w:t>2.1.</w:t>
      </w:r>
      <w:r>
        <w:rPr>
          <w:rFonts w:ascii="Verdana" w:hAnsi="Verdana" w:cs="Verdana"/>
          <w:bCs/>
          <w:sz w:val="20"/>
          <w:szCs w:val="20"/>
        </w:rPr>
        <w:tab/>
      </w:r>
      <w:r>
        <w:rPr>
          <w:rFonts w:ascii="Verdana" w:hAnsi="Verdana" w:cs="Verdana"/>
          <w:b/>
          <w:bCs/>
          <w:sz w:val="20"/>
          <w:szCs w:val="20"/>
        </w:rPr>
        <w:t>Adres strony internetowej prowadzonego postępowania:</w:t>
      </w:r>
      <w:r>
        <w:rPr>
          <w:rFonts w:ascii="Verdana" w:hAnsi="Verdana" w:cs="Verdana"/>
          <w:b/>
          <w:bCs/>
          <w:sz w:val="24"/>
          <w:szCs w:val="24"/>
        </w:rPr>
        <w:t xml:space="preserve"> </w:t>
      </w:r>
      <w:r>
        <w:t xml:space="preserve"> </w:t>
      </w:r>
      <w:r w:rsidR="007F6CBA" w:rsidRPr="00590188">
        <w:t xml:space="preserve"> </w:t>
      </w:r>
      <w:hyperlink r:id="rId13" w:history="1">
        <w:r w:rsidR="00DF1EC6" w:rsidRPr="0077646E">
          <w:rPr>
            <w:rStyle w:val="Hipercze"/>
            <w:rFonts w:ascii="Verdana" w:hAnsi="Verdana"/>
            <w:sz w:val="20"/>
            <w:szCs w:val="20"/>
          </w:rPr>
          <w:t xml:space="preserve">https://ezamowienia.gov.pl/mp-client/search/list/ocds-148610-37a06786-1c4f-4a3f-b17a-68d072a6cd80 </w:t>
        </w:r>
      </w:hyperlink>
      <w:r w:rsidR="00877BB3">
        <w:rPr>
          <w:rFonts w:ascii="Verdana" w:hAnsi="Verdana"/>
          <w:sz w:val="20"/>
          <w:szCs w:val="20"/>
        </w:rPr>
        <w:t xml:space="preserve"> </w:t>
      </w:r>
    </w:p>
    <w:p w14:paraId="18322EA7" w14:textId="77777777" w:rsidR="0019349F" w:rsidRDefault="0019349F" w:rsidP="0019349F">
      <w:pPr>
        <w:pStyle w:val="Teksttreci21"/>
        <w:shd w:val="clear" w:color="auto" w:fill="auto"/>
        <w:spacing w:after="0" w:line="276" w:lineRule="auto"/>
        <w:ind w:left="708" w:firstLine="0"/>
        <w:jc w:val="both"/>
        <w:rPr>
          <w:rFonts w:ascii="Verdana" w:hAnsi="Verdana" w:cs="Verdana"/>
          <w:sz w:val="20"/>
          <w:szCs w:val="20"/>
        </w:rPr>
      </w:pPr>
      <w:r>
        <w:rPr>
          <w:rFonts w:ascii="Verdana" w:hAnsi="Verdana" w:cs="Verdana"/>
          <w:b/>
          <w:bCs/>
          <w:sz w:val="20"/>
          <w:szCs w:val="20"/>
        </w:rPr>
        <w:t xml:space="preserve">– </w:t>
      </w:r>
      <w:r>
        <w:rPr>
          <w:rFonts w:ascii="Verdana" w:hAnsi="Verdana" w:cs="Verdana"/>
          <w:sz w:val="20"/>
          <w:szCs w:val="20"/>
        </w:rPr>
        <w:t>na tej stronie udostępniane będą zmiany i wyjaśnienia treści SWZ oraz inne dokumenty zamówienia bezpośrednio związane z postępowaniem o udzielenie zamówienia.</w:t>
      </w:r>
    </w:p>
    <w:p w14:paraId="1BC5F766" w14:textId="1603E6DF" w:rsidR="007D3A1D" w:rsidRDefault="0019349F" w:rsidP="005728C0">
      <w:pPr>
        <w:pStyle w:val="Teksttreci21"/>
        <w:shd w:val="clear" w:color="auto" w:fill="auto"/>
        <w:spacing w:after="0" w:line="276" w:lineRule="auto"/>
        <w:ind w:firstLine="708"/>
        <w:jc w:val="both"/>
        <w:rPr>
          <w:rStyle w:val="Hipercze"/>
          <w:rFonts w:ascii="Verdana" w:hAnsi="Verdana" w:cs="Verdana"/>
          <w:b/>
          <w:bCs/>
          <w:sz w:val="20"/>
          <w:szCs w:val="20"/>
        </w:rPr>
      </w:pPr>
      <w:r>
        <w:rPr>
          <w:rFonts w:ascii="Verdana" w:hAnsi="Verdana" w:cs="Verdana"/>
          <w:b/>
          <w:bCs/>
          <w:sz w:val="20"/>
          <w:szCs w:val="20"/>
        </w:rPr>
        <w:t xml:space="preserve">Adres poczty elektronicznej: </w:t>
      </w:r>
      <w:hyperlink r:id="rId14" w:history="1">
        <w:r w:rsidR="00590188" w:rsidRPr="00587976">
          <w:rPr>
            <w:rStyle w:val="Hipercze"/>
            <w:rFonts w:ascii="Verdana" w:hAnsi="Verdana" w:cs="Verdana"/>
            <w:b/>
            <w:bCs/>
            <w:sz w:val="20"/>
            <w:szCs w:val="20"/>
          </w:rPr>
          <w:t>zzp@wieliszew.pl</w:t>
        </w:r>
      </w:hyperlink>
    </w:p>
    <w:p w14:paraId="588E9A3E" w14:textId="77777777" w:rsidR="005728C0" w:rsidRPr="005728C0" w:rsidRDefault="005728C0" w:rsidP="005728C0">
      <w:pPr>
        <w:pStyle w:val="Teksttreci21"/>
        <w:shd w:val="clear" w:color="auto" w:fill="auto"/>
        <w:spacing w:after="0" w:line="276" w:lineRule="auto"/>
        <w:ind w:firstLine="708"/>
        <w:jc w:val="both"/>
        <w:rPr>
          <w:rFonts w:ascii="Verdana" w:hAnsi="Verdana" w:cs="Verdana"/>
          <w:b/>
          <w:bCs/>
          <w:sz w:val="6"/>
          <w:szCs w:val="6"/>
        </w:rPr>
      </w:pPr>
    </w:p>
    <w:p w14:paraId="5E4C1C40" w14:textId="38C625FD" w:rsidR="00EC3202" w:rsidRPr="00F71D35" w:rsidRDefault="00EC3202" w:rsidP="00EC3202">
      <w:pPr>
        <w:pStyle w:val="tytu0"/>
        <w:jc w:val="left"/>
      </w:pPr>
      <w:r>
        <w:t xml:space="preserve">3. </w:t>
      </w:r>
      <w:r>
        <w:tab/>
      </w:r>
      <w:r w:rsidRPr="00F71D35">
        <w:t>OZNACZENIE POSTĘPOWANIA</w:t>
      </w:r>
    </w:p>
    <w:p w14:paraId="28E4BDE9" w14:textId="7DC6B78A" w:rsidR="00EC3202" w:rsidRPr="008E24BE" w:rsidRDefault="00EC3202" w:rsidP="00EC3202">
      <w:pPr>
        <w:ind w:right="-83"/>
        <w:jc w:val="both"/>
        <w:rPr>
          <w:rFonts w:ascii="Verdana" w:hAnsi="Verdana"/>
          <w:b/>
          <w:sz w:val="20"/>
          <w:szCs w:val="20"/>
        </w:rPr>
      </w:pPr>
      <w:r>
        <w:rPr>
          <w:rFonts w:ascii="Verdana" w:hAnsi="Verdana"/>
          <w:sz w:val="20"/>
          <w:szCs w:val="20"/>
        </w:rPr>
        <w:t>3.1.</w:t>
      </w:r>
      <w:r>
        <w:rPr>
          <w:rFonts w:ascii="Verdana" w:hAnsi="Verdana"/>
          <w:sz w:val="20"/>
          <w:szCs w:val="20"/>
        </w:rPr>
        <w:tab/>
      </w:r>
      <w:r w:rsidRPr="008E24BE">
        <w:rPr>
          <w:rFonts w:ascii="Verdana" w:hAnsi="Verdana"/>
          <w:sz w:val="20"/>
          <w:szCs w:val="20"/>
        </w:rPr>
        <w:t>Postępowanie, którego dotyczy niniejszy dokument oznaczone jest znakiem:</w:t>
      </w:r>
      <w:r w:rsidRPr="008E24BE">
        <w:rPr>
          <w:rFonts w:ascii="Verdana" w:hAnsi="Verdana"/>
          <w:b/>
          <w:sz w:val="20"/>
          <w:szCs w:val="20"/>
        </w:rPr>
        <w:t xml:space="preserve"> </w:t>
      </w:r>
    </w:p>
    <w:p w14:paraId="70644EAF" w14:textId="0CDD0E55" w:rsidR="00FB5194" w:rsidRPr="008E24BE" w:rsidRDefault="00FB5194" w:rsidP="00FB5194">
      <w:pPr>
        <w:ind w:left="709" w:right="-83"/>
        <w:jc w:val="both"/>
        <w:rPr>
          <w:rFonts w:ascii="Verdana" w:hAnsi="Verdana"/>
          <w:sz w:val="20"/>
          <w:szCs w:val="20"/>
        </w:rPr>
      </w:pPr>
      <w:r>
        <w:rPr>
          <w:rFonts w:ascii="Verdana" w:hAnsi="Verdana"/>
          <w:b/>
          <w:sz w:val="20"/>
          <w:szCs w:val="20"/>
          <w:u w:val="single"/>
        </w:rPr>
        <w:t>ZZP.271.1.</w:t>
      </w:r>
      <w:r w:rsidR="00590188">
        <w:rPr>
          <w:rFonts w:ascii="Verdana" w:hAnsi="Verdana"/>
          <w:b/>
          <w:sz w:val="20"/>
          <w:szCs w:val="20"/>
          <w:u w:val="single"/>
        </w:rPr>
        <w:t>1</w:t>
      </w:r>
      <w:r w:rsidR="00DF1EC6">
        <w:rPr>
          <w:rFonts w:ascii="Verdana" w:hAnsi="Verdana"/>
          <w:b/>
          <w:sz w:val="20"/>
          <w:szCs w:val="20"/>
          <w:u w:val="single"/>
        </w:rPr>
        <w:t>8</w:t>
      </w:r>
      <w:r>
        <w:rPr>
          <w:rFonts w:ascii="Verdana" w:hAnsi="Verdana"/>
          <w:b/>
          <w:sz w:val="20"/>
          <w:szCs w:val="20"/>
          <w:u w:val="single"/>
        </w:rPr>
        <w:t>.202</w:t>
      </w:r>
      <w:r w:rsidR="00590188">
        <w:rPr>
          <w:rFonts w:ascii="Verdana" w:hAnsi="Verdana"/>
          <w:b/>
          <w:sz w:val="20"/>
          <w:szCs w:val="20"/>
          <w:u w:val="single"/>
        </w:rPr>
        <w:t>6</w:t>
      </w:r>
      <w:r>
        <w:rPr>
          <w:rFonts w:ascii="Verdana" w:hAnsi="Verdana"/>
          <w:b/>
          <w:sz w:val="20"/>
          <w:szCs w:val="20"/>
          <w:u w:val="single"/>
        </w:rPr>
        <w:t>.</w:t>
      </w:r>
      <w:r w:rsidR="00DF1EC6">
        <w:rPr>
          <w:rFonts w:ascii="Verdana" w:hAnsi="Verdana"/>
          <w:b/>
          <w:sz w:val="20"/>
          <w:szCs w:val="20"/>
          <w:u w:val="single"/>
        </w:rPr>
        <w:t>AZ</w:t>
      </w:r>
    </w:p>
    <w:p w14:paraId="0CF00B0C" w14:textId="77777777" w:rsidR="00EC3202" w:rsidRPr="008E24BE" w:rsidRDefault="00EC3202" w:rsidP="00EC3202">
      <w:pPr>
        <w:ind w:left="709" w:right="-83"/>
        <w:jc w:val="both"/>
        <w:rPr>
          <w:rFonts w:ascii="Verdana" w:hAnsi="Verdana"/>
          <w:sz w:val="20"/>
          <w:szCs w:val="20"/>
        </w:rPr>
      </w:pPr>
      <w:r w:rsidRPr="008E24BE">
        <w:rPr>
          <w:rFonts w:ascii="Verdana" w:hAnsi="Verdana"/>
          <w:sz w:val="20"/>
          <w:szCs w:val="20"/>
        </w:rPr>
        <w:t>We wszelkich kontaktach z Zamawiającym Wykonawcy winni powoływać się na wyżej podane oznaczenie.</w:t>
      </w:r>
    </w:p>
    <w:p w14:paraId="703FB303" w14:textId="77777777" w:rsidR="00EC3202" w:rsidRPr="005728C0" w:rsidRDefault="00EC3202" w:rsidP="00BB4457">
      <w:pPr>
        <w:autoSpaceDE w:val="0"/>
        <w:autoSpaceDN w:val="0"/>
        <w:adjustRightInd w:val="0"/>
        <w:jc w:val="both"/>
        <w:rPr>
          <w:rFonts w:ascii="Verdana" w:hAnsi="Verdana"/>
          <w:bCs/>
          <w:sz w:val="6"/>
          <w:szCs w:val="6"/>
        </w:rPr>
      </w:pPr>
    </w:p>
    <w:p w14:paraId="6D5A091D" w14:textId="0B843924" w:rsidR="0006792C" w:rsidRPr="007D3A1D" w:rsidRDefault="007D3A1D" w:rsidP="00C258EB">
      <w:pPr>
        <w:pStyle w:val="Tekstpodstawowy"/>
        <w:spacing w:before="120" w:after="120"/>
        <w:rPr>
          <w:rFonts w:ascii="Verdana" w:hAnsi="Verdana" w:cs="Verdana"/>
          <w:b/>
          <w:bCs/>
          <w:sz w:val="20"/>
          <w:szCs w:val="20"/>
        </w:rPr>
      </w:pPr>
      <w:r>
        <w:rPr>
          <w:rFonts w:ascii="Verdana" w:hAnsi="Verdana" w:cs="Verdana"/>
          <w:b/>
          <w:bCs/>
          <w:sz w:val="20"/>
          <w:szCs w:val="20"/>
        </w:rPr>
        <w:t>4</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TRYB </w:t>
      </w:r>
      <w:r w:rsidR="002D1CAF" w:rsidRPr="007D3A1D">
        <w:rPr>
          <w:rFonts w:ascii="Verdana" w:hAnsi="Verdana" w:cs="Verdana"/>
          <w:b/>
          <w:bCs/>
          <w:sz w:val="20"/>
          <w:szCs w:val="20"/>
        </w:rPr>
        <w:t>UDZIELENIA ZAMÓWIENIA</w:t>
      </w:r>
    </w:p>
    <w:p w14:paraId="7B7354C1" w14:textId="7266CB3D" w:rsidR="00220F8D" w:rsidRPr="007D3A1D" w:rsidRDefault="007D3A1D" w:rsidP="00C258EB">
      <w:pPr>
        <w:spacing w:before="120" w:after="120"/>
        <w:ind w:left="705" w:hanging="705"/>
        <w:jc w:val="both"/>
        <w:rPr>
          <w:rFonts w:ascii="Verdana" w:hAnsi="Verdana" w:cs="Verdana"/>
          <w:sz w:val="20"/>
          <w:szCs w:val="20"/>
        </w:rPr>
      </w:pPr>
      <w:r>
        <w:rPr>
          <w:rFonts w:ascii="Verdana" w:hAnsi="Verdana" w:cs="Verdana"/>
          <w:sz w:val="20"/>
          <w:szCs w:val="20"/>
        </w:rPr>
        <w:t>4</w:t>
      </w:r>
      <w:r w:rsidR="00220F8D" w:rsidRPr="007D3A1D">
        <w:rPr>
          <w:rFonts w:ascii="Verdana" w:hAnsi="Verdana" w:cs="Verdana"/>
          <w:sz w:val="20"/>
          <w:szCs w:val="20"/>
        </w:rPr>
        <w:t>.1.</w:t>
      </w:r>
      <w:r w:rsidR="00220F8D" w:rsidRPr="007D3A1D">
        <w:rPr>
          <w:rFonts w:ascii="Verdana" w:hAnsi="Verdana" w:cs="Verdana"/>
          <w:sz w:val="20"/>
          <w:szCs w:val="20"/>
        </w:rPr>
        <w:tab/>
      </w:r>
      <w:r w:rsidR="0006792C" w:rsidRPr="007D3A1D">
        <w:rPr>
          <w:rFonts w:ascii="Verdana" w:hAnsi="Verdana" w:cs="Verdana"/>
          <w:sz w:val="20"/>
          <w:szCs w:val="20"/>
        </w:rPr>
        <w:t xml:space="preserve">Postępowanie o udzielenie zamówienia prowadzone jest w trybie </w:t>
      </w:r>
      <w:r w:rsidR="002D1CAF" w:rsidRPr="007D3A1D">
        <w:rPr>
          <w:rFonts w:ascii="Verdana" w:hAnsi="Verdana" w:cs="Verdana"/>
          <w:sz w:val="20"/>
          <w:szCs w:val="20"/>
        </w:rPr>
        <w:t>podstawowym</w:t>
      </w:r>
      <w:r w:rsidR="0006010F">
        <w:rPr>
          <w:rFonts w:ascii="Verdana" w:hAnsi="Verdana" w:cs="Verdana"/>
          <w:sz w:val="20"/>
          <w:szCs w:val="20"/>
        </w:rPr>
        <w:t xml:space="preserve"> bez negocjacji</w:t>
      </w:r>
      <w:r w:rsidR="00DF2AB9" w:rsidRPr="007D3A1D">
        <w:rPr>
          <w:rFonts w:ascii="Verdana" w:hAnsi="Verdana" w:cs="Verdana"/>
          <w:sz w:val="20"/>
          <w:szCs w:val="20"/>
        </w:rPr>
        <w:t xml:space="preserve"> przewidzianym w art. 275 </w:t>
      </w:r>
      <w:r w:rsidR="00ED49B0">
        <w:rPr>
          <w:rFonts w:ascii="Verdana" w:hAnsi="Verdana" w:cs="Verdana"/>
          <w:sz w:val="20"/>
          <w:szCs w:val="20"/>
        </w:rPr>
        <w:t xml:space="preserve">pkt. 1 </w:t>
      </w:r>
      <w:r w:rsidR="0006792C" w:rsidRPr="007D3A1D">
        <w:rPr>
          <w:rFonts w:ascii="Verdana" w:hAnsi="Verdana" w:cs="Verdana"/>
          <w:sz w:val="20"/>
          <w:szCs w:val="20"/>
        </w:rPr>
        <w:t>ustawy Prawo zamówień publicznych</w:t>
      </w:r>
      <w:r w:rsidR="0006792C" w:rsidRPr="007D3A1D">
        <w:rPr>
          <w:rStyle w:val="Odwoanieprzypisudolnego"/>
          <w:rFonts w:ascii="Verdana" w:hAnsi="Verdana" w:cs="Verdana"/>
          <w:sz w:val="20"/>
          <w:szCs w:val="20"/>
        </w:rPr>
        <w:footnoteReference w:id="2"/>
      </w:r>
      <w:r w:rsidR="0006792C" w:rsidRPr="007D3A1D">
        <w:rPr>
          <w:rFonts w:ascii="Verdana" w:hAnsi="Verdana" w:cs="Verdana"/>
          <w:sz w:val="20"/>
          <w:szCs w:val="20"/>
        </w:rPr>
        <w:t xml:space="preserve"> zwanej dalej „ustawą </w:t>
      </w:r>
      <w:proofErr w:type="spellStart"/>
      <w:r w:rsidR="0006792C" w:rsidRPr="007D3A1D">
        <w:rPr>
          <w:rFonts w:ascii="Verdana" w:hAnsi="Verdana" w:cs="Verdana"/>
          <w:sz w:val="20"/>
          <w:szCs w:val="20"/>
        </w:rPr>
        <w:t>Pzp</w:t>
      </w:r>
      <w:proofErr w:type="spellEnd"/>
      <w:r w:rsidR="0006792C" w:rsidRPr="007D3A1D">
        <w:rPr>
          <w:rFonts w:ascii="Verdana" w:hAnsi="Verdana" w:cs="Verdana"/>
          <w:sz w:val="20"/>
          <w:szCs w:val="20"/>
        </w:rPr>
        <w:t>”.</w:t>
      </w:r>
      <w:r w:rsidR="00DF2AB9" w:rsidRPr="007D3A1D">
        <w:rPr>
          <w:rFonts w:ascii="Verdana" w:hAnsi="Verdana" w:cs="Verdana"/>
          <w:sz w:val="20"/>
          <w:szCs w:val="20"/>
        </w:rPr>
        <w:t xml:space="preserve"> </w:t>
      </w:r>
    </w:p>
    <w:p w14:paraId="2BA226A1" w14:textId="2BBE378A" w:rsidR="0006792C" w:rsidRPr="000A3785" w:rsidRDefault="00CC5BDE" w:rsidP="000A3785">
      <w:pPr>
        <w:spacing w:before="120" w:after="120"/>
        <w:ind w:left="705" w:hanging="705"/>
        <w:jc w:val="both"/>
        <w:rPr>
          <w:rFonts w:ascii="Verdana" w:hAnsi="Verdana" w:cs="Verdana"/>
          <w:i/>
          <w:sz w:val="20"/>
          <w:szCs w:val="20"/>
        </w:rPr>
      </w:pPr>
      <w:r w:rsidRPr="004A0C02">
        <w:rPr>
          <w:rFonts w:ascii="Verdana" w:hAnsi="Verdana" w:cs="Verdana"/>
          <w:iCs/>
          <w:sz w:val="20"/>
          <w:szCs w:val="20"/>
        </w:rPr>
        <w:t>4.2.</w:t>
      </w:r>
      <w:r w:rsidRPr="004A0C02">
        <w:rPr>
          <w:rFonts w:ascii="Verdana" w:hAnsi="Verdana" w:cs="Verdana"/>
          <w:iCs/>
          <w:sz w:val="20"/>
          <w:szCs w:val="20"/>
        </w:rPr>
        <w:tab/>
        <w:t xml:space="preserve">Zamawiający wybierze najkorzystniejszą ofertę </w:t>
      </w:r>
      <w:r w:rsidRPr="004A0C02">
        <w:rPr>
          <w:rFonts w:ascii="Verdana" w:hAnsi="Verdana" w:cs="Verdana"/>
          <w:b/>
          <w:iCs/>
          <w:sz w:val="20"/>
          <w:szCs w:val="20"/>
        </w:rPr>
        <w:t>bez przeprowadzenia negocjacji</w:t>
      </w:r>
      <w:r w:rsidRPr="004A0C02">
        <w:rPr>
          <w:rFonts w:ascii="Verdana" w:hAnsi="Verdana" w:cs="Verdana"/>
          <w:iCs/>
          <w:sz w:val="20"/>
          <w:szCs w:val="20"/>
        </w:rPr>
        <w:t>.</w:t>
      </w:r>
    </w:p>
    <w:p w14:paraId="2FC003C6" w14:textId="34DA157B" w:rsidR="0006792C" w:rsidRPr="006E2E52"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5</w:t>
      </w:r>
      <w:r w:rsidR="0006792C" w:rsidRPr="006E2E52">
        <w:rPr>
          <w:rFonts w:ascii="Verdana" w:hAnsi="Verdana" w:cs="Verdana"/>
          <w:b/>
          <w:bCs/>
          <w:sz w:val="20"/>
          <w:szCs w:val="20"/>
        </w:rPr>
        <w:t xml:space="preserve">. </w:t>
      </w:r>
      <w:r w:rsidR="0006792C" w:rsidRPr="006E2E52">
        <w:rPr>
          <w:rFonts w:ascii="Verdana" w:hAnsi="Verdana" w:cs="Verdana"/>
          <w:b/>
          <w:bCs/>
          <w:sz w:val="20"/>
          <w:szCs w:val="20"/>
        </w:rPr>
        <w:tab/>
        <w:t>ŹRÓDŁA FINANSOWANIA</w:t>
      </w:r>
    </w:p>
    <w:p w14:paraId="440288D1" w14:textId="740E0E79" w:rsidR="004E7E72" w:rsidRPr="00A42433" w:rsidRDefault="00590188" w:rsidP="00A42433">
      <w:pPr>
        <w:spacing w:before="120" w:after="120"/>
        <w:ind w:left="709" w:hanging="1"/>
        <w:jc w:val="both"/>
        <w:rPr>
          <w:rFonts w:ascii="Verdana" w:hAnsi="Verdana" w:cs="Verdana"/>
          <w:sz w:val="20"/>
          <w:szCs w:val="20"/>
        </w:rPr>
      </w:pPr>
      <w:bookmarkStart w:id="3" w:name="_Hlk207640829"/>
      <w:r w:rsidRPr="00590188">
        <w:rPr>
          <w:rFonts w:ascii="Verdana" w:hAnsi="Verdana" w:cs="Verdana"/>
          <w:sz w:val="20"/>
          <w:szCs w:val="20"/>
        </w:rPr>
        <w:t>Zamówienie jest przewidziane do finansowania ze środków będących w dyspozycji Gminy Wieliszew</w:t>
      </w:r>
      <w:r w:rsidR="00FB5194">
        <w:rPr>
          <w:rFonts w:ascii="Verdana" w:hAnsi="Verdana" w:cs="Verdana"/>
          <w:sz w:val="20"/>
          <w:szCs w:val="20"/>
        </w:rPr>
        <w:t>.</w:t>
      </w:r>
    </w:p>
    <w:bookmarkEnd w:id="3"/>
    <w:p w14:paraId="0D614785" w14:textId="2E2177A3" w:rsidR="0006792C" w:rsidRPr="007D3A1D"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6</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PRZEDMIOT ZAMÓWIENIA</w:t>
      </w:r>
    </w:p>
    <w:p w14:paraId="7802DACC" w14:textId="1EA0CC9B" w:rsidR="00C87FCC" w:rsidRDefault="0025263A" w:rsidP="00DF1EC6">
      <w:pPr>
        <w:pStyle w:val="Tekstpodstawowy3"/>
        <w:spacing w:before="0"/>
        <w:ind w:left="703" w:hanging="703"/>
        <w:contextualSpacing/>
        <w:rPr>
          <w:rFonts w:ascii="Verdana" w:hAnsi="Verdana" w:cs="Verdana"/>
          <w:i w:val="0"/>
          <w:iCs w:val="0"/>
          <w:sz w:val="20"/>
          <w:szCs w:val="20"/>
        </w:rPr>
      </w:pPr>
      <w:r w:rsidRPr="008978D7">
        <w:rPr>
          <w:rFonts w:ascii="Verdana" w:hAnsi="Verdana" w:cs="Verdana"/>
          <w:i w:val="0"/>
          <w:iCs w:val="0"/>
          <w:sz w:val="20"/>
          <w:szCs w:val="20"/>
        </w:rPr>
        <w:t>6</w:t>
      </w:r>
      <w:r w:rsidR="0006792C" w:rsidRPr="008978D7">
        <w:rPr>
          <w:rFonts w:ascii="Verdana" w:hAnsi="Verdana" w:cs="Verdana"/>
          <w:i w:val="0"/>
          <w:iCs w:val="0"/>
          <w:sz w:val="20"/>
          <w:szCs w:val="20"/>
        </w:rPr>
        <w:t>.1.</w:t>
      </w:r>
      <w:r w:rsidR="0006792C" w:rsidRPr="008978D7">
        <w:rPr>
          <w:rFonts w:ascii="Verdana" w:hAnsi="Verdana" w:cs="Verdana"/>
          <w:i w:val="0"/>
          <w:iCs w:val="0"/>
          <w:sz w:val="20"/>
          <w:szCs w:val="20"/>
        </w:rPr>
        <w:tab/>
      </w:r>
      <w:r w:rsidR="002E351E" w:rsidRPr="002E351E">
        <w:rPr>
          <w:rFonts w:ascii="Verdana" w:hAnsi="Verdana" w:cs="Verdana"/>
          <w:i w:val="0"/>
          <w:iCs w:val="0"/>
          <w:sz w:val="20"/>
          <w:szCs w:val="20"/>
        </w:rPr>
        <w:t xml:space="preserve">Przedmiotem zamówienia jest </w:t>
      </w:r>
      <w:r w:rsidR="00DF1EC6">
        <w:rPr>
          <w:rFonts w:ascii="Verdana" w:hAnsi="Verdana" w:cs="Verdana"/>
          <w:i w:val="0"/>
          <w:iCs w:val="0"/>
          <w:sz w:val="20"/>
          <w:szCs w:val="20"/>
        </w:rPr>
        <w:t>d</w:t>
      </w:r>
      <w:r w:rsidR="00DF1EC6" w:rsidRPr="00DF1EC6">
        <w:rPr>
          <w:rFonts w:ascii="Verdana" w:hAnsi="Verdana" w:cs="Verdana"/>
          <w:i w:val="0"/>
          <w:iCs w:val="0"/>
          <w:sz w:val="20"/>
          <w:szCs w:val="20"/>
        </w:rPr>
        <w:t>ostawa fabrycznie nowego samochodu osobowego typu minivan, w kolorze szarym, z elektrycznie sterowanymi drzwiami przesuwnymi po obu stronach pojazdu, przeznaczonego do przewozu 8 osób.</w:t>
      </w:r>
    </w:p>
    <w:p w14:paraId="452ADFB5" w14:textId="77777777" w:rsidR="00DF1EC6" w:rsidRDefault="00DF1EC6" w:rsidP="00DF1EC6">
      <w:pPr>
        <w:pStyle w:val="Tekstpodstawowy3"/>
        <w:spacing w:before="0"/>
        <w:ind w:left="703" w:hanging="703"/>
        <w:contextualSpacing/>
        <w:rPr>
          <w:rFonts w:ascii="Verdana" w:hAnsi="Verdana" w:cstheme="minorHAnsi"/>
          <w:sz w:val="20"/>
          <w:szCs w:val="20"/>
        </w:rPr>
      </w:pPr>
    </w:p>
    <w:p w14:paraId="27B9C9FC" w14:textId="77777777" w:rsidR="003A0109" w:rsidRDefault="0025445A" w:rsidP="003A0109">
      <w:pPr>
        <w:ind w:left="703" w:hanging="703"/>
        <w:contextualSpacing/>
        <w:jc w:val="both"/>
        <w:rPr>
          <w:rFonts w:ascii="Verdana" w:hAnsi="Verdana" w:cs="Verdana"/>
          <w:sz w:val="20"/>
          <w:szCs w:val="20"/>
        </w:rPr>
      </w:pPr>
      <w:r>
        <w:rPr>
          <w:rFonts w:ascii="Verdana" w:hAnsi="Verdana" w:cs="Verdana"/>
          <w:sz w:val="20"/>
          <w:szCs w:val="20"/>
        </w:rPr>
        <w:t xml:space="preserve">6.1.1. </w:t>
      </w:r>
      <w:bookmarkStart w:id="4" w:name="_Hlk207630709"/>
      <w:r w:rsidRPr="0025445A">
        <w:rPr>
          <w:rFonts w:ascii="Verdana" w:hAnsi="Verdana" w:cs="Verdana"/>
          <w:sz w:val="20"/>
          <w:szCs w:val="20"/>
        </w:rPr>
        <w:t>Zamawiający wskazuje, że w Załączniku „Opis przedmiotu zamówienia” zostały wskazane minimalne wymagane parametry techniczne dostarczanego przedmiotu zamówienia.</w:t>
      </w:r>
    </w:p>
    <w:p w14:paraId="4166F547" w14:textId="44345BFD" w:rsidR="0025445A" w:rsidRDefault="0025445A" w:rsidP="003A0109">
      <w:pPr>
        <w:ind w:left="703" w:hanging="703"/>
        <w:contextualSpacing/>
        <w:jc w:val="both"/>
        <w:rPr>
          <w:rFonts w:ascii="Verdana" w:hAnsi="Verdana" w:cs="Verdana"/>
          <w:sz w:val="20"/>
          <w:szCs w:val="20"/>
        </w:rPr>
      </w:pPr>
      <w:r>
        <w:rPr>
          <w:rFonts w:ascii="Verdana" w:hAnsi="Verdana" w:cs="Verdana"/>
          <w:sz w:val="20"/>
          <w:szCs w:val="20"/>
        </w:rPr>
        <w:t xml:space="preserve">6.1.2. </w:t>
      </w:r>
      <w:r w:rsidRPr="0025445A">
        <w:rPr>
          <w:rFonts w:ascii="Verdana" w:hAnsi="Verdana" w:cs="Verdana"/>
          <w:sz w:val="20"/>
          <w:szCs w:val="20"/>
        </w:rPr>
        <w:t>Zamawiający informuje, że określając przedmiot zamówienia poprzez wskazanie nazw handlowych, dopuszcza jednocześnie wszelkie ich odpowiedniki rynkowe nie gorsze niż wskazane. Natomiast wskazana marka lub nazwa handlowa określa klasę produktu, a nie konkretnego producenta.</w:t>
      </w:r>
    </w:p>
    <w:p w14:paraId="3D7F0DB0" w14:textId="56DFACAF" w:rsidR="00970462" w:rsidRDefault="0025445A" w:rsidP="00970462">
      <w:pPr>
        <w:ind w:left="709" w:hanging="709"/>
        <w:contextualSpacing/>
        <w:jc w:val="both"/>
        <w:rPr>
          <w:rFonts w:ascii="Verdana" w:hAnsi="Verdana" w:cs="Verdana"/>
          <w:sz w:val="20"/>
          <w:szCs w:val="20"/>
        </w:rPr>
      </w:pPr>
      <w:r>
        <w:rPr>
          <w:rFonts w:ascii="Verdana" w:hAnsi="Verdana" w:cs="Verdana"/>
          <w:sz w:val="20"/>
          <w:szCs w:val="20"/>
        </w:rPr>
        <w:t>6.1.3.</w:t>
      </w:r>
      <w:r w:rsidR="00D3050C">
        <w:rPr>
          <w:rFonts w:ascii="Verdana" w:hAnsi="Verdana" w:cs="Verdana"/>
          <w:sz w:val="20"/>
          <w:szCs w:val="20"/>
        </w:rPr>
        <w:t xml:space="preserve"> </w:t>
      </w:r>
      <w:r w:rsidRPr="0025445A">
        <w:rPr>
          <w:rFonts w:ascii="Verdana" w:hAnsi="Verdana" w:cs="Verdana"/>
          <w:sz w:val="20"/>
          <w:szCs w:val="20"/>
        </w:rPr>
        <w:t>Parametry wskazanego przez Zamawiającego standardu przedstawiają warunki techniczne, eksploatacyjne, użytkowe, funkcjonalne oraz inne cechy istotne dla przedmiotu zamówienia.</w:t>
      </w:r>
    </w:p>
    <w:p w14:paraId="1EC0C949" w14:textId="77777777" w:rsidR="00970462" w:rsidRDefault="00970462" w:rsidP="00970462">
      <w:pPr>
        <w:ind w:left="709" w:hanging="709"/>
        <w:contextualSpacing/>
        <w:jc w:val="both"/>
        <w:rPr>
          <w:rFonts w:ascii="Verdana" w:hAnsi="Verdana" w:cs="Verdana"/>
          <w:sz w:val="20"/>
          <w:szCs w:val="20"/>
        </w:rPr>
      </w:pPr>
      <w:r>
        <w:rPr>
          <w:rFonts w:ascii="Verdana" w:hAnsi="Verdana" w:cs="Verdana"/>
          <w:sz w:val="20"/>
          <w:szCs w:val="20"/>
        </w:rPr>
        <w:lastRenderedPageBreak/>
        <w:t xml:space="preserve">6.1.4. </w:t>
      </w:r>
      <w:r w:rsidR="0025445A" w:rsidRPr="0025445A">
        <w:rPr>
          <w:rFonts w:ascii="Verdana" w:hAnsi="Verdana" w:cs="Verdana"/>
          <w:sz w:val="20"/>
          <w:szCs w:val="20"/>
        </w:rPr>
        <w:t>Wykonawca winien dokładnie i szczegółowo zapoznać się z opisem przedmiotu zamówienia zwracając uwagę na to, czy zawiera wszystkie informacje niezbędne do wykonania przedmiotu zamówienia.</w:t>
      </w:r>
    </w:p>
    <w:p w14:paraId="70CB964C" w14:textId="20C5CB30" w:rsidR="00EC5D21" w:rsidRPr="0025445A" w:rsidRDefault="00970462" w:rsidP="00970462">
      <w:pPr>
        <w:ind w:left="709" w:hanging="709"/>
        <w:contextualSpacing/>
        <w:jc w:val="both"/>
        <w:rPr>
          <w:rFonts w:ascii="Verdana" w:hAnsi="Verdana" w:cs="Verdana"/>
          <w:sz w:val="20"/>
          <w:szCs w:val="20"/>
        </w:rPr>
      </w:pPr>
      <w:r>
        <w:rPr>
          <w:rFonts w:ascii="Verdana" w:hAnsi="Verdana" w:cs="Verdana"/>
          <w:sz w:val="20"/>
          <w:szCs w:val="20"/>
        </w:rPr>
        <w:t xml:space="preserve">6.1.5. </w:t>
      </w:r>
      <w:r w:rsidR="0025445A" w:rsidRPr="0025445A">
        <w:rPr>
          <w:rFonts w:ascii="Verdana" w:hAnsi="Verdana" w:cs="Verdana"/>
          <w:sz w:val="20"/>
          <w:szCs w:val="20"/>
        </w:rPr>
        <w:t>Wykonawca zobowiązany jest do wykonania przedmiotu umowy zgodnie z zasadami współczesnej wiedzy technicznej, obowiązującymi w tym zakresie przepisami prawa Rzeczypospolitej Polskiej, obowiązującymi normami technicznymi, opracowaniami typowymi, standardami (rozumian</w:t>
      </w:r>
      <w:r w:rsidR="00BB1514">
        <w:rPr>
          <w:rFonts w:ascii="Verdana" w:hAnsi="Verdana" w:cs="Verdana"/>
          <w:sz w:val="20"/>
          <w:szCs w:val="20"/>
        </w:rPr>
        <w:t>ymi</w:t>
      </w:r>
      <w:r w:rsidR="0025445A" w:rsidRPr="0025445A">
        <w:rPr>
          <w:rFonts w:ascii="Verdana" w:hAnsi="Verdana" w:cs="Verdana"/>
          <w:sz w:val="20"/>
          <w:szCs w:val="20"/>
        </w:rPr>
        <w:t xml:space="preserve">, jako szeroko pojęty profesjonalizm, posiadany zasób doświadczenia i wiedzy), etyką zawodową, zachowując należytą staranność </w:t>
      </w:r>
      <w:r w:rsidR="007A096E">
        <w:rPr>
          <w:rFonts w:ascii="Verdana" w:hAnsi="Verdana" w:cs="Verdana"/>
          <w:sz w:val="20"/>
          <w:szCs w:val="20"/>
        </w:rPr>
        <w:br/>
      </w:r>
      <w:r w:rsidR="0025445A" w:rsidRPr="0025445A">
        <w:rPr>
          <w:rFonts w:ascii="Verdana" w:hAnsi="Verdana" w:cs="Verdana"/>
          <w:sz w:val="20"/>
          <w:szCs w:val="20"/>
        </w:rPr>
        <w:t xml:space="preserve">i osiągając wysoką jakość techniczną i estetyczną, jaka jest wymagana przy realizacji całości projektu umowy jak również realizacji poszczególnych czynności wynikających </w:t>
      </w:r>
      <w:r w:rsidR="007A096E">
        <w:rPr>
          <w:rFonts w:ascii="Verdana" w:hAnsi="Verdana" w:cs="Verdana"/>
          <w:sz w:val="20"/>
          <w:szCs w:val="20"/>
        </w:rPr>
        <w:br/>
      </w:r>
      <w:r w:rsidR="0025445A" w:rsidRPr="0025445A">
        <w:rPr>
          <w:rFonts w:ascii="Verdana" w:hAnsi="Verdana" w:cs="Verdana"/>
          <w:sz w:val="20"/>
          <w:szCs w:val="20"/>
        </w:rPr>
        <w:t>z projektu umowy, w terminie i na zasadach określonych w projekcie umowy.</w:t>
      </w:r>
    </w:p>
    <w:bookmarkEnd w:id="4"/>
    <w:p w14:paraId="0E7FFC4E" w14:textId="66E622FC" w:rsidR="0006792C" w:rsidRDefault="00B21B06" w:rsidP="00B21B06">
      <w:pPr>
        <w:pStyle w:val="Tekstpodstawowy"/>
        <w:spacing w:before="120" w:after="120"/>
        <w:ind w:left="709" w:hanging="709"/>
        <w:jc w:val="both"/>
        <w:rPr>
          <w:rFonts w:ascii="Verdana" w:hAnsi="Verdana" w:cs="Verdana"/>
          <w:b/>
          <w:bCs/>
          <w:sz w:val="20"/>
          <w:szCs w:val="20"/>
        </w:rPr>
      </w:pPr>
      <w:r>
        <w:rPr>
          <w:rFonts w:ascii="Verdana" w:hAnsi="Verdana" w:cs="Verdana"/>
          <w:sz w:val="20"/>
          <w:szCs w:val="20"/>
        </w:rPr>
        <w:t>6</w:t>
      </w:r>
      <w:r w:rsidRPr="007D3A1D">
        <w:rPr>
          <w:rFonts w:ascii="Verdana" w:hAnsi="Verdana" w:cs="Verdana"/>
          <w:sz w:val="20"/>
          <w:szCs w:val="20"/>
        </w:rPr>
        <w:t>.1.</w:t>
      </w:r>
      <w:r w:rsidR="00970462">
        <w:rPr>
          <w:rFonts w:ascii="Verdana" w:hAnsi="Verdana" w:cs="Verdana"/>
          <w:sz w:val="20"/>
          <w:szCs w:val="20"/>
        </w:rPr>
        <w:t>6</w:t>
      </w:r>
      <w:r>
        <w:rPr>
          <w:rFonts w:ascii="Verdana" w:hAnsi="Verdana" w:cs="Verdana"/>
          <w:sz w:val="20"/>
          <w:szCs w:val="20"/>
        </w:rPr>
        <w:t>.</w:t>
      </w:r>
      <w:r w:rsidRPr="007D3A1D">
        <w:rPr>
          <w:rFonts w:ascii="Verdana" w:hAnsi="Verdana" w:cs="Verdana"/>
          <w:sz w:val="20"/>
          <w:szCs w:val="20"/>
        </w:rPr>
        <w:tab/>
      </w:r>
      <w:r w:rsidR="0006792C" w:rsidRPr="007D3A1D">
        <w:rPr>
          <w:rFonts w:ascii="Verdana" w:hAnsi="Verdana" w:cs="Verdana"/>
          <w:b/>
          <w:bCs/>
          <w:sz w:val="20"/>
          <w:szCs w:val="20"/>
        </w:rPr>
        <w:t xml:space="preserve">CPV (Wspólny </w:t>
      </w:r>
      <w:r w:rsidR="0006792C" w:rsidRPr="007D3A1D">
        <w:rPr>
          <w:rFonts w:ascii="Verdana" w:hAnsi="Verdana" w:cs="Verdana"/>
          <w:b/>
          <w:bCs/>
          <w:sz w:val="20"/>
          <w:szCs w:val="20"/>
          <w:lang w:eastAsia="en-US"/>
        </w:rPr>
        <w:t>Słownik</w:t>
      </w:r>
      <w:r w:rsidR="0006792C" w:rsidRPr="007D3A1D">
        <w:rPr>
          <w:rFonts w:ascii="Verdana" w:hAnsi="Verdana" w:cs="Verdana"/>
          <w:b/>
          <w:bCs/>
          <w:sz w:val="20"/>
          <w:szCs w:val="20"/>
        </w:rPr>
        <w:t xml:space="preserve"> Zamówień):</w:t>
      </w:r>
    </w:p>
    <w:p w14:paraId="74CC2BBF" w14:textId="21A21C15" w:rsidR="007717E6" w:rsidRPr="007D3A1D" w:rsidRDefault="007717E6" w:rsidP="007717E6">
      <w:pPr>
        <w:pStyle w:val="Tekstpodstawowy"/>
        <w:spacing w:before="120" w:after="120"/>
        <w:ind w:left="709"/>
        <w:jc w:val="both"/>
        <w:rPr>
          <w:rFonts w:ascii="Verdana" w:hAnsi="Verdana" w:cs="Verdana"/>
          <w:b/>
          <w:bCs/>
          <w:sz w:val="20"/>
          <w:szCs w:val="20"/>
          <w:lang w:eastAsia="en-US"/>
        </w:rPr>
      </w:pPr>
      <w:r w:rsidRPr="007D3A1D">
        <w:rPr>
          <w:rFonts w:ascii="Verdana" w:hAnsi="Verdana" w:cs="Verdana"/>
          <w:b/>
          <w:bCs/>
          <w:sz w:val="20"/>
          <w:szCs w:val="20"/>
          <w:lang w:eastAsia="en-US"/>
        </w:rPr>
        <w:t>Główny przedmiot:</w:t>
      </w:r>
    </w:p>
    <w:p w14:paraId="275C6936" w14:textId="6A377C6A" w:rsidR="005E4F86" w:rsidRDefault="00E6273C" w:rsidP="00D743DD">
      <w:pPr>
        <w:pStyle w:val="Tekstpodstawowy"/>
        <w:spacing w:before="120" w:after="120"/>
        <w:ind w:left="709"/>
        <w:jc w:val="both"/>
        <w:rPr>
          <w:rFonts w:ascii="Verdana" w:hAnsi="Verdana" w:cs="Times New Roman"/>
          <w:sz w:val="20"/>
          <w:szCs w:val="20"/>
        </w:rPr>
      </w:pPr>
      <w:r w:rsidRPr="00E6273C">
        <w:rPr>
          <w:rFonts w:ascii="Verdana" w:hAnsi="Verdana" w:cs="Times New Roman"/>
          <w:sz w:val="20"/>
          <w:szCs w:val="20"/>
        </w:rPr>
        <w:t>3</w:t>
      </w:r>
      <w:r w:rsidR="00DF1EC6">
        <w:rPr>
          <w:rFonts w:ascii="Verdana" w:hAnsi="Verdana" w:cs="Times New Roman"/>
          <w:sz w:val="20"/>
          <w:szCs w:val="20"/>
        </w:rPr>
        <w:t xml:space="preserve">4.11.00.00-1 – samochody osobowe </w:t>
      </w:r>
    </w:p>
    <w:p w14:paraId="437957E7" w14:textId="14E70578" w:rsidR="00A620C2" w:rsidRPr="00A620C2" w:rsidRDefault="00B21B06" w:rsidP="00B21B06">
      <w:pPr>
        <w:spacing w:before="120" w:after="120"/>
        <w:ind w:left="709" w:hanging="709"/>
        <w:jc w:val="both"/>
        <w:rPr>
          <w:rFonts w:ascii="Verdana" w:hAnsi="Verdana" w:cs="Verdana"/>
          <w:sz w:val="20"/>
          <w:szCs w:val="20"/>
        </w:rPr>
      </w:pPr>
      <w:r>
        <w:rPr>
          <w:rFonts w:ascii="Verdana" w:hAnsi="Verdana" w:cs="Verdana"/>
          <w:sz w:val="20"/>
          <w:szCs w:val="20"/>
        </w:rPr>
        <w:t>6</w:t>
      </w:r>
      <w:r w:rsidRPr="007D3A1D">
        <w:rPr>
          <w:rFonts w:ascii="Verdana" w:hAnsi="Verdana" w:cs="Verdana"/>
          <w:sz w:val="20"/>
          <w:szCs w:val="20"/>
        </w:rPr>
        <w:t>.1.</w:t>
      </w:r>
      <w:r w:rsidR="00970462">
        <w:rPr>
          <w:rFonts w:ascii="Verdana" w:hAnsi="Verdana" w:cs="Verdana"/>
          <w:sz w:val="20"/>
          <w:szCs w:val="20"/>
        </w:rPr>
        <w:t>7</w:t>
      </w:r>
      <w:r>
        <w:rPr>
          <w:rFonts w:ascii="Verdana" w:hAnsi="Verdana" w:cs="Verdana"/>
          <w:sz w:val="20"/>
          <w:szCs w:val="20"/>
        </w:rPr>
        <w:t>.</w:t>
      </w:r>
      <w:r w:rsidRPr="007D3A1D">
        <w:rPr>
          <w:rFonts w:ascii="Verdana" w:hAnsi="Verdana" w:cs="Verdana"/>
          <w:sz w:val="20"/>
          <w:szCs w:val="20"/>
        </w:rPr>
        <w:tab/>
      </w:r>
      <w:r w:rsidR="00A620C2" w:rsidRPr="00A620C2">
        <w:rPr>
          <w:rFonts w:ascii="Verdana" w:hAnsi="Verdana" w:cs="Verdana"/>
          <w:sz w:val="20"/>
          <w:szCs w:val="20"/>
        </w:rPr>
        <w:t xml:space="preserve">Realizacja zamówienia podlega prawu polskiemu, w tym w szczególności </w:t>
      </w:r>
      <w:r w:rsidR="00BD6EF2">
        <w:rPr>
          <w:rFonts w:ascii="Verdana" w:hAnsi="Verdana" w:cs="Verdana"/>
          <w:sz w:val="20"/>
          <w:szCs w:val="20"/>
        </w:rPr>
        <w:t>ustawie</w:t>
      </w:r>
      <w:r w:rsidR="00A620C2" w:rsidRPr="00A620C2">
        <w:rPr>
          <w:rFonts w:ascii="Verdana" w:hAnsi="Verdana" w:cs="Verdana"/>
          <w:sz w:val="20"/>
          <w:szCs w:val="20"/>
        </w:rPr>
        <w:t xml:space="preserve"> Kodeks cywilny</w:t>
      </w:r>
      <w:r w:rsidR="00A620C2" w:rsidRPr="00A620C2">
        <w:rPr>
          <w:rFonts w:ascii="Verdana" w:hAnsi="Verdana" w:cs="Verdana"/>
          <w:sz w:val="20"/>
          <w:szCs w:val="20"/>
          <w:vertAlign w:val="superscript"/>
        </w:rPr>
        <w:footnoteReference w:id="3"/>
      </w:r>
      <w:r w:rsidR="00A620C2">
        <w:rPr>
          <w:rFonts w:ascii="Verdana" w:hAnsi="Verdana" w:cs="Verdana"/>
          <w:sz w:val="20"/>
          <w:szCs w:val="20"/>
        </w:rPr>
        <w:t xml:space="preserve"> ,</w:t>
      </w:r>
      <w:r w:rsidR="00A620C2" w:rsidRPr="00A620C2">
        <w:rPr>
          <w:rFonts w:ascii="Verdana" w:hAnsi="Verdana" w:cs="Verdana"/>
          <w:sz w:val="20"/>
          <w:szCs w:val="20"/>
        </w:rPr>
        <w:t xml:space="preserve"> ustawie Prawo zamówień publicznych</w:t>
      </w:r>
      <w:r w:rsidR="00A620C2" w:rsidRPr="00A620C2">
        <w:rPr>
          <w:rFonts w:ascii="Verdana" w:hAnsi="Verdana" w:cs="Verdana"/>
          <w:sz w:val="20"/>
          <w:szCs w:val="20"/>
          <w:vertAlign w:val="superscript"/>
        </w:rPr>
        <w:footnoteReference w:id="4"/>
      </w:r>
      <w:r w:rsidR="00094685">
        <w:rPr>
          <w:rFonts w:ascii="Verdana" w:hAnsi="Verdana" w:cs="Verdana"/>
          <w:sz w:val="20"/>
          <w:szCs w:val="20"/>
        </w:rPr>
        <w:t>.</w:t>
      </w:r>
    </w:p>
    <w:p w14:paraId="0547BA0F" w14:textId="7EB14696" w:rsidR="00FE7BA2" w:rsidRDefault="0025263A" w:rsidP="00C258EB">
      <w:pPr>
        <w:spacing w:before="120" w:after="120"/>
        <w:ind w:left="709" w:hanging="705"/>
        <w:jc w:val="both"/>
        <w:rPr>
          <w:rFonts w:ascii="Verdana" w:hAnsi="Verdana" w:cs="Verdana"/>
          <w:i/>
          <w:color w:val="0070C0"/>
          <w:sz w:val="20"/>
          <w:szCs w:val="20"/>
        </w:rPr>
      </w:pPr>
      <w:r w:rsidRPr="00A620C2">
        <w:rPr>
          <w:rFonts w:ascii="Verdana" w:hAnsi="Verdana" w:cs="Verdana"/>
          <w:iCs/>
          <w:sz w:val="20"/>
          <w:szCs w:val="20"/>
        </w:rPr>
        <w:t>6</w:t>
      </w:r>
      <w:r w:rsidR="00FE7BA2" w:rsidRPr="00A620C2">
        <w:rPr>
          <w:rFonts w:ascii="Verdana" w:hAnsi="Verdana" w:cs="Verdana"/>
          <w:iCs/>
          <w:sz w:val="20"/>
          <w:szCs w:val="20"/>
        </w:rPr>
        <w:t>.2.</w:t>
      </w:r>
      <w:r w:rsidR="00FE7BA2" w:rsidRPr="00A620C2">
        <w:rPr>
          <w:rFonts w:ascii="Verdana" w:hAnsi="Verdana" w:cs="Verdana"/>
          <w:iCs/>
          <w:sz w:val="20"/>
          <w:szCs w:val="20"/>
        </w:rPr>
        <w:tab/>
      </w:r>
      <w:r w:rsidR="00FE7BA2" w:rsidRPr="00A620C2">
        <w:rPr>
          <w:rFonts w:ascii="Verdana" w:hAnsi="Verdana" w:cs="Verdana"/>
          <w:sz w:val="20"/>
          <w:szCs w:val="20"/>
        </w:rPr>
        <w:t>Szczegółowo</w:t>
      </w:r>
      <w:r w:rsidR="00FE7BA2" w:rsidRPr="007D3A1D">
        <w:rPr>
          <w:rFonts w:ascii="Verdana" w:hAnsi="Verdana" w:cs="Verdana"/>
          <w:sz w:val="20"/>
          <w:szCs w:val="20"/>
        </w:rPr>
        <w:t xml:space="preserve"> przedmiot zamó</w:t>
      </w:r>
      <w:r w:rsidR="00A620C2">
        <w:rPr>
          <w:rFonts w:ascii="Verdana" w:hAnsi="Verdana" w:cs="Verdana"/>
          <w:sz w:val="20"/>
          <w:szCs w:val="20"/>
        </w:rPr>
        <w:t>wienia opisany został w Tomie II-I</w:t>
      </w:r>
      <w:r w:rsidR="00E07267">
        <w:rPr>
          <w:rFonts w:ascii="Verdana" w:hAnsi="Verdana" w:cs="Verdana"/>
          <w:sz w:val="20"/>
          <w:szCs w:val="20"/>
        </w:rPr>
        <w:t>II</w:t>
      </w:r>
      <w:r w:rsidR="00FE7BA2" w:rsidRPr="007D3A1D">
        <w:rPr>
          <w:rFonts w:ascii="Verdana" w:hAnsi="Verdana" w:cs="Verdana"/>
          <w:sz w:val="20"/>
          <w:szCs w:val="20"/>
        </w:rPr>
        <w:t xml:space="preserve"> SWZ.</w:t>
      </w:r>
      <w:r w:rsidR="00FE7BA2" w:rsidRPr="007D3A1D">
        <w:rPr>
          <w:rFonts w:ascii="Verdana" w:hAnsi="Verdana" w:cs="Verdana"/>
          <w:i/>
          <w:color w:val="0070C0"/>
          <w:sz w:val="20"/>
          <w:szCs w:val="20"/>
        </w:rPr>
        <w:t xml:space="preserve"> </w:t>
      </w:r>
    </w:p>
    <w:p w14:paraId="7505AA85" w14:textId="05F2B240" w:rsidR="00584401" w:rsidRPr="00A620C2" w:rsidRDefault="00584401" w:rsidP="00C258EB">
      <w:pPr>
        <w:tabs>
          <w:tab w:val="left" w:pos="709"/>
        </w:tabs>
        <w:spacing w:before="120" w:after="120"/>
        <w:jc w:val="both"/>
        <w:rPr>
          <w:rFonts w:ascii="Verdana" w:hAnsi="Verdana" w:cs="Verdana"/>
          <w:sz w:val="20"/>
          <w:szCs w:val="20"/>
        </w:rPr>
      </w:pPr>
      <w:r w:rsidRPr="00A620C2">
        <w:rPr>
          <w:rFonts w:ascii="Verdana" w:hAnsi="Verdana" w:cs="Verdana"/>
          <w:sz w:val="20"/>
          <w:szCs w:val="20"/>
        </w:rPr>
        <w:t>6.</w:t>
      </w:r>
      <w:r w:rsidR="00963CA8">
        <w:rPr>
          <w:rFonts w:ascii="Verdana" w:hAnsi="Verdana" w:cs="Verdana"/>
          <w:sz w:val="20"/>
          <w:szCs w:val="20"/>
        </w:rPr>
        <w:t>3</w:t>
      </w:r>
      <w:r w:rsidRPr="00A620C2">
        <w:rPr>
          <w:rFonts w:ascii="Verdana" w:hAnsi="Verdana" w:cs="Verdana"/>
          <w:sz w:val="20"/>
          <w:szCs w:val="20"/>
        </w:rPr>
        <w:t xml:space="preserve">. </w:t>
      </w:r>
      <w:r w:rsidR="00A620C2" w:rsidRPr="00A620C2">
        <w:rPr>
          <w:rFonts w:ascii="Verdana" w:hAnsi="Verdana" w:cs="Verdana"/>
          <w:sz w:val="20"/>
          <w:szCs w:val="20"/>
        </w:rPr>
        <w:tab/>
        <w:t>Zamawiający nie przewiduje</w:t>
      </w:r>
      <w:r w:rsidRPr="00A620C2">
        <w:rPr>
          <w:rFonts w:ascii="Verdana" w:hAnsi="Verdana" w:cs="Verdana"/>
          <w:sz w:val="20"/>
          <w:szCs w:val="20"/>
        </w:rPr>
        <w:t>:</w:t>
      </w:r>
    </w:p>
    <w:p w14:paraId="756B952B" w14:textId="77777777" w:rsidR="00584401" w:rsidRPr="00A620C2" w:rsidRDefault="00584401" w:rsidP="00166BE3">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odbycia przez Wykonawcę wizji lokalnej lub</w:t>
      </w:r>
    </w:p>
    <w:p w14:paraId="3B467F58" w14:textId="77777777" w:rsidR="00584401" w:rsidRPr="00A620C2" w:rsidRDefault="00584401" w:rsidP="00166BE3">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 xml:space="preserve">sprawdzenia przez Wykonawcę dokumentów niezbędnych do realizacji zamówienia dostępnych na miejscu u Zamawiającego. </w:t>
      </w:r>
    </w:p>
    <w:p w14:paraId="3654247B" w14:textId="6A8ADE5B" w:rsidR="00584401" w:rsidRPr="00A620C2" w:rsidRDefault="003674D2" w:rsidP="00C258EB">
      <w:pPr>
        <w:spacing w:before="120" w:after="120"/>
        <w:ind w:left="709" w:hanging="709"/>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4</w:t>
      </w:r>
      <w:r w:rsidR="00584401" w:rsidRPr="00A620C2">
        <w:rPr>
          <w:rFonts w:ascii="Verdana" w:hAnsi="Verdana" w:cs="Verdana"/>
          <w:sz w:val="20"/>
          <w:szCs w:val="20"/>
        </w:rPr>
        <w:t>.</w:t>
      </w:r>
      <w:r w:rsidR="00584401" w:rsidRPr="00A620C2">
        <w:rPr>
          <w:rFonts w:ascii="Verdana" w:hAnsi="Verdana" w:cs="Verdana"/>
          <w:sz w:val="20"/>
          <w:szCs w:val="20"/>
        </w:rPr>
        <w:tab/>
        <w:t xml:space="preserve">Zamawiający </w:t>
      </w:r>
      <w:r w:rsidR="00584401" w:rsidRPr="00A620C2">
        <w:rPr>
          <w:rFonts w:ascii="Verdana" w:hAnsi="Verdana" w:cs="Verdana"/>
          <w:b/>
          <w:sz w:val="20"/>
          <w:szCs w:val="20"/>
        </w:rPr>
        <w:t>nie zastrzega</w:t>
      </w:r>
      <w:r w:rsidR="00584401" w:rsidRPr="00A620C2">
        <w:rPr>
          <w:rFonts w:ascii="Verdana" w:hAnsi="Verdana" w:cs="Verdana"/>
          <w:sz w:val="20"/>
          <w:szCs w:val="20"/>
        </w:rPr>
        <w:t xml:space="preserve"> obowiązku osobistego wykonania przez Wykonawcę kluczowych zadań. </w:t>
      </w:r>
    </w:p>
    <w:p w14:paraId="710E28E5" w14:textId="7B8E3A84" w:rsidR="00AD5172" w:rsidRDefault="003674D2" w:rsidP="00903E0C">
      <w:pPr>
        <w:autoSpaceDE w:val="0"/>
        <w:autoSpaceDN w:val="0"/>
        <w:adjustRightInd w:val="0"/>
        <w:spacing w:before="120" w:after="120"/>
        <w:ind w:left="705" w:hanging="705"/>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5</w:t>
      </w:r>
      <w:r w:rsidR="0012143C" w:rsidRPr="00A620C2">
        <w:rPr>
          <w:rFonts w:ascii="Verdana" w:hAnsi="Verdana" w:cs="Verdana"/>
          <w:sz w:val="20"/>
          <w:szCs w:val="20"/>
        </w:rPr>
        <w:t>.</w:t>
      </w:r>
      <w:r w:rsidR="0012143C" w:rsidRPr="00A620C2">
        <w:rPr>
          <w:rFonts w:ascii="Verdana" w:hAnsi="Verdana" w:cs="Verdana"/>
          <w:sz w:val="20"/>
          <w:szCs w:val="20"/>
        </w:rPr>
        <w:tab/>
      </w:r>
      <w:r w:rsidR="00903E0C" w:rsidRPr="00903E0C">
        <w:rPr>
          <w:rFonts w:ascii="Verdana" w:hAnsi="Verdana" w:cs="Verdana"/>
          <w:sz w:val="20"/>
          <w:szCs w:val="20"/>
        </w:rPr>
        <w:t xml:space="preserve">Zamawiający nie przewiduje udzielania zamówień na podstawie art. 214 ust. 1 pkt 8 ustawy </w:t>
      </w:r>
      <w:proofErr w:type="spellStart"/>
      <w:r w:rsidR="00903E0C" w:rsidRPr="00903E0C">
        <w:rPr>
          <w:rFonts w:ascii="Verdana" w:hAnsi="Verdana" w:cs="Verdana"/>
          <w:sz w:val="20"/>
          <w:szCs w:val="20"/>
        </w:rPr>
        <w:t>Pzp</w:t>
      </w:r>
      <w:proofErr w:type="spellEnd"/>
      <w:r w:rsidR="00903E0C" w:rsidRPr="00903E0C">
        <w:rPr>
          <w:rFonts w:ascii="Verdana" w:hAnsi="Verdana" w:cs="Verdana"/>
          <w:sz w:val="20"/>
          <w:szCs w:val="20"/>
        </w:rPr>
        <w:t xml:space="preserve"> - zamówienia na dodatkowe dostawy.</w:t>
      </w:r>
    </w:p>
    <w:p w14:paraId="1A67D776" w14:textId="6DACEFE8" w:rsidR="00903E0C" w:rsidRDefault="0079752B" w:rsidP="00A648DB">
      <w:pPr>
        <w:autoSpaceDE w:val="0"/>
        <w:autoSpaceDN w:val="0"/>
        <w:adjustRightInd w:val="0"/>
        <w:spacing w:before="120" w:after="120"/>
        <w:ind w:left="705" w:hanging="705"/>
        <w:jc w:val="both"/>
        <w:rPr>
          <w:rFonts w:ascii="Verdana" w:hAnsi="Verdana" w:cs="Verdana"/>
          <w:sz w:val="20"/>
          <w:szCs w:val="20"/>
        </w:rPr>
      </w:pPr>
      <w:r>
        <w:rPr>
          <w:rFonts w:ascii="Verdana" w:hAnsi="Verdana" w:cs="Verdana"/>
          <w:sz w:val="20"/>
          <w:szCs w:val="20"/>
        </w:rPr>
        <w:t>6.6.</w:t>
      </w:r>
      <w:r>
        <w:rPr>
          <w:rFonts w:ascii="Verdana" w:hAnsi="Verdana" w:cs="Verdana"/>
          <w:sz w:val="20"/>
          <w:szCs w:val="20"/>
        </w:rPr>
        <w:tab/>
      </w:r>
      <w:r w:rsidR="00C32B1F" w:rsidRPr="00C32B1F">
        <w:rPr>
          <w:rFonts w:ascii="Verdana" w:hAnsi="Verdana" w:cs="Verdana"/>
          <w:sz w:val="20"/>
          <w:szCs w:val="20"/>
        </w:rPr>
        <w:t>Z</w:t>
      </w:r>
      <w:r w:rsidR="001E798F">
        <w:rPr>
          <w:rFonts w:ascii="Verdana" w:hAnsi="Verdana" w:cs="Verdana"/>
          <w:sz w:val="20"/>
          <w:szCs w:val="20"/>
        </w:rPr>
        <w:t>a</w:t>
      </w:r>
      <w:r w:rsidR="00C32B1F" w:rsidRPr="00C32B1F">
        <w:rPr>
          <w:rFonts w:ascii="Verdana" w:hAnsi="Verdana" w:cs="Verdana"/>
          <w:sz w:val="20"/>
          <w:szCs w:val="20"/>
        </w:rPr>
        <w:t>mawiający nie dokonał podziału zamówienia na części</w:t>
      </w:r>
      <w:r w:rsidR="00DF1EC6">
        <w:rPr>
          <w:rFonts w:ascii="Verdana" w:hAnsi="Verdana" w:cs="Verdana"/>
          <w:sz w:val="20"/>
          <w:szCs w:val="20"/>
        </w:rPr>
        <w:t>,</w:t>
      </w:r>
      <w:r w:rsidR="00C32B1F" w:rsidRPr="00C32B1F">
        <w:rPr>
          <w:rFonts w:ascii="Verdana" w:hAnsi="Verdana" w:cs="Verdana"/>
          <w:sz w:val="20"/>
          <w:szCs w:val="20"/>
        </w:rPr>
        <w:t xml:space="preserve"> gdyż podział taki groziłby nadmiernymi trudnościami technicznymi oraz nadmiernymi kosztami wykonania zamówienia. Wykonanie zamówienia przez jednego wykonawcę ma zapewnić dokładność, integralność oraz terminowość realizacji prac. Zakres przedmiotu zamówienia odpowiada profilowi działalności małych i średnich przedsiębiorstw.</w:t>
      </w:r>
    </w:p>
    <w:p w14:paraId="34D176DB" w14:textId="6502A9C1" w:rsidR="00A648DB" w:rsidRPr="00A648DB" w:rsidRDefault="00A648DB" w:rsidP="00A648DB">
      <w:pPr>
        <w:autoSpaceDE w:val="0"/>
        <w:autoSpaceDN w:val="0"/>
        <w:adjustRightInd w:val="0"/>
        <w:spacing w:before="120" w:after="120"/>
        <w:jc w:val="both"/>
        <w:rPr>
          <w:rFonts w:ascii="Verdana" w:hAnsi="Verdana" w:cs="Verdana"/>
          <w:sz w:val="2"/>
          <w:szCs w:val="2"/>
        </w:rPr>
      </w:pPr>
    </w:p>
    <w:p w14:paraId="65C4E94A" w14:textId="1C531D72"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7</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TERMIN </w:t>
      </w:r>
      <w:r w:rsidR="003E773B" w:rsidRPr="007D3A1D">
        <w:rPr>
          <w:rFonts w:ascii="Verdana" w:hAnsi="Verdana" w:cs="Verdana"/>
          <w:b/>
          <w:bCs/>
          <w:sz w:val="20"/>
          <w:szCs w:val="20"/>
        </w:rPr>
        <w:t>WYKONANIA ZAMÓWIENIA</w:t>
      </w:r>
    </w:p>
    <w:p w14:paraId="3F017455" w14:textId="2EC5E93B" w:rsidR="00650F1E" w:rsidRDefault="00DF1EC6" w:rsidP="005042EB">
      <w:pPr>
        <w:widowControl w:val="0"/>
        <w:ind w:left="709"/>
        <w:jc w:val="both"/>
        <w:rPr>
          <w:rFonts w:ascii="Verdana" w:hAnsi="Verdana" w:cs="Verdana"/>
          <w:sz w:val="20"/>
          <w:szCs w:val="20"/>
        </w:rPr>
      </w:pPr>
      <w:r>
        <w:rPr>
          <w:rFonts w:ascii="Verdana" w:hAnsi="Verdana" w:cs="Verdana"/>
          <w:sz w:val="20"/>
          <w:szCs w:val="20"/>
        </w:rPr>
        <w:t>14</w:t>
      </w:r>
      <w:r w:rsidR="005E4F86">
        <w:rPr>
          <w:rFonts w:ascii="Verdana" w:hAnsi="Verdana" w:cs="Verdana"/>
          <w:sz w:val="20"/>
          <w:szCs w:val="20"/>
        </w:rPr>
        <w:t xml:space="preserve"> dni</w:t>
      </w:r>
      <w:r w:rsidR="009C58FA">
        <w:rPr>
          <w:rFonts w:ascii="Verdana" w:hAnsi="Verdana" w:cs="Verdana"/>
          <w:sz w:val="20"/>
          <w:szCs w:val="20"/>
        </w:rPr>
        <w:t xml:space="preserve"> </w:t>
      </w:r>
      <w:r w:rsidR="00233AAC" w:rsidRPr="00233AAC">
        <w:rPr>
          <w:rFonts w:ascii="Verdana" w:hAnsi="Verdana" w:cs="Verdana"/>
          <w:sz w:val="20"/>
          <w:szCs w:val="20"/>
        </w:rPr>
        <w:t xml:space="preserve">od </w:t>
      </w:r>
      <w:r w:rsidR="00D9469A">
        <w:rPr>
          <w:rFonts w:ascii="Verdana" w:hAnsi="Verdana" w:cs="Verdana"/>
          <w:sz w:val="20"/>
          <w:szCs w:val="20"/>
        </w:rPr>
        <w:t>d</w:t>
      </w:r>
      <w:r w:rsidR="00A74786">
        <w:rPr>
          <w:rFonts w:ascii="Verdana" w:hAnsi="Verdana" w:cs="Verdana"/>
          <w:sz w:val="20"/>
          <w:szCs w:val="20"/>
        </w:rPr>
        <w:t>aty</w:t>
      </w:r>
      <w:r w:rsidR="00D9469A">
        <w:rPr>
          <w:rFonts w:ascii="Verdana" w:hAnsi="Verdana" w:cs="Verdana"/>
          <w:sz w:val="20"/>
          <w:szCs w:val="20"/>
        </w:rPr>
        <w:t xml:space="preserve"> </w:t>
      </w:r>
      <w:r w:rsidR="00E73760">
        <w:rPr>
          <w:rFonts w:ascii="Verdana" w:hAnsi="Verdana" w:cs="Verdana"/>
          <w:sz w:val="20"/>
          <w:szCs w:val="20"/>
        </w:rPr>
        <w:t>podpisania umow</w:t>
      </w:r>
      <w:r w:rsidR="007456B3">
        <w:rPr>
          <w:rFonts w:ascii="Verdana" w:hAnsi="Verdana" w:cs="Verdana"/>
          <w:sz w:val="20"/>
          <w:szCs w:val="20"/>
        </w:rPr>
        <w:t>y</w:t>
      </w:r>
      <w:r w:rsidR="006C6BBC">
        <w:rPr>
          <w:rFonts w:ascii="Verdana" w:hAnsi="Verdana" w:cs="Verdana"/>
          <w:sz w:val="20"/>
          <w:szCs w:val="20"/>
        </w:rPr>
        <w:t>.</w:t>
      </w:r>
    </w:p>
    <w:p w14:paraId="71EA43A1" w14:textId="77777777" w:rsidR="00E6273C" w:rsidRDefault="00E6273C" w:rsidP="005042EB">
      <w:pPr>
        <w:widowControl w:val="0"/>
        <w:ind w:left="709"/>
        <w:jc w:val="both"/>
        <w:rPr>
          <w:rFonts w:ascii="Verdana" w:hAnsi="Verdana" w:cs="Verdana"/>
          <w:sz w:val="20"/>
          <w:szCs w:val="20"/>
        </w:rPr>
      </w:pPr>
    </w:p>
    <w:p w14:paraId="5A178680" w14:textId="0C028A8F" w:rsidR="00E6273C" w:rsidRPr="00E6273C" w:rsidRDefault="00E6273C" w:rsidP="005042EB">
      <w:pPr>
        <w:widowControl w:val="0"/>
        <w:ind w:left="709"/>
        <w:jc w:val="both"/>
        <w:rPr>
          <w:rFonts w:ascii="Verdana" w:hAnsi="Verdana" w:cs="Verdana"/>
          <w:b/>
          <w:bCs/>
          <w:sz w:val="20"/>
          <w:szCs w:val="20"/>
        </w:rPr>
      </w:pPr>
      <w:r w:rsidRPr="00E6273C">
        <w:rPr>
          <w:rFonts w:ascii="Verdana" w:hAnsi="Verdana" w:cs="Verdana"/>
          <w:b/>
          <w:bCs/>
          <w:sz w:val="20"/>
          <w:szCs w:val="20"/>
        </w:rPr>
        <w:t>UWAGA. Termin wykonania zamówienia stanowi kryterium oceny ofert.</w:t>
      </w:r>
    </w:p>
    <w:p w14:paraId="758CC22C" w14:textId="77777777" w:rsidR="00FA0816" w:rsidRPr="005728C0" w:rsidRDefault="00FA0816" w:rsidP="00E73760">
      <w:pPr>
        <w:widowControl w:val="0"/>
        <w:ind w:left="709"/>
        <w:jc w:val="both"/>
        <w:rPr>
          <w:rFonts w:ascii="Verdana" w:hAnsi="Verdana" w:cs="Verdana"/>
          <w:b/>
          <w:bCs/>
          <w:sz w:val="10"/>
          <w:szCs w:val="10"/>
        </w:rPr>
      </w:pPr>
    </w:p>
    <w:p w14:paraId="3EA0200E" w14:textId="04E7369A"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8</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WARUNKI UDZIAŁU W POSTĘPOWANIU </w:t>
      </w:r>
    </w:p>
    <w:p w14:paraId="7756B419" w14:textId="2DBE9073" w:rsidR="00740EAF" w:rsidRPr="007D3A1D" w:rsidRDefault="0012143C" w:rsidP="00FA0816">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0006792C" w:rsidRPr="007D3A1D">
        <w:rPr>
          <w:rStyle w:val="tekstdokbold"/>
          <w:rFonts w:ascii="Verdana" w:hAnsi="Verdana" w:cs="Verdana"/>
          <w:sz w:val="20"/>
          <w:szCs w:val="20"/>
        </w:rPr>
        <w:t>.1.</w:t>
      </w:r>
      <w:r w:rsidR="0006792C" w:rsidRPr="007D3A1D">
        <w:rPr>
          <w:rStyle w:val="tekstdokbold"/>
          <w:rFonts w:ascii="Verdana" w:hAnsi="Verdana" w:cs="Verdana"/>
          <w:sz w:val="20"/>
          <w:szCs w:val="20"/>
        </w:rPr>
        <w:tab/>
        <w:t xml:space="preserve">O udzielenie zamówienia mogą ubiegać się Wykonawcy, którzy nie podlegają wykluczeniu oraz spełniają określone przez zamawiającego warunki </w:t>
      </w:r>
      <w:r w:rsidR="0006792C" w:rsidRPr="007D3A1D">
        <w:rPr>
          <w:rFonts w:ascii="Verdana" w:hAnsi="Verdana" w:cs="Verdana"/>
          <w:sz w:val="20"/>
          <w:szCs w:val="20"/>
        </w:rPr>
        <w:t>udziału w postępowaniu.</w:t>
      </w:r>
    </w:p>
    <w:p w14:paraId="7438D270" w14:textId="77777777" w:rsidR="00AC4DB8" w:rsidRPr="007D3A1D" w:rsidRDefault="00AC4DB8" w:rsidP="00AC4DB8">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Pr="007D3A1D">
        <w:rPr>
          <w:rStyle w:val="tekstdokbold"/>
          <w:rFonts w:ascii="Verdana" w:hAnsi="Verdana" w:cs="Verdana"/>
          <w:sz w:val="20"/>
          <w:szCs w:val="20"/>
        </w:rPr>
        <w:t>.2.</w:t>
      </w:r>
      <w:r w:rsidRPr="007D3A1D">
        <w:rPr>
          <w:rStyle w:val="tekstdokbold"/>
          <w:rFonts w:ascii="Verdana" w:hAnsi="Verdana" w:cs="Verdana"/>
          <w:sz w:val="20"/>
          <w:szCs w:val="20"/>
        </w:rPr>
        <w:tab/>
      </w:r>
      <w:r w:rsidRPr="007D3A1D">
        <w:rPr>
          <w:rFonts w:ascii="Verdana" w:hAnsi="Verdana" w:cs="Verdana"/>
          <w:sz w:val="20"/>
          <w:szCs w:val="20"/>
        </w:rPr>
        <w:t>O udzielenie zamówienia mogą ubiegać się Wykonawcy, którzy spełniają warunki dotyczące:</w:t>
      </w:r>
    </w:p>
    <w:p w14:paraId="42EDFAEA" w14:textId="77777777" w:rsidR="00AC4DB8" w:rsidRPr="007D3A1D" w:rsidRDefault="00AC4DB8" w:rsidP="00AC4DB8">
      <w:pPr>
        <w:pStyle w:val="Tekstpodstawowy2"/>
        <w:spacing w:after="120"/>
        <w:ind w:left="1134" w:hanging="425"/>
        <w:rPr>
          <w:rFonts w:ascii="Verdana" w:hAnsi="Verdana" w:cs="Verdana"/>
          <w:bCs w:val="0"/>
          <w:sz w:val="20"/>
          <w:szCs w:val="20"/>
        </w:rPr>
      </w:pPr>
      <w:r w:rsidRPr="007D3A1D">
        <w:rPr>
          <w:rFonts w:ascii="Verdana" w:hAnsi="Verdana" w:cs="Verdana"/>
          <w:b w:val="0"/>
          <w:bCs w:val="0"/>
          <w:sz w:val="20"/>
          <w:szCs w:val="20"/>
        </w:rPr>
        <w:t xml:space="preserve">1) </w:t>
      </w:r>
      <w:r w:rsidRPr="007D3A1D">
        <w:rPr>
          <w:rFonts w:ascii="Verdana" w:hAnsi="Verdana" w:cs="Verdana"/>
          <w:b w:val="0"/>
          <w:bCs w:val="0"/>
          <w:sz w:val="20"/>
          <w:szCs w:val="20"/>
        </w:rPr>
        <w:tab/>
      </w:r>
      <w:r w:rsidRPr="007D3A1D">
        <w:rPr>
          <w:rFonts w:ascii="Verdana" w:hAnsi="Verdana" w:cs="Verdana"/>
          <w:bCs w:val="0"/>
          <w:sz w:val="20"/>
          <w:szCs w:val="20"/>
        </w:rPr>
        <w:t>zdolności do występowania w obrocie gospodarczym</w:t>
      </w:r>
    </w:p>
    <w:p w14:paraId="3EBFAFF6" w14:textId="77777777" w:rsidR="00AC4DB8" w:rsidRPr="004A0C02" w:rsidRDefault="00AC4DB8" w:rsidP="00AC4DB8">
      <w:pPr>
        <w:pStyle w:val="pkt"/>
        <w:spacing w:before="120" w:after="120"/>
        <w:ind w:left="1134" w:firstLine="0"/>
        <w:rPr>
          <w:rFonts w:ascii="Verdana" w:hAnsi="Verdana" w:cs="Verdana"/>
          <w:bCs/>
          <w:iCs/>
          <w:sz w:val="20"/>
          <w:szCs w:val="20"/>
        </w:rPr>
      </w:pPr>
      <w:r w:rsidRPr="004A0C02">
        <w:rPr>
          <w:rFonts w:ascii="Verdana" w:hAnsi="Verdana" w:cs="Verdana"/>
          <w:bCs/>
          <w:iCs/>
          <w:sz w:val="20"/>
          <w:szCs w:val="20"/>
        </w:rPr>
        <w:t>Nie dotyczy</w:t>
      </w:r>
    </w:p>
    <w:p w14:paraId="5ACE38BF" w14:textId="77777777" w:rsidR="00AC4DB8" w:rsidRPr="007D3A1D" w:rsidRDefault="00AC4DB8" w:rsidP="00AC4DB8">
      <w:pPr>
        <w:pStyle w:val="Tekstpodstawowy2"/>
        <w:spacing w:after="120"/>
        <w:ind w:left="1134" w:hanging="425"/>
        <w:rPr>
          <w:rFonts w:ascii="Verdana" w:hAnsi="Verdana" w:cs="Verdana"/>
          <w:sz w:val="20"/>
          <w:szCs w:val="20"/>
        </w:rPr>
      </w:pPr>
      <w:r w:rsidRPr="007D3A1D">
        <w:rPr>
          <w:rFonts w:ascii="Verdana" w:hAnsi="Verdana" w:cs="Verdana"/>
          <w:b w:val="0"/>
          <w:sz w:val="20"/>
          <w:szCs w:val="20"/>
        </w:rPr>
        <w:lastRenderedPageBreak/>
        <w:t>2)</w:t>
      </w:r>
      <w:r w:rsidRPr="007D3A1D">
        <w:rPr>
          <w:rFonts w:ascii="Verdana" w:hAnsi="Verdana" w:cs="Verdana"/>
          <w:b w:val="0"/>
          <w:sz w:val="20"/>
          <w:szCs w:val="20"/>
        </w:rPr>
        <w:tab/>
      </w:r>
      <w:r w:rsidRPr="007D3A1D">
        <w:rPr>
          <w:rFonts w:ascii="Verdana" w:hAnsi="Verdana" w:cs="Verdana"/>
          <w:sz w:val="20"/>
          <w:szCs w:val="20"/>
        </w:rPr>
        <w:t>uprawnień do prowadzenia określonej działalności gospodarczej lub zawodowej, o ile wynika to z odrębnych przepisów:</w:t>
      </w:r>
    </w:p>
    <w:p w14:paraId="6CCB8ED0" w14:textId="101FA93F" w:rsidR="00AC4DB8" w:rsidRDefault="003D4F9B" w:rsidP="00BC0B00">
      <w:pPr>
        <w:pStyle w:val="pkt"/>
        <w:spacing w:before="120" w:after="120"/>
        <w:ind w:left="1134" w:firstLine="0"/>
        <w:rPr>
          <w:rFonts w:ascii="Verdana" w:hAnsi="Verdana"/>
          <w:color w:val="000000"/>
          <w:sz w:val="20"/>
        </w:rPr>
      </w:pPr>
      <w:r w:rsidRPr="004A0C02">
        <w:rPr>
          <w:rFonts w:ascii="Verdana" w:hAnsi="Verdana" w:cs="Verdana"/>
          <w:bCs/>
          <w:iCs/>
          <w:sz w:val="20"/>
          <w:szCs w:val="20"/>
        </w:rPr>
        <w:t>Nie dotyczy</w:t>
      </w:r>
      <w:r w:rsidR="00AC4DB8">
        <w:rPr>
          <w:rFonts w:ascii="Verdana" w:hAnsi="Verdana"/>
          <w:color w:val="000000"/>
          <w:sz w:val="20"/>
        </w:rPr>
        <w:tab/>
      </w:r>
      <w:r w:rsidR="00AC4DB8">
        <w:rPr>
          <w:rFonts w:ascii="Verdana" w:hAnsi="Verdana"/>
          <w:color w:val="000000"/>
          <w:sz w:val="20"/>
        </w:rPr>
        <w:tab/>
      </w:r>
    </w:p>
    <w:p w14:paraId="2D90F5EA" w14:textId="77777777" w:rsidR="00AC4DB8" w:rsidRPr="007D3A1D" w:rsidRDefault="00AC4DB8" w:rsidP="00AC4DB8">
      <w:pPr>
        <w:pStyle w:val="Tekstpodstawowy2"/>
        <w:spacing w:after="120"/>
        <w:ind w:left="1134" w:hanging="425"/>
        <w:rPr>
          <w:rFonts w:ascii="Verdana" w:hAnsi="Verdana" w:cs="Verdana"/>
          <w:sz w:val="20"/>
          <w:szCs w:val="20"/>
        </w:rPr>
      </w:pPr>
      <w:r w:rsidRPr="007D3A1D">
        <w:rPr>
          <w:rFonts w:ascii="Verdana" w:hAnsi="Verdana" w:cs="Verdana"/>
          <w:b w:val="0"/>
          <w:bCs w:val="0"/>
          <w:sz w:val="20"/>
          <w:szCs w:val="20"/>
        </w:rPr>
        <w:t>3)</w:t>
      </w:r>
      <w:r w:rsidRPr="007D3A1D">
        <w:rPr>
          <w:rFonts w:ascii="Verdana" w:hAnsi="Verdana" w:cs="Verdana"/>
          <w:b w:val="0"/>
          <w:bCs w:val="0"/>
          <w:sz w:val="20"/>
          <w:szCs w:val="20"/>
        </w:rPr>
        <w:tab/>
      </w:r>
      <w:r w:rsidRPr="007D3A1D">
        <w:rPr>
          <w:rFonts w:ascii="Verdana" w:hAnsi="Verdana" w:cs="Verdana"/>
          <w:sz w:val="20"/>
          <w:szCs w:val="20"/>
        </w:rPr>
        <w:t>sytuacji ekonomicznej lub finansowej:</w:t>
      </w:r>
    </w:p>
    <w:p w14:paraId="45D98405" w14:textId="39DFF996" w:rsidR="007A5926" w:rsidRPr="007A5926" w:rsidRDefault="00FF65D3" w:rsidP="007A5926">
      <w:pPr>
        <w:ind w:left="1134"/>
        <w:jc w:val="both"/>
        <w:rPr>
          <w:rFonts w:ascii="Verdana" w:hAnsi="Verdana"/>
          <w:sz w:val="20"/>
          <w:szCs w:val="20"/>
        </w:rPr>
      </w:pPr>
      <w:r w:rsidRPr="004A0C02">
        <w:rPr>
          <w:rFonts w:ascii="Verdana" w:hAnsi="Verdana" w:cs="Verdana"/>
          <w:bCs/>
          <w:iCs/>
          <w:sz w:val="20"/>
          <w:szCs w:val="20"/>
        </w:rPr>
        <w:t>Nie dotyczy</w:t>
      </w:r>
      <w:r>
        <w:rPr>
          <w:rFonts w:ascii="Verdana" w:hAnsi="Verdana"/>
          <w:sz w:val="20"/>
          <w:szCs w:val="20"/>
        </w:rPr>
        <w:t>.</w:t>
      </w:r>
    </w:p>
    <w:p w14:paraId="2E75DBD8" w14:textId="77777777" w:rsidR="00AC4DB8" w:rsidRPr="007D3A1D" w:rsidRDefault="00AC4DB8" w:rsidP="00AC4DB8">
      <w:pPr>
        <w:pStyle w:val="Tekstpodstawowy2"/>
        <w:spacing w:after="120"/>
        <w:ind w:left="1134" w:hanging="425"/>
        <w:rPr>
          <w:rFonts w:ascii="Verdana" w:hAnsi="Verdana" w:cs="Verdana"/>
          <w:b w:val="0"/>
          <w:bCs w:val="0"/>
          <w:sz w:val="20"/>
          <w:szCs w:val="20"/>
        </w:rPr>
      </w:pPr>
      <w:r w:rsidRPr="007D3A1D">
        <w:rPr>
          <w:rFonts w:ascii="Verdana" w:hAnsi="Verdana" w:cs="Verdana"/>
          <w:b w:val="0"/>
          <w:sz w:val="20"/>
          <w:szCs w:val="20"/>
        </w:rPr>
        <w:t>4)</w:t>
      </w:r>
      <w:r w:rsidRPr="007D3A1D">
        <w:rPr>
          <w:rFonts w:ascii="Verdana" w:hAnsi="Verdana" w:cs="Verdana"/>
          <w:b w:val="0"/>
          <w:sz w:val="20"/>
          <w:szCs w:val="20"/>
        </w:rPr>
        <w:tab/>
      </w:r>
      <w:r w:rsidRPr="007D3A1D">
        <w:rPr>
          <w:rFonts w:ascii="Verdana" w:hAnsi="Verdana" w:cs="Verdana"/>
          <w:sz w:val="20"/>
          <w:szCs w:val="20"/>
        </w:rPr>
        <w:t>zdolności technicznej lub zawodowej:</w:t>
      </w:r>
    </w:p>
    <w:p w14:paraId="7A7FAA9B" w14:textId="77777777" w:rsidR="00AC4DB8" w:rsidRPr="007D3A1D" w:rsidRDefault="00AC4DB8" w:rsidP="00AC4DB8">
      <w:pPr>
        <w:pStyle w:val="Tekstpodstawowy2"/>
        <w:tabs>
          <w:tab w:val="left" w:pos="1701"/>
        </w:tabs>
        <w:spacing w:after="120"/>
        <w:ind w:left="1701" w:hanging="425"/>
        <w:rPr>
          <w:rFonts w:ascii="Verdana" w:hAnsi="Verdana" w:cs="Verdana"/>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FB1704">
        <w:rPr>
          <w:rFonts w:ascii="Verdana" w:hAnsi="Verdana" w:cs="Verdana"/>
          <w:bCs w:val="0"/>
          <w:sz w:val="20"/>
          <w:szCs w:val="20"/>
        </w:rPr>
        <w:t>dotyczącej</w:t>
      </w:r>
      <w:r>
        <w:rPr>
          <w:rFonts w:ascii="Verdana" w:hAnsi="Verdana" w:cs="Verdana"/>
          <w:b w:val="0"/>
          <w:bCs w:val="0"/>
          <w:sz w:val="20"/>
          <w:szCs w:val="20"/>
        </w:rPr>
        <w:t xml:space="preserve"> </w:t>
      </w:r>
      <w:r w:rsidRPr="007D3A1D">
        <w:rPr>
          <w:rFonts w:ascii="Verdana" w:hAnsi="Verdana" w:cs="Verdana"/>
          <w:sz w:val="20"/>
          <w:szCs w:val="20"/>
        </w:rPr>
        <w:t>Wykonawcy:</w:t>
      </w:r>
    </w:p>
    <w:p w14:paraId="7DA83DA9" w14:textId="6FE2780C" w:rsidR="007B7B03" w:rsidRPr="00E6273C" w:rsidRDefault="003472D4" w:rsidP="00E6273C">
      <w:pPr>
        <w:pStyle w:val="Tekstpodstawowy2"/>
        <w:tabs>
          <w:tab w:val="left" w:pos="709"/>
        </w:tabs>
        <w:spacing w:before="0" w:after="120"/>
        <w:ind w:left="709"/>
        <w:rPr>
          <w:rFonts w:ascii="Verdana" w:eastAsia="Calibri" w:hAnsi="Verdana" w:cs="Verdana"/>
          <w:bCs w:val="0"/>
          <w:sz w:val="20"/>
          <w:szCs w:val="20"/>
        </w:rPr>
      </w:pPr>
      <w:bookmarkStart w:id="5" w:name="_Hlk214009813"/>
      <w:r w:rsidRPr="004A11F0">
        <w:rPr>
          <w:rFonts w:ascii="Verdana" w:eastAsia="Calibri" w:hAnsi="Verdana" w:cs="Verdana"/>
          <w:b w:val="0"/>
          <w:sz w:val="20"/>
          <w:szCs w:val="20"/>
        </w:rPr>
        <w:t xml:space="preserve">Wykonawca musi wykazać się doświadczeniem </w:t>
      </w:r>
      <w:bookmarkStart w:id="6" w:name="_Hlk70335420"/>
      <w:r w:rsidR="00183D85">
        <w:rPr>
          <w:rFonts w:ascii="Verdana" w:eastAsia="Calibri" w:hAnsi="Verdana" w:cs="Verdana"/>
          <w:b w:val="0"/>
          <w:sz w:val="20"/>
          <w:szCs w:val="20"/>
        </w:rPr>
        <w:t xml:space="preserve">polegającym na wykonaniu (zakończeniu) </w:t>
      </w:r>
      <w:r w:rsidR="00650F1E" w:rsidRPr="00650F1E">
        <w:rPr>
          <w:rFonts w:ascii="Verdana" w:eastAsia="Calibri" w:hAnsi="Verdana" w:cs="Verdana"/>
          <w:b w:val="0"/>
          <w:sz w:val="20"/>
          <w:szCs w:val="20"/>
        </w:rPr>
        <w:t>a w przypadku świadczeń powtarzających się lub ciągłych również wykonywanych, w</w:t>
      </w:r>
      <w:r w:rsidR="00532E09">
        <w:rPr>
          <w:rFonts w:ascii="Verdana" w:eastAsia="Calibri" w:hAnsi="Verdana" w:cs="Verdana"/>
          <w:b w:val="0"/>
          <w:sz w:val="20"/>
          <w:szCs w:val="20"/>
        </w:rPr>
        <w:t> </w:t>
      </w:r>
      <w:r w:rsidR="00650F1E" w:rsidRPr="00650F1E">
        <w:rPr>
          <w:rFonts w:ascii="Verdana" w:eastAsia="Calibri" w:hAnsi="Verdana" w:cs="Verdana"/>
          <w:b w:val="0"/>
          <w:sz w:val="20"/>
          <w:szCs w:val="20"/>
        </w:rPr>
        <w:t xml:space="preserve">okresie ostatnich </w:t>
      </w:r>
      <w:r w:rsidR="00E6273C">
        <w:rPr>
          <w:rFonts w:ascii="Verdana" w:eastAsia="Calibri" w:hAnsi="Verdana" w:cs="Verdana"/>
          <w:b w:val="0"/>
          <w:sz w:val="20"/>
          <w:szCs w:val="20"/>
        </w:rPr>
        <w:t>5</w:t>
      </w:r>
      <w:r w:rsidR="00650F1E" w:rsidRPr="00650F1E">
        <w:rPr>
          <w:rFonts w:ascii="Verdana" w:eastAsia="Calibri" w:hAnsi="Verdana" w:cs="Verdana"/>
          <w:b w:val="0"/>
          <w:sz w:val="20"/>
          <w:szCs w:val="20"/>
        </w:rPr>
        <w:t xml:space="preserve"> lat, a jeżeli okres prowadzenia działalności jest krótszy - w tym okresie</w:t>
      </w:r>
      <w:r w:rsidR="0056287A">
        <w:rPr>
          <w:rFonts w:ascii="Verdana" w:eastAsia="Calibri" w:hAnsi="Verdana" w:cs="Verdana"/>
          <w:b w:val="0"/>
          <w:sz w:val="20"/>
          <w:szCs w:val="20"/>
        </w:rPr>
        <w:t xml:space="preserve"> </w:t>
      </w:r>
      <w:r w:rsidR="00E6273C" w:rsidRPr="00E6273C">
        <w:rPr>
          <w:rFonts w:ascii="Verdana" w:eastAsia="Calibri" w:hAnsi="Verdana" w:cs="Verdana"/>
          <w:bCs w:val="0"/>
          <w:sz w:val="20"/>
          <w:szCs w:val="20"/>
        </w:rPr>
        <w:t>minimum dw</w:t>
      </w:r>
      <w:r w:rsidR="00E6273C">
        <w:rPr>
          <w:rFonts w:ascii="Verdana" w:eastAsia="Calibri" w:hAnsi="Verdana" w:cs="Verdana"/>
          <w:bCs w:val="0"/>
          <w:sz w:val="20"/>
          <w:szCs w:val="20"/>
        </w:rPr>
        <w:t>óch</w:t>
      </w:r>
      <w:r w:rsidR="00B8317E">
        <w:rPr>
          <w:rFonts w:ascii="Verdana" w:eastAsia="Calibri" w:hAnsi="Verdana" w:cs="Verdana"/>
          <w:bCs w:val="0"/>
          <w:sz w:val="20"/>
          <w:szCs w:val="20"/>
        </w:rPr>
        <w:t xml:space="preserve"> </w:t>
      </w:r>
      <w:r w:rsidR="00E6273C" w:rsidRPr="00E6273C">
        <w:rPr>
          <w:rFonts w:ascii="Verdana" w:eastAsia="Calibri" w:hAnsi="Verdana" w:cs="Verdana"/>
          <w:bCs w:val="0"/>
          <w:sz w:val="20"/>
          <w:szCs w:val="20"/>
        </w:rPr>
        <w:t xml:space="preserve">dostaw samochodu </w:t>
      </w:r>
      <w:r w:rsidR="00DF1EC6">
        <w:rPr>
          <w:rFonts w:ascii="Verdana" w:eastAsia="Calibri" w:hAnsi="Verdana" w:cs="Verdana"/>
          <w:bCs w:val="0"/>
          <w:sz w:val="20"/>
          <w:szCs w:val="20"/>
        </w:rPr>
        <w:t>osobowego typu minivan.</w:t>
      </w:r>
    </w:p>
    <w:bookmarkEnd w:id="5"/>
    <w:bookmarkEnd w:id="6"/>
    <w:p w14:paraId="51D627A4" w14:textId="77777777" w:rsidR="003472D4" w:rsidRPr="00A648DB" w:rsidRDefault="003472D4" w:rsidP="00E708A2">
      <w:pPr>
        <w:pStyle w:val="Bezodstpw"/>
        <w:tabs>
          <w:tab w:val="left" w:pos="1276"/>
        </w:tabs>
        <w:jc w:val="both"/>
        <w:rPr>
          <w:rFonts w:ascii="Verdana" w:hAnsi="Verdana" w:cs="Verdana"/>
          <w:color w:val="000000"/>
          <w:sz w:val="10"/>
          <w:szCs w:val="10"/>
        </w:rPr>
      </w:pPr>
    </w:p>
    <w:p w14:paraId="27AEC3B0" w14:textId="4391F415" w:rsidR="00AC4DB8" w:rsidRDefault="00AC4DB8" w:rsidP="00264419">
      <w:pPr>
        <w:pStyle w:val="Tekstpodstawowy2"/>
        <w:tabs>
          <w:tab w:val="left" w:pos="1276"/>
        </w:tabs>
        <w:spacing w:before="0"/>
        <w:ind w:left="1701" w:hanging="425"/>
        <w:rPr>
          <w:rFonts w:ascii="Verdana" w:hAnsi="Verdana" w:cs="Verdana"/>
          <w:sz w:val="20"/>
          <w:szCs w:val="20"/>
        </w:rPr>
      </w:pPr>
      <w:r w:rsidRPr="007D3A1D">
        <w:rPr>
          <w:rFonts w:ascii="Verdana" w:hAnsi="Verdana" w:cs="Verdana"/>
          <w:b w:val="0"/>
          <w:bCs w:val="0"/>
          <w:sz w:val="20"/>
          <w:szCs w:val="20"/>
        </w:rPr>
        <w:t xml:space="preserve">b) </w:t>
      </w:r>
      <w:r w:rsidRPr="007D3A1D">
        <w:rPr>
          <w:rFonts w:ascii="Verdana" w:hAnsi="Verdana" w:cs="Verdana"/>
          <w:b w:val="0"/>
          <w:bCs w:val="0"/>
          <w:sz w:val="20"/>
          <w:szCs w:val="20"/>
        </w:rPr>
        <w:tab/>
      </w:r>
      <w:r w:rsidRPr="00FB1704">
        <w:rPr>
          <w:rFonts w:ascii="Verdana" w:hAnsi="Verdana" w:cs="Verdana"/>
          <w:bCs w:val="0"/>
          <w:sz w:val="20"/>
          <w:szCs w:val="20"/>
        </w:rPr>
        <w:t>dotyczącej</w:t>
      </w:r>
      <w:r>
        <w:rPr>
          <w:rFonts w:ascii="Verdana" w:hAnsi="Verdana" w:cs="Verdana"/>
          <w:b w:val="0"/>
          <w:bCs w:val="0"/>
          <w:sz w:val="20"/>
          <w:szCs w:val="20"/>
        </w:rPr>
        <w:t xml:space="preserve"> </w:t>
      </w:r>
      <w:r w:rsidRPr="007D3A1D">
        <w:rPr>
          <w:rFonts w:ascii="Verdana" w:hAnsi="Verdana" w:cs="Verdana"/>
          <w:sz w:val="20"/>
          <w:szCs w:val="20"/>
        </w:rPr>
        <w:t>osób:</w:t>
      </w:r>
    </w:p>
    <w:p w14:paraId="514DB23A" w14:textId="77777777" w:rsidR="002F7450" w:rsidRPr="00A648DB" w:rsidRDefault="002F7450" w:rsidP="002F7450">
      <w:pPr>
        <w:pStyle w:val="Tekstpodstawowy2"/>
        <w:tabs>
          <w:tab w:val="left" w:pos="1276"/>
        </w:tabs>
        <w:spacing w:before="0"/>
        <w:ind w:left="1701" w:hanging="992"/>
        <w:rPr>
          <w:rFonts w:ascii="Verdana" w:hAnsi="Verdana" w:cs="Verdana"/>
          <w:sz w:val="10"/>
          <w:szCs w:val="10"/>
        </w:rPr>
      </w:pPr>
    </w:p>
    <w:p w14:paraId="0E151B47" w14:textId="7A082355" w:rsidR="00963CA8" w:rsidRDefault="002F7450" w:rsidP="00963CA8">
      <w:pPr>
        <w:tabs>
          <w:tab w:val="left" w:pos="1276"/>
        </w:tabs>
        <w:ind w:left="1701" w:hanging="992"/>
        <w:jc w:val="both"/>
        <w:rPr>
          <w:rFonts w:ascii="Verdana" w:hAnsi="Verdana" w:cs="Verdana"/>
          <w:bCs/>
          <w:iCs/>
          <w:sz w:val="20"/>
          <w:szCs w:val="20"/>
        </w:rPr>
      </w:pPr>
      <w:r w:rsidRPr="004A0C02">
        <w:rPr>
          <w:rFonts w:ascii="Verdana" w:hAnsi="Verdana" w:cs="Verdana"/>
          <w:bCs/>
          <w:iCs/>
          <w:sz w:val="20"/>
          <w:szCs w:val="20"/>
        </w:rPr>
        <w:t>Nie dotyczy</w:t>
      </w:r>
    </w:p>
    <w:p w14:paraId="25405AFB" w14:textId="77777777" w:rsidR="002F7450" w:rsidRPr="00A648DB" w:rsidRDefault="002F7450" w:rsidP="00963CA8">
      <w:pPr>
        <w:tabs>
          <w:tab w:val="left" w:pos="1276"/>
        </w:tabs>
        <w:ind w:left="1701" w:hanging="992"/>
        <w:jc w:val="both"/>
        <w:rPr>
          <w:rFonts w:ascii="Verdana" w:hAnsi="Verdana"/>
          <w:sz w:val="10"/>
          <w:szCs w:val="10"/>
        </w:rPr>
      </w:pPr>
    </w:p>
    <w:p w14:paraId="4E9003BE" w14:textId="6460563B" w:rsidR="00EF35CC" w:rsidRDefault="00DD79FD" w:rsidP="00D53DAD">
      <w:pPr>
        <w:pStyle w:val="Bezodstpw"/>
        <w:tabs>
          <w:tab w:val="left" w:pos="709"/>
        </w:tabs>
        <w:ind w:left="705" w:hanging="705"/>
        <w:jc w:val="both"/>
        <w:rPr>
          <w:rFonts w:ascii="Verdana" w:eastAsia="Calibri" w:hAnsi="Verdana" w:cs="Verdana"/>
          <w:bCs/>
          <w:sz w:val="20"/>
          <w:szCs w:val="20"/>
        </w:rPr>
      </w:pPr>
      <w:r>
        <w:rPr>
          <w:rFonts w:ascii="Verdana" w:hAnsi="Verdana" w:cs="Verdana"/>
          <w:bCs/>
          <w:sz w:val="20"/>
          <w:szCs w:val="20"/>
        </w:rPr>
        <w:t>8.2.1.</w:t>
      </w:r>
      <w:r>
        <w:rPr>
          <w:rFonts w:ascii="Verdana" w:hAnsi="Verdana" w:cs="Verdana"/>
          <w:bCs/>
          <w:sz w:val="20"/>
          <w:szCs w:val="20"/>
        </w:rPr>
        <w:tab/>
      </w:r>
      <w:r w:rsidR="00AC4DB8" w:rsidRPr="00CA3B46">
        <w:rPr>
          <w:rFonts w:ascii="Verdana" w:hAnsi="Verdana" w:cs="Verdana"/>
          <w:bCs/>
          <w:sz w:val="20"/>
          <w:szCs w:val="20"/>
        </w:rPr>
        <w:t>W przypadku Wykonawców wspólnie ubiegających się o udzielenie zamówienia, spełnianie warunków</w:t>
      </w:r>
      <w:r w:rsidR="00856A51">
        <w:rPr>
          <w:rFonts w:ascii="Verdana" w:hAnsi="Verdana" w:cs="Verdana"/>
          <w:bCs/>
          <w:sz w:val="20"/>
          <w:szCs w:val="20"/>
        </w:rPr>
        <w:t xml:space="preserve">, o których mowa </w:t>
      </w:r>
      <w:r w:rsidR="00AC4DB8" w:rsidRPr="00CA3B46">
        <w:rPr>
          <w:rFonts w:ascii="Verdana" w:hAnsi="Verdana" w:cs="Verdana"/>
          <w:bCs/>
          <w:sz w:val="20"/>
          <w:szCs w:val="20"/>
        </w:rPr>
        <w:t>w pkt 8.2.</w:t>
      </w:r>
      <w:r w:rsidR="000E5E0E">
        <w:rPr>
          <w:rFonts w:ascii="Verdana" w:hAnsi="Verdana" w:cs="Verdana"/>
          <w:bCs/>
          <w:sz w:val="20"/>
          <w:szCs w:val="20"/>
        </w:rPr>
        <w:t>4.a)</w:t>
      </w:r>
      <w:r w:rsidR="00AC4DB8" w:rsidRPr="00CA3B46">
        <w:rPr>
          <w:rFonts w:ascii="Verdana" w:hAnsi="Verdana" w:cs="Verdana"/>
          <w:bCs/>
          <w:sz w:val="20"/>
          <w:szCs w:val="20"/>
        </w:rPr>
        <w:t xml:space="preserve"> IDW, Wykonawcy wykazują </w:t>
      </w:r>
      <w:r w:rsidR="00AC4DB8" w:rsidRPr="00CA3B46">
        <w:rPr>
          <w:rFonts w:ascii="Verdana" w:eastAsia="Calibri" w:hAnsi="Verdana" w:cs="Verdana"/>
          <w:bCs/>
          <w:sz w:val="20"/>
          <w:szCs w:val="20"/>
        </w:rPr>
        <w:t>łącznie.</w:t>
      </w:r>
    </w:p>
    <w:p w14:paraId="4EA8E24D" w14:textId="0C4DD7C7" w:rsidR="00FA0816" w:rsidRPr="0011405A" w:rsidRDefault="0012143C" w:rsidP="005728C0">
      <w:pPr>
        <w:pStyle w:val="Tekstpodstawowy2"/>
        <w:spacing w:after="120"/>
        <w:ind w:left="709" w:hanging="709"/>
        <w:rPr>
          <w:rStyle w:val="Wyrnieniedelikatne"/>
          <w:rFonts w:ascii="Verdana" w:hAnsi="Verdana" w:cs="Verdana"/>
          <w:b w:val="0"/>
          <w:i w:val="0"/>
          <w:iCs w:val="0"/>
          <w:color w:val="auto"/>
          <w:sz w:val="20"/>
          <w:szCs w:val="20"/>
        </w:rPr>
      </w:pPr>
      <w:r>
        <w:rPr>
          <w:rFonts w:ascii="Verdana" w:hAnsi="Verdana" w:cs="Verdana"/>
          <w:b w:val="0"/>
          <w:sz w:val="20"/>
          <w:szCs w:val="20"/>
        </w:rPr>
        <w:t>8</w:t>
      </w:r>
      <w:r w:rsidR="0006792C" w:rsidRPr="007D3A1D">
        <w:rPr>
          <w:rFonts w:ascii="Verdana" w:hAnsi="Verdana" w:cs="Verdana"/>
          <w:b w:val="0"/>
          <w:sz w:val="20"/>
          <w:szCs w:val="20"/>
        </w:rPr>
        <w:t>.</w:t>
      </w:r>
      <w:r w:rsidR="00B84D1C">
        <w:rPr>
          <w:rFonts w:ascii="Verdana" w:hAnsi="Verdana" w:cs="Verdana"/>
          <w:b w:val="0"/>
          <w:sz w:val="20"/>
          <w:szCs w:val="20"/>
        </w:rPr>
        <w:t>3</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23407F" w:rsidRPr="007D3A1D">
        <w:rPr>
          <w:rFonts w:ascii="Verdana" w:hAnsi="Verdana" w:cs="Verdana"/>
          <w:b w:val="0"/>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A8DC01B" w14:textId="1F0F1101" w:rsidR="0006792C" w:rsidRPr="007D3A1D" w:rsidRDefault="0012143C" w:rsidP="00C258EB">
      <w:pPr>
        <w:spacing w:before="120" w:after="120"/>
        <w:ind w:left="720" w:hanging="720"/>
        <w:jc w:val="both"/>
        <w:rPr>
          <w:rFonts w:ascii="Verdana" w:hAnsi="Verdana" w:cs="Verdana"/>
          <w:b/>
          <w:sz w:val="20"/>
          <w:szCs w:val="20"/>
        </w:rPr>
      </w:pPr>
      <w:r>
        <w:rPr>
          <w:rFonts w:ascii="Verdana" w:hAnsi="Verdana" w:cs="Verdana"/>
          <w:b/>
          <w:sz w:val="20"/>
          <w:szCs w:val="20"/>
        </w:rPr>
        <w:t>9</w:t>
      </w:r>
      <w:r w:rsidR="0006792C" w:rsidRPr="007D3A1D">
        <w:rPr>
          <w:rFonts w:ascii="Verdana" w:hAnsi="Verdana" w:cs="Verdana"/>
          <w:b/>
          <w:sz w:val="20"/>
          <w:szCs w:val="20"/>
        </w:rPr>
        <w:t xml:space="preserve">. </w:t>
      </w:r>
      <w:r w:rsidR="0006792C" w:rsidRPr="007D3A1D">
        <w:rPr>
          <w:rFonts w:ascii="Verdana" w:hAnsi="Verdana" w:cs="Verdana"/>
          <w:b/>
          <w:sz w:val="20"/>
          <w:szCs w:val="20"/>
        </w:rPr>
        <w:tab/>
        <w:t>PRZESŁANKI WYKLUCZENIA WYKONAWCÓW</w:t>
      </w:r>
    </w:p>
    <w:p w14:paraId="40649469" w14:textId="77777777" w:rsidR="00410616" w:rsidRDefault="00410616" w:rsidP="00410616">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Pr="007D3A1D">
        <w:rPr>
          <w:rFonts w:ascii="Verdana" w:hAnsi="Verdana" w:cs="Verdana"/>
          <w:b w:val="0"/>
          <w:sz w:val="20"/>
          <w:szCs w:val="20"/>
        </w:rPr>
        <w:t>.1.</w:t>
      </w:r>
      <w:r w:rsidRPr="007D3A1D">
        <w:rPr>
          <w:rFonts w:ascii="Verdana" w:hAnsi="Verdana" w:cs="Verdana"/>
          <w:b w:val="0"/>
          <w:sz w:val="20"/>
          <w:szCs w:val="20"/>
        </w:rPr>
        <w:tab/>
        <w:t>Z postępowania o udzielenie zamówienia wyklucza się Wykonawcę, w stosunku do którego zachodzi którakolwiek z okoliczności, o których mowa</w:t>
      </w:r>
      <w:r>
        <w:rPr>
          <w:rFonts w:ascii="Verdana" w:hAnsi="Verdana" w:cs="Verdana"/>
          <w:b w:val="0"/>
          <w:sz w:val="20"/>
          <w:szCs w:val="20"/>
        </w:rPr>
        <w:t>:</w:t>
      </w:r>
    </w:p>
    <w:p w14:paraId="6D9E5C4E" w14:textId="77777777" w:rsidR="00410616" w:rsidRDefault="00410616" w:rsidP="00412D3A">
      <w:pPr>
        <w:pStyle w:val="Tekstpodstawowy2"/>
        <w:numPr>
          <w:ilvl w:val="0"/>
          <w:numId w:val="33"/>
        </w:numPr>
        <w:spacing w:before="0"/>
        <w:contextualSpacing/>
        <w:rPr>
          <w:rFonts w:ascii="Verdana" w:hAnsi="Verdana" w:cs="Verdana"/>
          <w:b w:val="0"/>
          <w:sz w:val="20"/>
          <w:szCs w:val="20"/>
        </w:rPr>
      </w:pPr>
      <w:r>
        <w:rPr>
          <w:rFonts w:ascii="Verdana" w:hAnsi="Verdana" w:cs="Verdana"/>
          <w:b w:val="0"/>
          <w:sz w:val="20"/>
          <w:szCs w:val="20"/>
        </w:rPr>
        <w:t xml:space="preserve">w </w:t>
      </w:r>
      <w:r w:rsidRPr="007D3A1D">
        <w:rPr>
          <w:rFonts w:ascii="Verdana" w:hAnsi="Verdana" w:cs="Verdana"/>
          <w:b w:val="0"/>
          <w:sz w:val="20"/>
          <w:szCs w:val="20"/>
        </w:rPr>
        <w:t xml:space="preserve">art. 108 ust. 1 ustawy </w:t>
      </w:r>
      <w:proofErr w:type="spellStart"/>
      <w:r w:rsidRPr="007D3A1D">
        <w:rPr>
          <w:rFonts w:ascii="Verdana" w:hAnsi="Verdana" w:cs="Verdana"/>
          <w:b w:val="0"/>
          <w:sz w:val="20"/>
          <w:szCs w:val="20"/>
        </w:rPr>
        <w:t>Pzp</w:t>
      </w:r>
      <w:proofErr w:type="spellEnd"/>
      <w:r>
        <w:rPr>
          <w:rFonts w:ascii="Verdana" w:hAnsi="Verdana" w:cs="Verdana"/>
          <w:b w:val="0"/>
          <w:sz w:val="20"/>
          <w:szCs w:val="20"/>
        </w:rPr>
        <w:t>;</w:t>
      </w:r>
    </w:p>
    <w:p w14:paraId="6F480635" w14:textId="77777777" w:rsidR="00410616" w:rsidRPr="00D16619" w:rsidRDefault="00410616" w:rsidP="00412D3A">
      <w:pPr>
        <w:pStyle w:val="Tekstpodstawowy2"/>
        <w:numPr>
          <w:ilvl w:val="0"/>
          <w:numId w:val="33"/>
        </w:numPr>
        <w:spacing w:before="0" w:after="120"/>
        <w:ind w:left="1066" w:hanging="357"/>
        <w:rPr>
          <w:rFonts w:ascii="Verdana" w:hAnsi="Verdana" w:cs="Verdana"/>
          <w:b w:val="0"/>
          <w:sz w:val="20"/>
          <w:szCs w:val="20"/>
        </w:rPr>
      </w:pPr>
      <w:r>
        <w:rPr>
          <w:rFonts w:ascii="Verdana" w:hAnsi="Verdana" w:cs="Verdana"/>
          <w:b w:val="0"/>
          <w:sz w:val="20"/>
          <w:szCs w:val="20"/>
        </w:rPr>
        <w:t xml:space="preserve">w art. 7 ust. 1 ustawy </w:t>
      </w:r>
      <w:r w:rsidRPr="00AF23E5">
        <w:rPr>
          <w:rFonts w:ascii="Verdana" w:hAnsi="Verdana" w:cs="Verdana"/>
          <w:b w:val="0"/>
          <w:sz w:val="20"/>
          <w:szCs w:val="20"/>
        </w:rPr>
        <w:t>o szczególnych rozwiązaniach w zakresie przeciwdziałania</w:t>
      </w:r>
      <w:r>
        <w:rPr>
          <w:rFonts w:ascii="Verdana" w:hAnsi="Verdana" w:cs="Verdana"/>
          <w:b w:val="0"/>
          <w:sz w:val="20"/>
          <w:szCs w:val="20"/>
        </w:rPr>
        <w:t xml:space="preserve"> </w:t>
      </w:r>
      <w:r w:rsidRPr="00AF23E5">
        <w:rPr>
          <w:rFonts w:ascii="Verdana" w:hAnsi="Verdana" w:cs="Verdana"/>
          <w:b w:val="0"/>
          <w:sz w:val="20"/>
          <w:szCs w:val="20"/>
        </w:rPr>
        <w:t>wspieraniu agresji na Ukrainę oraz służących ochronie bezpieczeństwa narodowego</w:t>
      </w:r>
      <w:r>
        <w:rPr>
          <w:rStyle w:val="Odwoanieprzypisudolnego"/>
          <w:rFonts w:ascii="Verdana" w:hAnsi="Verdana" w:cs="Verdana"/>
          <w:b w:val="0"/>
          <w:sz w:val="20"/>
          <w:szCs w:val="20"/>
        </w:rPr>
        <w:footnoteReference w:id="5"/>
      </w:r>
      <w:r>
        <w:rPr>
          <w:rFonts w:ascii="Verdana" w:hAnsi="Verdana" w:cs="Verdana"/>
          <w:b w:val="0"/>
          <w:sz w:val="20"/>
          <w:szCs w:val="20"/>
        </w:rPr>
        <w:t>.</w:t>
      </w:r>
    </w:p>
    <w:p w14:paraId="3923126B" w14:textId="5E245F64" w:rsidR="00410616" w:rsidRPr="007D3A1D" w:rsidRDefault="00410616" w:rsidP="00410616">
      <w:pPr>
        <w:pStyle w:val="Tekstpodstawowy2"/>
        <w:spacing w:after="120"/>
        <w:ind w:left="708" w:hanging="708"/>
        <w:rPr>
          <w:rFonts w:ascii="Verdana" w:hAnsi="Verdana" w:cs="Verdana"/>
          <w:b w:val="0"/>
          <w:sz w:val="20"/>
          <w:szCs w:val="20"/>
        </w:rPr>
      </w:pPr>
      <w:r>
        <w:rPr>
          <w:rFonts w:ascii="Verdana" w:hAnsi="Verdana" w:cs="Verdana"/>
          <w:b w:val="0"/>
          <w:sz w:val="20"/>
          <w:szCs w:val="20"/>
        </w:rPr>
        <w:t>9</w:t>
      </w:r>
      <w:r w:rsidRPr="007D3A1D">
        <w:rPr>
          <w:rFonts w:ascii="Verdana" w:hAnsi="Verdana" w:cs="Verdana"/>
          <w:b w:val="0"/>
          <w:sz w:val="20"/>
          <w:szCs w:val="20"/>
        </w:rPr>
        <w:t>.</w:t>
      </w:r>
      <w:r>
        <w:rPr>
          <w:rFonts w:ascii="Verdana" w:hAnsi="Verdana" w:cs="Verdana"/>
          <w:b w:val="0"/>
          <w:sz w:val="20"/>
          <w:szCs w:val="20"/>
        </w:rPr>
        <w:t>2</w:t>
      </w:r>
      <w:r w:rsidRPr="007D3A1D">
        <w:rPr>
          <w:rFonts w:ascii="Verdana" w:hAnsi="Verdana" w:cs="Verdana"/>
          <w:b w:val="0"/>
          <w:sz w:val="20"/>
          <w:szCs w:val="20"/>
        </w:rPr>
        <w:t>.</w:t>
      </w:r>
      <w:r w:rsidRPr="007D3A1D">
        <w:rPr>
          <w:rFonts w:ascii="Verdana" w:hAnsi="Verdana" w:cs="Verdana"/>
          <w:b w:val="0"/>
          <w:sz w:val="20"/>
          <w:szCs w:val="20"/>
        </w:rPr>
        <w:tab/>
        <w:t xml:space="preserve">Wykluczenie Wykonawcy następuje na odpowiedni okres wskazany w art. 111 ustawy </w:t>
      </w:r>
      <w:proofErr w:type="spellStart"/>
      <w:r w:rsidRPr="007D3A1D">
        <w:rPr>
          <w:rFonts w:ascii="Verdana" w:hAnsi="Verdana" w:cs="Verdana"/>
          <w:b w:val="0"/>
          <w:sz w:val="20"/>
          <w:szCs w:val="20"/>
        </w:rPr>
        <w:t>Pzp</w:t>
      </w:r>
      <w:proofErr w:type="spellEnd"/>
      <w:r w:rsidRPr="007D3A1D">
        <w:rPr>
          <w:rFonts w:ascii="Verdana" w:hAnsi="Verdana" w:cs="Verdana"/>
          <w:b w:val="0"/>
          <w:sz w:val="20"/>
          <w:szCs w:val="20"/>
        </w:rPr>
        <w:t>.</w:t>
      </w:r>
    </w:p>
    <w:p w14:paraId="118673C2" w14:textId="77777777" w:rsidR="00410616" w:rsidRPr="007D3A1D" w:rsidRDefault="00410616" w:rsidP="00410616">
      <w:pPr>
        <w:pStyle w:val="Tekstpodstawowy2"/>
        <w:spacing w:after="120"/>
        <w:ind w:left="709" w:hanging="709"/>
        <w:rPr>
          <w:rFonts w:ascii="Verdana" w:hAnsi="Verdana" w:cs="Verdana"/>
          <w:b w:val="0"/>
          <w:sz w:val="20"/>
          <w:szCs w:val="20"/>
          <w:u w:val="single"/>
        </w:rPr>
      </w:pPr>
      <w:r>
        <w:rPr>
          <w:rFonts w:ascii="Verdana" w:hAnsi="Verdana" w:cs="Verdana"/>
          <w:b w:val="0"/>
          <w:sz w:val="20"/>
          <w:szCs w:val="20"/>
        </w:rPr>
        <w:t>9</w:t>
      </w:r>
      <w:r w:rsidRPr="007D3A1D">
        <w:rPr>
          <w:rFonts w:ascii="Verdana" w:hAnsi="Verdana" w:cs="Verdana"/>
          <w:b w:val="0"/>
          <w:sz w:val="20"/>
          <w:szCs w:val="20"/>
        </w:rPr>
        <w:t>.</w:t>
      </w:r>
      <w:r>
        <w:rPr>
          <w:rFonts w:ascii="Verdana" w:hAnsi="Verdana" w:cs="Verdana"/>
          <w:b w:val="0"/>
          <w:sz w:val="20"/>
          <w:szCs w:val="20"/>
        </w:rPr>
        <w:t>3</w:t>
      </w:r>
      <w:r w:rsidRPr="007D3A1D">
        <w:rPr>
          <w:rFonts w:ascii="Verdana" w:hAnsi="Verdana" w:cs="Verdana"/>
          <w:b w:val="0"/>
          <w:sz w:val="20"/>
          <w:szCs w:val="20"/>
        </w:rPr>
        <w:t>.</w:t>
      </w:r>
      <w:r w:rsidRPr="007D3A1D">
        <w:rPr>
          <w:rFonts w:ascii="Verdana" w:hAnsi="Verdana" w:cs="Verdana"/>
          <w:b w:val="0"/>
          <w:sz w:val="20"/>
          <w:szCs w:val="20"/>
        </w:rPr>
        <w:tab/>
        <w:t xml:space="preserve">Wykonawca </w:t>
      </w:r>
      <w:r w:rsidRPr="007D3A1D">
        <w:rPr>
          <w:rFonts w:ascii="Verdana" w:hAnsi="Verdana" w:cs="Verdana"/>
          <w:b w:val="0"/>
          <w:sz w:val="20"/>
          <w:szCs w:val="20"/>
          <w:u w:val="single"/>
        </w:rPr>
        <w:t>nie podlega wykluczeniu</w:t>
      </w:r>
      <w:r w:rsidRPr="007D3A1D">
        <w:rPr>
          <w:rFonts w:ascii="Verdana" w:hAnsi="Verdana" w:cs="Verdana"/>
          <w:b w:val="0"/>
          <w:sz w:val="20"/>
          <w:szCs w:val="20"/>
        </w:rPr>
        <w:t xml:space="preserve"> w okolicznościach określonych w art. 108 ust. 1 pkt 1, 2</w:t>
      </w:r>
      <w:r>
        <w:rPr>
          <w:rFonts w:ascii="Verdana" w:hAnsi="Verdana" w:cs="Verdana"/>
          <w:b w:val="0"/>
          <w:sz w:val="20"/>
          <w:szCs w:val="20"/>
        </w:rPr>
        <w:t xml:space="preserve"> i</w:t>
      </w:r>
      <w:r w:rsidRPr="007D3A1D">
        <w:rPr>
          <w:rFonts w:ascii="Verdana" w:hAnsi="Verdana" w:cs="Verdana"/>
          <w:b w:val="0"/>
          <w:sz w:val="20"/>
          <w:szCs w:val="20"/>
        </w:rPr>
        <w:t xml:space="preserve"> 5 ustawy </w:t>
      </w:r>
      <w:proofErr w:type="spellStart"/>
      <w:r w:rsidRPr="007D3A1D">
        <w:rPr>
          <w:rFonts w:ascii="Verdana" w:hAnsi="Verdana" w:cs="Verdana"/>
          <w:b w:val="0"/>
          <w:sz w:val="20"/>
          <w:szCs w:val="20"/>
        </w:rPr>
        <w:t>Pzp</w:t>
      </w:r>
      <w:proofErr w:type="spellEnd"/>
      <w:r w:rsidRPr="007D3A1D">
        <w:rPr>
          <w:rFonts w:ascii="Verdana" w:hAnsi="Verdana" w:cs="Verdana"/>
          <w:b w:val="0"/>
          <w:sz w:val="20"/>
          <w:szCs w:val="20"/>
        </w:rPr>
        <w:t>,</w:t>
      </w:r>
      <w:r>
        <w:rPr>
          <w:rFonts w:ascii="Verdana" w:hAnsi="Verdana" w:cs="Verdana"/>
          <w:b w:val="0"/>
          <w:sz w:val="20"/>
          <w:szCs w:val="20"/>
        </w:rPr>
        <w:t xml:space="preserve"> </w:t>
      </w:r>
      <w:r w:rsidRPr="007D3A1D">
        <w:rPr>
          <w:rFonts w:ascii="Verdana" w:hAnsi="Verdana" w:cs="Verdana"/>
          <w:b w:val="0"/>
          <w:sz w:val="20"/>
          <w:szCs w:val="20"/>
        </w:rPr>
        <w:t xml:space="preserve">jeżeli udowodni zamawiającemu, że spełnił </w:t>
      </w:r>
      <w:r w:rsidRPr="00C03541">
        <w:rPr>
          <w:rFonts w:ascii="Verdana" w:hAnsi="Verdana" w:cs="Verdana"/>
          <w:sz w:val="20"/>
          <w:szCs w:val="20"/>
        </w:rPr>
        <w:t>łącznie</w:t>
      </w:r>
      <w:r>
        <w:rPr>
          <w:rFonts w:ascii="Verdana" w:hAnsi="Verdana" w:cs="Verdana"/>
          <w:b w:val="0"/>
          <w:sz w:val="20"/>
          <w:szCs w:val="20"/>
        </w:rPr>
        <w:t xml:space="preserve"> </w:t>
      </w:r>
      <w:r w:rsidRPr="007D3A1D">
        <w:rPr>
          <w:rFonts w:ascii="Verdana" w:hAnsi="Verdana" w:cs="Verdana"/>
          <w:b w:val="0"/>
          <w:sz w:val="20"/>
          <w:szCs w:val="20"/>
        </w:rPr>
        <w:t>następujące przesłanki:</w:t>
      </w:r>
    </w:p>
    <w:p w14:paraId="6E1387A1" w14:textId="77777777" w:rsidR="00410616" w:rsidRPr="007D3A1D" w:rsidRDefault="00410616" w:rsidP="00410616">
      <w:pPr>
        <w:pStyle w:val="Tekstpodstawowy2"/>
        <w:numPr>
          <w:ilvl w:val="0"/>
          <w:numId w:val="8"/>
        </w:numPr>
        <w:spacing w:after="120"/>
        <w:ind w:left="1134" w:hanging="429"/>
        <w:rPr>
          <w:rFonts w:ascii="Verdana" w:hAnsi="Verdana" w:cs="Verdana"/>
          <w:b w:val="0"/>
          <w:sz w:val="20"/>
          <w:szCs w:val="20"/>
        </w:rPr>
      </w:pPr>
      <w:r w:rsidRPr="007D3A1D">
        <w:rPr>
          <w:rFonts w:ascii="Verdana" w:hAnsi="Verdana" w:cs="Verdana"/>
          <w:b w:val="0"/>
          <w:sz w:val="20"/>
          <w:szCs w:val="20"/>
        </w:rPr>
        <w:t>naprawił lub zobowiązał się do naprawiania szkody wyrządzonej przestępstwem, wykroczeniem lub swoim nieprawidłowym postępowaniem, w tym poprzez zadośćuczynienie pieniężne;</w:t>
      </w:r>
    </w:p>
    <w:p w14:paraId="7E47277E" w14:textId="77777777" w:rsidR="00410616" w:rsidRPr="007D3A1D" w:rsidRDefault="00410616" w:rsidP="00410616">
      <w:pPr>
        <w:pStyle w:val="Tekstpodstawowy2"/>
        <w:numPr>
          <w:ilvl w:val="0"/>
          <w:numId w:val="8"/>
        </w:numPr>
        <w:spacing w:after="120"/>
        <w:ind w:left="1134" w:hanging="429"/>
        <w:rPr>
          <w:rFonts w:ascii="Verdana" w:hAnsi="Verdana" w:cs="Verdana"/>
          <w:b w:val="0"/>
          <w:sz w:val="20"/>
          <w:szCs w:val="20"/>
        </w:rPr>
      </w:pPr>
      <w:r w:rsidRPr="007D3A1D">
        <w:rPr>
          <w:rFonts w:ascii="Verdana" w:hAnsi="Verdana" w:cs="Verdana"/>
          <w:b w:val="0"/>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AC2FE4B" w14:textId="77777777" w:rsidR="00410616" w:rsidRPr="007D3A1D" w:rsidRDefault="00410616" w:rsidP="00410616">
      <w:pPr>
        <w:pStyle w:val="Tekstpodstawowy2"/>
        <w:numPr>
          <w:ilvl w:val="0"/>
          <w:numId w:val="8"/>
        </w:numPr>
        <w:spacing w:after="120"/>
        <w:ind w:left="1134" w:hanging="429"/>
        <w:rPr>
          <w:rFonts w:ascii="Verdana" w:hAnsi="Verdana" w:cs="Verdana"/>
          <w:b w:val="0"/>
          <w:sz w:val="20"/>
          <w:szCs w:val="20"/>
        </w:rPr>
      </w:pPr>
      <w:r w:rsidRPr="007D3A1D">
        <w:rPr>
          <w:rFonts w:ascii="Verdana" w:hAnsi="Verdana" w:cs="Verdana"/>
          <w:b w:val="0"/>
          <w:sz w:val="20"/>
          <w:szCs w:val="20"/>
        </w:rPr>
        <w:t>podjął konkretne środki techniczne, organizacyjne i kadrowe, odpowiednie dla zapobiegania dalszym przestępstwom, wykroczeniom lub nieprawidłowemu postępowaniu, w szczególności:</w:t>
      </w:r>
    </w:p>
    <w:p w14:paraId="75A23DE9" w14:textId="77777777" w:rsidR="00410616" w:rsidRPr="007D3A1D" w:rsidRDefault="00410616" w:rsidP="00410616">
      <w:pPr>
        <w:pStyle w:val="Tekstpodstawowy2"/>
        <w:numPr>
          <w:ilvl w:val="0"/>
          <w:numId w:val="9"/>
        </w:numPr>
        <w:tabs>
          <w:tab w:val="left" w:pos="1560"/>
        </w:tabs>
        <w:spacing w:after="120"/>
        <w:ind w:left="1560" w:hanging="357"/>
        <w:rPr>
          <w:rFonts w:ascii="Verdana" w:hAnsi="Verdana" w:cs="Verdana"/>
          <w:b w:val="0"/>
          <w:sz w:val="20"/>
          <w:szCs w:val="20"/>
        </w:rPr>
      </w:pPr>
      <w:r w:rsidRPr="007D3A1D">
        <w:rPr>
          <w:rFonts w:ascii="Verdana" w:hAnsi="Verdana" w:cs="Verdana"/>
          <w:b w:val="0"/>
          <w:sz w:val="20"/>
          <w:szCs w:val="20"/>
        </w:rPr>
        <w:lastRenderedPageBreak/>
        <w:t>zerwał wszelkie powiązania z osobami lub podmiotami odpowiedzialnymi za nieprawidłowe postępowanie Wykonawcy,</w:t>
      </w:r>
    </w:p>
    <w:p w14:paraId="6C2E1C76" w14:textId="77777777" w:rsidR="00410616" w:rsidRPr="007D3A1D" w:rsidRDefault="00410616" w:rsidP="00410616">
      <w:pPr>
        <w:pStyle w:val="Tekstpodstawowy2"/>
        <w:numPr>
          <w:ilvl w:val="0"/>
          <w:numId w:val="9"/>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zreorganizował personel,</w:t>
      </w:r>
    </w:p>
    <w:p w14:paraId="4006CEC8" w14:textId="77777777" w:rsidR="00410616" w:rsidRPr="007D3A1D" w:rsidRDefault="00410616" w:rsidP="00410616">
      <w:pPr>
        <w:pStyle w:val="Tekstpodstawowy2"/>
        <w:numPr>
          <w:ilvl w:val="0"/>
          <w:numId w:val="9"/>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wdrożył system sprawozdawczości i kontroli,</w:t>
      </w:r>
    </w:p>
    <w:p w14:paraId="6037A87E" w14:textId="77777777" w:rsidR="00410616" w:rsidRPr="007D3A1D" w:rsidRDefault="00410616" w:rsidP="00410616">
      <w:pPr>
        <w:pStyle w:val="Tekstpodstawowy2"/>
        <w:numPr>
          <w:ilvl w:val="0"/>
          <w:numId w:val="9"/>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utworzył struktury audytu wewnętrznego do monitorowania przestrzegania przepisów, wewnętrznych regulacji lub standardów,</w:t>
      </w:r>
    </w:p>
    <w:p w14:paraId="5247E1CF" w14:textId="77777777" w:rsidR="00410616" w:rsidRPr="007D3A1D" w:rsidRDefault="00410616" w:rsidP="00410616">
      <w:pPr>
        <w:pStyle w:val="Tekstpodstawowy2"/>
        <w:numPr>
          <w:ilvl w:val="0"/>
          <w:numId w:val="9"/>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wprowadził wewnętrzne regulacje dotyczące odpowiedzialności i odszkodowań za nieprzestrzeganie przepisów, wewnętrznych regulacji lub standardów.</w:t>
      </w:r>
    </w:p>
    <w:p w14:paraId="2AAE9B97" w14:textId="77777777" w:rsidR="00410616" w:rsidRPr="007D3A1D" w:rsidRDefault="00410616" w:rsidP="00410616">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Pr="007D3A1D">
        <w:rPr>
          <w:rFonts w:ascii="Verdana" w:hAnsi="Verdana" w:cs="Verdana"/>
          <w:b w:val="0"/>
          <w:sz w:val="20"/>
          <w:szCs w:val="20"/>
        </w:rPr>
        <w:t>.</w:t>
      </w:r>
      <w:r>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t xml:space="preserve">Zamawiający ocenia, czy podjęte przez wykonawcę czynności, o których mowa w </w:t>
      </w:r>
      <w:r w:rsidRPr="007D3A1D">
        <w:rPr>
          <w:rFonts w:ascii="Verdana" w:hAnsi="Verdana" w:cs="Verdana"/>
          <w:b w:val="0"/>
          <w:sz w:val="20"/>
          <w:szCs w:val="20"/>
          <w:u w:val="single"/>
        </w:rPr>
        <w:t xml:space="preserve">pkt. </w:t>
      </w:r>
      <w:r>
        <w:rPr>
          <w:rFonts w:ascii="Verdana" w:hAnsi="Verdana" w:cs="Verdana"/>
          <w:b w:val="0"/>
          <w:sz w:val="20"/>
          <w:szCs w:val="20"/>
          <w:u w:val="single"/>
        </w:rPr>
        <w:t>9</w:t>
      </w:r>
      <w:r w:rsidRPr="007D3A1D">
        <w:rPr>
          <w:rFonts w:ascii="Verdana" w:hAnsi="Verdana" w:cs="Verdana"/>
          <w:b w:val="0"/>
          <w:sz w:val="20"/>
          <w:szCs w:val="20"/>
          <w:u w:val="single"/>
        </w:rPr>
        <w:t>.</w:t>
      </w:r>
      <w:r>
        <w:rPr>
          <w:rFonts w:ascii="Verdana" w:hAnsi="Verdana" w:cs="Verdana"/>
          <w:b w:val="0"/>
          <w:sz w:val="20"/>
          <w:szCs w:val="20"/>
          <w:u w:val="single"/>
        </w:rPr>
        <w:t>3</w:t>
      </w:r>
      <w:r w:rsidRPr="007D3A1D">
        <w:rPr>
          <w:rFonts w:ascii="Verdana" w:hAnsi="Verdana" w:cs="Verdana"/>
          <w:b w:val="0"/>
          <w:sz w:val="20"/>
          <w:szCs w:val="20"/>
          <w:u w:val="single"/>
        </w:rPr>
        <w:t>. IDW</w:t>
      </w:r>
      <w:r w:rsidRPr="007D3A1D">
        <w:rPr>
          <w:rFonts w:ascii="Verdana" w:hAnsi="Verdana" w:cs="Verdana"/>
          <w:b w:val="0"/>
          <w:sz w:val="20"/>
          <w:szCs w:val="20"/>
        </w:rPr>
        <w:t>, są wystarczające do wykazania jego rzetelności, uwzględniając wagę i</w:t>
      </w:r>
      <w:r>
        <w:rPr>
          <w:rFonts w:ascii="Verdana" w:hAnsi="Verdana" w:cs="Verdana"/>
          <w:b w:val="0"/>
          <w:sz w:val="20"/>
          <w:szCs w:val="20"/>
        </w:rPr>
        <w:t> </w:t>
      </w:r>
      <w:r w:rsidRPr="007D3A1D">
        <w:rPr>
          <w:rFonts w:ascii="Verdana" w:hAnsi="Verdana" w:cs="Verdana"/>
          <w:b w:val="0"/>
          <w:sz w:val="20"/>
          <w:szCs w:val="20"/>
        </w:rPr>
        <w:t>szczególne okoliczności czynu wykonawcy. Jeżeli podjęte przez wykonawcę czynności, o</w:t>
      </w:r>
      <w:r>
        <w:rPr>
          <w:rFonts w:ascii="Verdana" w:hAnsi="Verdana" w:cs="Verdana"/>
          <w:b w:val="0"/>
          <w:sz w:val="20"/>
          <w:szCs w:val="20"/>
        </w:rPr>
        <w:t> </w:t>
      </w:r>
      <w:r w:rsidRPr="007D3A1D">
        <w:rPr>
          <w:rFonts w:ascii="Verdana" w:hAnsi="Verdana" w:cs="Verdana"/>
          <w:b w:val="0"/>
          <w:sz w:val="20"/>
          <w:szCs w:val="20"/>
        </w:rPr>
        <w:t xml:space="preserve">których mowa w </w:t>
      </w:r>
      <w:r w:rsidRPr="007D3A1D">
        <w:rPr>
          <w:rFonts w:ascii="Verdana" w:hAnsi="Verdana" w:cs="Verdana"/>
          <w:b w:val="0"/>
          <w:sz w:val="20"/>
          <w:szCs w:val="20"/>
          <w:u w:val="single"/>
        </w:rPr>
        <w:t xml:space="preserve">pkt. </w:t>
      </w:r>
      <w:r>
        <w:rPr>
          <w:rFonts w:ascii="Verdana" w:hAnsi="Verdana" w:cs="Verdana"/>
          <w:b w:val="0"/>
          <w:sz w:val="20"/>
          <w:szCs w:val="20"/>
          <w:u w:val="single"/>
        </w:rPr>
        <w:t>9</w:t>
      </w:r>
      <w:r w:rsidRPr="007D3A1D">
        <w:rPr>
          <w:rFonts w:ascii="Verdana" w:hAnsi="Verdana" w:cs="Verdana"/>
          <w:b w:val="0"/>
          <w:sz w:val="20"/>
          <w:szCs w:val="20"/>
          <w:u w:val="single"/>
        </w:rPr>
        <w:t>.</w:t>
      </w:r>
      <w:r>
        <w:rPr>
          <w:rFonts w:ascii="Verdana" w:hAnsi="Verdana" w:cs="Verdana"/>
          <w:b w:val="0"/>
          <w:sz w:val="20"/>
          <w:szCs w:val="20"/>
          <w:u w:val="single"/>
        </w:rPr>
        <w:t>3</w:t>
      </w:r>
      <w:r w:rsidRPr="007D3A1D">
        <w:rPr>
          <w:rFonts w:ascii="Verdana" w:hAnsi="Verdana" w:cs="Verdana"/>
          <w:b w:val="0"/>
          <w:sz w:val="20"/>
          <w:szCs w:val="20"/>
          <w:u w:val="single"/>
        </w:rPr>
        <w:t>. IDW</w:t>
      </w:r>
      <w:r w:rsidRPr="007D3A1D">
        <w:rPr>
          <w:rFonts w:ascii="Verdana" w:hAnsi="Verdana" w:cs="Verdana"/>
          <w:b w:val="0"/>
          <w:sz w:val="20"/>
          <w:szCs w:val="20"/>
        </w:rPr>
        <w:t>, nie są wystarczające do wykazania jego rzetelności, zamawiający wyklucza wykonawcę.</w:t>
      </w:r>
    </w:p>
    <w:p w14:paraId="4AB32112" w14:textId="4C13EF15" w:rsidR="00D00FE5" w:rsidRPr="002B65C0" w:rsidRDefault="00410616" w:rsidP="002B65C0">
      <w:pPr>
        <w:pStyle w:val="Tekstpodstawowy2"/>
        <w:spacing w:after="120"/>
        <w:ind w:left="709" w:hanging="709"/>
        <w:rPr>
          <w:rFonts w:ascii="Verdana" w:hAnsi="Verdana" w:cs="Verdana"/>
          <w:b w:val="0"/>
          <w:sz w:val="20"/>
          <w:szCs w:val="20"/>
        </w:rPr>
      </w:pPr>
      <w:r>
        <w:rPr>
          <w:rFonts w:ascii="Verdana" w:hAnsi="Verdana" w:cs="Verdana"/>
          <w:b w:val="0"/>
          <w:sz w:val="20"/>
          <w:szCs w:val="20"/>
        </w:rPr>
        <w:t>9.5</w:t>
      </w:r>
      <w:r w:rsidRPr="007D3A1D">
        <w:rPr>
          <w:rFonts w:ascii="Verdana" w:hAnsi="Verdana" w:cs="Verdana"/>
          <w:b w:val="0"/>
          <w:sz w:val="20"/>
          <w:szCs w:val="20"/>
        </w:rPr>
        <w:t>.</w:t>
      </w:r>
      <w:r w:rsidRPr="007D3A1D">
        <w:rPr>
          <w:rFonts w:ascii="Verdana" w:hAnsi="Verdana" w:cs="Verdana"/>
          <w:b w:val="0"/>
          <w:sz w:val="20"/>
          <w:szCs w:val="20"/>
        </w:rPr>
        <w:tab/>
        <w:t>Zamawiający może wykluczyć Wykonawcę na każdym etapie postępowania o udzielenie zamówienia.</w:t>
      </w:r>
    </w:p>
    <w:p w14:paraId="09EB824F" w14:textId="77777777" w:rsidR="004C631F" w:rsidRDefault="004C631F" w:rsidP="004C631F">
      <w:pPr>
        <w:spacing w:before="120" w:after="120"/>
        <w:ind w:left="720" w:hanging="720"/>
        <w:jc w:val="both"/>
        <w:rPr>
          <w:rStyle w:val="tekstdokbold"/>
          <w:rFonts w:ascii="Verdana" w:hAnsi="Verdana" w:cs="Verdana"/>
        </w:rPr>
      </w:pPr>
      <w:r>
        <w:rPr>
          <w:rFonts w:ascii="Verdana" w:hAnsi="Verdana" w:cs="Verdana"/>
          <w:b/>
          <w:bCs/>
          <w:sz w:val="20"/>
          <w:szCs w:val="20"/>
        </w:rPr>
        <w:t xml:space="preserve">10. </w:t>
      </w:r>
      <w:r>
        <w:rPr>
          <w:rFonts w:ascii="Verdana" w:hAnsi="Verdana" w:cs="Verdana"/>
          <w:b/>
          <w:sz w:val="20"/>
          <w:szCs w:val="20"/>
        </w:rPr>
        <w:tab/>
      </w:r>
      <w:r>
        <w:rPr>
          <w:rStyle w:val="tekstdokbold"/>
          <w:rFonts w:ascii="Verdana" w:hAnsi="Verdana" w:cs="Verdana"/>
          <w:sz w:val="20"/>
          <w:szCs w:val="20"/>
        </w:rPr>
        <w:t>PODMIOTOWE ŚRODKI DOWODOWE</w:t>
      </w:r>
    </w:p>
    <w:p w14:paraId="2AF2C9DF" w14:textId="19E02182" w:rsidR="004C631F" w:rsidRDefault="004C631F" w:rsidP="004C631F">
      <w:pPr>
        <w:pStyle w:val="Tekstpodstawowy2"/>
        <w:spacing w:after="120"/>
        <w:ind w:left="709" w:hanging="709"/>
      </w:pPr>
      <w:r>
        <w:rPr>
          <w:rFonts w:ascii="Verdana" w:hAnsi="Verdana" w:cs="Verdana"/>
          <w:b w:val="0"/>
          <w:sz w:val="20"/>
          <w:szCs w:val="20"/>
        </w:rPr>
        <w:t>10.1.</w:t>
      </w:r>
      <w:r>
        <w:rPr>
          <w:rFonts w:ascii="Verdana" w:hAnsi="Verdana" w:cs="Verdana"/>
          <w:b w:val="0"/>
          <w:sz w:val="20"/>
          <w:szCs w:val="20"/>
        </w:rPr>
        <w:tab/>
        <w:t xml:space="preserve">Zamawiający </w:t>
      </w:r>
      <w:r>
        <w:rPr>
          <w:rFonts w:ascii="Verdana" w:hAnsi="Verdana" w:cs="Verdana"/>
          <w:sz w:val="20"/>
          <w:szCs w:val="20"/>
        </w:rPr>
        <w:t>będzie żądał</w:t>
      </w:r>
      <w:r>
        <w:rPr>
          <w:rFonts w:ascii="Verdana" w:hAnsi="Verdana" w:cs="Verdana"/>
          <w:b w:val="0"/>
          <w:sz w:val="20"/>
          <w:szCs w:val="20"/>
        </w:rPr>
        <w:t xml:space="preserve"> podmiotowych środków dowodowych na potwierdzenie </w:t>
      </w:r>
      <w:r w:rsidR="0006044C">
        <w:rPr>
          <w:rFonts w:ascii="Verdana" w:hAnsi="Verdana" w:cs="Verdana"/>
          <w:b w:val="0"/>
          <w:sz w:val="20"/>
          <w:szCs w:val="20"/>
        </w:rPr>
        <w:t xml:space="preserve">braku podstaw wykluczenia oraz </w:t>
      </w:r>
      <w:r>
        <w:rPr>
          <w:rFonts w:ascii="Verdana" w:hAnsi="Verdana" w:cs="Verdana"/>
          <w:b w:val="0"/>
          <w:sz w:val="20"/>
          <w:szCs w:val="20"/>
        </w:rPr>
        <w:t xml:space="preserve">spełniania warunków udziału w postępowaniu. </w:t>
      </w:r>
    </w:p>
    <w:p w14:paraId="44C03CE5" w14:textId="7FE7D0A6" w:rsidR="004C631F" w:rsidRDefault="004C631F" w:rsidP="004C631F">
      <w:pPr>
        <w:pStyle w:val="Tekstpodstawowy2"/>
        <w:spacing w:after="120"/>
        <w:ind w:left="709" w:hanging="709"/>
        <w:rPr>
          <w:rFonts w:ascii="Verdana" w:hAnsi="Verdana" w:cs="Verdana"/>
          <w:sz w:val="20"/>
          <w:szCs w:val="20"/>
        </w:rPr>
      </w:pPr>
      <w:r>
        <w:rPr>
          <w:rFonts w:ascii="Verdana" w:hAnsi="Verdana" w:cs="Verdana"/>
          <w:b w:val="0"/>
          <w:sz w:val="20"/>
          <w:szCs w:val="20"/>
        </w:rPr>
        <w:t>10.2.</w:t>
      </w:r>
      <w:r>
        <w:rPr>
          <w:rFonts w:ascii="Verdana" w:hAnsi="Verdana" w:cs="Verdana"/>
          <w:b w:val="0"/>
          <w:sz w:val="20"/>
          <w:szCs w:val="20"/>
        </w:rPr>
        <w:tab/>
        <w:t xml:space="preserve">Oświadczenie, o którym mowa w art. 125 ust. 1 ustawy </w:t>
      </w:r>
      <w:proofErr w:type="spellStart"/>
      <w:r>
        <w:rPr>
          <w:rFonts w:ascii="Verdana" w:hAnsi="Verdana" w:cs="Verdana"/>
          <w:b w:val="0"/>
          <w:sz w:val="20"/>
          <w:szCs w:val="20"/>
        </w:rPr>
        <w:t>Pzp</w:t>
      </w:r>
      <w:proofErr w:type="spellEnd"/>
      <w:r>
        <w:rPr>
          <w:rFonts w:ascii="Verdana" w:hAnsi="Verdana" w:cs="Verdana"/>
          <w:b w:val="0"/>
          <w:sz w:val="20"/>
          <w:szCs w:val="20"/>
        </w:rPr>
        <w:t xml:space="preserve"> nie jest podmiotowym środkiem dowodowym i stanowi dowód potwierdzający brak podstaw wykluczenia i</w:t>
      </w:r>
      <w:r w:rsidR="00077189">
        <w:rPr>
          <w:rFonts w:ascii="Verdana" w:hAnsi="Verdana" w:cs="Verdana"/>
          <w:b w:val="0"/>
          <w:sz w:val="20"/>
          <w:szCs w:val="20"/>
        </w:rPr>
        <w:t> </w:t>
      </w:r>
      <w:r>
        <w:rPr>
          <w:rFonts w:ascii="Verdana" w:hAnsi="Verdana" w:cs="Verdana"/>
          <w:b w:val="0"/>
          <w:sz w:val="20"/>
          <w:szCs w:val="20"/>
        </w:rPr>
        <w:t>spełnianie warunków udziału w postępowaniu na dzień składania ofert tymczasowo zastępujący wymagane przez Zamawiającego podmiotowe środki dowodowe.</w:t>
      </w:r>
    </w:p>
    <w:p w14:paraId="1DED07E4" w14:textId="1CA0E05E"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10.3.</w:t>
      </w:r>
      <w:r>
        <w:rPr>
          <w:rFonts w:ascii="Verdana" w:hAnsi="Verdana" w:cs="Verdana"/>
          <w:b w:val="0"/>
          <w:sz w:val="20"/>
          <w:szCs w:val="20"/>
        </w:rPr>
        <w:tab/>
        <w:t xml:space="preserve">Oświadczenie, o którym mowa w pkt 10.2. IDW Wykonawca zobowiązany jest złożyć, zgodnie ze wzorem, który stanowi Formularz 3.1 na zasadach określonych w pkt. 14 IDW. </w:t>
      </w:r>
    </w:p>
    <w:p w14:paraId="2954827B" w14:textId="77777777"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10.4.</w:t>
      </w:r>
      <w:r>
        <w:rPr>
          <w:rFonts w:ascii="Verdana" w:hAnsi="Verdana" w:cs="Verdana"/>
          <w:b w:val="0"/>
          <w:sz w:val="20"/>
          <w:szCs w:val="20"/>
        </w:rPr>
        <w:tab/>
        <w:t>Zamawiający wezwie Wykonawcę, którego oferta została najwyżej oceniona, do złożenia w wyznaczonym terminie, nie krótszym niż 5 dni od dnia wezwania, podmiotowych środków dowodowych</w:t>
      </w:r>
      <w:r>
        <w:rPr>
          <w:rFonts w:ascii="Verdana" w:hAnsi="Verdana" w:cs="Verdana"/>
          <w:sz w:val="20"/>
          <w:szCs w:val="20"/>
        </w:rPr>
        <w:t xml:space="preserve"> </w:t>
      </w:r>
      <w:r>
        <w:rPr>
          <w:rFonts w:ascii="Verdana" w:hAnsi="Verdana" w:cs="Verdana"/>
          <w:b w:val="0"/>
          <w:sz w:val="20"/>
          <w:szCs w:val="20"/>
        </w:rPr>
        <w:t>aktualnych na dzień ich złożenia</w:t>
      </w:r>
      <w:r>
        <w:rPr>
          <w:rFonts w:ascii="Verdana" w:hAnsi="Verdana" w:cs="Verdana"/>
          <w:b w:val="0"/>
          <w:i/>
          <w:sz w:val="20"/>
          <w:szCs w:val="20"/>
        </w:rPr>
        <w:t>.</w:t>
      </w:r>
    </w:p>
    <w:p w14:paraId="2A1E7B8E" w14:textId="7A106C24"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10.5.</w:t>
      </w:r>
      <w:r>
        <w:rPr>
          <w:rFonts w:ascii="Verdana" w:hAnsi="Verdana" w:cs="Verdana"/>
          <w:b w:val="0"/>
          <w:sz w:val="20"/>
          <w:szCs w:val="20"/>
        </w:rPr>
        <w:tab/>
        <w:t>Jeżeli jest to niezbędne do zapewnienia odpowiedniego przebiegu postępowania o</w:t>
      </w:r>
      <w:r w:rsidR="00AB0FA2">
        <w:rPr>
          <w:rFonts w:ascii="Verdana" w:hAnsi="Verdana" w:cs="Verdana"/>
          <w:b w:val="0"/>
          <w:sz w:val="20"/>
          <w:szCs w:val="20"/>
        </w:rPr>
        <w:t> </w:t>
      </w:r>
      <w:r>
        <w:rPr>
          <w:rFonts w:ascii="Verdana" w:hAnsi="Verdana" w:cs="Verdana"/>
          <w:b w:val="0"/>
          <w:sz w:val="20"/>
          <w:szCs w:val="20"/>
        </w:rPr>
        <w:t>udzielenie zamówienia, Zamawiający może na każdym etapie postępowania wezwać Wykonawców do złożenia wszystkich lub niektórych podmiotowych środków dowodowych, aktualnych na dzień ich złożenia.</w:t>
      </w:r>
    </w:p>
    <w:p w14:paraId="6E76CC60" w14:textId="538CB253"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10.6.</w:t>
      </w:r>
      <w:r>
        <w:rPr>
          <w:rFonts w:ascii="Verdana" w:hAnsi="Verdana" w:cs="Verdana"/>
          <w:b w:val="0"/>
          <w:sz w:val="20"/>
          <w:szCs w:val="20"/>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r>
        <w:rPr>
          <w:rFonts w:ascii="Verdana" w:hAnsi="Verdana" w:cs="Verdana"/>
          <w:b w:val="0"/>
          <w:i/>
          <w:sz w:val="20"/>
          <w:szCs w:val="20"/>
        </w:rPr>
        <w:t>.</w:t>
      </w:r>
    </w:p>
    <w:p w14:paraId="7172BFED" w14:textId="1441A4FA" w:rsidR="001B0008" w:rsidRPr="001B0008" w:rsidRDefault="00E82B29" w:rsidP="001B0008">
      <w:pPr>
        <w:pStyle w:val="Tekstpodstawowy2"/>
        <w:spacing w:after="120"/>
        <w:ind w:left="709" w:hanging="709"/>
        <w:rPr>
          <w:rFonts w:ascii="Verdana" w:hAnsi="Verdana" w:cs="Verdana"/>
          <w:iCs/>
          <w:sz w:val="20"/>
          <w:szCs w:val="20"/>
        </w:rPr>
      </w:pPr>
      <w:r>
        <w:rPr>
          <w:rFonts w:ascii="Verdana" w:hAnsi="Verdana" w:cs="Verdana"/>
          <w:b w:val="0"/>
          <w:iCs/>
          <w:sz w:val="20"/>
          <w:szCs w:val="20"/>
        </w:rPr>
        <w:t xml:space="preserve">10.7. </w:t>
      </w:r>
      <w:r>
        <w:rPr>
          <w:rFonts w:ascii="Verdana" w:hAnsi="Verdana" w:cs="Verdana"/>
          <w:b w:val="0"/>
          <w:iCs/>
          <w:sz w:val="20"/>
          <w:szCs w:val="20"/>
        </w:rPr>
        <w:tab/>
      </w:r>
      <w:r w:rsidR="001B0008" w:rsidRPr="001B0008">
        <w:rPr>
          <w:rFonts w:ascii="Verdana" w:hAnsi="Verdana" w:cs="Verdana"/>
          <w:b w:val="0"/>
          <w:bCs w:val="0"/>
          <w:iCs/>
          <w:sz w:val="20"/>
          <w:szCs w:val="20"/>
        </w:rPr>
        <w:t xml:space="preserve">W celu </w:t>
      </w:r>
      <w:r w:rsidR="001B0008" w:rsidRPr="001B0008">
        <w:rPr>
          <w:rFonts w:ascii="Verdana" w:hAnsi="Verdana" w:cs="Verdana"/>
          <w:iCs/>
          <w:sz w:val="20"/>
          <w:szCs w:val="20"/>
        </w:rPr>
        <w:t>potwierdzenia braku podstaw wykluczenia</w:t>
      </w:r>
      <w:r w:rsidR="001B0008" w:rsidRPr="001B0008">
        <w:rPr>
          <w:rFonts w:ascii="Verdana" w:hAnsi="Verdana" w:cs="Verdana"/>
          <w:b w:val="0"/>
          <w:bCs w:val="0"/>
          <w:iCs/>
          <w:sz w:val="20"/>
          <w:szCs w:val="20"/>
        </w:rPr>
        <w:t xml:space="preserve"> z udziału w postępowaniu o udzielenie zamówienia Wykonawca składa: oświadczenie o aktualności informacji zawartych w oświadczeniu, o którym mowa w art. 125 ust. 1 ustawy </w:t>
      </w:r>
      <w:proofErr w:type="spellStart"/>
      <w:r w:rsidR="001B0008" w:rsidRPr="001B0008">
        <w:rPr>
          <w:rFonts w:ascii="Verdana" w:hAnsi="Verdana" w:cs="Verdana"/>
          <w:b w:val="0"/>
          <w:bCs w:val="0"/>
          <w:iCs/>
          <w:sz w:val="20"/>
          <w:szCs w:val="20"/>
        </w:rPr>
        <w:t>Pzp</w:t>
      </w:r>
      <w:proofErr w:type="spellEnd"/>
      <w:r w:rsidR="001B0008" w:rsidRPr="001B0008">
        <w:rPr>
          <w:rFonts w:ascii="Verdana" w:hAnsi="Verdana" w:cs="Verdana"/>
          <w:b w:val="0"/>
          <w:bCs w:val="0"/>
          <w:iCs/>
          <w:sz w:val="20"/>
          <w:szCs w:val="20"/>
        </w:rPr>
        <w:t xml:space="preserve">, w zakresie podstaw wykluczenia z postępowania wskazanych przez Zamawiającego, </w:t>
      </w:r>
      <w:r w:rsidR="001B0008" w:rsidRPr="001B0008">
        <w:rPr>
          <w:rFonts w:ascii="Verdana" w:hAnsi="Verdana" w:cstheme="minorHAnsi"/>
          <w:b w:val="0"/>
          <w:bCs w:val="0"/>
          <w:sz w:val="20"/>
          <w:szCs w:val="20"/>
        </w:rPr>
        <w:t>o których mowa w:</w:t>
      </w:r>
    </w:p>
    <w:p w14:paraId="5A39CDD3" w14:textId="77777777" w:rsidR="001B0008" w:rsidRPr="001B0008" w:rsidRDefault="001B0008" w:rsidP="00746521">
      <w:pPr>
        <w:numPr>
          <w:ilvl w:val="0"/>
          <w:numId w:val="26"/>
        </w:numPr>
        <w:contextualSpacing/>
        <w:jc w:val="both"/>
        <w:rPr>
          <w:rFonts w:ascii="Verdana" w:hAnsi="Verdana" w:cstheme="minorHAnsi"/>
          <w:bCs/>
          <w:sz w:val="20"/>
          <w:szCs w:val="20"/>
          <w:lang w:eastAsia="en-US"/>
        </w:rPr>
      </w:pPr>
      <w:r w:rsidRPr="001B0008">
        <w:rPr>
          <w:rFonts w:ascii="Verdana" w:hAnsi="Verdana" w:cstheme="minorHAnsi"/>
          <w:bCs/>
          <w:sz w:val="20"/>
          <w:szCs w:val="20"/>
          <w:lang w:eastAsia="en-US"/>
        </w:rPr>
        <w:t xml:space="preserve">art. 108 ust. 1 pkt 3 ustawy </w:t>
      </w:r>
      <w:proofErr w:type="spellStart"/>
      <w:r w:rsidRPr="001B0008">
        <w:rPr>
          <w:rFonts w:ascii="Verdana" w:hAnsi="Verdana" w:cstheme="minorHAnsi"/>
          <w:bCs/>
          <w:sz w:val="20"/>
          <w:szCs w:val="20"/>
          <w:lang w:eastAsia="en-US"/>
        </w:rPr>
        <w:t>Pzp</w:t>
      </w:r>
      <w:proofErr w:type="spellEnd"/>
      <w:r w:rsidRPr="001B0008">
        <w:rPr>
          <w:rFonts w:ascii="Verdana" w:hAnsi="Verdana" w:cstheme="minorHAnsi"/>
          <w:bCs/>
          <w:sz w:val="20"/>
          <w:szCs w:val="20"/>
          <w:lang w:eastAsia="en-US"/>
        </w:rPr>
        <w:t>,</w:t>
      </w:r>
    </w:p>
    <w:p w14:paraId="7699F2B0" w14:textId="77777777" w:rsidR="001B0008" w:rsidRPr="001B0008" w:rsidRDefault="001B0008" w:rsidP="00746521">
      <w:pPr>
        <w:numPr>
          <w:ilvl w:val="0"/>
          <w:numId w:val="26"/>
        </w:numPr>
        <w:contextualSpacing/>
        <w:jc w:val="both"/>
        <w:rPr>
          <w:rFonts w:ascii="Verdana" w:hAnsi="Verdana" w:cstheme="minorHAnsi"/>
          <w:bCs/>
          <w:sz w:val="20"/>
          <w:szCs w:val="20"/>
          <w:lang w:eastAsia="en-US"/>
        </w:rPr>
      </w:pPr>
      <w:r w:rsidRPr="001B0008">
        <w:rPr>
          <w:rFonts w:ascii="Verdana" w:hAnsi="Verdana" w:cstheme="minorHAnsi"/>
          <w:bCs/>
          <w:sz w:val="20"/>
          <w:szCs w:val="20"/>
          <w:lang w:eastAsia="en-US"/>
        </w:rPr>
        <w:t xml:space="preserve">art. 108 ust. 1 pkt 4 ustawy </w:t>
      </w:r>
      <w:proofErr w:type="spellStart"/>
      <w:r w:rsidRPr="001B0008">
        <w:rPr>
          <w:rFonts w:ascii="Verdana" w:hAnsi="Verdana" w:cstheme="minorHAnsi"/>
          <w:bCs/>
          <w:sz w:val="20"/>
          <w:szCs w:val="20"/>
          <w:lang w:eastAsia="en-US"/>
        </w:rPr>
        <w:t>Pzp</w:t>
      </w:r>
      <w:proofErr w:type="spellEnd"/>
      <w:r w:rsidRPr="001B0008">
        <w:rPr>
          <w:rFonts w:ascii="Verdana" w:hAnsi="Verdana" w:cstheme="minorHAnsi"/>
          <w:bCs/>
          <w:sz w:val="20"/>
          <w:szCs w:val="20"/>
          <w:lang w:eastAsia="en-US"/>
        </w:rPr>
        <w:t>, dotyczących orzeczenia zakazu ubiegania się o zamówienie publiczne tytułem środka zapobiegawczego,</w:t>
      </w:r>
    </w:p>
    <w:p w14:paraId="0B003E61" w14:textId="77777777" w:rsidR="001B0008" w:rsidRPr="001B0008" w:rsidRDefault="001B0008" w:rsidP="00746521">
      <w:pPr>
        <w:numPr>
          <w:ilvl w:val="0"/>
          <w:numId w:val="26"/>
        </w:numPr>
        <w:contextualSpacing/>
        <w:jc w:val="both"/>
        <w:rPr>
          <w:rFonts w:ascii="Verdana" w:hAnsi="Verdana" w:cstheme="minorHAnsi"/>
          <w:bCs/>
          <w:sz w:val="20"/>
          <w:szCs w:val="20"/>
          <w:lang w:eastAsia="en-US"/>
        </w:rPr>
      </w:pPr>
      <w:r w:rsidRPr="001B0008">
        <w:rPr>
          <w:rFonts w:ascii="Verdana" w:hAnsi="Verdana" w:cstheme="minorHAnsi"/>
          <w:bCs/>
          <w:sz w:val="20"/>
          <w:szCs w:val="20"/>
          <w:lang w:eastAsia="en-US"/>
        </w:rPr>
        <w:t xml:space="preserve">art. 108 ust. 1 pkt 5 ustawy </w:t>
      </w:r>
      <w:proofErr w:type="spellStart"/>
      <w:r w:rsidRPr="001B0008">
        <w:rPr>
          <w:rFonts w:ascii="Verdana" w:hAnsi="Verdana" w:cstheme="minorHAnsi"/>
          <w:bCs/>
          <w:sz w:val="20"/>
          <w:szCs w:val="20"/>
          <w:lang w:eastAsia="en-US"/>
        </w:rPr>
        <w:t>Pzp</w:t>
      </w:r>
      <w:proofErr w:type="spellEnd"/>
      <w:r w:rsidRPr="001B0008">
        <w:rPr>
          <w:rFonts w:ascii="Verdana" w:hAnsi="Verdana" w:cstheme="minorHAnsi"/>
          <w:bCs/>
          <w:sz w:val="20"/>
          <w:szCs w:val="20"/>
          <w:lang w:eastAsia="en-US"/>
        </w:rPr>
        <w:t>, dotyczących zawarcia z innymi wykonawcami porozumienia mającego na celu zakłócenie konkurencji,</w:t>
      </w:r>
    </w:p>
    <w:p w14:paraId="4AD6E251" w14:textId="605A2998" w:rsidR="001B0008" w:rsidRPr="001B0008" w:rsidRDefault="001B0008" w:rsidP="00746521">
      <w:pPr>
        <w:numPr>
          <w:ilvl w:val="0"/>
          <w:numId w:val="26"/>
        </w:numPr>
        <w:spacing w:after="80"/>
        <w:jc w:val="both"/>
        <w:rPr>
          <w:rFonts w:ascii="Verdana" w:hAnsi="Verdana" w:cstheme="minorHAnsi"/>
          <w:bCs/>
          <w:sz w:val="20"/>
          <w:szCs w:val="20"/>
          <w:lang w:eastAsia="en-US"/>
        </w:rPr>
      </w:pPr>
      <w:r w:rsidRPr="001B0008">
        <w:rPr>
          <w:rFonts w:ascii="Verdana" w:hAnsi="Verdana" w:cstheme="minorHAnsi"/>
          <w:bCs/>
          <w:sz w:val="20"/>
          <w:szCs w:val="20"/>
          <w:lang w:eastAsia="en-US"/>
        </w:rPr>
        <w:t xml:space="preserve">art. 108 ust. 1 pkt 6 ustawy </w:t>
      </w:r>
      <w:proofErr w:type="spellStart"/>
      <w:r w:rsidRPr="001B0008">
        <w:rPr>
          <w:rFonts w:ascii="Verdana" w:hAnsi="Verdana" w:cstheme="minorHAnsi"/>
          <w:bCs/>
          <w:sz w:val="20"/>
          <w:szCs w:val="20"/>
          <w:lang w:eastAsia="en-US"/>
        </w:rPr>
        <w:t>Pzp</w:t>
      </w:r>
      <w:proofErr w:type="spellEnd"/>
      <w:r w:rsidRPr="001B0008">
        <w:rPr>
          <w:rFonts w:ascii="Verdana" w:hAnsi="Verdana" w:cstheme="minorHAnsi"/>
          <w:bCs/>
          <w:sz w:val="20"/>
          <w:szCs w:val="20"/>
          <w:lang w:eastAsia="en-US"/>
        </w:rPr>
        <w:t>.</w:t>
      </w:r>
    </w:p>
    <w:p w14:paraId="5E8B7E40" w14:textId="4C586532" w:rsidR="004C631F" w:rsidRPr="00AB3A2A" w:rsidRDefault="004C631F" w:rsidP="004C631F">
      <w:pPr>
        <w:pStyle w:val="NormalnyWeb"/>
        <w:tabs>
          <w:tab w:val="left" w:pos="709"/>
        </w:tabs>
        <w:spacing w:before="120" w:beforeAutospacing="0" w:after="120" w:afterAutospacing="0"/>
        <w:ind w:left="709" w:hanging="709"/>
        <w:rPr>
          <w:rFonts w:ascii="Verdana" w:hAnsi="Verdana"/>
          <w:iCs/>
        </w:rPr>
      </w:pPr>
      <w:r w:rsidRPr="00AB3A2A">
        <w:rPr>
          <w:rFonts w:ascii="Verdana" w:hAnsi="Verdana" w:cs="Verdana"/>
          <w:bCs/>
          <w:iCs/>
        </w:rPr>
        <w:lastRenderedPageBreak/>
        <w:t>10.</w:t>
      </w:r>
      <w:r w:rsidR="00DE0194">
        <w:rPr>
          <w:rFonts w:ascii="Verdana" w:hAnsi="Verdana" w:cs="Verdana"/>
          <w:bCs/>
          <w:iCs/>
        </w:rPr>
        <w:t>8</w:t>
      </w:r>
      <w:r w:rsidRPr="00AB3A2A">
        <w:rPr>
          <w:rFonts w:ascii="Verdana" w:hAnsi="Verdana" w:cs="Verdana"/>
          <w:bCs/>
          <w:iCs/>
        </w:rPr>
        <w:t xml:space="preserve">. </w:t>
      </w:r>
      <w:r w:rsidRPr="00AB3A2A">
        <w:rPr>
          <w:rFonts w:ascii="Verdana" w:hAnsi="Verdana" w:cs="Verdana"/>
          <w:iCs/>
        </w:rPr>
        <w:t xml:space="preserve">W celu </w:t>
      </w:r>
      <w:r w:rsidRPr="00AB3A2A">
        <w:rPr>
          <w:rFonts w:ascii="Verdana" w:hAnsi="Verdana" w:cs="Verdana"/>
          <w:b/>
          <w:iCs/>
        </w:rPr>
        <w:t>potwierdzenia spełniania przez Wykonawcę warunków udziału</w:t>
      </w:r>
      <w:r w:rsidRPr="00AB3A2A">
        <w:rPr>
          <w:rFonts w:ascii="Verdana" w:hAnsi="Verdana" w:cs="Verdana"/>
          <w:iCs/>
        </w:rPr>
        <w:t xml:space="preserve"> </w:t>
      </w:r>
      <w:r w:rsidRPr="00AB3A2A">
        <w:rPr>
          <w:rFonts w:ascii="Verdana" w:hAnsi="Verdana" w:cs="Verdana"/>
          <w:iCs/>
        </w:rPr>
        <w:br/>
        <w:t xml:space="preserve">w postępowaniu Wykonawca składa: </w:t>
      </w:r>
    </w:p>
    <w:p w14:paraId="4404EAC7" w14:textId="2901E8C7" w:rsidR="0041080C" w:rsidRDefault="0041080C" w:rsidP="00746521">
      <w:pPr>
        <w:pStyle w:val="NormalnyWeb"/>
        <w:numPr>
          <w:ilvl w:val="0"/>
          <w:numId w:val="23"/>
        </w:numPr>
        <w:tabs>
          <w:tab w:val="left" w:pos="709"/>
        </w:tabs>
        <w:spacing w:before="120" w:beforeAutospacing="0" w:after="120" w:afterAutospacing="0"/>
        <w:ind w:left="1134" w:hanging="425"/>
        <w:rPr>
          <w:rFonts w:ascii="Verdana" w:hAnsi="Verdana"/>
        </w:rPr>
      </w:pPr>
      <w:r w:rsidRPr="0041080C">
        <w:rPr>
          <w:rFonts w:ascii="Verdana" w:hAnsi="Verdana"/>
          <w:b/>
          <w:bCs/>
        </w:rPr>
        <w:t>wykaz dostaw</w:t>
      </w:r>
      <w:r w:rsidRPr="0041080C">
        <w:rPr>
          <w:rFonts w:ascii="Verdana" w:hAnsi="Verdana"/>
        </w:rPr>
        <w:t xml:space="preserve"> wykonanych, a w przypadku świadczeń powtarzających się lub ciągłych również wykonywanych, w okresie ostatnich </w:t>
      </w:r>
      <w:r w:rsidR="00844617">
        <w:rPr>
          <w:rFonts w:ascii="Verdana" w:hAnsi="Verdana"/>
        </w:rPr>
        <w:t>5</w:t>
      </w:r>
      <w:r w:rsidRPr="0041080C">
        <w:rPr>
          <w:rFonts w:ascii="Verdana" w:hAnsi="Verdana"/>
        </w:rPr>
        <w:t xml:space="preserve"> lat, a jeżeli okres prowadzenia działalności jest krótszy - w tym okresie, wraz z podaniem ich przedmiotu, dat wykonania i podmiotów, na rzecz których dostawy lub usługi zostały wykonane lub są wykonywane</w:t>
      </w:r>
    </w:p>
    <w:p w14:paraId="67200428" w14:textId="04A08723" w:rsidR="0041080C" w:rsidRDefault="0041080C" w:rsidP="00746521">
      <w:pPr>
        <w:pStyle w:val="NormalnyWeb"/>
        <w:numPr>
          <w:ilvl w:val="0"/>
          <w:numId w:val="23"/>
        </w:numPr>
        <w:tabs>
          <w:tab w:val="left" w:pos="709"/>
        </w:tabs>
        <w:spacing w:before="120" w:beforeAutospacing="0" w:after="120" w:afterAutospacing="0"/>
        <w:ind w:left="1134" w:hanging="425"/>
        <w:rPr>
          <w:rFonts w:ascii="Verdana" w:hAnsi="Verdana"/>
        </w:rPr>
      </w:pPr>
      <w:r w:rsidRPr="0041080C">
        <w:rPr>
          <w:rFonts w:ascii="Verdana" w:hAnsi="Verdana"/>
          <w:b/>
          <w:bCs/>
        </w:rPr>
        <w:t>dowody</w:t>
      </w:r>
      <w:r w:rsidRPr="0041080C">
        <w:rPr>
          <w:rFonts w:ascii="Verdana" w:hAnsi="Verdana"/>
        </w:rPr>
        <w:t xml:space="preserve"> określając</w:t>
      </w:r>
      <w:r>
        <w:rPr>
          <w:rFonts w:ascii="Verdana" w:hAnsi="Verdana"/>
        </w:rPr>
        <w:t>e</w:t>
      </w:r>
      <w:r w:rsidRPr="0041080C">
        <w:rPr>
          <w:rFonts w:ascii="Verdana" w:hAnsi="Verdana"/>
        </w:rPr>
        <w:t>, czy te dostawy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1C45DE">
        <w:rPr>
          <w:rFonts w:ascii="Verdana" w:hAnsi="Verdana"/>
        </w:rPr>
        <w:t>.</w:t>
      </w:r>
    </w:p>
    <w:p w14:paraId="73EED8F7" w14:textId="01022614" w:rsidR="004C631F" w:rsidRPr="0027146C" w:rsidRDefault="004C631F" w:rsidP="00746521">
      <w:pPr>
        <w:pStyle w:val="Tekstpodstawowy2"/>
        <w:numPr>
          <w:ilvl w:val="1"/>
          <w:numId w:val="24"/>
        </w:numPr>
        <w:spacing w:after="120"/>
        <w:rPr>
          <w:rFonts w:ascii="Verdana" w:hAnsi="Verdana" w:cs="Verdana"/>
          <w:b w:val="0"/>
          <w:sz w:val="20"/>
          <w:szCs w:val="20"/>
        </w:rPr>
      </w:pPr>
      <w:r>
        <w:rPr>
          <w:rFonts w:ascii="Verdana" w:hAnsi="Verdana" w:cs="Verdana"/>
          <w:b w:val="0"/>
          <w:sz w:val="20"/>
          <w:szCs w:val="20"/>
        </w:rPr>
        <w:t xml:space="preserve">Jeżeli złożone przez Wykonawcę oświadczenie, o którym mowa w pkt. 10.2. IDW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2D066A8D" w14:textId="306E0624" w:rsidR="004C631F" w:rsidRPr="00C90105" w:rsidRDefault="004C631F" w:rsidP="00746521">
      <w:pPr>
        <w:pStyle w:val="Akapitzlist"/>
        <w:numPr>
          <w:ilvl w:val="1"/>
          <w:numId w:val="24"/>
        </w:numPr>
        <w:tabs>
          <w:tab w:val="left" w:pos="709"/>
        </w:tabs>
        <w:spacing w:before="120" w:after="120"/>
        <w:ind w:right="-1"/>
        <w:jc w:val="both"/>
        <w:rPr>
          <w:rFonts w:ascii="Verdana" w:hAnsi="Verdana" w:cs="Verdana"/>
          <w:bCs/>
          <w:sz w:val="20"/>
          <w:szCs w:val="20"/>
          <w:lang w:eastAsia="pl-PL"/>
        </w:rPr>
      </w:pPr>
      <w:r w:rsidRPr="00C90105">
        <w:rPr>
          <w:rFonts w:ascii="Verdana" w:hAnsi="Verdana" w:cs="Verdana"/>
          <w:bCs/>
          <w:sz w:val="20"/>
          <w:szCs w:val="20"/>
          <w:lang w:eastAsia="pl-PL"/>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w:t>
      </w:r>
      <w:r w:rsidR="00801B53">
        <w:rPr>
          <w:rFonts w:ascii="Verdana" w:hAnsi="Verdana" w:cs="Verdana"/>
          <w:bCs/>
          <w:sz w:val="20"/>
          <w:szCs w:val="20"/>
          <w:lang w:eastAsia="pl-PL"/>
        </w:rPr>
        <w:t> </w:t>
      </w:r>
      <w:r w:rsidRPr="00C90105">
        <w:rPr>
          <w:rFonts w:ascii="Verdana" w:hAnsi="Verdana" w:cs="Verdana"/>
          <w:bCs/>
          <w:sz w:val="20"/>
          <w:szCs w:val="20"/>
          <w:lang w:eastAsia="pl-PL"/>
        </w:rPr>
        <w:t>oświadczeniu, o którym mowa w pkt 10.2. IDW, dane umożliwiające dostęp do tych środków. 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58B0A79F" w14:textId="533912BF" w:rsidR="00070815" w:rsidRDefault="004C631F" w:rsidP="00746521">
      <w:pPr>
        <w:pStyle w:val="Akapitzlist"/>
        <w:numPr>
          <w:ilvl w:val="1"/>
          <w:numId w:val="24"/>
        </w:numPr>
        <w:tabs>
          <w:tab w:val="left" w:pos="709"/>
        </w:tabs>
        <w:spacing w:before="120" w:after="120"/>
        <w:ind w:right="-1"/>
        <w:jc w:val="both"/>
        <w:rPr>
          <w:rFonts w:ascii="Verdana" w:hAnsi="Verdana" w:cs="Verdana"/>
          <w:bCs/>
          <w:sz w:val="20"/>
          <w:szCs w:val="20"/>
          <w:lang w:eastAsia="pl-PL"/>
        </w:rPr>
      </w:pPr>
      <w:r w:rsidRPr="00C90105">
        <w:rPr>
          <w:rFonts w:ascii="Verdana" w:hAnsi="Verdana" w:cs="Verdana"/>
          <w:bCs/>
          <w:sz w:val="20"/>
          <w:szCs w:val="20"/>
          <w:lang w:eastAsia="pl-PL"/>
        </w:rPr>
        <w:t>Wykonawca nie jest zobowiązany do złożenia podmiotowych środków dowodowych, które Zamawiający posiada, jeżeli Wykonawca wskaże te środki (poprzez podanie numeru referencyjnego postępowania lub nazwy postępowania) oraz potwierdzi ich prawidłowość i aktualność.</w:t>
      </w:r>
    </w:p>
    <w:p w14:paraId="4F910805" w14:textId="77777777" w:rsidR="004C2D25" w:rsidRPr="005728C0" w:rsidRDefault="004C2D25" w:rsidP="004C2D25">
      <w:pPr>
        <w:tabs>
          <w:tab w:val="left" w:pos="709"/>
        </w:tabs>
        <w:spacing w:before="120" w:after="120"/>
        <w:ind w:right="-1"/>
        <w:jc w:val="both"/>
        <w:rPr>
          <w:rFonts w:ascii="Verdana" w:hAnsi="Verdana" w:cs="Verdana"/>
          <w:bCs/>
          <w:sz w:val="10"/>
          <w:szCs w:val="10"/>
        </w:rPr>
      </w:pPr>
    </w:p>
    <w:p w14:paraId="42A3B7AB" w14:textId="6AE9873F" w:rsidR="002C294E" w:rsidRPr="002C294E" w:rsidRDefault="002C294E" w:rsidP="002C294E">
      <w:pPr>
        <w:spacing w:before="120" w:after="120"/>
        <w:jc w:val="both"/>
        <w:rPr>
          <w:rStyle w:val="tekstdokbold"/>
          <w:rFonts w:ascii="Verdana" w:hAnsi="Verdana" w:cs="Verdana"/>
        </w:rPr>
      </w:pPr>
      <w:r w:rsidRPr="002C294E">
        <w:rPr>
          <w:rFonts w:ascii="Verdana" w:hAnsi="Verdana" w:cs="Verdana"/>
          <w:b/>
          <w:bCs/>
          <w:sz w:val="20"/>
          <w:szCs w:val="20"/>
        </w:rPr>
        <w:t>1</w:t>
      </w:r>
      <w:r>
        <w:rPr>
          <w:rFonts w:ascii="Verdana" w:hAnsi="Verdana" w:cs="Verdana"/>
          <w:b/>
          <w:bCs/>
          <w:sz w:val="20"/>
          <w:szCs w:val="20"/>
        </w:rPr>
        <w:t>1</w:t>
      </w:r>
      <w:r w:rsidRPr="002C294E">
        <w:rPr>
          <w:rFonts w:ascii="Verdana" w:hAnsi="Verdana" w:cs="Verdana"/>
          <w:b/>
          <w:bCs/>
          <w:sz w:val="20"/>
          <w:szCs w:val="20"/>
        </w:rPr>
        <w:t xml:space="preserve">. </w:t>
      </w:r>
      <w:r w:rsidRPr="002C294E">
        <w:rPr>
          <w:rFonts w:ascii="Verdana" w:hAnsi="Verdana" w:cs="Verdana"/>
          <w:b/>
          <w:sz w:val="20"/>
          <w:szCs w:val="20"/>
        </w:rPr>
        <w:tab/>
      </w:r>
      <w:r w:rsidRPr="002C294E">
        <w:rPr>
          <w:rStyle w:val="tekstdokbold"/>
          <w:rFonts w:ascii="Verdana" w:hAnsi="Verdana" w:cs="Verdana"/>
          <w:sz w:val="20"/>
          <w:szCs w:val="20"/>
        </w:rPr>
        <w:t>P</w:t>
      </w:r>
      <w:r>
        <w:rPr>
          <w:rStyle w:val="tekstdokbold"/>
          <w:rFonts w:ascii="Verdana" w:hAnsi="Verdana" w:cs="Verdana"/>
          <w:sz w:val="20"/>
          <w:szCs w:val="20"/>
        </w:rPr>
        <w:t>RZEDMIOTOWE</w:t>
      </w:r>
      <w:r w:rsidRPr="002C294E">
        <w:rPr>
          <w:rStyle w:val="tekstdokbold"/>
          <w:rFonts w:ascii="Verdana" w:hAnsi="Verdana" w:cs="Verdana"/>
          <w:sz w:val="20"/>
          <w:szCs w:val="20"/>
        </w:rPr>
        <w:t xml:space="preserve"> ŚRODKI DOWODOWE</w:t>
      </w:r>
    </w:p>
    <w:p w14:paraId="6FB7A69F" w14:textId="7CE7DBE3" w:rsidR="00394C04" w:rsidRDefault="00394C04" w:rsidP="00394C04">
      <w:pPr>
        <w:pStyle w:val="Tekstpodstawowy2"/>
        <w:spacing w:after="120"/>
        <w:ind w:left="709" w:hanging="709"/>
      </w:pPr>
      <w:r>
        <w:rPr>
          <w:rFonts w:ascii="Verdana" w:hAnsi="Verdana" w:cs="Verdana"/>
          <w:b w:val="0"/>
          <w:sz w:val="20"/>
          <w:szCs w:val="20"/>
        </w:rPr>
        <w:t>11.1.</w:t>
      </w:r>
      <w:r>
        <w:rPr>
          <w:rFonts w:ascii="Verdana" w:hAnsi="Verdana" w:cs="Verdana"/>
          <w:b w:val="0"/>
          <w:sz w:val="20"/>
          <w:szCs w:val="20"/>
        </w:rPr>
        <w:tab/>
        <w:t xml:space="preserve">Zamawiający </w:t>
      </w:r>
      <w:r>
        <w:rPr>
          <w:rFonts w:ascii="Verdana" w:hAnsi="Verdana" w:cs="Verdana"/>
          <w:sz w:val="20"/>
          <w:szCs w:val="20"/>
        </w:rPr>
        <w:t>żąda złożenia</w:t>
      </w:r>
      <w:r>
        <w:rPr>
          <w:rFonts w:ascii="Verdana" w:hAnsi="Verdana" w:cs="Verdana"/>
          <w:b w:val="0"/>
          <w:sz w:val="20"/>
          <w:szCs w:val="20"/>
        </w:rPr>
        <w:t xml:space="preserve"> przedmiotowych środków dowodowych na potwierdzenie</w:t>
      </w:r>
      <w:r w:rsidR="00E86F3A" w:rsidRPr="00E86F3A">
        <w:rPr>
          <w:rFonts w:ascii="Verdana" w:hAnsi="Verdana" w:cs="Verdana"/>
          <w:b w:val="0"/>
          <w:sz w:val="20"/>
          <w:szCs w:val="20"/>
        </w:rPr>
        <w:t>, że oferowan</w:t>
      </w:r>
      <w:r w:rsidR="003010AF">
        <w:rPr>
          <w:rFonts w:ascii="Verdana" w:hAnsi="Verdana" w:cs="Verdana"/>
          <w:b w:val="0"/>
          <w:sz w:val="20"/>
          <w:szCs w:val="20"/>
        </w:rPr>
        <w:t>e</w:t>
      </w:r>
      <w:r w:rsidR="00E86F3A" w:rsidRPr="00E86F3A">
        <w:rPr>
          <w:rFonts w:ascii="Verdana" w:hAnsi="Verdana" w:cs="Verdana"/>
          <w:b w:val="0"/>
          <w:sz w:val="20"/>
          <w:szCs w:val="20"/>
        </w:rPr>
        <w:t xml:space="preserve"> dostaw</w:t>
      </w:r>
      <w:r w:rsidR="003010AF">
        <w:rPr>
          <w:rFonts w:ascii="Verdana" w:hAnsi="Verdana" w:cs="Verdana"/>
          <w:b w:val="0"/>
          <w:sz w:val="20"/>
          <w:szCs w:val="20"/>
        </w:rPr>
        <w:t>y</w:t>
      </w:r>
      <w:r w:rsidR="00E86F3A" w:rsidRPr="00E86F3A">
        <w:rPr>
          <w:rFonts w:ascii="Verdana" w:hAnsi="Verdana" w:cs="Verdana"/>
          <w:b w:val="0"/>
          <w:sz w:val="20"/>
          <w:szCs w:val="20"/>
        </w:rPr>
        <w:t xml:space="preserve"> spełnia</w:t>
      </w:r>
      <w:r w:rsidR="003010AF">
        <w:rPr>
          <w:rFonts w:ascii="Verdana" w:hAnsi="Verdana" w:cs="Verdana"/>
          <w:b w:val="0"/>
          <w:sz w:val="20"/>
          <w:szCs w:val="20"/>
        </w:rPr>
        <w:t>ją</w:t>
      </w:r>
      <w:r w:rsidR="00E86F3A" w:rsidRPr="00E86F3A">
        <w:rPr>
          <w:rFonts w:ascii="Verdana" w:hAnsi="Verdana" w:cs="Verdana"/>
          <w:b w:val="0"/>
          <w:sz w:val="20"/>
          <w:szCs w:val="20"/>
        </w:rPr>
        <w:t xml:space="preserve"> określone przez </w:t>
      </w:r>
      <w:r w:rsidR="00E86F3A">
        <w:rPr>
          <w:rFonts w:ascii="Verdana" w:hAnsi="Verdana" w:cs="Verdana"/>
          <w:b w:val="0"/>
          <w:sz w:val="20"/>
          <w:szCs w:val="20"/>
        </w:rPr>
        <w:t>Z</w:t>
      </w:r>
      <w:r w:rsidR="00E86F3A" w:rsidRPr="00E86F3A">
        <w:rPr>
          <w:rFonts w:ascii="Verdana" w:hAnsi="Verdana" w:cs="Verdana"/>
          <w:b w:val="0"/>
          <w:sz w:val="20"/>
          <w:szCs w:val="20"/>
        </w:rPr>
        <w:t>amawiającego wymagania, cechy lub kryteria</w:t>
      </w:r>
      <w:r>
        <w:rPr>
          <w:rFonts w:ascii="Verdana" w:hAnsi="Verdana" w:cs="Verdana"/>
          <w:b w:val="0"/>
          <w:sz w:val="20"/>
          <w:szCs w:val="20"/>
        </w:rPr>
        <w:t xml:space="preserve">. </w:t>
      </w:r>
    </w:p>
    <w:p w14:paraId="30C75E0E" w14:textId="3DB7977C" w:rsidR="00E86F3A" w:rsidRDefault="00E86F3A" w:rsidP="00E86F3A">
      <w:pPr>
        <w:pStyle w:val="Tekstpodstawowy2"/>
        <w:spacing w:after="120"/>
        <w:ind w:left="709" w:hanging="709"/>
      </w:pPr>
      <w:r>
        <w:rPr>
          <w:rFonts w:ascii="Verdana" w:hAnsi="Verdana" w:cs="Verdana"/>
          <w:b w:val="0"/>
          <w:sz w:val="20"/>
          <w:szCs w:val="20"/>
        </w:rPr>
        <w:t>11.</w:t>
      </w:r>
      <w:r w:rsidR="00D612A3">
        <w:rPr>
          <w:rFonts w:ascii="Verdana" w:hAnsi="Verdana" w:cs="Verdana"/>
          <w:b w:val="0"/>
          <w:sz w:val="20"/>
          <w:szCs w:val="20"/>
        </w:rPr>
        <w:t>2</w:t>
      </w:r>
      <w:r>
        <w:rPr>
          <w:rFonts w:ascii="Verdana" w:hAnsi="Verdana" w:cs="Verdana"/>
          <w:b w:val="0"/>
          <w:sz w:val="20"/>
          <w:szCs w:val="20"/>
        </w:rPr>
        <w:t>.</w:t>
      </w:r>
      <w:r>
        <w:rPr>
          <w:rFonts w:ascii="Verdana" w:hAnsi="Verdana" w:cs="Verdana"/>
          <w:b w:val="0"/>
          <w:sz w:val="20"/>
          <w:szCs w:val="20"/>
        </w:rPr>
        <w:tab/>
      </w:r>
      <w:bookmarkStart w:id="8" w:name="_Hlk82084802"/>
      <w:r w:rsidR="00385DED">
        <w:rPr>
          <w:rFonts w:ascii="Verdana" w:hAnsi="Verdana" w:cs="Verdana"/>
          <w:b w:val="0"/>
          <w:sz w:val="20"/>
          <w:szCs w:val="20"/>
        </w:rPr>
        <w:t>W celu potwierdzenia</w:t>
      </w:r>
      <w:r w:rsidRPr="00E86F3A">
        <w:rPr>
          <w:rFonts w:ascii="Verdana" w:hAnsi="Verdana" w:cs="Verdana"/>
          <w:b w:val="0"/>
          <w:sz w:val="20"/>
          <w:szCs w:val="20"/>
        </w:rPr>
        <w:t>, że oferowan</w:t>
      </w:r>
      <w:r w:rsidR="003010AF">
        <w:rPr>
          <w:rFonts w:ascii="Verdana" w:hAnsi="Verdana" w:cs="Verdana"/>
          <w:b w:val="0"/>
          <w:sz w:val="20"/>
          <w:szCs w:val="20"/>
        </w:rPr>
        <w:t>e</w:t>
      </w:r>
      <w:r w:rsidRPr="00E86F3A">
        <w:rPr>
          <w:rFonts w:ascii="Verdana" w:hAnsi="Verdana" w:cs="Verdana"/>
          <w:b w:val="0"/>
          <w:sz w:val="20"/>
          <w:szCs w:val="20"/>
        </w:rPr>
        <w:t xml:space="preserve"> dostaw</w:t>
      </w:r>
      <w:r w:rsidR="003010AF">
        <w:rPr>
          <w:rFonts w:ascii="Verdana" w:hAnsi="Verdana" w:cs="Verdana"/>
          <w:b w:val="0"/>
          <w:sz w:val="20"/>
          <w:szCs w:val="20"/>
        </w:rPr>
        <w:t>y</w:t>
      </w:r>
      <w:r w:rsidRPr="00E86F3A">
        <w:rPr>
          <w:rFonts w:ascii="Verdana" w:hAnsi="Verdana" w:cs="Verdana"/>
          <w:b w:val="0"/>
          <w:sz w:val="20"/>
          <w:szCs w:val="20"/>
        </w:rPr>
        <w:t xml:space="preserve"> spełnia</w:t>
      </w:r>
      <w:r w:rsidR="003010AF">
        <w:rPr>
          <w:rFonts w:ascii="Verdana" w:hAnsi="Verdana" w:cs="Verdana"/>
          <w:b w:val="0"/>
          <w:sz w:val="20"/>
          <w:szCs w:val="20"/>
        </w:rPr>
        <w:t>ją</w:t>
      </w:r>
      <w:r w:rsidRPr="00E86F3A">
        <w:rPr>
          <w:rFonts w:ascii="Verdana" w:hAnsi="Verdana" w:cs="Verdana"/>
          <w:b w:val="0"/>
          <w:sz w:val="20"/>
          <w:szCs w:val="20"/>
        </w:rPr>
        <w:t xml:space="preserve"> określone przez </w:t>
      </w:r>
      <w:r>
        <w:rPr>
          <w:rFonts w:ascii="Verdana" w:hAnsi="Verdana" w:cs="Verdana"/>
          <w:b w:val="0"/>
          <w:sz w:val="20"/>
          <w:szCs w:val="20"/>
        </w:rPr>
        <w:t>Z</w:t>
      </w:r>
      <w:r w:rsidRPr="00E86F3A">
        <w:rPr>
          <w:rFonts w:ascii="Verdana" w:hAnsi="Verdana" w:cs="Verdana"/>
          <w:b w:val="0"/>
          <w:sz w:val="20"/>
          <w:szCs w:val="20"/>
        </w:rPr>
        <w:t>amawiającego wymagania, cechy lub kryteria</w:t>
      </w:r>
      <w:r w:rsidR="00385DED">
        <w:rPr>
          <w:rFonts w:ascii="Verdana" w:hAnsi="Verdana" w:cs="Verdana"/>
          <w:b w:val="0"/>
          <w:sz w:val="20"/>
          <w:szCs w:val="20"/>
        </w:rPr>
        <w:t xml:space="preserve">, Wykonawca składa: </w:t>
      </w:r>
      <w:r w:rsidR="00385DED" w:rsidRPr="00385DED">
        <w:rPr>
          <w:rFonts w:ascii="Verdana" w:hAnsi="Verdana" w:cs="Verdana"/>
          <w:bCs w:val="0"/>
          <w:sz w:val="20"/>
          <w:szCs w:val="20"/>
        </w:rPr>
        <w:t>formularz dotyczący oferowanych parametrów technicznych</w:t>
      </w:r>
      <w:r w:rsidR="00385DED" w:rsidRPr="00385DED">
        <w:rPr>
          <w:rFonts w:ascii="Verdana" w:hAnsi="Verdana" w:cs="Verdana"/>
          <w:b w:val="0"/>
          <w:sz w:val="20"/>
          <w:szCs w:val="20"/>
        </w:rPr>
        <w:t xml:space="preserve"> zgodny z Formularzem </w:t>
      </w:r>
      <w:r w:rsidR="00D612A3">
        <w:rPr>
          <w:rFonts w:ascii="Verdana" w:hAnsi="Verdana" w:cs="Verdana"/>
          <w:b w:val="0"/>
          <w:sz w:val="20"/>
          <w:szCs w:val="20"/>
        </w:rPr>
        <w:t>4</w:t>
      </w:r>
      <w:r w:rsidR="00385DED" w:rsidRPr="00385DED">
        <w:rPr>
          <w:rFonts w:ascii="Verdana" w:hAnsi="Verdana" w:cs="Verdana"/>
          <w:b w:val="0"/>
          <w:sz w:val="20"/>
          <w:szCs w:val="20"/>
        </w:rPr>
        <w:t>.</w:t>
      </w:r>
      <w:r w:rsidR="00D612A3">
        <w:rPr>
          <w:rFonts w:ascii="Verdana" w:hAnsi="Verdana" w:cs="Verdana"/>
          <w:b w:val="0"/>
          <w:sz w:val="20"/>
          <w:szCs w:val="20"/>
        </w:rPr>
        <w:t>1</w:t>
      </w:r>
      <w:r w:rsidR="00385DED" w:rsidRPr="00385DED">
        <w:rPr>
          <w:rFonts w:ascii="Verdana" w:hAnsi="Verdana" w:cs="Verdana"/>
          <w:b w:val="0"/>
          <w:sz w:val="20"/>
          <w:szCs w:val="20"/>
        </w:rPr>
        <w:t>.</w:t>
      </w:r>
    </w:p>
    <w:bookmarkEnd w:id="8"/>
    <w:p w14:paraId="41481D98" w14:textId="3AA04C88" w:rsidR="00D612A3" w:rsidRDefault="00D612A3" w:rsidP="00D612A3">
      <w:pPr>
        <w:pStyle w:val="Tekstpodstawowy2"/>
        <w:spacing w:after="120"/>
        <w:ind w:left="709" w:hanging="709"/>
      </w:pPr>
      <w:r>
        <w:rPr>
          <w:rFonts w:ascii="Verdana" w:hAnsi="Verdana" w:cs="Verdana"/>
          <w:b w:val="0"/>
          <w:sz w:val="20"/>
          <w:szCs w:val="20"/>
        </w:rPr>
        <w:t>11.3.</w:t>
      </w:r>
      <w:r>
        <w:rPr>
          <w:rFonts w:ascii="Verdana" w:hAnsi="Verdana" w:cs="Verdana"/>
          <w:b w:val="0"/>
          <w:sz w:val="20"/>
          <w:szCs w:val="20"/>
        </w:rPr>
        <w:tab/>
        <w:t>Przedmiotowe środki dowodowe, o których mowa w pkt. 11.2. Wykonawca składa wraz z ofertą.</w:t>
      </w:r>
    </w:p>
    <w:p w14:paraId="77DFA932" w14:textId="6946F98A" w:rsidR="00D612A3" w:rsidRDefault="00D612A3" w:rsidP="00D612A3">
      <w:pPr>
        <w:pStyle w:val="Tekstpodstawowy2"/>
        <w:spacing w:after="120"/>
        <w:ind w:left="709" w:hanging="709"/>
      </w:pPr>
      <w:r>
        <w:rPr>
          <w:rFonts w:ascii="Verdana" w:hAnsi="Verdana" w:cs="Verdana"/>
          <w:b w:val="0"/>
          <w:sz w:val="20"/>
          <w:szCs w:val="20"/>
        </w:rPr>
        <w:t>11.4.</w:t>
      </w:r>
      <w:r>
        <w:rPr>
          <w:rFonts w:ascii="Verdana" w:hAnsi="Verdana" w:cs="Verdana"/>
          <w:b w:val="0"/>
          <w:sz w:val="20"/>
          <w:szCs w:val="20"/>
        </w:rPr>
        <w:tab/>
      </w:r>
      <w:r w:rsidRPr="00D612A3">
        <w:rPr>
          <w:rFonts w:ascii="Verdana" w:hAnsi="Verdana" w:cs="Verdana"/>
          <w:b w:val="0"/>
          <w:sz w:val="20"/>
          <w:szCs w:val="20"/>
        </w:rPr>
        <w:t xml:space="preserve">Jeżeli </w:t>
      </w:r>
      <w:r>
        <w:rPr>
          <w:rFonts w:ascii="Verdana" w:hAnsi="Verdana" w:cs="Verdana"/>
          <w:b w:val="0"/>
          <w:sz w:val="20"/>
          <w:szCs w:val="20"/>
        </w:rPr>
        <w:t>W</w:t>
      </w:r>
      <w:r w:rsidRPr="00D612A3">
        <w:rPr>
          <w:rFonts w:ascii="Verdana" w:hAnsi="Verdana" w:cs="Verdana"/>
          <w:b w:val="0"/>
          <w:sz w:val="20"/>
          <w:szCs w:val="20"/>
        </w:rPr>
        <w:t>ykonawca nie złożył przedmiotowych środków dowodowych</w:t>
      </w:r>
      <w:r w:rsidR="00324CA4">
        <w:rPr>
          <w:rFonts w:ascii="Verdana" w:hAnsi="Verdana" w:cs="Verdana"/>
          <w:b w:val="0"/>
          <w:sz w:val="20"/>
          <w:szCs w:val="20"/>
        </w:rPr>
        <w:t>, o których mowa w pkt. 11.2.</w:t>
      </w:r>
      <w:r w:rsidRPr="00D612A3">
        <w:rPr>
          <w:rFonts w:ascii="Verdana" w:hAnsi="Verdana" w:cs="Verdana"/>
          <w:b w:val="0"/>
          <w:sz w:val="20"/>
          <w:szCs w:val="20"/>
        </w:rPr>
        <w:t xml:space="preserve"> lub złożone przedmiotowe środki dowodowe są niekompletne, </w:t>
      </w:r>
      <w:r>
        <w:rPr>
          <w:rFonts w:ascii="Verdana" w:hAnsi="Verdana" w:cs="Verdana"/>
          <w:b w:val="0"/>
          <w:sz w:val="20"/>
          <w:szCs w:val="20"/>
        </w:rPr>
        <w:t>Z</w:t>
      </w:r>
      <w:r w:rsidRPr="00D612A3">
        <w:rPr>
          <w:rFonts w:ascii="Verdana" w:hAnsi="Verdana" w:cs="Verdana"/>
          <w:b w:val="0"/>
          <w:sz w:val="20"/>
          <w:szCs w:val="20"/>
        </w:rPr>
        <w:t>amawiający wzywa do ich złożenia lub uzupełnienia w wyznaczonym terminie.</w:t>
      </w:r>
    </w:p>
    <w:p w14:paraId="48E7A043" w14:textId="29224713" w:rsidR="00D612A3" w:rsidRDefault="00D612A3" w:rsidP="00D612A3">
      <w:pPr>
        <w:pStyle w:val="Tekstpodstawowy2"/>
        <w:spacing w:after="120"/>
        <w:ind w:left="709" w:hanging="709"/>
      </w:pPr>
      <w:r>
        <w:rPr>
          <w:rFonts w:ascii="Verdana" w:hAnsi="Verdana" w:cs="Verdana"/>
          <w:b w:val="0"/>
          <w:sz w:val="20"/>
          <w:szCs w:val="20"/>
        </w:rPr>
        <w:lastRenderedPageBreak/>
        <w:t>11.5.</w:t>
      </w:r>
      <w:r>
        <w:rPr>
          <w:rFonts w:ascii="Verdana" w:hAnsi="Verdana" w:cs="Verdana"/>
          <w:b w:val="0"/>
          <w:sz w:val="20"/>
          <w:szCs w:val="20"/>
        </w:rPr>
        <w:tab/>
      </w:r>
      <w:r w:rsidR="004C2D25">
        <w:rPr>
          <w:rFonts w:ascii="Verdana" w:hAnsi="Verdana" w:cs="Verdana"/>
          <w:b w:val="0"/>
          <w:sz w:val="20"/>
          <w:szCs w:val="20"/>
        </w:rPr>
        <w:t>Zamawiający nie stosuje pkt. 11.4. j</w:t>
      </w:r>
      <w:r w:rsidRPr="00D612A3">
        <w:rPr>
          <w:rFonts w:ascii="Verdana" w:hAnsi="Verdana" w:cs="Verdana"/>
          <w:b w:val="0"/>
          <w:sz w:val="20"/>
          <w:szCs w:val="20"/>
        </w:rPr>
        <w:t xml:space="preserve">eżeli </w:t>
      </w:r>
      <w:r w:rsidR="004C2D25">
        <w:rPr>
          <w:rFonts w:ascii="Verdana" w:hAnsi="Verdana" w:cs="Verdana"/>
          <w:b w:val="0"/>
          <w:sz w:val="20"/>
          <w:szCs w:val="20"/>
        </w:rPr>
        <w:t>w przypadku</w:t>
      </w:r>
      <w:r w:rsidRPr="00D612A3">
        <w:rPr>
          <w:rFonts w:ascii="Verdana" w:hAnsi="Verdana" w:cs="Verdana"/>
          <w:b w:val="0"/>
          <w:sz w:val="20"/>
          <w:szCs w:val="20"/>
        </w:rPr>
        <w:t xml:space="preserve"> złożenia przedmiotowego środka dowodowego, oferta </w:t>
      </w:r>
      <w:r w:rsidR="004C2D25">
        <w:rPr>
          <w:rFonts w:ascii="Verdana" w:hAnsi="Verdana" w:cs="Verdana"/>
          <w:b w:val="0"/>
          <w:sz w:val="20"/>
          <w:szCs w:val="20"/>
        </w:rPr>
        <w:t>Wykonawc</w:t>
      </w:r>
      <w:r w:rsidR="00EE232D">
        <w:rPr>
          <w:rFonts w:ascii="Verdana" w:hAnsi="Verdana" w:cs="Verdana"/>
          <w:b w:val="0"/>
          <w:sz w:val="20"/>
          <w:szCs w:val="20"/>
        </w:rPr>
        <w:t>y</w:t>
      </w:r>
      <w:r w:rsidR="004C2D25">
        <w:rPr>
          <w:rFonts w:ascii="Verdana" w:hAnsi="Verdana" w:cs="Verdana"/>
          <w:b w:val="0"/>
          <w:sz w:val="20"/>
          <w:szCs w:val="20"/>
        </w:rPr>
        <w:t xml:space="preserve"> </w:t>
      </w:r>
      <w:r w:rsidRPr="00D612A3">
        <w:rPr>
          <w:rFonts w:ascii="Verdana" w:hAnsi="Verdana" w:cs="Verdana"/>
          <w:b w:val="0"/>
          <w:sz w:val="20"/>
          <w:szCs w:val="20"/>
        </w:rPr>
        <w:t>podlega odrzuceniu albo zachodzą przesłanki unieważnienia postępowania.</w:t>
      </w:r>
    </w:p>
    <w:p w14:paraId="420151A1" w14:textId="3D1285E8" w:rsidR="00D00FE5" w:rsidRPr="001E5CD9" w:rsidRDefault="004C2D25" w:rsidP="001E5CD9">
      <w:pPr>
        <w:pStyle w:val="Tekstpodstawowy2"/>
        <w:spacing w:after="120"/>
        <w:ind w:left="709" w:hanging="709"/>
        <w:rPr>
          <w:rFonts w:ascii="Verdana" w:hAnsi="Verdana" w:cs="Verdana"/>
          <w:b w:val="0"/>
          <w:sz w:val="20"/>
          <w:szCs w:val="20"/>
        </w:rPr>
      </w:pPr>
      <w:r>
        <w:rPr>
          <w:rFonts w:ascii="Verdana" w:hAnsi="Verdana" w:cs="Verdana"/>
          <w:b w:val="0"/>
          <w:sz w:val="20"/>
          <w:szCs w:val="20"/>
        </w:rPr>
        <w:t>11.6.</w:t>
      </w:r>
      <w:r>
        <w:rPr>
          <w:rFonts w:ascii="Verdana" w:hAnsi="Verdana" w:cs="Verdana"/>
          <w:b w:val="0"/>
          <w:sz w:val="20"/>
          <w:szCs w:val="20"/>
        </w:rPr>
        <w:tab/>
      </w:r>
      <w:r w:rsidRPr="004C2D25">
        <w:rPr>
          <w:rFonts w:ascii="Verdana" w:hAnsi="Verdana" w:cs="Verdana"/>
          <w:b w:val="0"/>
          <w:sz w:val="20"/>
          <w:szCs w:val="20"/>
        </w:rPr>
        <w:t>Zamawiający może żądać od wykonawców wyjaśnień dotyczących treści przedmiotowych środków dowodowych.</w:t>
      </w:r>
    </w:p>
    <w:p w14:paraId="2DC7C6B8" w14:textId="77777777" w:rsidR="00D00FE5" w:rsidRPr="005728C0" w:rsidRDefault="00D00FE5" w:rsidP="004C2D25">
      <w:pPr>
        <w:pStyle w:val="Tekstpodstawowy2"/>
        <w:spacing w:after="120"/>
        <w:ind w:left="709" w:hanging="709"/>
        <w:rPr>
          <w:sz w:val="10"/>
          <w:szCs w:val="10"/>
        </w:rPr>
      </w:pPr>
    </w:p>
    <w:p w14:paraId="2F3607D1" w14:textId="57E2B097" w:rsidR="0006792C" w:rsidRPr="007D3A1D" w:rsidRDefault="0006792C" w:rsidP="00FE158E">
      <w:pPr>
        <w:spacing w:before="120" w:after="120"/>
        <w:ind w:left="720" w:hanging="720"/>
        <w:jc w:val="both"/>
        <w:rPr>
          <w:rFonts w:ascii="Verdana" w:hAnsi="Verdana"/>
          <w:b/>
          <w:iCs/>
          <w:sz w:val="20"/>
          <w:szCs w:val="20"/>
        </w:rPr>
      </w:pPr>
      <w:r w:rsidRPr="007D3A1D">
        <w:rPr>
          <w:rFonts w:ascii="Verdana" w:hAnsi="Verdana" w:cs="Verdana"/>
          <w:b/>
          <w:sz w:val="20"/>
          <w:szCs w:val="20"/>
        </w:rPr>
        <w:t>1</w:t>
      </w:r>
      <w:r w:rsidR="00EE232D">
        <w:rPr>
          <w:rFonts w:ascii="Verdana" w:hAnsi="Verdana" w:cs="Verdana"/>
          <w:b/>
          <w:sz w:val="20"/>
          <w:szCs w:val="20"/>
        </w:rPr>
        <w:t>2</w:t>
      </w:r>
      <w:r w:rsidRPr="007D3A1D">
        <w:rPr>
          <w:rFonts w:ascii="Verdana" w:hAnsi="Verdana" w:cs="Verdana"/>
          <w:b/>
          <w:sz w:val="20"/>
          <w:szCs w:val="20"/>
        </w:rPr>
        <w:t xml:space="preserve">. </w:t>
      </w:r>
      <w:r w:rsidRPr="007D3A1D">
        <w:rPr>
          <w:rFonts w:ascii="Verdana" w:hAnsi="Verdana" w:cs="Verdana"/>
          <w:b/>
          <w:sz w:val="20"/>
          <w:szCs w:val="20"/>
        </w:rPr>
        <w:tab/>
      </w:r>
      <w:r w:rsidR="00B563AA">
        <w:rPr>
          <w:rFonts w:ascii="Verdana" w:hAnsi="Verdana" w:cs="Arial"/>
          <w:b/>
          <w:sz w:val="20"/>
          <w:szCs w:val="20"/>
        </w:rPr>
        <w:t>UDOSTĘPNIENIE ZASOBÓW</w:t>
      </w:r>
    </w:p>
    <w:p w14:paraId="54DDD281" w14:textId="61FFD17A" w:rsidR="0006792C" w:rsidRPr="00B84D1C" w:rsidRDefault="0006792C" w:rsidP="00B84D1C">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EE232D">
        <w:rPr>
          <w:rFonts w:ascii="Verdana" w:hAnsi="Verdana" w:cs="Verdana"/>
          <w:b w:val="0"/>
          <w:bCs w:val="0"/>
          <w:sz w:val="20"/>
          <w:szCs w:val="20"/>
        </w:rPr>
        <w:t>2</w:t>
      </w:r>
      <w:r w:rsidRPr="007D3A1D">
        <w:rPr>
          <w:rFonts w:ascii="Verdana" w:hAnsi="Verdana" w:cs="Verdana"/>
          <w:b w:val="0"/>
          <w:bCs w:val="0"/>
          <w:sz w:val="20"/>
          <w:szCs w:val="20"/>
        </w:rPr>
        <w:t>.1.</w:t>
      </w:r>
      <w:r w:rsidRPr="007D3A1D">
        <w:rPr>
          <w:rFonts w:ascii="Verdana" w:hAnsi="Verdana" w:cs="Verdana"/>
          <w:b w:val="0"/>
          <w:sz w:val="20"/>
          <w:szCs w:val="20"/>
        </w:rPr>
        <w:tab/>
      </w:r>
      <w:r w:rsidRPr="007D3A1D">
        <w:rPr>
          <w:rFonts w:ascii="Verdana" w:hAnsi="Verdana"/>
          <w:b w:val="0"/>
          <w:bCs w:val="0"/>
          <w:sz w:val="20"/>
          <w:szCs w:val="20"/>
        </w:rPr>
        <w:t xml:space="preserve">Wykonawca może w celu potwierdzenia spełniania warunków udziału w postępowaniu, </w:t>
      </w:r>
      <w:r w:rsidR="00F526B6">
        <w:rPr>
          <w:rFonts w:ascii="Verdana" w:hAnsi="Verdana"/>
          <w:b w:val="0"/>
          <w:bCs w:val="0"/>
          <w:sz w:val="20"/>
          <w:szCs w:val="20"/>
        </w:rPr>
        <w:br/>
      </w:r>
      <w:r w:rsidRPr="007D3A1D">
        <w:rPr>
          <w:rFonts w:ascii="Verdana" w:hAnsi="Verdana"/>
          <w:b w:val="0"/>
          <w:bCs w:val="0"/>
          <w:sz w:val="20"/>
          <w:szCs w:val="20"/>
        </w:rPr>
        <w:t xml:space="preserve">w stosownych sytuacjach oraz w odniesieniu do </w:t>
      </w:r>
      <w:r w:rsidR="615F6C76" w:rsidRPr="007D3A1D">
        <w:rPr>
          <w:rFonts w:ascii="Verdana" w:hAnsi="Verdana"/>
          <w:b w:val="0"/>
          <w:bCs w:val="0"/>
          <w:sz w:val="20"/>
          <w:szCs w:val="20"/>
        </w:rPr>
        <w:t xml:space="preserve">konkretnego </w:t>
      </w:r>
      <w:r w:rsidRPr="007D3A1D">
        <w:rPr>
          <w:rFonts w:ascii="Verdana" w:hAnsi="Verdana"/>
          <w:b w:val="0"/>
          <w:bCs w:val="0"/>
          <w:sz w:val="20"/>
          <w:szCs w:val="20"/>
        </w:rPr>
        <w:t>zamówienia, lub jego części, polegać na zdolnościach technicznych lub zawodowych lub sytuacji finansowej lub ekonomicznej podmiotów</w:t>
      </w:r>
      <w:r w:rsidR="11A7DBE1" w:rsidRPr="007D3A1D">
        <w:rPr>
          <w:rFonts w:ascii="Verdana" w:hAnsi="Verdana"/>
          <w:b w:val="0"/>
          <w:bCs w:val="0"/>
          <w:sz w:val="20"/>
          <w:szCs w:val="20"/>
        </w:rPr>
        <w:t xml:space="preserve"> udostępniających zasoby</w:t>
      </w:r>
      <w:r w:rsidRPr="007D3A1D">
        <w:rPr>
          <w:rFonts w:ascii="Verdana" w:hAnsi="Verdana"/>
          <w:b w:val="0"/>
          <w:bCs w:val="0"/>
          <w:sz w:val="20"/>
          <w:szCs w:val="20"/>
        </w:rPr>
        <w:t xml:space="preserve">, niezależnie od charakteru prawnego łączących go z nim stosunków </w:t>
      </w:r>
      <w:r w:rsidRPr="00302FBC">
        <w:rPr>
          <w:rFonts w:ascii="Verdana" w:hAnsi="Verdana"/>
          <w:b w:val="0"/>
          <w:bCs w:val="0"/>
          <w:sz w:val="20"/>
          <w:szCs w:val="20"/>
        </w:rPr>
        <w:t>prawnych</w:t>
      </w:r>
      <w:r w:rsidR="00B563AA" w:rsidRPr="00302FBC">
        <w:rPr>
          <w:rFonts w:ascii="Verdana" w:hAnsi="Verdana"/>
          <w:b w:val="0"/>
          <w:bCs w:val="0"/>
          <w:sz w:val="20"/>
          <w:szCs w:val="20"/>
        </w:rPr>
        <w:t xml:space="preserve">, </w:t>
      </w:r>
      <w:r w:rsidR="00B563AA" w:rsidRPr="00302FBC">
        <w:rPr>
          <w:rFonts w:ascii="Verdana" w:hAnsi="Verdana"/>
          <w:b w:val="0"/>
          <w:iCs/>
          <w:sz w:val="20"/>
          <w:szCs w:val="20"/>
        </w:rPr>
        <w:t>w zakresie zastrzeżonym w pkt. 6.</w:t>
      </w:r>
      <w:r w:rsidR="00F526B6">
        <w:rPr>
          <w:rFonts w:ascii="Verdana" w:hAnsi="Verdana"/>
          <w:b w:val="0"/>
          <w:iCs/>
          <w:sz w:val="20"/>
          <w:szCs w:val="20"/>
        </w:rPr>
        <w:t>4</w:t>
      </w:r>
      <w:r w:rsidR="00B563AA" w:rsidRPr="00302FBC">
        <w:rPr>
          <w:rFonts w:ascii="Verdana" w:hAnsi="Verdana"/>
          <w:b w:val="0"/>
          <w:iCs/>
          <w:sz w:val="20"/>
          <w:szCs w:val="20"/>
        </w:rPr>
        <w:t>. IDW</w:t>
      </w:r>
      <w:r w:rsidRPr="00302FBC">
        <w:rPr>
          <w:rFonts w:ascii="Verdana" w:hAnsi="Verdana"/>
          <w:b w:val="0"/>
          <w:bCs w:val="0"/>
          <w:sz w:val="20"/>
          <w:szCs w:val="20"/>
        </w:rPr>
        <w:t>.</w:t>
      </w:r>
    </w:p>
    <w:p w14:paraId="5E66CE59" w14:textId="52B8E803" w:rsidR="0006792C" w:rsidRPr="007D3A1D" w:rsidRDefault="696BA09A" w:rsidP="00C258EB">
      <w:pPr>
        <w:pStyle w:val="Tekstpodstawowy2"/>
        <w:spacing w:after="120"/>
        <w:ind w:left="709" w:hanging="709"/>
        <w:rPr>
          <w:rFonts w:ascii="Verdana" w:hAnsi="Verdana" w:cs="Verdana"/>
          <w:b w:val="0"/>
          <w:bCs w:val="0"/>
          <w:sz w:val="20"/>
          <w:szCs w:val="20"/>
        </w:rPr>
      </w:pPr>
      <w:r w:rsidRPr="007D3A1D">
        <w:rPr>
          <w:rFonts w:ascii="Verdana" w:hAnsi="Verdana"/>
          <w:b w:val="0"/>
          <w:bCs w:val="0"/>
          <w:sz w:val="20"/>
          <w:szCs w:val="20"/>
        </w:rPr>
        <w:t>1</w:t>
      </w:r>
      <w:r w:rsidR="00EE232D">
        <w:rPr>
          <w:rFonts w:ascii="Verdana" w:hAnsi="Verdana"/>
          <w:b w:val="0"/>
          <w:bCs w:val="0"/>
          <w:sz w:val="20"/>
          <w:szCs w:val="20"/>
        </w:rPr>
        <w:t>2</w:t>
      </w:r>
      <w:r w:rsidRPr="007D3A1D">
        <w:rPr>
          <w:rFonts w:ascii="Verdana" w:hAnsi="Verdana"/>
          <w:b w:val="0"/>
          <w:bCs w:val="0"/>
          <w:sz w:val="20"/>
          <w:szCs w:val="20"/>
        </w:rPr>
        <w:t>.</w:t>
      </w:r>
      <w:r w:rsidR="00B84D1C">
        <w:rPr>
          <w:rFonts w:ascii="Verdana" w:hAnsi="Verdana"/>
          <w:b w:val="0"/>
          <w:bCs w:val="0"/>
          <w:sz w:val="20"/>
          <w:szCs w:val="20"/>
        </w:rPr>
        <w:t>2</w:t>
      </w:r>
      <w:r w:rsidRPr="007D3A1D">
        <w:rPr>
          <w:rFonts w:ascii="Verdana" w:hAnsi="Verdana"/>
          <w:b w:val="0"/>
          <w:bCs w:val="0"/>
          <w:sz w:val="20"/>
          <w:szCs w:val="20"/>
        </w:rPr>
        <w:t xml:space="preserve">. </w:t>
      </w:r>
      <w:r w:rsidR="00BE40BD">
        <w:rPr>
          <w:rFonts w:ascii="Verdana" w:hAnsi="Verdana"/>
          <w:b w:val="0"/>
          <w:bCs w:val="0"/>
          <w:sz w:val="20"/>
          <w:szCs w:val="20"/>
        </w:rPr>
        <w:tab/>
      </w:r>
      <w:r w:rsidR="0006792C" w:rsidRPr="007D3A1D">
        <w:rPr>
          <w:rFonts w:ascii="Verdana" w:hAnsi="Verdana"/>
          <w:b w:val="0"/>
          <w:bCs w:val="0"/>
          <w:sz w:val="20"/>
          <w:szCs w:val="20"/>
        </w:rPr>
        <w:t>Wykonawca, który polega na zdolnościach lub sytuacji podmiotów</w:t>
      </w:r>
      <w:r w:rsidR="3CF72484" w:rsidRPr="007D3A1D">
        <w:rPr>
          <w:rFonts w:ascii="Verdana" w:hAnsi="Verdana"/>
          <w:b w:val="0"/>
          <w:bCs w:val="0"/>
          <w:sz w:val="20"/>
          <w:szCs w:val="20"/>
        </w:rPr>
        <w:t xml:space="preserve"> udostępniających zasoby</w:t>
      </w:r>
      <w:r w:rsidR="0006792C" w:rsidRPr="007D3A1D">
        <w:rPr>
          <w:rFonts w:ascii="Verdana" w:hAnsi="Verdana"/>
          <w:b w:val="0"/>
          <w:bCs w:val="0"/>
          <w:sz w:val="20"/>
          <w:szCs w:val="20"/>
        </w:rPr>
        <w:t xml:space="preserve">, </w:t>
      </w:r>
      <w:r w:rsidR="69751E47" w:rsidRPr="007D3A1D">
        <w:rPr>
          <w:rFonts w:ascii="Verdana" w:hAnsi="Verdana"/>
          <w:b w:val="0"/>
          <w:bCs w:val="0"/>
          <w:sz w:val="20"/>
          <w:szCs w:val="20"/>
        </w:rPr>
        <w:t xml:space="preserve">składa wraz z ofertą </w:t>
      </w:r>
      <w:r w:rsidR="69751E47" w:rsidRPr="007D3A1D">
        <w:rPr>
          <w:rFonts w:ascii="Verdana" w:hAnsi="Verdana"/>
          <w:sz w:val="20"/>
          <w:szCs w:val="20"/>
        </w:rPr>
        <w:t xml:space="preserve">zobowiązanie podmiotu udostępniającego zasoby </w:t>
      </w:r>
      <w:r w:rsidR="69751E47" w:rsidRPr="007D3A1D">
        <w:rPr>
          <w:rFonts w:ascii="Verdana" w:hAnsi="Verdana"/>
          <w:b w:val="0"/>
          <w:bCs w:val="0"/>
          <w:sz w:val="20"/>
          <w:szCs w:val="20"/>
        </w:rPr>
        <w:t>do oddania mu do dyspozycji niezbędnych zas</w:t>
      </w:r>
      <w:r w:rsidR="17F4E9A7" w:rsidRPr="007D3A1D">
        <w:rPr>
          <w:rFonts w:ascii="Verdana" w:hAnsi="Verdana"/>
          <w:b w:val="0"/>
          <w:bCs w:val="0"/>
          <w:sz w:val="20"/>
          <w:szCs w:val="20"/>
        </w:rPr>
        <w:t xml:space="preserve">obów na potrzeby realizacji danego zamówienia </w:t>
      </w:r>
      <w:r w:rsidR="17F4E9A7" w:rsidRPr="007D3A1D">
        <w:rPr>
          <w:rFonts w:ascii="Verdana" w:hAnsi="Verdana"/>
          <w:sz w:val="20"/>
          <w:szCs w:val="20"/>
        </w:rPr>
        <w:t>lub inny podmiotowy środek dowodowy</w:t>
      </w:r>
      <w:r w:rsidR="17F4E9A7" w:rsidRPr="007D3A1D">
        <w:rPr>
          <w:rFonts w:ascii="Verdana" w:hAnsi="Verdana"/>
          <w:b w:val="0"/>
          <w:bCs w:val="0"/>
          <w:sz w:val="20"/>
          <w:szCs w:val="20"/>
        </w:rPr>
        <w:t xml:space="preserve"> </w:t>
      </w:r>
      <w:r w:rsidR="5280C658" w:rsidRPr="007D3A1D">
        <w:rPr>
          <w:rFonts w:ascii="Verdana" w:hAnsi="Verdana"/>
          <w:b w:val="0"/>
          <w:bCs w:val="0"/>
          <w:sz w:val="20"/>
          <w:szCs w:val="20"/>
        </w:rPr>
        <w:t>potwierdzający</w:t>
      </w:r>
      <w:r w:rsidR="17F4E9A7" w:rsidRPr="007D3A1D">
        <w:rPr>
          <w:rFonts w:ascii="Verdana" w:hAnsi="Verdana"/>
          <w:b w:val="0"/>
          <w:bCs w:val="0"/>
          <w:sz w:val="20"/>
          <w:szCs w:val="20"/>
        </w:rPr>
        <w:t>, że Wykonawca realizując zamówienie, będzie dysponował niezbędn</w:t>
      </w:r>
      <w:r w:rsidR="2AE498CF" w:rsidRPr="007D3A1D">
        <w:rPr>
          <w:rFonts w:ascii="Verdana" w:hAnsi="Verdana"/>
          <w:b w:val="0"/>
          <w:bCs w:val="0"/>
          <w:sz w:val="20"/>
          <w:szCs w:val="20"/>
        </w:rPr>
        <w:t xml:space="preserve">ymi zasobami tych podmiotów. </w:t>
      </w:r>
    </w:p>
    <w:p w14:paraId="30EEA655" w14:textId="7AC851D5" w:rsidR="0006792C" w:rsidRPr="007D3A1D" w:rsidRDefault="0006792C" w:rsidP="00C258EB">
      <w:pPr>
        <w:spacing w:before="120" w:after="120"/>
        <w:ind w:left="709" w:hanging="709"/>
        <w:jc w:val="both"/>
        <w:rPr>
          <w:rFonts w:ascii="Verdana" w:eastAsia="Verdana" w:hAnsi="Verdana" w:cs="Verdana"/>
          <w:sz w:val="20"/>
          <w:szCs w:val="20"/>
        </w:rPr>
      </w:pPr>
      <w:r w:rsidRPr="007D3A1D">
        <w:rPr>
          <w:rFonts w:ascii="Verdana" w:hAnsi="Verdana"/>
          <w:sz w:val="20"/>
          <w:szCs w:val="20"/>
        </w:rPr>
        <w:t>1</w:t>
      </w:r>
      <w:r w:rsidR="00EE232D">
        <w:rPr>
          <w:rFonts w:ascii="Verdana" w:hAnsi="Verdana"/>
          <w:sz w:val="20"/>
          <w:szCs w:val="20"/>
        </w:rPr>
        <w:t>2</w:t>
      </w:r>
      <w:r w:rsidRPr="007D3A1D">
        <w:rPr>
          <w:rFonts w:ascii="Verdana" w:hAnsi="Verdana"/>
          <w:sz w:val="20"/>
          <w:szCs w:val="20"/>
        </w:rPr>
        <w:t>.</w:t>
      </w:r>
      <w:r w:rsidR="00B84D1C">
        <w:rPr>
          <w:rFonts w:ascii="Verdana" w:hAnsi="Verdana"/>
          <w:sz w:val="20"/>
          <w:szCs w:val="20"/>
        </w:rPr>
        <w:t>3</w:t>
      </w:r>
      <w:r w:rsidRPr="007D3A1D">
        <w:rPr>
          <w:rFonts w:ascii="Verdana" w:hAnsi="Verdana"/>
          <w:sz w:val="20"/>
          <w:szCs w:val="20"/>
        </w:rPr>
        <w:t>.</w:t>
      </w:r>
      <w:r w:rsidR="0BD47253" w:rsidRPr="007D3A1D">
        <w:rPr>
          <w:rFonts w:ascii="Verdana" w:eastAsia="Verdana" w:hAnsi="Verdana" w:cs="Verdana"/>
          <w:sz w:val="20"/>
          <w:szCs w:val="20"/>
        </w:rPr>
        <w:t xml:space="preserve"> </w:t>
      </w:r>
      <w:r w:rsidR="00B563AA">
        <w:rPr>
          <w:rFonts w:ascii="Verdana" w:eastAsia="Verdana" w:hAnsi="Verdana" w:cs="Verdana"/>
          <w:sz w:val="20"/>
          <w:szCs w:val="20"/>
        </w:rPr>
        <w:tab/>
      </w:r>
      <w:r w:rsidR="0BD47253" w:rsidRPr="007D3A1D">
        <w:rPr>
          <w:rFonts w:ascii="Verdana" w:eastAsia="Verdana" w:hAnsi="Verdana" w:cs="Verdana"/>
          <w:sz w:val="20"/>
          <w:szCs w:val="20"/>
        </w:rPr>
        <w:t>Zobowiązanie podmiotu udostępniającego zasoby, o którym mowa w pkt 1</w:t>
      </w:r>
      <w:r w:rsidR="00EE232D">
        <w:rPr>
          <w:rFonts w:ascii="Verdana" w:eastAsia="Verdana" w:hAnsi="Verdana" w:cs="Verdana"/>
          <w:sz w:val="20"/>
          <w:szCs w:val="20"/>
        </w:rPr>
        <w:t>2</w:t>
      </w:r>
      <w:r w:rsidR="0BD47253" w:rsidRPr="007D3A1D">
        <w:rPr>
          <w:rFonts w:ascii="Verdana" w:eastAsia="Verdana" w:hAnsi="Verdana" w:cs="Verdana"/>
          <w:sz w:val="20"/>
          <w:szCs w:val="20"/>
        </w:rPr>
        <w:t xml:space="preserve">.3 </w:t>
      </w:r>
      <w:r w:rsidR="00153E93">
        <w:rPr>
          <w:rFonts w:ascii="Verdana" w:eastAsia="Verdana" w:hAnsi="Verdana" w:cs="Verdana"/>
          <w:sz w:val="20"/>
          <w:szCs w:val="20"/>
        </w:rPr>
        <w:t>IDW</w:t>
      </w:r>
      <w:r w:rsidR="0BD47253" w:rsidRPr="007D3A1D">
        <w:rPr>
          <w:rFonts w:ascii="Verdana" w:eastAsia="Verdana" w:hAnsi="Verdana" w:cs="Verdana"/>
          <w:sz w:val="20"/>
          <w:szCs w:val="20"/>
        </w:rPr>
        <w:t xml:space="preserve">, potwierdza, że stosunek łączący Wykonawcę z podmiotami udostępniającymi zasoby gwarantuje rzeczywisty dostęp do tych zasobów oraz określa w szczególności: </w:t>
      </w:r>
    </w:p>
    <w:p w14:paraId="5B38DC38" w14:textId="1E42E125" w:rsidR="0006792C" w:rsidRPr="00B563AA" w:rsidRDefault="0BD47253" w:rsidP="00204063">
      <w:pPr>
        <w:pStyle w:val="Akapitzlist"/>
        <w:numPr>
          <w:ilvl w:val="0"/>
          <w:numId w:val="13"/>
        </w:numPr>
        <w:spacing w:before="120" w:after="120"/>
        <w:jc w:val="both"/>
        <w:rPr>
          <w:rFonts w:ascii="Verdana" w:eastAsia="Verdana" w:hAnsi="Verdana" w:cs="Verdana"/>
          <w:sz w:val="20"/>
          <w:szCs w:val="20"/>
        </w:rPr>
      </w:pPr>
      <w:r w:rsidRPr="00B563AA">
        <w:rPr>
          <w:rFonts w:ascii="Verdana" w:eastAsia="Verdana" w:hAnsi="Verdana" w:cs="Verdana"/>
          <w:sz w:val="20"/>
          <w:szCs w:val="20"/>
        </w:rPr>
        <w:t>zakres dostępnych Wykonawcy zasobów podmiotu udostępniającego zasoby;</w:t>
      </w:r>
    </w:p>
    <w:p w14:paraId="196322D6" w14:textId="295DB75F" w:rsidR="0006792C" w:rsidRPr="00B563AA" w:rsidRDefault="0BD47253" w:rsidP="00204063">
      <w:pPr>
        <w:pStyle w:val="Akapitzlist"/>
        <w:numPr>
          <w:ilvl w:val="0"/>
          <w:numId w:val="13"/>
        </w:numPr>
        <w:spacing w:before="120" w:after="120"/>
        <w:jc w:val="both"/>
        <w:rPr>
          <w:rFonts w:ascii="Verdana" w:eastAsia="Verdana" w:hAnsi="Verdana" w:cs="Verdana"/>
          <w:sz w:val="20"/>
          <w:szCs w:val="20"/>
        </w:rPr>
      </w:pPr>
      <w:r w:rsidRPr="00B563AA">
        <w:rPr>
          <w:rFonts w:ascii="Verdana" w:eastAsia="Verdana" w:hAnsi="Verdana" w:cs="Verdana"/>
          <w:sz w:val="20"/>
          <w:szCs w:val="20"/>
        </w:rPr>
        <w:t>sposób i okres udostępnienia Wykonawcy i wykorzystania przez niego zasobów podmiotu udostępniającego te zasoby przy wykonywaniu zamówienia;</w:t>
      </w:r>
    </w:p>
    <w:p w14:paraId="6C196A30" w14:textId="5CB93CEA" w:rsidR="0006792C" w:rsidRPr="007D3A1D" w:rsidRDefault="0BD47253" w:rsidP="00C258EB">
      <w:pPr>
        <w:pStyle w:val="Tekstpodstawowy2"/>
        <w:spacing w:after="120"/>
        <w:ind w:left="709" w:hanging="709"/>
        <w:rPr>
          <w:rFonts w:ascii="Verdana" w:hAnsi="Verdana"/>
          <w:b w:val="0"/>
          <w:bCs w:val="0"/>
          <w:sz w:val="20"/>
          <w:szCs w:val="20"/>
        </w:rPr>
      </w:pPr>
      <w:r w:rsidRPr="00B563AA">
        <w:rPr>
          <w:rFonts w:ascii="Verdana" w:hAnsi="Verdana"/>
          <w:b w:val="0"/>
          <w:bCs w:val="0"/>
          <w:sz w:val="20"/>
          <w:szCs w:val="20"/>
        </w:rPr>
        <w:t>1</w:t>
      </w:r>
      <w:r w:rsidR="00EE232D">
        <w:rPr>
          <w:rFonts w:ascii="Verdana" w:hAnsi="Verdana"/>
          <w:b w:val="0"/>
          <w:bCs w:val="0"/>
          <w:sz w:val="20"/>
          <w:szCs w:val="20"/>
        </w:rPr>
        <w:t>2</w:t>
      </w:r>
      <w:r w:rsidRPr="00B563AA">
        <w:rPr>
          <w:rFonts w:ascii="Verdana" w:hAnsi="Verdana"/>
          <w:b w:val="0"/>
          <w:bCs w:val="0"/>
          <w:sz w:val="20"/>
          <w:szCs w:val="20"/>
        </w:rPr>
        <w:t>.</w:t>
      </w:r>
      <w:r w:rsidR="00B84D1C">
        <w:rPr>
          <w:rFonts w:ascii="Verdana" w:hAnsi="Verdana"/>
          <w:b w:val="0"/>
          <w:bCs w:val="0"/>
          <w:sz w:val="20"/>
          <w:szCs w:val="20"/>
        </w:rPr>
        <w:t>4</w:t>
      </w:r>
      <w:r w:rsidRPr="00B563AA">
        <w:rPr>
          <w:rFonts w:ascii="Verdana" w:hAnsi="Verdana"/>
          <w:b w:val="0"/>
          <w:bCs w:val="0"/>
          <w:sz w:val="20"/>
          <w:szCs w:val="20"/>
        </w:rPr>
        <w:t xml:space="preserve">. </w:t>
      </w:r>
      <w:r w:rsidR="00B563AA">
        <w:rPr>
          <w:rFonts w:ascii="Verdana" w:hAnsi="Verdana"/>
          <w:b w:val="0"/>
          <w:bCs w:val="0"/>
          <w:sz w:val="20"/>
          <w:szCs w:val="20"/>
        </w:rPr>
        <w:tab/>
      </w:r>
      <w:r w:rsidR="0006792C" w:rsidRPr="00B563AA">
        <w:rPr>
          <w:rFonts w:ascii="Verdana" w:hAnsi="Verdana"/>
          <w:b w:val="0"/>
          <w:bCs w:val="0"/>
          <w:sz w:val="20"/>
          <w:szCs w:val="20"/>
        </w:rPr>
        <w:t xml:space="preserve">Zamawiający oceni, czy udostępniane Wykonawcy przez podmioty </w:t>
      </w:r>
      <w:r w:rsidR="1D07AE9C" w:rsidRPr="00B563AA">
        <w:rPr>
          <w:rFonts w:ascii="Verdana" w:hAnsi="Verdana"/>
          <w:b w:val="0"/>
          <w:bCs w:val="0"/>
          <w:sz w:val="20"/>
          <w:szCs w:val="20"/>
        </w:rPr>
        <w:t xml:space="preserve">udostepniające zasoby </w:t>
      </w:r>
      <w:r w:rsidR="0006792C" w:rsidRPr="00B563AA">
        <w:rPr>
          <w:rFonts w:ascii="Verdana" w:hAnsi="Verdana"/>
          <w:b w:val="0"/>
          <w:bCs w:val="0"/>
          <w:sz w:val="20"/>
          <w:szCs w:val="20"/>
        </w:rPr>
        <w:t>zdolności techniczne lub zawodowe lub ich sytuacja finansowa lub ekonomiczna, pozwalają na wykazanie przez Wykonawcę spełniania warunków udziału w postępowaniu</w:t>
      </w:r>
      <w:r w:rsidR="00B563AA">
        <w:rPr>
          <w:rFonts w:ascii="Verdana" w:hAnsi="Verdana"/>
          <w:b w:val="0"/>
          <w:bCs w:val="0"/>
          <w:sz w:val="20"/>
          <w:szCs w:val="20"/>
        </w:rPr>
        <w:t xml:space="preserve">, </w:t>
      </w:r>
      <w:r w:rsidR="69A4165F" w:rsidRPr="007D3A1D">
        <w:rPr>
          <w:rFonts w:ascii="Verdana" w:eastAsia="Verdana" w:hAnsi="Verdana" w:cs="Verdana"/>
          <w:b w:val="0"/>
          <w:bCs w:val="0"/>
          <w:sz w:val="20"/>
          <w:szCs w:val="20"/>
        </w:rPr>
        <w:t>a także bada, czy nie zachodzą wobec tego podmiotu podstawy wykluczenia, które zostały przewidziany względem wykonawcy</w:t>
      </w:r>
      <w:r w:rsidR="0006792C" w:rsidRPr="007D3A1D">
        <w:rPr>
          <w:rFonts w:ascii="Verdana" w:hAnsi="Verdana"/>
          <w:b w:val="0"/>
          <w:bCs w:val="0"/>
          <w:sz w:val="20"/>
          <w:szCs w:val="20"/>
        </w:rPr>
        <w:t xml:space="preserve">. </w:t>
      </w:r>
    </w:p>
    <w:p w14:paraId="7AE5B095" w14:textId="6AC8779B" w:rsidR="00B563AA" w:rsidRDefault="0006792C" w:rsidP="00C258EB">
      <w:pPr>
        <w:pStyle w:val="Tekstpodstawowy2"/>
        <w:spacing w:after="120"/>
        <w:ind w:left="709" w:hanging="709"/>
        <w:rPr>
          <w:rFonts w:ascii="Verdana" w:eastAsia="Verdana" w:hAnsi="Verdana" w:cs="Verdana"/>
          <w:b w:val="0"/>
          <w:bCs w:val="0"/>
          <w:sz w:val="20"/>
          <w:szCs w:val="20"/>
        </w:rPr>
      </w:pPr>
      <w:r w:rsidRPr="007D3A1D">
        <w:rPr>
          <w:rFonts w:ascii="Verdana" w:hAnsi="Verdana"/>
          <w:b w:val="0"/>
          <w:bCs w:val="0"/>
          <w:sz w:val="20"/>
          <w:szCs w:val="20"/>
        </w:rPr>
        <w:t>1</w:t>
      </w:r>
      <w:r w:rsidR="00EE232D">
        <w:rPr>
          <w:rFonts w:ascii="Verdana" w:hAnsi="Verdana"/>
          <w:b w:val="0"/>
          <w:bCs w:val="0"/>
          <w:sz w:val="20"/>
          <w:szCs w:val="20"/>
        </w:rPr>
        <w:t>2</w:t>
      </w:r>
      <w:r w:rsidRPr="007D3A1D">
        <w:rPr>
          <w:rFonts w:ascii="Verdana" w:hAnsi="Verdana"/>
          <w:b w:val="0"/>
          <w:bCs w:val="0"/>
          <w:sz w:val="20"/>
          <w:szCs w:val="20"/>
        </w:rPr>
        <w:t>.</w:t>
      </w:r>
      <w:r w:rsidR="00B84D1C">
        <w:rPr>
          <w:rFonts w:ascii="Verdana" w:hAnsi="Verdana"/>
          <w:b w:val="0"/>
          <w:bCs w:val="0"/>
          <w:sz w:val="20"/>
          <w:szCs w:val="20"/>
        </w:rPr>
        <w:t>5</w:t>
      </w:r>
      <w:r w:rsidRPr="007D3A1D">
        <w:rPr>
          <w:rFonts w:ascii="Verdana" w:hAnsi="Verdana"/>
          <w:b w:val="0"/>
          <w:bCs w:val="0"/>
          <w:sz w:val="20"/>
          <w:szCs w:val="20"/>
        </w:rPr>
        <w:t>.</w:t>
      </w:r>
      <w:r w:rsidR="0AD8FDF0" w:rsidRPr="007D3A1D">
        <w:rPr>
          <w:rFonts w:ascii="Verdana" w:eastAsia="Verdana" w:hAnsi="Verdana" w:cs="Verdana"/>
          <w:sz w:val="20"/>
          <w:szCs w:val="20"/>
        </w:rPr>
        <w:t xml:space="preserve"> </w:t>
      </w:r>
      <w:r w:rsidR="00B563AA">
        <w:rPr>
          <w:rFonts w:ascii="Verdana" w:eastAsia="Verdana" w:hAnsi="Verdana" w:cs="Verdana"/>
          <w:sz w:val="20"/>
          <w:szCs w:val="20"/>
        </w:rPr>
        <w:tab/>
      </w:r>
      <w:r w:rsidR="0AD8FDF0" w:rsidRPr="007D3A1D">
        <w:rPr>
          <w:rFonts w:ascii="Verdana" w:eastAsia="Verdana" w:hAnsi="Verdana" w:cs="Verdana"/>
          <w:b w:val="0"/>
          <w:bCs w:val="0"/>
          <w:sz w:val="20"/>
          <w:szCs w:val="20"/>
        </w:rPr>
        <w:t>Podmiot, który zobowiązał się do udostępnienia zasobów, odpowiada solidarnie z</w:t>
      </w:r>
      <w:r w:rsidR="00E17B37">
        <w:rPr>
          <w:rFonts w:ascii="Verdana" w:eastAsia="Verdana" w:hAnsi="Verdana" w:cs="Verdana"/>
          <w:b w:val="0"/>
          <w:bCs w:val="0"/>
          <w:sz w:val="20"/>
          <w:szCs w:val="20"/>
        </w:rPr>
        <w:t> </w:t>
      </w:r>
      <w:r w:rsidR="0AD8FDF0" w:rsidRPr="007D3A1D">
        <w:rPr>
          <w:rFonts w:ascii="Verdana" w:eastAsia="Verdana" w:hAnsi="Verdana" w:cs="Verdana"/>
          <w:b w:val="0"/>
          <w:bCs w:val="0"/>
          <w:sz w:val="20"/>
          <w:szCs w:val="20"/>
        </w:rPr>
        <w:t>Wykonawcą, który polega na jego sytuacji finansowej lub ekonomicznej, za szkodę poniesioną przez Zamawiającego powstałą w skutek nieudostępnienia tych zasobów, chyba że za nieudostępnienie zasobów podmiot ten nie ponosi winy</w:t>
      </w:r>
      <w:r w:rsidR="00B563AA">
        <w:rPr>
          <w:rFonts w:ascii="Verdana" w:eastAsia="Verdana" w:hAnsi="Verdana" w:cs="Verdana"/>
          <w:b w:val="0"/>
          <w:bCs w:val="0"/>
          <w:sz w:val="20"/>
          <w:szCs w:val="20"/>
        </w:rPr>
        <w:t>.</w:t>
      </w:r>
    </w:p>
    <w:p w14:paraId="5BCA4B14" w14:textId="75A7D10B" w:rsidR="0006792C" w:rsidRPr="007D3A1D" w:rsidRDefault="0006792C" w:rsidP="00E96BFA">
      <w:pPr>
        <w:pStyle w:val="Tekstpodstawowy2"/>
        <w:spacing w:before="0"/>
        <w:ind w:left="709" w:hanging="709"/>
        <w:rPr>
          <w:rFonts w:ascii="Verdana" w:hAnsi="Verdana"/>
          <w:b w:val="0"/>
          <w:bCs w:val="0"/>
          <w:sz w:val="20"/>
          <w:szCs w:val="20"/>
        </w:rPr>
      </w:pPr>
      <w:r w:rsidRPr="007D3A1D">
        <w:rPr>
          <w:rFonts w:ascii="Verdana" w:hAnsi="Verdana"/>
          <w:b w:val="0"/>
          <w:bCs w:val="0"/>
          <w:sz w:val="20"/>
          <w:szCs w:val="20"/>
        </w:rPr>
        <w:t>1</w:t>
      </w:r>
      <w:r w:rsidR="00EE232D">
        <w:rPr>
          <w:rFonts w:ascii="Verdana" w:hAnsi="Verdana"/>
          <w:b w:val="0"/>
          <w:bCs w:val="0"/>
          <w:sz w:val="20"/>
          <w:szCs w:val="20"/>
        </w:rPr>
        <w:t>2</w:t>
      </w:r>
      <w:r w:rsidRPr="007D3A1D">
        <w:rPr>
          <w:rFonts w:ascii="Verdana" w:hAnsi="Verdana"/>
          <w:b w:val="0"/>
          <w:bCs w:val="0"/>
          <w:sz w:val="20"/>
          <w:szCs w:val="20"/>
        </w:rPr>
        <w:t>.</w:t>
      </w:r>
      <w:r w:rsidR="00B84D1C">
        <w:rPr>
          <w:rFonts w:ascii="Verdana" w:hAnsi="Verdana"/>
          <w:b w:val="0"/>
          <w:bCs w:val="0"/>
          <w:sz w:val="20"/>
          <w:szCs w:val="20"/>
        </w:rPr>
        <w:t>6</w:t>
      </w:r>
      <w:r w:rsidRPr="007D3A1D">
        <w:rPr>
          <w:rFonts w:ascii="Verdana" w:hAnsi="Verdana"/>
          <w:b w:val="0"/>
          <w:bCs w:val="0"/>
          <w:sz w:val="20"/>
          <w:szCs w:val="20"/>
        </w:rPr>
        <w:t>.</w:t>
      </w:r>
      <w:r w:rsidRPr="007D3A1D">
        <w:rPr>
          <w:rFonts w:ascii="Verdana" w:hAnsi="Verdana"/>
          <w:b w:val="0"/>
          <w:iCs/>
          <w:sz w:val="20"/>
          <w:szCs w:val="20"/>
        </w:rPr>
        <w:tab/>
      </w:r>
      <w:r w:rsidRPr="007D3A1D">
        <w:rPr>
          <w:rFonts w:ascii="Verdana" w:hAnsi="Verdana"/>
          <w:b w:val="0"/>
          <w:bCs w:val="0"/>
          <w:sz w:val="20"/>
          <w:szCs w:val="20"/>
        </w:rPr>
        <w:t>Jeżeli zdolności techniczne lub zawodowe lub sytuacja ekonomiczna lub finansowa, podmiotu</w:t>
      </w:r>
      <w:r w:rsidR="206FBCFB" w:rsidRPr="007D3A1D">
        <w:rPr>
          <w:rFonts w:ascii="Verdana" w:hAnsi="Verdana"/>
          <w:b w:val="0"/>
          <w:bCs w:val="0"/>
          <w:sz w:val="20"/>
          <w:szCs w:val="20"/>
        </w:rPr>
        <w:t xml:space="preserve"> </w:t>
      </w:r>
      <w:r w:rsidR="206FBCFB" w:rsidRPr="007D3A1D">
        <w:rPr>
          <w:rFonts w:ascii="Verdana" w:eastAsia="Verdana" w:hAnsi="Verdana" w:cs="Verdana"/>
          <w:b w:val="0"/>
          <w:bCs w:val="0"/>
          <w:sz w:val="20"/>
          <w:szCs w:val="20"/>
        </w:rPr>
        <w:t>udostępniającego zasoby</w:t>
      </w:r>
      <w:r w:rsidRPr="007D3A1D">
        <w:rPr>
          <w:rFonts w:ascii="Verdana" w:hAnsi="Verdana"/>
          <w:b w:val="0"/>
          <w:bCs w:val="0"/>
          <w:sz w:val="20"/>
          <w:szCs w:val="20"/>
        </w:rPr>
        <w:t xml:space="preserve"> nie potwierdzają spełnienia przez Wykonawcę warunków udziału w postępowaniu lub zachodzą wobec </w:t>
      </w:r>
      <w:r w:rsidR="2649981E" w:rsidRPr="007D3A1D">
        <w:rPr>
          <w:rFonts w:ascii="Verdana" w:hAnsi="Verdana"/>
          <w:b w:val="0"/>
          <w:bCs w:val="0"/>
          <w:sz w:val="20"/>
          <w:szCs w:val="20"/>
        </w:rPr>
        <w:t xml:space="preserve">tego </w:t>
      </w:r>
      <w:r w:rsidRPr="007D3A1D">
        <w:rPr>
          <w:rFonts w:ascii="Verdana" w:hAnsi="Verdana"/>
          <w:b w:val="0"/>
          <w:bCs w:val="0"/>
          <w:sz w:val="20"/>
          <w:szCs w:val="20"/>
        </w:rPr>
        <w:t>podmiot</w:t>
      </w:r>
      <w:r w:rsidR="3FE676B7" w:rsidRPr="007D3A1D">
        <w:rPr>
          <w:rFonts w:ascii="Verdana" w:hAnsi="Verdana"/>
          <w:b w:val="0"/>
          <w:bCs w:val="0"/>
          <w:sz w:val="20"/>
          <w:szCs w:val="20"/>
        </w:rPr>
        <w:t>u</w:t>
      </w:r>
      <w:r w:rsidRPr="007D3A1D">
        <w:rPr>
          <w:rFonts w:ascii="Verdana" w:hAnsi="Verdana"/>
          <w:b w:val="0"/>
          <w:bCs w:val="0"/>
          <w:sz w:val="20"/>
          <w:szCs w:val="20"/>
        </w:rPr>
        <w:t xml:space="preserve"> podstawy wykluczenia, Zamawiający zażąda, aby Wykonawca w terminie określonym przez Zamawiającego:</w:t>
      </w:r>
    </w:p>
    <w:p w14:paraId="769046F0" w14:textId="1CA32D6F" w:rsidR="0006792C" w:rsidRPr="007D3A1D" w:rsidRDefault="0006792C" w:rsidP="00E96BFA">
      <w:pPr>
        <w:pStyle w:val="Tekstpodstawowy2"/>
        <w:tabs>
          <w:tab w:val="left" w:pos="1134"/>
        </w:tabs>
        <w:spacing w:before="0"/>
        <w:ind w:left="709"/>
        <w:rPr>
          <w:rFonts w:ascii="Verdana" w:hAnsi="Verdana" w:cs="Verdana"/>
          <w:b w:val="0"/>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7D3A1D">
        <w:rPr>
          <w:rFonts w:ascii="Verdana" w:hAnsi="Verdana"/>
          <w:b w:val="0"/>
          <w:iCs/>
          <w:sz w:val="20"/>
          <w:szCs w:val="20"/>
        </w:rPr>
        <w:t xml:space="preserve">zastąpił ten podmiot innym podmiotem lub podmiotami </w:t>
      </w:r>
      <w:r w:rsidR="00C6069E" w:rsidRPr="007D3A1D">
        <w:rPr>
          <w:rFonts w:ascii="Verdana" w:hAnsi="Verdana"/>
          <w:b w:val="0"/>
          <w:iCs/>
          <w:sz w:val="20"/>
          <w:szCs w:val="20"/>
        </w:rPr>
        <w:t>albo</w:t>
      </w:r>
    </w:p>
    <w:p w14:paraId="5658761D" w14:textId="571D527D" w:rsidR="0006792C" w:rsidRDefault="0006792C" w:rsidP="00E96BFA">
      <w:pPr>
        <w:pStyle w:val="Tekstpodstawowy2"/>
        <w:tabs>
          <w:tab w:val="left" w:pos="1134"/>
        </w:tabs>
        <w:spacing w:before="0"/>
        <w:ind w:left="1134" w:hanging="425"/>
        <w:rPr>
          <w:rFonts w:ascii="Verdana" w:eastAsia="Verdana" w:hAnsi="Verdana" w:cs="Verdana"/>
          <w:b w:val="0"/>
          <w:bCs w:val="0"/>
          <w:sz w:val="20"/>
          <w:szCs w:val="20"/>
        </w:rPr>
      </w:pPr>
      <w:r w:rsidRPr="007D3A1D">
        <w:rPr>
          <w:rFonts w:ascii="Verdana" w:hAnsi="Verdana" w:cs="Verdana"/>
          <w:b w:val="0"/>
          <w:bCs w:val="0"/>
          <w:sz w:val="20"/>
          <w:szCs w:val="20"/>
        </w:rPr>
        <w:t>b)</w:t>
      </w:r>
      <w:r w:rsidRPr="007D3A1D">
        <w:rPr>
          <w:rFonts w:ascii="Verdana" w:hAnsi="Verdana" w:cs="Verdana"/>
          <w:b w:val="0"/>
          <w:bCs w:val="0"/>
          <w:sz w:val="20"/>
          <w:szCs w:val="20"/>
        </w:rPr>
        <w:tab/>
      </w:r>
      <w:r w:rsidR="335B6733" w:rsidRPr="007D3A1D">
        <w:rPr>
          <w:rFonts w:ascii="Verdana" w:eastAsia="Verdana" w:hAnsi="Verdana" w:cs="Verdana"/>
          <w:b w:val="0"/>
          <w:bCs w:val="0"/>
          <w:sz w:val="20"/>
          <w:szCs w:val="20"/>
        </w:rPr>
        <w:t>wykazał, że samodzielnie spełnia warunki udziału w postępowaniu.</w:t>
      </w:r>
    </w:p>
    <w:p w14:paraId="6FE1A09B" w14:textId="5134BC09" w:rsidR="00812D2B" w:rsidRPr="007D3A1D" w:rsidRDefault="00B563AA" w:rsidP="00C258EB">
      <w:pPr>
        <w:pStyle w:val="Tekstpodstawowy2"/>
        <w:spacing w:after="120"/>
        <w:ind w:left="709" w:hanging="709"/>
        <w:rPr>
          <w:rFonts w:ascii="Verdana" w:hAnsi="Verdana"/>
          <w:b w:val="0"/>
          <w:iCs/>
          <w:sz w:val="20"/>
          <w:szCs w:val="20"/>
        </w:rPr>
      </w:pPr>
      <w:r>
        <w:rPr>
          <w:rFonts w:ascii="Verdana" w:hAnsi="Verdana"/>
          <w:b w:val="0"/>
          <w:bCs w:val="0"/>
          <w:sz w:val="20"/>
          <w:szCs w:val="20"/>
        </w:rPr>
        <w:t>1</w:t>
      </w:r>
      <w:r w:rsidR="00EE232D">
        <w:rPr>
          <w:rFonts w:ascii="Verdana" w:hAnsi="Verdana"/>
          <w:b w:val="0"/>
          <w:bCs w:val="0"/>
          <w:sz w:val="20"/>
          <w:szCs w:val="20"/>
        </w:rPr>
        <w:t>2</w:t>
      </w:r>
      <w:r w:rsidR="0006792C" w:rsidRPr="007D3A1D">
        <w:rPr>
          <w:rFonts w:ascii="Verdana" w:hAnsi="Verdana"/>
          <w:b w:val="0"/>
          <w:bCs w:val="0"/>
          <w:sz w:val="20"/>
          <w:szCs w:val="20"/>
        </w:rPr>
        <w:t>.</w:t>
      </w:r>
      <w:r w:rsidR="00B84D1C">
        <w:rPr>
          <w:rFonts w:ascii="Verdana" w:hAnsi="Verdana"/>
          <w:b w:val="0"/>
          <w:bCs w:val="0"/>
          <w:sz w:val="20"/>
          <w:szCs w:val="20"/>
        </w:rPr>
        <w:t>7</w:t>
      </w:r>
      <w:r w:rsidR="0006792C" w:rsidRPr="007D3A1D">
        <w:rPr>
          <w:rFonts w:ascii="Verdana" w:hAnsi="Verdana"/>
          <w:b w:val="0"/>
          <w:bCs w:val="0"/>
          <w:sz w:val="20"/>
          <w:szCs w:val="20"/>
        </w:rPr>
        <w:t>.</w:t>
      </w:r>
      <w:r w:rsidR="0006792C" w:rsidRPr="007D3A1D">
        <w:rPr>
          <w:rFonts w:ascii="Verdana" w:hAnsi="Verdana"/>
          <w:b w:val="0"/>
          <w:iCs/>
          <w:sz w:val="20"/>
          <w:szCs w:val="20"/>
        </w:rPr>
        <w:tab/>
      </w:r>
      <w:r w:rsidR="00812D2B" w:rsidRPr="007D3A1D">
        <w:rPr>
          <w:rFonts w:ascii="Verdana" w:hAnsi="Verdana"/>
          <w:b w:val="0"/>
          <w:iCs/>
          <w:sz w:val="20"/>
          <w:szCs w:val="20"/>
        </w:rPr>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61084B0A" w14:textId="001EC56D" w:rsidR="0006792C" w:rsidRPr="007D3A1D" w:rsidRDefault="00812D2B" w:rsidP="00C258EB">
      <w:pPr>
        <w:pStyle w:val="Tekstpodstawowy2"/>
        <w:spacing w:after="120"/>
        <w:ind w:left="709" w:hanging="709"/>
        <w:rPr>
          <w:rFonts w:ascii="Verdana" w:hAnsi="Verdana"/>
          <w:b w:val="0"/>
          <w:bCs w:val="0"/>
          <w:sz w:val="20"/>
          <w:szCs w:val="20"/>
        </w:rPr>
      </w:pPr>
      <w:r w:rsidRPr="007D3A1D">
        <w:rPr>
          <w:rFonts w:ascii="Verdana" w:hAnsi="Verdana"/>
          <w:b w:val="0"/>
          <w:bCs w:val="0"/>
          <w:sz w:val="20"/>
          <w:szCs w:val="20"/>
        </w:rPr>
        <w:t>1</w:t>
      </w:r>
      <w:r w:rsidR="00EE232D">
        <w:rPr>
          <w:rFonts w:ascii="Verdana" w:hAnsi="Verdana"/>
          <w:b w:val="0"/>
          <w:bCs w:val="0"/>
          <w:sz w:val="20"/>
          <w:szCs w:val="20"/>
        </w:rPr>
        <w:t>2</w:t>
      </w:r>
      <w:r w:rsidRPr="007D3A1D">
        <w:rPr>
          <w:rFonts w:ascii="Verdana" w:hAnsi="Verdana"/>
          <w:b w:val="0"/>
          <w:bCs w:val="0"/>
          <w:sz w:val="20"/>
          <w:szCs w:val="20"/>
        </w:rPr>
        <w:t>.</w:t>
      </w:r>
      <w:r w:rsidR="00B84D1C">
        <w:rPr>
          <w:rFonts w:ascii="Verdana" w:hAnsi="Verdana"/>
          <w:b w:val="0"/>
          <w:bCs w:val="0"/>
          <w:sz w:val="20"/>
          <w:szCs w:val="20"/>
        </w:rPr>
        <w:t>8</w:t>
      </w:r>
      <w:r w:rsidRPr="007D3A1D">
        <w:rPr>
          <w:rFonts w:ascii="Verdana" w:hAnsi="Verdana"/>
          <w:b w:val="0"/>
          <w:bCs w:val="0"/>
          <w:sz w:val="20"/>
          <w:szCs w:val="20"/>
        </w:rPr>
        <w:t>.</w:t>
      </w:r>
      <w:r w:rsidRPr="007D3A1D">
        <w:rPr>
          <w:rFonts w:ascii="Verdana" w:hAnsi="Verdana"/>
          <w:b w:val="0"/>
          <w:bCs w:val="0"/>
          <w:sz w:val="20"/>
          <w:szCs w:val="20"/>
        </w:rPr>
        <w:tab/>
      </w:r>
      <w:r w:rsidR="0006792C" w:rsidRPr="007D3A1D">
        <w:rPr>
          <w:rFonts w:ascii="Verdana" w:hAnsi="Verdana"/>
          <w:b w:val="0"/>
          <w:bCs w:val="0"/>
          <w:sz w:val="20"/>
          <w:szCs w:val="20"/>
        </w:rPr>
        <w:t>Wykonawca,</w:t>
      </w:r>
      <w:r w:rsidR="6F9E4917" w:rsidRPr="007D3A1D">
        <w:rPr>
          <w:rFonts w:ascii="Verdana" w:hAnsi="Verdana"/>
          <w:b w:val="0"/>
          <w:bCs w:val="0"/>
          <w:sz w:val="20"/>
          <w:szCs w:val="20"/>
        </w:rPr>
        <w:t xml:space="preserve"> w przypadku polegania na zdolnościach lub sytuacji podmiotów udostępniających zasoby, przedstawia </w:t>
      </w:r>
      <w:r w:rsidR="38B34F68" w:rsidRPr="00FF7A2C">
        <w:rPr>
          <w:rFonts w:ascii="Verdana" w:hAnsi="Verdana"/>
          <w:bCs w:val="0"/>
          <w:sz w:val="20"/>
          <w:szCs w:val="20"/>
        </w:rPr>
        <w:t>oświadczenie</w:t>
      </w:r>
      <w:r w:rsidR="00754808">
        <w:rPr>
          <w:rFonts w:ascii="Verdana" w:hAnsi="Verdana"/>
          <w:b w:val="0"/>
          <w:bCs w:val="0"/>
          <w:sz w:val="20"/>
          <w:szCs w:val="20"/>
        </w:rPr>
        <w:t>, o którym mowa w pkt.</w:t>
      </w:r>
      <w:r w:rsidR="00302FBC">
        <w:rPr>
          <w:rFonts w:ascii="Verdana" w:hAnsi="Verdana"/>
          <w:b w:val="0"/>
          <w:bCs w:val="0"/>
          <w:sz w:val="20"/>
          <w:szCs w:val="20"/>
        </w:rPr>
        <w:t xml:space="preserve"> </w:t>
      </w:r>
      <w:r w:rsidR="00754808">
        <w:rPr>
          <w:rFonts w:ascii="Verdana" w:hAnsi="Verdana"/>
          <w:b w:val="0"/>
          <w:bCs w:val="0"/>
          <w:sz w:val="20"/>
          <w:szCs w:val="20"/>
        </w:rPr>
        <w:t>10.2. IDW</w:t>
      </w:r>
      <w:r w:rsidR="00236E34" w:rsidRPr="007D3A1D">
        <w:rPr>
          <w:rFonts w:ascii="Verdana" w:hAnsi="Verdana"/>
          <w:b w:val="0"/>
          <w:bCs w:val="0"/>
          <w:sz w:val="20"/>
          <w:szCs w:val="20"/>
        </w:rPr>
        <w:t xml:space="preserve"> </w:t>
      </w:r>
      <w:r w:rsidR="38B34F68" w:rsidRPr="00FF7A2C">
        <w:rPr>
          <w:rFonts w:ascii="Verdana" w:hAnsi="Verdana"/>
          <w:bCs w:val="0"/>
          <w:sz w:val="20"/>
          <w:szCs w:val="20"/>
        </w:rPr>
        <w:t xml:space="preserve">podmiotu </w:t>
      </w:r>
      <w:r w:rsidR="1BD39D37" w:rsidRPr="00FF7A2C">
        <w:rPr>
          <w:rFonts w:ascii="Verdana" w:hAnsi="Verdana"/>
          <w:bCs w:val="0"/>
          <w:sz w:val="20"/>
          <w:szCs w:val="20"/>
        </w:rPr>
        <w:t>udost</w:t>
      </w:r>
      <w:r w:rsidR="00B622EE" w:rsidRPr="00FF7A2C">
        <w:rPr>
          <w:rFonts w:ascii="Verdana" w:hAnsi="Verdana"/>
          <w:bCs w:val="0"/>
          <w:sz w:val="20"/>
          <w:szCs w:val="20"/>
        </w:rPr>
        <w:t>ę</w:t>
      </w:r>
      <w:r w:rsidR="1BD39D37" w:rsidRPr="00FF7A2C">
        <w:rPr>
          <w:rFonts w:ascii="Verdana" w:hAnsi="Verdana"/>
          <w:bCs w:val="0"/>
          <w:sz w:val="20"/>
          <w:szCs w:val="20"/>
        </w:rPr>
        <w:t>pniającego zasoby</w:t>
      </w:r>
      <w:r w:rsidR="44954050" w:rsidRPr="007D3A1D">
        <w:rPr>
          <w:rFonts w:ascii="Verdana" w:hAnsi="Verdana"/>
          <w:b w:val="0"/>
          <w:bCs w:val="0"/>
          <w:sz w:val="20"/>
          <w:szCs w:val="20"/>
        </w:rPr>
        <w:t xml:space="preserve">, </w:t>
      </w:r>
      <w:r w:rsidR="294F98DF" w:rsidRPr="007D3A1D">
        <w:rPr>
          <w:rFonts w:ascii="Verdana" w:hAnsi="Verdana"/>
          <w:b w:val="0"/>
          <w:bCs w:val="0"/>
          <w:sz w:val="20"/>
          <w:szCs w:val="20"/>
        </w:rPr>
        <w:t>potwierdzające</w:t>
      </w:r>
      <w:r w:rsidR="44954050" w:rsidRPr="007D3A1D">
        <w:rPr>
          <w:rFonts w:ascii="Verdana" w:hAnsi="Verdana"/>
          <w:b w:val="0"/>
          <w:bCs w:val="0"/>
          <w:sz w:val="20"/>
          <w:szCs w:val="20"/>
        </w:rPr>
        <w:t xml:space="preserve"> brak podstaw wykluczenia tego podmiotu oraz spełnianie warunków udziału w postępowaniu w zakresie, w jakim wykonawca powołuje się na jego zasoby</w:t>
      </w:r>
      <w:r w:rsidR="00FF7A2C" w:rsidRPr="00FF7A2C">
        <w:rPr>
          <w:rFonts w:ascii="Verdana" w:hAnsi="Verdana" w:cs="Verdana"/>
          <w:b w:val="0"/>
          <w:sz w:val="20"/>
          <w:szCs w:val="20"/>
        </w:rPr>
        <w:t xml:space="preserve"> </w:t>
      </w:r>
      <w:r w:rsidR="00FF7A2C" w:rsidRPr="00D72965">
        <w:rPr>
          <w:rFonts w:ascii="Verdana" w:hAnsi="Verdana" w:cs="Verdana"/>
          <w:b w:val="0"/>
          <w:sz w:val="20"/>
          <w:szCs w:val="20"/>
        </w:rPr>
        <w:t xml:space="preserve">zgodnie ze wzorem, który stanowi </w:t>
      </w:r>
      <w:r w:rsidR="00107B1A">
        <w:rPr>
          <w:rFonts w:ascii="Verdana" w:hAnsi="Verdana" w:cs="Verdana"/>
          <w:b w:val="0"/>
          <w:sz w:val="20"/>
          <w:szCs w:val="20"/>
        </w:rPr>
        <w:br/>
      </w:r>
      <w:r w:rsidR="00FF7A2C" w:rsidRPr="00107B1A">
        <w:rPr>
          <w:rFonts w:ascii="Verdana" w:hAnsi="Verdana" w:cs="Verdana"/>
          <w:sz w:val="20"/>
          <w:szCs w:val="20"/>
        </w:rPr>
        <w:t>Formularz 3.1a.</w:t>
      </w:r>
      <w:r w:rsidR="00FF7A2C" w:rsidRPr="007D3A1D">
        <w:rPr>
          <w:rFonts w:ascii="Verdana" w:hAnsi="Verdana"/>
          <w:b w:val="0"/>
          <w:bCs w:val="0"/>
          <w:sz w:val="20"/>
          <w:szCs w:val="20"/>
        </w:rPr>
        <w:t xml:space="preserve">   </w:t>
      </w:r>
    </w:p>
    <w:p w14:paraId="5709E953" w14:textId="53888201" w:rsidR="0006792C" w:rsidRPr="007D3A1D" w:rsidRDefault="0006792C" w:rsidP="00C258EB">
      <w:pPr>
        <w:pStyle w:val="Tekstpodstawowy2"/>
        <w:spacing w:after="120"/>
        <w:ind w:left="709"/>
        <w:rPr>
          <w:rFonts w:ascii="Verdana" w:hAnsi="Verdana"/>
          <w:b w:val="0"/>
          <w:bCs w:val="0"/>
          <w:sz w:val="20"/>
          <w:szCs w:val="20"/>
        </w:rPr>
      </w:pPr>
      <w:r w:rsidRPr="007D3A1D">
        <w:rPr>
          <w:rFonts w:ascii="Verdana" w:hAnsi="Verdana"/>
          <w:b w:val="0"/>
          <w:bCs w:val="0"/>
          <w:sz w:val="20"/>
          <w:szCs w:val="20"/>
        </w:rPr>
        <w:lastRenderedPageBreak/>
        <w:t xml:space="preserve">Oświadczenia podmiotów udostępniających </w:t>
      </w:r>
      <w:r w:rsidR="0793AA2B" w:rsidRPr="007D3A1D">
        <w:rPr>
          <w:rFonts w:ascii="Verdana" w:hAnsi="Verdana"/>
          <w:b w:val="0"/>
          <w:bCs w:val="0"/>
          <w:sz w:val="20"/>
          <w:szCs w:val="20"/>
        </w:rPr>
        <w:t xml:space="preserve">zasoby </w:t>
      </w:r>
      <w:r w:rsidRPr="007D3A1D">
        <w:rPr>
          <w:rFonts w:ascii="Verdana" w:hAnsi="Verdana"/>
          <w:b w:val="0"/>
          <w:bCs w:val="0"/>
          <w:sz w:val="20"/>
          <w:szCs w:val="20"/>
        </w:rPr>
        <w:t xml:space="preserve">powinny </w:t>
      </w:r>
      <w:r w:rsidR="4DD0F31C" w:rsidRPr="007D3A1D">
        <w:rPr>
          <w:rFonts w:ascii="Verdana" w:hAnsi="Verdana"/>
          <w:b w:val="0"/>
          <w:bCs w:val="0"/>
          <w:sz w:val="20"/>
          <w:szCs w:val="20"/>
        </w:rPr>
        <w:t xml:space="preserve">być </w:t>
      </w:r>
      <w:r w:rsidR="4131F8D6" w:rsidRPr="007D3A1D">
        <w:rPr>
          <w:rFonts w:ascii="Verdana" w:hAnsi="Verdana"/>
          <w:b w:val="0"/>
          <w:bCs w:val="0"/>
          <w:sz w:val="20"/>
          <w:szCs w:val="20"/>
        </w:rPr>
        <w:t xml:space="preserve">złożone </w:t>
      </w:r>
      <w:r w:rsidR="4DD0F31C" w:rsidRPr="007D3A1D">
        <w:rPr>
          <w:rFonts w:ascii="Verdana" w:hAnsi="Verdana"/>
          <w:b w:val="0"/>
          <w:bCs w:val="0"/>
          <w:sz w:val="20"/>
          <w:szCs w:val="20"/>
        </w:rPr>
        <w:t>w</w:t>
      </w:r>
      <w:r w:rsidRPr="007D3A1D">
        <w:rPr>
          <w:rFonts w:ascii="Verdana" w:hAnsi="Verdana"/>
          <w:b w:val="0"/>
          <w:bCs w:val="0"/>
          <w:sz w:val="20"/>
          <w:szCs w:val="20"/>
        </w:rPr>
        <w:t xml:space="preserve"> form</w:t>
      </w:r>
      <w:r w:rsidR="0F1904D7" w:rsidRPr="007D3A1D">
        <w:rPr>
          <w:rFonts w:ascii="Verdana" w:hAnsi="Verdana"/>
          <w:b w:val="0"/>
          <w:bCs w:val="0"/>
          <w:sz w:val="20"/>
          <w:szCs w:val="20"/>
        </w:rPr>
        <w:t>ie</w:t>
      </w:r>
      <w:r w:rsidRPr="007D3A1D">
        <w:rPr>
          <w:rFonts w:ascii="Verdana" w:hAnsi="Verdana"/>
          <w:b w:val="0"/>
          <w:bCs w:val="0"/>
          <w:sz w:val="20"/>
          <w:szCs w:val="20"/>
        </w:rPr>
        <w:t xml:space="preserve"> </w:t>
      </w:r>
      <w:r w:rsidRPr="007D3A1D">
        <w:rPr>
          <w:rFonts w:ascii="Verdana" w:hAnsi="Verdana"/>
          <w:sz w:val="20"/>
          <w:szCs w:val="20"/>
        </w:rPr>
        <w:t>elektroniczn</w:t>
      </w:r>
      <w:r w:rsidR="2F5D425E" w:rsidRPr="007D3A1D">
        <w:rPr>
          <w:rFonts w:ascii="Verdana" w:hAnsi="Verdana"/>
          <w:sz w:val="20"/>
          <w:szCs w:val="20"/>
        </w:rPr>
        <w:t>ej</w:t>
      </w:r>
      <w:r w:rsidRPr="007D3A1D">
        <w:rPr>
          <w:rFonts w:ascii="Verdana" w:hAnsi="Verdana"/>
          <w:b w:val="0"/>
          <w:bCs w:val="0"/>
          <w:sz w:val="20"/>
          <w:szCs w:val="20"/>
        </w:rPr>
        <w:t xml:space="preserve"> </w:t>
      </w:r>
      <w:r w:rsidR="4D1FA3BF" w:rsidRPr="007D3A1D">
        <w:rPr>
          <w:rFonts w:ascii="Verdana" w:hAnsi="Verdana"/>
          <w:b w:val="0"/>
          <w:bCs w:val="0"/>
          <w:sz w:val="20"/>
          <w:szCs w:val="20"/>
        </w:rPr>
        <w:t xml:space="preserve">lub w postaci elektronicznej opatrzonej podpisem zaufanym lub podpisem osobistym </w:t>
      </w:r>
      <w:r w:rsidRPr="007D3A1D">
        <w:rPr>
          <w:rFonts w:ascii="Verdana" w:hAnsi="Verdana"/>
          <w:b w:val="0"/>
          <w:bCs w:val="0"/>
          <w:sz w:val="20"/>
          <w:szCs w:val="20"/>
        </w:rPr>
        <w:t>w zakresie w jakim potwierdzają okoliczności, o których mowa w</w:t>
      </w:r>
      <w:r w:rsidR="00800F00">
        <w:rPr>
          <w:rFonts w:ascii="Verdana" w:hAnsi="Verdana"/>
          <w:b w:val="0"/>
          <w:bCs w:val="0"/>
          <w:sz w:val="20"/>
          <w:szCs w:val="20"/>
        </w:rPr>
        <w:t> </w:t>
      </w:r>
      <w:r w:rsidRPr="007D3A1D">
        <w:rPr>
          <w:rFonts w:ascii="Verdana" w:hAnsi="Verdana"/>
          <w:b w:val="0"/>
          <w:bCs w:val="0"/>
          <w:sz w:val="20"/>
          <w:szCs w:val="20"/>
        </w:rPr>
        <w:t xml:space="preserve">treści art. </w:t>
      </w:r>
      <w:r w:rsidR="130C6401" w:rsidRPr="007D3A1D">
        <w:rPr>
          <w:rFonts w:ascii="Verdana" w:hAnsi="Verdana"/>
          <w:b w:val="0"/>
          <w:bCs w:val="0"/>
          <w:sz w:val="20"/>
          <w:szCs w:val="20"/>
        </w:rPr>
        <w:t>273</w:t>
      </w:r>
      <w:r w:rsidRPr="007D3A1D">
        <w:rPr>
          <w:rFonts w:ascii="Verdana" w:hAnsi="Verdana"/>
          <w:b w:val="0"/>
          <w:bCs w:val="0"/>
          <w:sz w:val="20"/>
          <w:szCs w:val="20"/>
        </w:rPr>
        <w:t xml:space="preserve"> ust. 1 ustawy </w:t>
      </w:r>
      <w:proofErr w:type="spellStart"/>
      <w:r w:rsidRPr="007D3A1D">
        <w:rPr>
          <w:rFonts w:ascii="Verdana" w:hAnsi="Verdana"/>
          <w:b w:val="0"/>
          <w:bCs w:val="0"/>
          <w:sz w:val="20"/>
          <w:szCs w:val="20"/>
        </w:rPr>
        <w:t>Pzp</w:t>
      </w:r>
      <w:proofErr w:type="spellEnd"/>
      <w:r w:rsidRPr="007D3A1D">
        <w:rPr>
          <w:rFonts w:ascii="Verdana" w:hAnsi="Verdana"/>
          <w:b w:val="0"/>
          <w:bCs w:val="0"/>
          <w:sz w:val="20"/>
          <w:szCs w:val="20"/>
        </w:rPr>
        <w:t>. Należy je przesłać zgodnie z zasadami określonymi w pkt</w:t>
      </w:r>
      <w:r w:rsidR="00754808">
        <w:rPr>
          <w:rFonts w:ascii="Verdana" w:hAnsi="Verdana"/>
          <w:b w:val="0"/>
          <w:bCs w:val="0"/>
          <w:sz w:val="20"/>
          <w:szCs w:val="20"/>
        </w:rPr>
        <w:t>.</w:t>
      </w:r>
      <w:r w:rsidRPr="007D3A1D">
        <w:rPr>
          <w:rFonts w:ascii="Verdana" w:hAnsi="Verdana"/>
          <w:b w:val="0"/>
          <w:bCs w:val="0"/>
          <w:sz w:val="20"/>
          <w:szCs w:val="20"/>
        </w:rPr>
        <w:t xml:space="preserve"> 1</w:t>
      </w:r>
      <w:r w:rsidR="00EE232D">
        <w:rPr>
          <w:rFonts w:ascii="Verdana" w:hAnsi="Verdana"/>
          <w:b w:val="0"/>
          <w:bCs w:val="0"/>
          <w:sz w:val="20"/>
          <w:szCs w:val="20"/>
        </w:rPr>
        <w:t>5</w:t>
      </w:r>
      <w:r w:rsidRPr="007D3A1D">
        <w:rPr>
          <w:rFonts w:ascii="Verdana" w:hAnsi="Verdana"/>
          <w:b w:val="0"/>
          <w:bCs w:val="0"/>
          <w:sz w:val="20"/>
          <w:szCs w:val="20"/>
        </w:rPr>
        <w:t xml:space="preserve"> </w:t>
      </w:r>
      <w:r w:rsidR="00754808">
        <w:rPr>
          <w:rFonts w:ascii="Verdana" w:hAnsi="Verdana"/>
          <w:b w:val="0"/>
          <w:bCs w:val="0"/>
          <w:sz w:val="20"/>
          <w:szCs w:val="20"/>
        </w:rPr>
        <w:t>IDW</w:t>
      </w:r>
      <w:r w:rsidRPr="007D3A1D">
        <w:rPr>
          <w:rFonts w:ascii="Verdana" w:hAnsi="Verdana"/>
          <w:b w:val="0"/>
          <w:bCs w:val="0"/>
          <w:sz w:val="20"/>
          <w:szCs w:val="20"/>
        </w:rPr>
        <w:t>.</w:t>
      </w:r>
    </w:p>
    <w:p w14:paraId="10976CAA" w14:textId="3E2C7E62" w:rsidR="000716EF" w:rsidRPr="00754808" w:rsidRDefault="0006792C" w:rsidP="004B4FEF">
      <w:pPr>
        <w:pStyle w:val="Tekstpodstawowy2"/>
        <w:spacing w:after="120"/>
        <w:ind w:left="709"/>
        <w:rPr>
          <w:rFonts w:ascii="Verdana" w:hAnsi="Verdana"/>
          <w:b w:val="0"/>
          <w:bCs w:val="0"/>
          <w:iCs/>
          <w:sz w:val="20"/>
          <w:szCs w:val="20"/>
        </w:rPr>
      </w:pPr>
      <w:r w:rsidRPr="00754808">
        <w:rPr>
          <w:rFonts w:ascii="Verdana" w:hAnsi="Verdana"/>
          <w:b w:val="0"/>
          <w:bCs w:val="0"/>
          <w:iCs/>
          <w:sz w:val="20"/>
          <w:szCs w:val="20"/>
        </w:rPr>
        <w:t>Wykonawca, który powołuje się na zasoby innych podmiotów, w celu wykazania braku istnienia wobec nich podstaw wykluczenia oraz spełniania, w zakresie, w jakim powołuje się na ich zasoby, warunki udziału w postępowaniu zamieszcza informacje o tych podmiotach w oświadczeniu, o którym mow</w:t>
      </w:r>
      <w:r w:rsidR="00754808" w:rsidRPr="00754808">
        <w:rPr>
          <w:rFonts w:ascii="Verdana" w:hAnsi="Verdana"/>
          <w:b w:val="0"/>
          <w:bCs w:val="0"/>
          <w:iCs/>
          <w:sz w:val="20"/>
          <w:szCs w:val="20"/>
        </w:rPr>
        <w:t>a w pkt. 10.2. IDW</w:t>
      </w:r>
      <w:r w:rsidRPr="00754808">
        <w:rPr>
          <w:rFonts w:ascii="Verdana" w:hAnsi="Verdana"/>
          <w:b w:val="0"/>
          <w:bCs w:val="0"/>
          <w:iCs/>
          <w:sz w:val="20"/>
          <w:szCs w:val="20"/>
        </w:rPr>
        <w:t>.</w:t>
      </w:r>
    </w:p>
    <w:p w14:paraId="654710E0" w14:textId="3C38DCB4" w:rsidR="00812D2B" w:rsidRPr="00754808" w:rsidRDefault="00812D2B" w:rsidP="00C258EB">
      <w:pPr>
        <w:pStyle w:val="Tekstpodstawowy2"/>
        <w:spacing w:after="120"/>
        <w:rPr>
          <w:rFonts w:ascii="Verdana" w:hAnsi="Verdana"/>
          <w:iCs/>
          <w:sz w:val="20"/>
          <w:szCs w:val="20"/>
        </w:rPr>
      </w:pPr>
      <w:r w:rsidRPr="00754808">
        <w:rPr>
          <w:rFonts w:ascii="Verdana" w:hAnsi="Verdana"/>
          <w:iCs/>
          <w:sz w:val="20"/>
          <w:szCs w:val="20"/>
        </w:rPr>
        <w:t>1</w:t>
      </w:r>
      <w:r w:rsidR="00EE232D">
        <w:rPr>
          <w:rFonts w:ascii="Verdana" w:hAnsi="Verdana"/>
          <w:iCs/>
          <w:sz w:val="20"/>
          <w:szCs w:val="20"/>
        </w:rPr>
        <w:t>3</w:t>
      </w:r>
      <w:r w:rsidRPr="00754808">
        <w:rPr>
          <w:rFonts w:ascii="Verdana" w:hAnsi="Verdana"/>
          <w:iCs/>
          <w:sz w:val="20"/>
          <w:szCs w:val="20"/>
        </w:rPr>
        <w:t xml:space="preserve">. </w:t>
      </w:r>
      <w:r w:rsidR="00754808">
        <w:rPr>
          <w:rFonts w:ascii="Verdana" w:hAnsi="Verdana"/>
          <w:iCs/>
          <w:sz w:val="20"/>
          <w:szCs w:val="20"/>
        </w:rPr>
        <w:tab/>
      </w:r>
      <w:r w:rsidRPr="00754808">
        <w:rPr>
          <w:rFonts w:ascii="Verdana" w:hAnsi="Verdana"/>
          <w:iCs/>
          <w:sz w:val="20"/>
          <w:szCs w:val="20"/>
        </w:rPr>
        <w:t xml:space="preserve">PODWYKONAWSTWO </w:t>
      </w:r>
    </w:p>
    <w:p w14:paraId="38A2B111" w14:textId="45D0F00F" w:rsidR="00812D2B" w:rsidRPr="00BF15F6" w:rsidRDefault="00812D2B" w:rsidP="00C258EB">
      <w:pPr>
        <w:spacing w:before="120" w:after="120"/>
        <w:ind w:left="709" w:hanging="709"/>
        <w:jc w:val="both"/>
        <w:rPr>
          <w:rFonts w:ascii="Verdana" w:hAnsi="Verdana" w:cs="Verdana"/>
          <w:sz w:val="20"/>
          <w:szCs w:val="20"/>
        </w:rPr>
      </w:pPr>
      <w:r w:rsidRPr="00BF15F6">
        <w:rPr>
          <w:rFonts w:ascii="Verdana" w:hAnsi="Verdana" w:cs="Verdana"/>
          <w:sz w:val="20"/>
          <w:szCs w:val="20"/>
        </w:rPr>
        <w:t>1</w:t>
      </w:r>
      <w:r w:rsidR="00EE232D">
        <w:rPr>
          <w:rFonts w:ascii="Verdana" w:hAnsi="Verdana" w:cs="Verdana"/>
          <w:sz w:val="20"/>
          <w:szCs w:val="20"/>
        </w:rPr>
        <w:t>3</w:t>
      </w:r>
      <w:r w:rsidRPr="00BF15F6">
        <w:rPr>
          <w:rFonts w:ascii="Verdana" w:hAnsi="Verdana" w:cs="Verdana"/>
          <w:sz w:val="20"/>
          <w:szCs w:val="20"/>
        </w:rPr>
        <w:t xml:space="preserve">.1. </w:t>
      </w:r>
      <w:r w:rsidRPr="00BF15F6">
        <w:rPr>
          <w:rFonts w:ascii="Verdana" w:hAnsi="Verdana" w:cs="Verdana"/>
          <w:sz w:val="20"/>
          <w:szCs w:val="20"/>
        </w:rPr>
        <w:tab/>
        <w:t>Wykonawca może powierzyć wykonanie</w:t>
      </w:r>
      <w:r w:rsidR="004B3CB8" w:rsidRPr="00BF15F6">
        <w:rPr>
          <w:rFonts w:ascii="Verdana" w:hAnsi="Verdana" w:cs="Verdana"/>
          <w:sz w:val="20"/>
          <w:szCs w:val="20"/>
        </w:rPr>
        <w:t xml:space="preserve"> części zamówienia podwykonawcy</w:t>
      </w:r>
      <w:r w:rsidRPr="00BF15F6">
        <w:rPr>
          <w:rFonts w:ascii="Verdana" w:hAnsi="Verdana" w:cs="Verdana"/>
          <w:sz w:val="20"/>
          <w:szCs w:val="20"/>
        </w:rPr>
        <w:t>.</w:t>
      </w:r>
    </w:p>
    <w:p w14:paraId="44FB30F8" w14:textId="1AC81303" w:rsidR="0006792C" w:rsidRDefault="00812D2B" w:rsidP="003B70AE">
      <w:pPr>
        <w:spacing w:before="120" w:after="120"/>
        <w:ind w:left="705"/>
        <w:jc w:val="both"/>
        <w:rPr>
          <w:rFonts w:ascii="Verdana" w:hAnsi="Verdana" w:cs="Verdana"/>
          <w:sz w:val="20"/>
          <w:szCs w:val="20"/>
        </w:rPr>
      </w:pPr>
      <w:r w:rsidRPr="003B4997">
        <w:rPr>
          <w:rFonts w:ascii="Verdana" w:hAnsi="Verdana" w:cs="Verdana"/>
          <w:sz w:val="20"/>
          <w:szCs w:val="20"/>
        </w:rPr>
        <w:t xml:space="preserve">Zamawiający </w:t>
      </w:r>
      <w:r w:rsidRPr="003B4997">
        <w:rPr>
          <w:rFonts w:ascii="Verdana" w:hAnsi="Verdana" w:cs="Verdana"/>
          <w:b/>
          <w:sz w:val="20"/>
          <w:szCs w:val="20"/>
        </w:rPr>
        <w:t>żąda</w:t>
      </w:r>
      <w:r w:rsidRPr="003B4997">
        <w:rPr>
          <w:rFonts w:ascii="Verdana" w:hAnsi="Verdana" w:cs="Verdana"/>
          <w:sz w:val="20"/>
          <w:szCs w:val="20"/>
        </w:rPr>
        <w:t xml:space="preserve"> wskazania przez Wykonawcę części zamówienia, których wykonanie zamierza powierzyć podwykonawcom, i podania przez Wykonawcę </w:t>
      </w:r>
      <w:r w:rsidR="009B2170" w:rsidRPr="003B4997">
        <w:rPr>
          <w:rFonts w:ascii="Verdana" w:hAnsi="Verdana" w:cs="Verdana"/>
          <w:sz w:val="20"/>
          <w:szCs w:val="20"/>
        </w:rPr>
        <w:t>nazw ewentualnych podwykonawców</w:t>
      </w:r>
      <w:r w:rsidRPr="003B4997">
        <w:rPr>
          <w:rFonts w:ascii="Verdana" w:hAnsi="Verdana" w:cs="Verdana"/>
          <w:sz w:val="20"/>
          <w:szCs w:val="20"/>
        </w:rPr>
        <w:t>.</w:t>
      </w:r>
    </w:p>
    <w:p w14:paraId="6CD2F79B" w14:textId="2F9032E4"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EE232D">
        <w:rPr>
          <w:rFonts w:ascii="Verdana" w:hAnsi="Verdana" w:cs="Verdana"/>
          <w:b/>
          <w:sz w:val="20"/>
          <w:szCs w:val="20"/>
        </w:rPr>
        <w:t>4</w:t>
      </w:r>
      <w:r w:rsidRPr="007D3A1D">
        <w:rPr>
          <w:rFonts w:ascii="Verdana" w:hAnsi="Verdana" w:cs="Verdana"/>
          <w:b/>
          <w:sz w:val="20"/>
          <w:szCs w:val="20"/>
        </w:rPr>
        <w:t xml:space="preserve">. </w:t>
      </w:r>
      <w:r w:rsidRPr="007D3A1D">
        <w:rPr>
          <w:rFonts w:ascii="Verdana" w:hAnsi="Verdana" w:cs="Verdana"/>
          <w:b/>
          <w:sz w:val="20"/>
          <w:szCs w:val="20"/>
        </w:rPr>
        <w:tab/>
      </w:r>
      <w:r w:rsidR="0034296C" w:rsidRPr="00DD6D9A">
        <w:rPr>
          <w:rFonts w:ascii="Verdana" w:hAnsi="Verdana" w:cs="Verdana"/>
          <w:b/>
          <w:sz w:val="20"/>
          <w:szCs w:val="20"/>
        </w:rPr>
        <w:t>INFORMACJA DLA WYKONAWCÓW WSPÓLNIE UBIEGAJĄCYCH SIĘ O</w:t>
      </w:r>
      <w:r w:rsidR="00176033">
        <w:rPr>
          <w:rFonts w:ascii="Verdana" w:hAnsi="Verdana" w:cs="Verdana"/>
          <w:b/>
          <w:sz w:val="20"/>
          <w:szCs w:val="20"/>
        </w:rPr>
        <w:t> </w:t>
      </w:r>
      <w:r w:rsidR="0034296C" w:rsidRPr="00DD6D9A">
        <w:rPr>
          <w:rFonts w:ascii="Verdana" w:hAnsi="Verdana" w:cs="Verdana"/>
          <w:b/>
          <w:sz w:val="20"/>
          <w:szCs w:val="20"/>
        </w:rPr>
        <w:t>UDZIELENIE ZAMÓWIENIA</w:t>
      </w:r>
    </w:p>
    <w:p w14:paraId="4587E976" w14:textId="6AEBE4C4" w:rsidR="0012796D" w:rsidRPr="007D3A1D" w:rsidRDefault="0012796D" w:rsidP="0012796D">
      <w:pPr>
        <w:pStyle w:val="Tekstpodstawowy2"/>
        <w:spacing w:after="120"/>
        <w:ind w:left="709" w:hanging="709"/>
        <w:rPr>
          <w:rFonts w:ascii="Verdana" w:hAnsi="Verdana"/>
          <w:b w:val="0"/>
          <w:iCs/>
          <w:sz w:val="20"/>
          <w:szCs w:val="20"/>
        </w:rPr>
      </w:pPr>
      <w:r w:rsidRPr="007D3A1D">
        <w:rPr>
          <w:rFonts w:ascii="Verdana" w:hAnsi="Verdana" w:cs="Verdana"/>
          <w:b w:val="0"/>
          <w:sz w:val="20"/>
          <w:szCs w:val="20"/>
        </w:rPr>
        <w:t>1</w:t>
      </w:r>
      <w:r w:rsidR="00DA7026">
        <w:rPr>
          <w:rFonts w:ascii="Verdana" w:hAnsi="Verdana" w:cs="Verdana"/>
          <w:b w:val="0"/>
          <w:sz w:val="20"/>
          <w:szCs w:val="20"/>
        </w:rPr>
        <w:t>4</w:t>
      </w:r>
      <w:r w:rsidRPr="007D3A1D">
        <w:rPr>
          <w:rFonts w:ascii="Verdana" w:hAnsi="Verdana" w:cs="Verdana"/>
          <w:b w:val="0"/>
          <w:sz w:val="20"/>
          <w:szCs w:val="20"/>
        </w:rPr>
        <w:t>.1.</w:t>
      </w:r>
      <w:r w:rsidRPr="007D3A1D">
        <w:rPr>
          <w:rFonts w:ascii="Verdana" w:hAnsi="Verdana" w:cs="Verdana"/>
          <w:b w:val="0"/>
          <w:sz w:val="20"/>
          <w:szCs w:val="20"/>
        </w:rPr>
        <w:tab/>
      </w:r>
      <w:r w:rsidRPr="007D3A1D">
        <w:rPr>
          <w:rFonts w:ascii="Verdana" w:hAnsi="Verdana"/>
          <w:b w:val="0"/>
          <w:sz w:val="20"/>
          <w:szCs w:val="20"/>
        </w:rPr>
        <w:t>Wykonawcy mogą wspólnie ubiegać się o udzielenie zamówienia. W takim przypadku Wykonawcy ustanawiają pełnomocnika do reprezentowania ich w postępowaniu o</w:t>
      </w:r>
      <w:r>
        <w:rPr>
          <w:rFonts w:ascii="Verdana" w:hAnsi="Verdana"/>
          <w:b w:val="0"/>
          <w:sz w:val="20"/>
          <w:szCs w:val="20"/>
        </w:rPr>
        <w:t> </w:t>
      </w:r>
      <w:r w:rsidRPr="007D3A1D">
        <w:rPr>
          <w:rFonts w:ascii="Verdana" w:hAnsi="Verdana"/>
          <w:b w:val="0"/>
          <w:sz w:val="20"/>
          <w:szCs w:val="20"/>
        </w:rPr>
        <w:t>udzielenie zamówienia albo reprezentowania w postępowaniu i zawarcia umowy w</w:t>
      </w:r>
      <w:r>
        <w:rPr>
          <w:rFonts w:ascii="Verdana" w:hAnsi="Verdana"/>
          <w:b w:val="0"/>
          <w:sz w:val="20"/>
          <w:szCs w:val="20"/>
        </w:rPr>
        <w:t> </w:t>
      </w:r>
      <w:r w:rsidRPr="007D3A1D">
        <w:rPr>
          <w:rFonts w:ascii="Verdana" w:hAnsi="Verdana"/>
          <w:b w:val="0"/>
          <w:sz w:val="20"/>
          <w:szCs w:val="20"/>
        </w:rPr>
        <w:t>sprawie zamówienia publicznego.</w:t>
      </w:r>
    </w:p>
    <w:p w14:paraId="0A142B03" w14:textId="7A6CCB37" w:rsidR="0012796D" w:rsidRDefault="0012796D" w:rsidP="0012796D">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DA7026">
        <w:rPr>
          <w:rFonts w:ascii="Verdana" w:hAnsi="Verdana" w:cs="Verdana"/>
          <w:b w:val="0"/>
          <w:bCs w:val="0"/>
          <w:sz w:val="20"/>
          <w:szCs w:val="20"/>
        </w:rPr>
        <w:t>4</w:t>
      </w:r>
      <w:r w:rsidRPr="007D3A1D">
        <w:rPr>
          <w:rFonts w:ascii="Verdana" w:hAnsi="Verdana" w:cs="Verdana"/>
          <w:b w:val="0"/>
          <w:bCs w:val="0"/>
          <w:sz w:val="20"/>
          <w:szCs w:val="20"/>
        </w:rPr>
        <w:t>.2.</w:t>
      </w:r>
      <w:r w:rsidRPr="007D3A1D">
        <w:rPr>
          <w:rFonts w:ascii="Verdana" w:hAnsi="Verdana" w:cs="Verdana"/>
          <w:b w:val="0"/>
          <w:sz w:val="20"/>
          <w:szCs w:val="20"/>
        </w:rPr>
        <w:tab/>
      </w:r>
      <w:r w:rsidRPr="007D3A1D">
        <w:rPr>
          <w:rFonts w:ascii="Verdana" w:hAnsi="Verdana"/>
          <w:b w:val="0"/>
          <w:bCs w:val="0"/>
          <w:sz w:val="20"/>
          <w:szCs w:val="20"/>
        </w:rPr>
        <w:t>W przypadku Wykonawców wspólnie ubiegających się o udzielenie zamówienia, żaden z</w:t>
      </w:r>
      <w:r>
        <w:rPr>
          <w:rFonts w:ascii="Verdana" w:hAnsi="Verdana"/>
          <w:b w:val="0"/>
          <w:bCs w:val="0"/>
          <w:sz w:val="20"/>
          <w:szCs w:val="20"/>
        </w:rPr>
        <w:t> </w:t>
      </w:r>
      <w:r w:rsidRPr="007D3A1D">
        <w:rPr>
          <w:rFonts w:ascii="Verdana" w:hAnsi="Verdana"/>
          <w:b w:val="0"/>
          <w:bCs w:val="0"/>
          <w:sz w:val="20"/>
          <w:szCs w:val="20"/>
        </w:rPr>
        <w:t>nich nie może podlegać wykluczeniu na podstawie</w:t>
      </w:r>
      <w:r>
        <w:rPr>
          <w:rFonts w:ascii="Verdana" w:hAnsi="Verdana"/>
          <w:b w:val="0"/>
          <w:bCs w:val="0"/>
          <w:sz w:val="20"/>
          <w:szCs w:val="20"/>
        </w:rPr>
        <w:t>:</w:t>
      </w:r>
    </w:p>
    <w:p w14:paraId="42C2CF15" w14:textId="77777777" w:rsidR="0012796D" w:rsidRDefault="0012796D" w:rsidP="00412D3A">
      <w:pPr>
        <w:pStyle w:val="Tekstpodstawowy2"/>
        <w:numPr>
          <w:ilvl w:val="0"/>
          <w:numId w:val="34"/>
        </w:numPr>
        <w:spacing w:before="0"/>
        <w:contextualSpacing/>
        <w:rPr>
          <w:rFonts w:ascii="Verdana" w:hAnsi="Verdana" w:cs="Verdana"/>
          <w:b w:val="0"/>
          <w:sz w:val="20"/>
          <w:szCs w:val="20"/>
        </w:rPr>
      </w:pPr>
      <w:r w:rsidRPr="007D3A1D">
        <w:rPr>
          <w:rFonts w:ascii="Verdana" w:hAnsi="Verdana" w:cs="Verdana"/>
          <w:b w:val="0"/>
          <w:sz w:val="20"/>
          <w:szCs w:val="20"/>
        </w:rPr>
        <w:t xml:space="preserve">art. 108 ust. 1 ustawy </w:t>
      </w:r>
      <w:proofErr w:type="spellStart"/>
      <w:r w:rsidRPr="007D3A1D">
        <w:rPr>
          <w:rFonts w:ascii="Verdana" w:hAnsi="Verdana" w:cs="Verdana"/>
          <w:b w:val="0"/>
          <w:sz w:val="20"/>
          <w:szCs w:val="20"/>
        </w:rPr>
        <w:t>Pzp</w:t>
      </w:r>
      <w:proofErr w:type="spellEnd"/>
      <w:r>
        <w:rPr>
          <w:rFonts w:ascii="Verdana" w:hAnsi="Verdana" w:cs="Verdana"/>
          <w:b w:val="0"/>
          <w:sz w:val="20"/>
          <w:szCs w:val="20"/>
        </w:rPr>
        <w:t>;</w:t>
      </w:r>
    </w:p>
    <w:p w14:paraId="7DBB40D5" w14:textId="77777777" w:rsidR="0012796D" w:rsidRDefault="0012796D" w:rsidP="00412D3A">
      <w:pPr>
        <w:pStyle w:val="Tekstpodstawowy2"/>
        <w:numPr>
          <w:ilvl w:val="0"/>
          <w:numId w:val="34"/>
        </w:numPr>
        <w:spacing w:before="0"/>
        <w:contextualSpacing/>
        <w:rPr>
          <w:rFonts w:ascii="Verdana" w:hAnsi="Verdana" w:cs="Verdana"/>
          <w:b w:val="0"/>
          <w:sz w:val="20"/>
          <w:szCs w:val="20"/>
        </w:rPr>
      </w:pPr>
      <w:r>
        <w:rPr>
          <w:rFonts w:ascii="Verdana" w:hAnsi="Verdana" w:cs="Verdana"/>
          <w:b w:val="0"/>
          <w:sz w:val="20"/>
          <w:szCs w:val="20"/>
        </w:rPr>
        <w:t xml:space="preserve">art. 7 ust. 1 ustawy </w:t>
      </w:r>
      <w:r w:rsidRPr="00AF23E5">
        <w:rPr>
          <w:rFonts w:ascii="Verdana" w:hAnsi="Verdana" w:cs="Verdana"/>
          <w:b w:val="0"/>
          <w:sz w:val="20"/>
          <w:szCs w:val="20"/>
        </w:rPr>
        <w:t>o szczególnych rozwiązaniach w zakresie przeciwdziałania wspieraniu agresji na Ukrainę oraz służących ochronie bezpieczeństwa narodowego</w:t>
      </w:r>
      <w:r>
        <w:rPr>
          <w:rStyle w:val="Odwoanieprzypisudolnego"/>
          <w:rFonts w:ascii="Verdana" w:hAnsi="Verdana" w:cs="Verdana"/>
          <w:b w:val="0"/>
          <w:sz w:val="20"/>
          <w:szCs w:val="20"/>
        </w:rPr>
        <w:footnoteReference w:id="6"/>
      </w:r>
      <w:r>
        <w:rPr>
          <w:rFonts w:ascii="Verdana" w:hAnsi="Verdana" w:cs="Verdana"/>
          <w:b w:val="0"/>
          <w:sz w:val="20"/>
          <w:szCs w:val="20"/>
        </w:rPr>
        <w:t>;</w:t>
      </w:r>
    </w:p>
    <w:p w14:paraId="13B32930" w14:textId="77777777" w:rsidR="0012796D" w:rsidRPr="0034296C" w:rsidRDefault="0012796D" w:rsidP="0012796D">
      <w:pPr>
        <w:pStyle w:val="Tekstpodstawowy2"/>
        <w:spacing w:after="120"/>
        <w:ind w:left="708"/>
        <w:rPr>
          <w:rFonts w:ascii="Verdana" w:hAnsi="Verdana"/>
          <w:b w:val="0"/>
          <w:iCs/>
          <w:color w:val="2F5496" w:themeColor="accent1" w:themeShade="BF"/>
          <w:sz w:val="20"/>
          <w:szCs w:val="20"/>
        </w:rPr>
      </w:pPr>
      <w:r w:rsidRPr="007D3A1D">
        <w:rPr>
          <w:rFonts w:ascii="Verdana" w:hAnsi="Verdana"/>
          <w:b w:val="0"/>
          <w:bCs w:val="0"/>
          <w:sz w:val="20"/>
          <w:szCs w:val="20"/>
        </w:rPr>
        <w:t>natomiast spełnianie warunków udziału w postępowaniu Wykonawcy wykazują zgodnie z</w:t>
      </w:r>
      <w:r>
        <w:rPr>
          <w:rFonts w:ascii="Verdana" w:hAnsi="Verdana"/>
          <w:b w:val="0"/>
          <w:bCs w:val="0"/>
          <w:sz w:val="20"/>
          <w:szCs w:val="20"/>
        </w:rPr>
        <w:t> </w:t>
      </w:r>
      <w:r w:rsidRPr="007D3A1D">
        <w:rPr>
          <w:rFonts w:ascii="Verdana" w:hAnsi="Verdana"/>
          <w:b w:val="0"/>
          <w:bCs w:val="0"/>
          <w:sz w:val="20"/>
          <w:szCs w:val="20"/>
        </w:rPr>
        <w:t xml:space="preserve">pkt </w:t>
      </w:r>
      <w:r>
        <w:rPr>
          <w:rFonts w:ascii="Verdana" w:hAnsi="Verdana"/>
          <w:b w:val="0"/>
          <w:bCs w:val="0"/>
          <w:sz w:val="20"/>
          <w:szCs w:val="20"/>
        </w:rPr>
        <w:t>8</w:t>
      </w:r>
      <w:r w:rsidRPr="007D3A1D">
        <w:rPr>
          <w:rFonts w:ascii="Verdana" w:hAnsi="Verdana"/>
          <w:b w:val="0"/>
          <w:bCs w:val="0"/>
          <w:sz w:val="20"/>
          <w:szCs w:val="20"/>
        </w:rPr>
        <w:t>.2.</w:t>
      </w:r>
      <w:r>
        <w:rPr>
          <w:rFonts w:ascii="Verdana" w:hAnsi="Verdana"/>
          <w:b w:val="0"/>
          <w:bCs w:val="0"/>
          <w:sz w:val="20"/>
          <w:szCs w:val="20"/>
        </w:rPr>
        <w:t>1.</w:t>
      </w:r>
      <w:r w:rsidRPr="007D3A1D">
        <w:rPr>
          <w:rFonts w:ascii="Verdana" w:hAnsi="Verdana"/>
          <w:b w:val="0"/>
          <w:bCs w:val="0"/>
          <w:sz w:val="20"/>
          <w:szCs w:val="20"/>
        </w:rPr>
        <w:t xml:space="preserve"> </w:t>
      </w:r>
      <w:r>
        <w:rPr>
          <w:rFonts w:ascii="Verdana" w:hAnsi="Verdana"/>
          <w:b w:val="0"/>
          <w:bCs w:val="0"/>
          <w:sz w:val="20"/>
          <w:szCs w:val="20"/>
        </w:rPr>
        <w:t>IDW</w:t>
      </w:r>
      <w:r w:rsidRPr="007D3A1D">
        <w:rPr>
          <w:rFonts w:ascii="Verdana" w:hAnsi="Verdana"/>
          <w:b w:val="0"/>
          <w:bCs w:val="0"/>
          <w:sz w:val="20"/>
          <w:szCs w:val="20"/>
        </w:rPr>
        <w:t>.</w:t>
      </w:r>
    </w:p>
    <w:p w14:paraId="5B3FC903" w14:textId="010A31A6" w:rsidR="0012796D" w:rsidRPr="007D3A1D" w:rsidRDefault="0012796D" w:rsidP="0012796D">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DA7026">
        <w:rPr>
          <w:rFonts w:ascii="Verdana" w:hAnsi="Verdana" w:cs="Verdana"/>
          <w:b w:val="0"/>
          <w:bCs w:val="0"/>
          <w:sz w:val="20"/>
          <w:szCs w:val="20"/>
        </w:rPr>
        <w:t>4</w:t>
      </w:r>
      <w:r w:rsidRPr="007D3A1D">
        <w:rPr>
          <w:rFonts w:ascii="Verdana" w:hAnsi="Verdana" w:cs="Verdana"/>
          <w:b w:val="0"/>
          <w:bCs w:val="0"/>
          <w:sz w:val="20"/>
          <w:szCs w:val="20"/>
        </w:rPr>
        <w:t>.3.</w:t>
      </w:r>
      <w:r w:rsidRPr="007D3A1D">
        <w:rPr>
          <w:rFonts w:ascii="Verdana" w:hAnsi="Verdana" w:cs="Verdana"/>
          <w:b w:val="0"/>
          <w:sz w:val="20"/>
          <w:szCs w:val="20"/>
        </w:rPr>
        <w:tab/>
      </w:r>
      <w:r w:rsidRPr="007D3A1D">
        <w:rPr>
          <w:rFonts w:ascii="Verdana" w:hAnsi="Verdana"/>
          <w:b w:val="0"/>
          <w:bCs w:val="0"/>
          <w:sz w:val="20"/>
          <w:szCs w:val="20"/>
        </w:rPr>
        <w:t xml:space="preserve">W przypadku wspólnego ubiegania się o zamówienie przez Wykonawców, </w:t>
      </w:r>
      <w:r w:rsidRPr="007D3A1D">
        <w:rPr>
          <w:rFonts w:ascii="Verdana" w:hAnsi="Verdana"/>
          <w:sz w:val="20"/>
          <w:szCs w:val="20"/>
        </w:rPr>
        <w:t xml:space="preserve">oświadczenie, o którym mowa w pkt. </w:t>
      </w:r>
      <w:r>
        <w:rPr>
          <w:rFonts w:ascii="Verdana" w:hAnsi="Verdana"/>
          <w:sz w:val="20"/>
          <w:szCs w:val="20"/>
        </w:rPr>
        <w:t>10.2</w:t>
      </w:r>
      <w:r w:rsidRPr="007D3A1D">
        <w:rPr>
          <w:rFonts w:ascii="Verdana" w:hAnsi="Verdana"/>
          <w:sz w:val="20"/>
          <w:szCs w:val="20"/>
        </w:rPr>
        <w:t xml:space="preserve"> </w:t>
      </w:r>
      <w:r>
        <w:rPr>
          <w:rFonts w:ascii="Verdana" w:hAnsi="Verdana"/>
          <w:b w:val="0"/>
          <w:bCs w:val="0"/>
          <w:sz w:val="20"/>
          <w:szCs w:val="20"/>
        </w:rPr>
        <w:t>IDW</w:t>
      </w:r>
      <w:r w:rsidRPr="007D3A1D">
        <w:rPr>
          <w:rFonts w:ascii="Verdana" w:hAnsi="Verdana"/>
          <w:b w:val="0"/>
          <w:bCs w:val="0"/>
          <w:sz w:val="20"/>
          <w:szCs w:val="20"/>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Pr="007D3A1D">
        <w:rPr>
          <w:rFonts w:ascii="Verdana" w:hAnsi="Verdana" w:cs="Verdana"/>
          <w:b w:val="0"/>
          <w:sz w:val="20"/>
          <w:szCs w:val="20"/>
        </w:rPr>
        <w:tab/>
      </w:r>
    </w:p>
    <w:p w14:paraId="390F693B" w14:textId="742F2F0A" w:rsidR="0012796D" w:rsidRDefault="0012796D" w:rsidP="0012796D">
      <w:pPr>
        <w:pStyle w:val="Tekstpodstawowy2"/>
        <w:spacing w:after="120"/>
        <w:ind w:left="709" w:hanging="709"/>
        <w:rPr>
          <w:rFonts w:ascii="Verdana" w:hAnsi="Verdana" w:cs="Verdana"/>
          <w:b w:val="0"/>
          <w:sz w:val="20"/>
          <w:szCs w:val="20"/>
        </w:rPr>
      </w:pPr>
      <w:r w:rsidRPr="007D3A1D">
        <w:rPr>
          <w:rFonts w:ascii="Verdana" w:hAnsi="Verdana" w:cs="Verdana"/>
          <w:b w:val="0"/>
          <w:sz w:val="20"/>
          <w:szCs w:val="20"/>
        </w:rPr>
        <w:t>1</w:t>
      </w:r>
      <w:r w:rsidR="00DA7026">
        <w:rPr>
          <w:rFonts w:ascii="Verdana" w:hAnsi="Verdana" w:cs="Verdana"/>
          <w:b w:val="0"/>
          <w:sz w:val="20"/>
          <w:szCs w:val="20"/>
        </w:rPr>
        <w:t>4</w:t>
      </w:r>
      <w:r w:rsidRPr="007D3A1D">
        <w:rPr>
          <w:rFonts w:ascii="Verdana" w:hAnsi="Verdana" w:cs="Verdana"/>
          <w:b w:val="0"/>
          <w:sz w:val="20"/>
          <w:szCs w:val="20"/>
        </w:rPr>
        <w:t>.</w:t>
      </w:r>
      <w:r>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t>W przypadku, gdy spełnienie warunku opisanego:</w:t>
      </w:r>
    </w:p>
    <w:p w14:paraId="1F44E0EA" w14:textId="77777777" w:rsidR="0012796D" w:rsidRPr="007D3A1D" w:rsidRDefault="0012796D" w:rsidP="0012796D">
      <w:pPr>
        <w:pStyle w:val="Tekstpodstawowy2"/>
        <w:spacing w:after="120"/>
        <w:ind w:left="709" w:hanging="1"/>
        <w:rPr>
          <w:rFonts w:ascii="Verdana" w:hAnsi="Verdana" w:cs="Verdana"/>
          <w:b w:val="0"/>
          <w:sz w:val="20"/>
          <w:szCs w:val="20"/>
        </w:rPr>
      </w:pPr>
      <w:r w:rsidRPr="007D3A1D">
        <w:rPr>
          <w:rFonts w:ascii="Verdana" w:hAnsi="Verdana" w:cs="Verdana"/>
          <w:b w:val="0"/>
          <w:sz w:val="20"/>
          <w:szCs w:val="20"/>
        </w:rPr>
        <w:t xml:space="preserve">w pkt. </w:t>
      </w:r>
      <w:r>
        <w:rPr>
          <w:rFonts w:ascii="Verdana" w:hAnsi="Verdana" w:cs="Verdana"/>
          <w:b w:val="0"/>
          <w:sz w:val="20"/>
          <w:szCs w:val="20"/>
        </w:rPr>
        <w:t>8.2.4)a)</w:t>
      </w:r>
      <w:r w:rsidRPr="007D3A1D">
        <w:rPr>
          <w:rFonts w:ascii="Verdana" w:hAnsi="Verdana" w:cs="Verdana"/>
          <w:b w:val="0"/>
          <w:sz w:val="20"/>
          <w:szCs w:val="20"/>
        </w:rPr>
        <w:t xml:space="preserve"> </w:t>
      </w:r>
      <w:r>
        <w:rPr>
          <w:rFonts w:ascii="Verdana" w:hAnsi="Verdana" w:cs="Verdana"/>
          <w:b w:val="0"/>
          <w:sz w:val="20"/>
          <w:szCs w:val="20"/>
        </w:rPr>
        <w:t>IDW</w:t>
      </w:r>
      <w:r w:rsidRPr="007D3A1D">
        <w:rPr>
          <w:rFonts w:ascii="Verdana" w:hAnsi="Verdana" w:cs="Verdana"/>
          <w:b w:val="0"/>
          <w:sz w:val="20"/>
          <w:szCs w:val="20"/>
        </w:rPr>
        <w:t xml:space="preserve"> wykonawcy wykazują poprzez poleganie na zdolnościach tych z</w:t>
      </w:r>
      <w:r>
        <w:rPr>
          <w:rFonts w:ascii="Verdana" w:hAnsi="Verdana" w:cs="Verdana"/>
          <w:b w:val="0"/>
          <w:sz w:val="20"/>
          <w:szCs w:val="20"/>
        </w:rPr>
        <w:t> </w:t>
      </w:r>
      <w:r w:rsidRPr="007D3A1D">
        <w:rPr>
          <w:rFonts w:ascii="Verdana" w:hAnsi="Verdana" w:cs="Verdana"/>
          <w:b w:val="0"/>
          <w:sz w:val="20"/>
          <w:szCs w:val="20"/>
        </w:rPr>
        <w:t xml:space="preserve">wykonawców, którzy wykonają </w:t>
      </w:r>
      <w:r>
        <w:rPr>
          <w:rFonts w:ascii="Verdana" w:hAnsi="Verdana" w:cs="Verdana"/>
          <w:b w:val="0"/>
          <w:sz w:val="20"/>
          <w:szCs w:val="20"/>
        </w:rPr>
        <w:t>roboty budowlane lub usługi</w:t>
      </w:r>
      <w:r w:rsidRPr="007D3A1D">
        <w:rPr>
          <w:rFonts w:ascii="Verdana" w:hAnsi="Verdana" w:cs="Verdana"/>
          <w:b w:val="0"/>
          <w:sz w:val="20"/>
          <w:szCs w:val="20"/>
        </w:rPr>
        <w:t>, do realizacji k</w:t>
      </w:r>
      <w:r>
        <w:rPr>
          <w:rFonts w:ascii="Verdana" w:hAnsi="Verdana" w:cs="Verdana"/>
          <w:b w:val="0"/>
          <w:sz w:val="20"/>
          <w:szCs w:val="20"/>
        </w:rPr>
        <w:t>tórych te zdolności są wymagane</w:t>
      </w:r>
    </w:p>
    <w:p w14:paraId="30753ABD" w14:textId="36F03F73" w:rsidR="0012796D" w:rsidRDefault="0012796D" w:rsidP="0012796D">
      <w:pPr>
        <w:pStyle w:val="Tekstpodstawowy2"/>
        <w:numPr>
          <w:ilvl w:val="0"/>
          <w:numId w:val="6"/>
        </w:numPr>
        <w:spacing w:after="120"/>
        <w:rPr>
          <w:rFonts w:ascii="Verdana" w:hAnsi="Verdana" w:cs="Verdana"/>
          <w:b w:val="0"/>
          <w:sz w:val="20"/>
          <w:szCs w:val="20"/>
        </w:rPr>
      </w:pPr>
      <w:r w:rsidRPr="007D3A1D">
        <w:rPr>
          <w:rFonts w:ascii="Verdana" w:hAnsi="Verdana" w:cs="Verdana"/>
          <w:b w:val="0"/>
          <w:sz w:val="20"/>
          <w:szCs w:val="20"/>
        </w:rPr>
        <w:t xml:space="preserve">wykonawcy wspólnie ubiegający się o udzielenie zamówienia </w:t>
      </w:r>
      <w:r>
        <w:rPr>
          <w:rFonts w:ascii="Verdana" w:hAnsi="Verdana" w:cs="Verdana"/>
          <w:b w:val="0"/>
          <w:sz w:val="20"/>
          <w:szCs w:val="20"/>
        </w:rPr>
        <w:t>oświadczają</w:t>
      </w:r>
      <w:r w:rsidRPr="007D3A1D">
        <w:rPr>
          <w:rFonts w:ascii="Verdana" w:hAnsi="Verdana" w:cs="Verdana"/>
          <w:b w:val="0"/>
          <w:sz w:val="20"/>
          <w:szCs w:val="20"/>
        </w:rPr>
        <w:t xml:space="preserve">, które </w:t>
      </w:r>
      <w:r>
        <w:rPr>
          <w:rFonts w:ascii="Verdana" w:hAnsi="Verdana" w:cs="Verdana"/>
          <w:b w:val="0"/>
          <w:sz w:val="20"/>
          <w:szCs w:val="20"/>
        </w:rPr>
        <w:t>roboty budowlane</w:t>
      </w:r>
      <w:r w:rsidRPr="007D3A1D">
        <w:rPr>
          <w:rFonts w:ascii="Verdana" w:hAnsi="Verdana" w:cs="Verdana"/>
          <w:b w:val="0"/>
          <w:sz w:val="20"/>
          <w:szCs w:val="20"/>
        </w:rPr>
        <w:t xml:space="preserve"> </w:t>
      </w:r>
      <w:r>
        <w:rPr>
          <w:rFonts w:ascii="Verdana" w:hAnsi="Verdana" w:cs="Verdana"/>
          <w:b w:val="0"/>
          <w:sz w:val="20"/>
          <w:szCs w:val="20"/>
        </w:rPr>
        <w:t xml:space="preserve">lub usługi </w:t>
      </w:r>
      <w:r w:rsidRPr="007D3A1D">
        <w:rPr>
          <w:rFonts w:ascii="Verdana" w:hAnsi="Verdana" w:cs="Verdana"/>
          <w:b w:val="0"/>
          <w:sz w:val="20"/>
          <w:szCs w:val="20"/>
        </w:rPr>
        <w:t>wykonają poszczególni wykonawcy.</w:t>
      </w:r>
    </w:p>
    <w:p w14:paraId="1C5B3450" w14:textId="33E20652" w:rsidR="0012796D" w:rsidRDefault="0012796D" w:rsidP="0012796D">
      <w:pPr>
        <w:pStyle w:val="Tekstpodstawowy2"/>
        <w:spacing w:after="120"/>
        <w:ind w:left="709" w:hanging="709"/>
        <w:rPr>
          <w:rFonts w:ascii="Verdana" w:hAnsi="Verdana" w:cs="Verdana"/>
          <w:b w:val="0"/>
          <w:sz w:val="20"/>
          <w:szCs w:val="20"/>
        </w:rPr>
      </w:pPr>
      <w:r>
        <w:rPr>
          <w:rFonts w:ascii="Verdana" w:hAnsi="Verdana" w:cs="Verdana"/>
          <w:b w:val="0"/>
          <w:sz w:val="20"/>
          <w:szCs w:val="20"/>
        </w:rPr>
        <w:t>1</w:t>
      </w:r>
      <w:r w:rsidR="00DA7026">
        <w:rPr>
          <w:rFonts w:ascii="Verdana" w:hAnsi="Verdana" w:cs="Verdana"/>
          <w:b w:val="0"/>
          <w:sz w:val="20"/>
          <w:szCs w:val="20"/>
        </w:rPr>
        <w:t>4</w:t>
      </w:r>
      <w:r>
        <w:rPr>
          <w:rFonts w:ascii="Verdana" w:hAnsi="Verdana" w:cs="Verdana"/>
          <w:b w:val="0"/>
          <w:sz w:val="20"/>
          <w:szCs w:val="20"/>
        </w:rPr>
        <w:t xml:space="preserve">.5. </w:t>
      </w:r>
      <w:r>
        <w:rPr>
          <w:rFonts w:ascii="Verdana" w:hAnsi="Verdana" w:cs="Verdana"/>
          <w:b w:val="0"/>
          <w:sz w:val="20"/>
          <w:szCs w:val="20"/>
        </w:rPr>
        <w:tab/>
        <w:t>W przypadku wspólnego ubiegania się o zamówienie przez Wykonawców są oni zobowiązani na wezwanie Zamawiającego złożyć aktualne na dzień złożenia podmiotowe środki dowodowe, o których mowa w pkt 10 IDW, przy czym:</w:t>
      </w:r>
    </w:p>
    <w:p w14:paraId="55A1A52A" w14:textId="51707B72" w:rsidR="005728C0" w:rsidRPr="00F74BE2" w:rsidRDefault="0012796D" w:rsidP="00F74BE2">
      <w:pPr>
        <w:pStyle w:val="Tekstpodstawowy2"/>
        <w:spacing w:after="120"/>
        <w:ind w:left="709" w:hanging="1"/>
        <w:rPr>
          <w:rFonts w:ascii="Verdana" w:hAnsi="Verdana" w:cs="Verdana"/>
          <w:b w:val="0"/>
          <w:sz w:val="20"/>
          <w:szCs w:val="20"/>
        </w:rPr>
      </w:pPr>
      <w:r>
        <w:rPr>
          <w:rFonts w:ascii="Verdana" w:hAnsi="Verdana" w:cs="Verdana"/>
          <w:b w:val="0"/>
          <w:sz w:val="20"/>
          <w:szCs w:val="20"/>
        </w:rPr>
        <w:t>1) podmiotowe środki dowodowe, o których mowa w pkt. 10.7 IDW składa odpowiednio Wykonawca/Wykonawcy, który/którzy wykazuje/ą spełnianie warunku, w zakresie i na zasadach opisanych w pkt 8.2.1. IDW</w:t>
      </w:r>
    </w:p>
    <w:p w14:paraId="1080C3FA" w14:textId="0E7FE0DA"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lastRenderedPageBreak/>
        <w:t>1</w:t>
      </w:r>
      <w:r w:rsidR="00EE232D">
        <w:rPr>
          <w:rFonts w:ascii="Verdana" w:hAnsi="Verdana" w:cs="Verdana"/>
          <w:b/>
          <w:sz w:val="20"/>
          <w:szCs w:val="20"/>
        </w:rPr>
        <w:t>5</w:t>
      </w:r>
      <w:r w:rsidRPr="007D3A1D">
        <w:rPr>
          <w:rFonts w:ascii="Verdana" w:hAnsi="Verdana" w:cs="Verdana"/>
          <w:b/>
          <w:sz w:val="20"/>
          <w:szCs w:val="20"/>
        </w:rPr>
        <w:t xml:space="preserve">. </w:t>
      </w:r>
      <w:r w:rsidRPr="007D3A1D">
        <w:rPr>
          <w:rFonts w:ascii="Verdana" w:hAnsi="Verdana" w:cs="Verdana"/>
          <w:b/>
          <w:sz w:val="20"/>
          <w:szCs w:val="20"/>
        </w:rPr>
        <w:tab/>
        <w:t>SPOSÓB KOMUNIKACJI ORAZ WYMAGANIA FORMALNE DOTYCZĄCE SKŁADANYCH OŚWIADCZEŃ I DOKUMENTÓW</w:t>
      </w:r>
    </w:p>
    <w:p w14:paraId="35081B31" w14:textId="41FB3442" w:rsidR="00DA7026" w:rsidRPr="000A728F" w:rsidRDefault="00DA7026" w:rsidP="00DA7026">
      <w:pPr>
        <w:pStyle w:val="Tekstpodstawowy2"/>
        <w:spacing w:after="120"/>
        <w:ind w:left="709" w:hanging="709"/>
        <w:rPr>
          <w:rFonts w:ascii="Verdana" w:hAnsi="Verdana" w:cs="Verdana"/>
          <w:b w:val="0"/>
          <w:sz w:val="20"/>
          <w:szCs w:val="20"/>
        </w:rPr>
      </w:pPr>
      <w:r w:rsidRPr="000A728F">
        <w:rPr>
          <w:rFonts w:ascii="Verdana" w:hAnsi="Verdana" w:cs="Verdana"/>
          <w:b w:val="0"/>
          <w:sz w:val="20"/>
          <w:szCs w:val="20"/>
        </w:rPr>
        <w:t>1</w:t>
      </w:r>
      <w:r>
        <w:rPr>
          <w:rFonts w:ascii="Verdana" w:hAnsi="Verdana" w:cs="Verdana"/>
          <w:b w:val="0"/>
          <w:sz w:val="20"/>
          <w:szCs w:val="20"/>
        </w:rPr>
        <w:t>5</w:t>
      </w:r>
      <w:r w:rsidRPr="000A728F">
        <w:rPr>
          <w:rFonts w:ascii="Verdana" w:hAnsi="Verdana" w:cs="Verdana"/>
          <w:b w:val="0"/>
          <w:sz w:val="20"/>
          <w:szCs w:val="20"/>
        </w:rPr>
        <w:t xml:space="preserve">.1. </w:t>
      </w:r>
      <w:r w:rsidRPr="000A728F">
        <w:rPr>
          <w:rFonts w:ascii="Verdana" w:hAnsi="Verdana" w:cs="Verdana"/>
          <w:b w:val="0"/>
          <w:sz w:val="20"/>
          <w:szCs w:val="20"/>
        </w:rPr>
        <w:tab/>
        <w:t xml:space="preserve">W postępowaniu o udzielenie zamówienia publicznego komunikacja między Zamawiającym a </w:t>
      </w:r>
      <w:r>
        <w:rPr>
          <w:rFonts w:ascii="Verdana" w:hAnsi="Verdana" w:cs="Verdana"/>
          <w:b w:val="0"/>
          <w:sz w:val="20"/>
          <w:szCs w:val="20"/>
        </w:rPr>
        <w:t>W</w:t>
      </w:r>
      <w:r w:rsidRPr="000A728F">
        <w:rPr>
          <w:rFonts w:ascii="Verdana" w:hAnsi="Verdana" w:cs="Verdana"/>
          <w:b w:val="0"/>
          <w:sz w:val="20"/>
          <w:szCs w:val="20"/>
        </w:rPr>
        <w:t xml:space="preserve">ykonawcami odbywa się przy użyciu Platformy e-Zamówienia, która jest dostępna pod adresem </w:t>
      </w:r>
      <w:hyperlink r:id="rId15" w:history="1">
        <w:r w:rsidRPr="0075662D">
          <w:rPr>
            <w:rStyle w:val="Hipercze"/>
            <w:rFonts w:ascii="Verdana" w:hAnsi="Verdana" w:cs="Verdana"/>
            <w:b w:val="0"/>
            <w:sz w:val="20"/>
            <w:szCs w:val="20"/>
          </w:rPr>
          <w:t>https://ezamowienia.gov.pl</w:t>
        </w:r>
      </w:hyperlink>
      <w:r>
        <w:rPr>
          <w:rFonts w:ascii="Verdana" w:hAnsi="Verdana" w:cs="Verdana"/>
          <w:b w:val="0"/>
          <w:sz w:val="20"/>
          <w:szCs w:val="20"/>
        </w:rPr>
        <w:t xml:space="preserve"> </w:t>
      </w:r>
    </w:p>
    <w:p w14:paraId="1307E78B" w14:textId="0A8662B3" w:rsidR="00DA7026" w:rsidRPr="000A728F"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 xml:space="preserve">.2. </w:t>
      </w:r>
      <w:r w:rsidRPr="000A728F">
        <w:rPr>
          <w:rFonts w:ascii="Verdana" w:hAnsi="Verdana" w:cs="Verdana"/>
          <w:bCs/>
          <w:sz w:val="20"/>
          <w:szCs w:val="20"/>
        </w:rPr>
        <w:tab/>
        <w:t>Korzystanie z Platformy e-Zamówienia jest bezpłatne.</w:t>
      </w:r>
    </w:p>
    <w:p w14:paraId="314A7093" w14:textId="55A3906B" w:rsidR="00DA7026" w:rsidRPr="000A728F"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3</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Zamawiający wyznacza następując</w:t>
      </w:r>
      <w:r>
        <w:rPr>
          <w:rFonts w:ascii="Verdana" w:hAnsi="Verdana" w:cs="Verdana"/>
          <w:bCs/>
          <w:sz w:val="20"/>
          <w:szCs w:val="20"/>
        </w:rPr>
        <w:t>ą</w:t>
      </w:r>
      <w:r w:rsidRPr="000A728F">
        <w:rPr>
          <w:rFonts w:ascii="Verdana" w:hAnsi="Verdana" w:cs="Verdana"/>
          <w:bCs/>
          <w:sz w:val="20"/>
          <w:szCs w:val="20"/>
        </w:rPr>
        <w:t xml:space="preserve"> osob</w:t>
      </w:r>
      <w:r>
        <w:rPr>
          <w:rFonts w:ascii="Verdana" w:hAnsi="Verdana" w:cs="Verdana"/>
          <w:bCs/>
          <w:sz w:val="20"/>
          <w:szCs w:val="20"/>
        </w:rPr>
        <w:t>ę</w:t>
      </w:r>
      <w:r w:rsidRPr="000A728F">
        <w:rPr>
          <w:rFonts w:ascii="Verdana" w:hAnsi="Verdana" w:cs="Verdana"/>
          <w:bCs/>
          <w:sz w:val="20"/>
          <w:szCs w:val="20"/>
        </w:rPr>
        <w:t xml:space="preserve"> do kontaktu z </w:t>
      </w:r>
      <w:r>
        <w:rPr>
          <w:rFonts w:ascii="Verdana" w:hAnsi="Verdana" w:cs="Verdana"/>
          <w:bCs/>
          <w:sz w:val="20"/>
          <w:szCs w:val="20"/>
        </w:rPr>
        <w:t>W</w:t>
      </w:r>
      <w:r w:rsidRPr="000A728F">
        <w:rPr>
          <w:rFonts w:ascii="Verdana" w:hAnsi="Verdana" w:cs="Verdana"/>
          <w:bCs/>
          <w:sz w:val="20"/>
          <w:szCs w:val="20"/>
        </w:rPr>
        <w:t>ykonawcami:</w:t>
      </w:r>
      <w:r>
        <w:rPr>
          <w:rFonts w:ascii="Verdana" w:hAnsi="Verdana" w:cs="Verdana"/>
          <w:bCs/>
          <w:sz w:val="20"/>
          <w:szCs w:val="20"/>
        </w:rPr>
        <w:t xml:space="preserve"> </w:t>
      </w:r>
      <w:r w:rsidRPr="000A728F">
        <w:rPr>
          <w:rFonts w:ascii="Verdana" w:hAnsi="Verdana" w:cs="Verdana"/>
          <w:bCs/>
          <w:sz w:val="20"/>
          <w:szCs w:val="20"/>
        </w:rPr>
        <w:t>Pan</w:t>
      </w:r>
      <w:r w:rsidR="0085703F">
        <w:rPr>
          <w:rFonts w:ascii="Verdana" w:hAnsi="Verdana" w:cs="Verdana"/>
          <w:bCs/>
          <w:sz w:val="20"/>
          <w:szCs w:val="20"/>
        </w:rPr>
        <w:t>i Agata Zielińska</w:t>
      </w:r>
      <w:r w:rsidRPr="000A728F">
        <w:rPr>
          <w:rFonts w:ascii="Verdana" w:hAnsi="Verdana" w:cs="Verdana"/>
          <w:bCs/>
          <w:sz w:val="20"/>
          <w:szCs w:val="20"/>
        </w:rPr>
        <w:t>,</w:t>
      </w:r>
      <w:r>
        <w:rPr>
          <w:rFonts w:ascii="Verdana" w:hAnsi="Verdana" w:cs="Verdana"/>
          <w:bCs/>
          <w:sz w:val="20"/>
          <w:szCs w:val="20"/>
        </w:rPr>
        <w:t xml:space="preserve"> </w:t>
      </w:r>
      <w:r w:rsidRPr="000A728F">
        <w:rPr>
          <w:rFonts w:ascii="Verdana" w:hAnsi="Verdana" w:cs="Verdana"/>
          <w:bCs/>
          <w:sz w:val="20"/>
          <w:szCs w:val="20"/>
        </w:rPr>
        <w:t xml:space="preserve">tel. </w:t>
      </w:r>
      <w:r>
        <w:rPr>
          <w:rFonts w:ascii="Verdana" w:hAnsi="Verdana" w:cs="Verdana"/>
          <w:bCs/>
          <w:sz w:val="20"/>
          <w:szCs w:val="20"/>
        </w:rPr>
        <w:t>22 782 18 80</w:t>
      </w:r>
      <w:r w:rsidRPr="000A728F">
        <w:rPr>
          <w:rFonts w:ascii="Verdana" w:hAnsi="Verdana" w:cs="Verdana"/>
          <w:bCs/>
          <w:sz w:val="20"/>
          <w:szCs w:val="20"/>
        </w:rPr>
        <w:t>,</w:t>
      </w:r>
      <w:r>
        <w:rPr>
          <w:rFonts w:ascii="Verdana" w:hAnsi="Verdana" w:cs="Verdana"/>
          <w:bCs/>
          <w:sz w:val="20"/>
          <w:szCs w:val="20"/>
        </w:rPr>
        <w:t xml:space="preserve"> </w:t>
      </w:r>
      <w:r w:rsidRPr="000A728F">
        <w:rPr>
          <w:rFonts w:ascii="Verdana" w:hAnsi="Verdana" w:cs="Verdana"/>
          <w:bCs/>
          <w:sz w:val="20"/>
          <w:szCs w:val="20"/>
        </w:rPr>
        <w:t xml:space="preserve">e-mail: </w:t>
      </w:r>
      <w:hyperlink r:id="rId16" w:history="1">
        <w:r w:rsidRPr="0075662D">
          <w:rPr>
            <w:rStyle w:val="Hipercze"/>
            <w:rFonts w:ascii="Verdana" w:hAnsi="Verdana" w:cs="Verdana"/>
            <w:bCs/>
            <w:sz w:val="20"/>
            <w:szCs w:val="20"/>
          </w:rPr>
          <w:t>zzp@wieliszew.pl</w:t>
        </w:r>
      </w:hyperlink>
      <w:r>
        <w:rPr>
          <w:rFonts w:ascii="Verdana" w:hAnsi="Verdana" w:cs="Verdana"/>
          <w:bCs/>
          <w:sz w:val="20"/>
          <w:szCs w:val="20"/>
        </w:rPr>
        <w:t xml:space="preserve"> </w:t>
      </w:r>
    </w:p>
    <w:p w14:paraId="086C4520" w14:textId="79D44CF3" w:rsidR="00ED53F0" w:rsidRPr="001E5CD9" w:rsidRDefault="00DA7026" w:rsidP="001E5CD9">
      <w:pPr>
        <w:pStyle w:val="Teksttreci21"/>
        <w:shd w:val="clear" w:color="auto" w:fill="auto"/>
        <w:spacing w:after="0" w:line="276" w:lineRule="auto"/>
        <w:ind w:left="708" w:hanging="708"/>
        <w:jc w:val="both"/>
        <w:rPr>
          <w:rFonts w:ascii="Verdana" w:hAnsi="Verdana"/>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4</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Adres strony internetowej prowadzonego postępowania (link prowadzący bezpośrednio do widoku postępowania na Platformie e-Zamówienia):</w:t>
      </w:r>
      <w:r>
        <w:rPr>
          <w:rFonts w:ascii="Verdana" w:hAnsi="Verdana" w:cs="Verdana"/>
          <w:bCs/>
          <w:sz w:val="20"/>
          <w:szCs w:val="20"/>
        </w:rPr>
        <w:t xml:space="preserve"> </w:t>
      </w:r>
      <w:r w:rsidR="00F74BE2" w:rsidRPr="00F74BE2">
        <w:rPr>
          <w:rStyle w:val="Hipercze"/>
          <w:rFonts w:ascii="Verdana" w:hAnsi="Verdana"/>
          <w:sz w:val="20"/>
          <w:szCs w:val="20"/>
        </w:rPr>
        <w:t>https://ezamowienia.gov.pl/mp-client/search/list/ocds-148610-37a06786-1c4f-4a3f-b17a-68d072a6cd80</w:t>
      </w:r>
    </w:p>
    <w:p w14:paraId="5C246AE0" w14:textId="77777777" w:rsidR="00DA7026" w:rsidRPr="000A728F" w:rsidRDefault="00DA7026" w:rsidP="00DA7026">
      <w:pPr>
        <w:spacing w:before="120" w:after="120"/>
        <w:ind w:left="720" w:hanging="12"/>
        <w:jc w:val="both"/>
        <w:rPr>
          <w:rFonts w:ascii="Verdana" w:hAnsi="Verdana" w:cs="Verdana"/>
          <w:bCs/>
          <w:sz w:val="20"/>
          <w:szCs w:val="20"/>
        </w:rPr>
      </w:pPr>
      <w:r w:rsidRPr="000A728F">
        <w:rPr>
          <w:rFonts w:ascii="Verdana" w:hAnsi="Verdana" w:cs="Verdana"/>
          <w:bCs/>
          <w:sz w:val="20"/>
          <w:szCs w:val="20"/>
        </w:rPr>
        <w:t>Postępowanie można wyszukać również ze strony głównej Platformy e-Zamówienia (przycisk „Przeglądaj postępowania/konkursy”).</w:t>
      </w:r>
    </w:p>
    <w:p w14:paraId="4D12CD8B" w14:textId="77777777" w:rsidR="00F74BE2" w:rsidRDefault="00DA7026" w:rsidP="005042EB">
      <w:pPr>
        <w:spacing w:after="120"/>
        <w:ind w:left="720" w:hanging="720"/>
        <w:jc w:val="both"/>
        <w:rPr>
          <w:rStyle w:val="Hipercze"/>
          <w:rFonts w:ascii="Verdana" w:hAnsi="Verdana"/>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Identyfikator (ID) postępowania na Platformie e-</w:t>
      </w:r>
      <w:r w:rsidRPr="005042EB">
        <w:rPr>
          <w:rFonts w:ascii="Verdana" w:hAnsi="Verdana" w:cs="Verdana"/>
          <w:bCs/>
          <w:sz w:val="20"/>
          <w:szCs w:val="20"/>
        </w:rPr>
        <w:t xml:space="preserve">Zamówienia: </w:t>
      </w:r>
      <w:r w:rsidR="00F74BE2" w:rsidRPr="00F74BE2">
        <w:rPr>
          <w:rStyle w:val="Hipercze"/>
          <w:rFonts w:ascii="Verdana" w:hAnsi="Verdana"/>
          <w:sz w:val="20"/>
          <w:szCs w:val="20"/>
        </w:rPr>
        <w:t>ocds-148610-37a06786-1c4f-4a3f-b17a-68d072a6cd80</w:t>
      </w:r>
    </w:p>
    <w:p w14:paraId="31E36F2D" w14:textId="45579C45" w:rsidR="00DA7026" w:rsidRPr="00A319FC" w:rsidRDefault="00DA7026" w:rsidP="005042EB">
      <w:pPr>
        <w:spacing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6</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7" w:history="1">
        <w:r w:rsidRPr="00A319FC">
          <w:rPr>
            <w:rStyle w:val="Hipercze"/>
            <w:rFonts w:ascii="Verdana" w:hAnsi="Verdana" w:cs="Verdana"/>
            <w:bCs/>
            <w:sz w:val="20"/>
            <w:szCs w:val="20"/>
          </w:rPr>
          <w:t>https://ezamowienia.gov.pl</w:t>
        </w:r>
      </w:hyperlink>
      <w:r>
        <w:rPr>
          <w:rFonts w:ascii="Verdana" w:hAnsi="Verdana" w:cs="Verdana"/>
          <w:bCs/>
          <w:sz w:val="20"/>
          <w:szCs w:val="20"/>
        </w:rPr>
        <w:t xml:space="preserve"> </w:t>
      </w:r>
      <w:r w:rsidRPr="00A319FC">
        <w:rPr>
          <w:rFonts w:ascii="Verdana" w:hAnsi="Verdana" w:cs="Verdana"/>
          <w:bCs/>
          <w:sz w:val="20"/>
          <w:szCs w:val="20"/>
        </w:rPr>
        <w:t xml:space="preserve">oraz informacje zamieszczone w zakładce „Centrum Pomocy”. </w:t>
      </w:r>
    </w:p>
    <w:p w14:paraId="7D2CE497" w14:textId="4F889227" w:rsidR="00DA7026" w:rsidRPr="00A319FC"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7</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Przeglądanie i pobieranie publicznej treści dokumentacji postępowania nie wymaga posiadania konta na Platformie e-Zamówienia ani logowania. </w:t>
      </w:r>
    </w:p>
    <w:p w14:paraId="3E4A6D7E" w14:textId="6CF4B720" w:rsidR="00DA7026" w:rsidRPr="00A319FC"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8</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8573F55" w14:textId="54EA2600" w:rsidR="00DA7026" w:rsidRPr="00CE6A5F"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9</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Dokumenty elektroniczne</w:t>
      </w:r>
      <w:r>
        <w:rPr>
          <w:rStyle w:val="Odwoanieprzypisudolnego"/>
          <w:rFonts w:ascii="Verdana" w:hAnsi="Verdana" w:cs="Verdana"/>
          <w:bCs/>
          <w:sz w:val="20"/>
          <w:szCs w:val="20"/>
        </w:rPr>
        <w:footnoteReference w:id="7"/>
      </w:r>
      <w:r w:rsidRPr="00A319FC">
        <w:rPr>
          <w:rFonts w:ascii="Verdana" w:hAnsi="Verdana" w:cs="Verdana"/>
          <w:bCs/>
          <w:sz w:val="20"/>
          <w:szCs w:val="20"/>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5625816F" w14:textId="77777777" w:rsidR="00DA7026" w:rsidRPr="00CE6A5F" w:rsidRDefault="00DA7026" w:rsidP="00DA7026">
      <w:pPr>
        <w:spacing w:before="120" w:after="120"/>
        <w:ind w:left="720" w:hanging="12"/>
        <w:jc w:val="both"/>
        <w:rPr>
          <w:rFonts w:ascii="Verdana" w:hAnsi="Verdana" w:cs="Verdana"/>
          <w:bCs/>
          <w:sz w:val="20"/>
          <w:szCs w:val="20"/>
        </w:rPr>
      </w:pPr>
      <w:r w:rsidRPr="00CE6A5F">
        <w:rPr>
          <w:rFonts w:ascii="Verdana" w:hAnsi="Verdana" w:cs="Verdana"/>
          <w:bCs/>
          <w:sz w:val="20"/>
          <w:szCs w:val="20"/>
        </w:rPr>
        <w:t xml:space="preserve">W przypadku formatów, o których mowa w art. 66 ust. 1 ustawy </w:t>
      </w:r>
      <w:proofErr w:type="spellStart"/>
      <w:r w:rsidRPr="00CE6A5F">
        <w:rPr>
          <w:rFonts w:ascii="Verdana" w:hAnsi="Verdana" w:cs="Verdana"/>
          <w:bCs/>
          <w:sz w:val="20"/>
          <w:szCs w:val="20"/>
        </w:rPr>
        <w:t>Pzp</w:t>
      </w:r>
      <w:proofErr w:type="spellEnd"/>
      <w:r w:rsidRPr="00CE6A5F">
        <w:rPr>
          <w:rFonts w:ascii="Verdana" w:hAnsi="Verdana" w:cs="Verdana"/>
          <w:bCs/>
          <w:sz w:val="20"/>
          <w:szCs w:val="20"/>
        </w:rPr>
        <w:t xml:space="preserve">, ww. regulacje nie będą miały bezpośredniego zastosowania. </w:t>
      </w:r>
    </w:p>
    <w:p w14:paraId="77E36C31" w14:textId="3CC856B3" w:rsidR="00DA7026" w:rsidRPr="00CE6A5F"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10</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Informacje, oświadczenia lub dokumenty</w:t>
      </w:r>
      <w:r>
        <w:rPr>
          <w:rStyle w:val="Odwoanieprzypisudolnego"/>
          <w:rFonts w:ascii="Verdana" w:hAnsi="Verdana" w:cs="Verdana"/>
          <w:bCs/>
          <w:sz w:val="20"/>
          <w:szCs w:val="20"/>
        </w:rPr>
        <w:footnoteReference w:id="8"/>
      </w:r>
      <w:r w:rsidRPr="00CE6A5F">
        <w:rPr>
          <w:rFonts w:ascii="Verdana" w:hAnsi="Verdana" w:cs="Verdana"/>
          <w:bCs/>
          <w:sz w:val="20"/>
          <w:szCs w:val="20"/>
        </w:rPr>
        <w:t xml:space="preserve">, inne niż wymienione w § 2 ust. 1 rozporządzenia Prezesa Rady Ministrów w sprawie wymagań dla dokumentów elektronicznych, przekazywane w postępowaniu sporządza się w postaci elektronicznej: </w:t>
      </w:r>
    </w:p>
    <w:p w14:paraId="6ABA9114" w14:textId="77777777" w:rsidR="00DA7026" w:rsidRPr="00CE6A5F" w:rsidRDefault="00DA7026" w:rsidP="00412D3A">
      <w:pPr>
        <w:pStyle w:val="Akapitzlist"/>
        <w:numPr>
          <w:ilvl w:val="0"/>
          <w:numId w:val="35"/>
        </w:numPr>
        <w:spacing w:before="120" w:after="120"/>
        <w:jc w:val="both"/>
        <w:rPr>
          <w:rFonts w:ascii="Verdana" w:hAnsi="Verdana" w:cs="Verdana"/>
          <w:bCs/>
          <w:sz w:val="20"/>
          <w:szCs w:val="20"/>
        </w:rPr>
      </w:pPr>
      <w:r w:rsidRPr="00CE6A5F">
        <w:rPr>
          <w:rFonts w:ascii="Verdana" w:hAnsi="Verdana" w:cs="Verdana"/>
          <w:bCs/>
          <w:sz w:val="20"/>
          <w:szCs w:val="20"/>
        </w:rPr>
        <w:t>w formatach danych określonych w przepisach rozporządzenia Rady Ministrów w</w:t>
      </w:r>
      <w:r>
        <w:rPr>
          <w:rFonts w:ascii="Verdana" w:hAnsi="Verdana" w:cs="Verdana"/>
          <w:bCs/>
          <w:sz w:val="20"/>
          <w:szCs w:val="20"/>
        </w:rPr>
        <w:t> </w:t>
      </w:r>
      <w:r w:rsidRPr="00CE6A5F">
        <w:rPr>
          <w:rFonts w:ascii="Verdana" w:hAnsi="Verdana" w:cs="Verdana"/>
          <w:bCs/>
          <w:sz w:val="20"/>
          <w:szCs w:val="20"/>
        </w:rPr>
        <w:t xml:space="preserve">sprawie Krajowych Ram Interoperacyjności (i przekazuje się jako załącznik), lub </w:t>
      </w:r>
    </w:p>
    <w:p w14:paraId="125CA115" w14:textId="77777777" w:rsidR="00DA7026" w:rsidRPr="00CE6A5F" w:rsidRDefault="00DA7026" w:rsidP="00412D3A">
      <w:pPr>
        <w:pStyle w:val="Akapitzlist"/>
        <w:numPr>
          <w:ilvl w:val="0"/>
          <w:numId w:val="35"/>
        </w:numPr>
        <w:spacing w:before="120" w:after="120"/>
        <w:jc w:val="both"/>
        <w:rPr>
          <w:rFonts w:ascii="Verdana" w:hAnsi="Verdana" w:cs="Verdana"/>
          <w:bCs/>
          <w:sz w:val="20"/>
          <w:szCs w:val="20"/>
        </w:rPr>
      </w:pPr>
      <w:r w:rsidRPr="00CE6A5F">
        <w:rPr>
          <w:rFonts w:ascii="Verdana" w:hAnsi="Verdana" w:cs="Verdana"/>
          <w:bCs/>
          <w:sz w:val="20"/>
          <w:szCs w:val="20"/>
        </w:rPr>
        <w:t xml:space="preserve">jako tekst wpisany bezpośrednio do wiadomości przekazywanej przy użyciu środków komunikacji elektronicznej (np. w treści wiadomości e-mail lub w treści „Formularza do komunikacji”). </w:t>
      </w:r>
    </w:p>
    <w:p w14:paraId="069C5CED" w14:textId="284D8849" w:rsidR="00DA7026" w:rsidRPr="00CE6A5F"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lastRenderedPageBreak/>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11</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Jeżeli dokumenty elektroniczne, przekazywane przy użyciu środków komunikacji elektronicznej, zawierają informacje stanowiące tajemnicę przedsiębiorstwa w</w:t>
      </w:r>
      <w:r>
        <w:rPr>
          <w:rFonts w:ascii="Verdana" w:hAnsi="Verdana" w:cs="Verdana"/>
          <w:bCs/>
          <w:sz w:val="20"/>
          <w:szCs w:val="20"/>
        </w:rPr>
        <w:t> </w:t>
      </w:r>
      <w:r w:rsidRPr="00CE6A5F">
        <w:rPr>
          <w:rFonts w:ascii="Verdana" w:hAnsi="Verdana" w:cs="Verdana"/>
          <w:bCs/>
          <w:sz w:val="20"/>
          <w:szCs w:val="20"/>
        </w:rPr>
        <w:t>rozumieniu przepisów ustawy z dnia 16 kwietnia 1993 r. o zwalczaniu nieuczciwej konkurencji</w:t>
      </w:r>
      <w:r>
        <w:rPr>
          <w:rStyle w:val="Odwoanieprzypisudolnego"/>
          <w:rFonts w:ascii="Verdana" w:hAnsi="Verdana" w:cs="Verdana"/>
          <w:bCs/>
          <w:sz w:val="20"/>
          <w:szCs w:val="20"/>
        </w:rPr>
        <w:footnoteReference w:id="9"/>
      </w:r>
      <w:r>
        <w:rPr>
          <w:rFonts w:ascii="Verdana" w:hAnsi="Verdana" w:cs="Verdana"/>
          <w:bCs/>
          <w:sz w:val="20"/>
          <w:szCs w:val="20"/>
        </w:rPr>
        <w:t xml:space="preserve"> W</w:t>
      </w:r>
      <w:r w:rsidRPr="00CE6A5F">
        <w:rPr>
          <w:rFonts w:ascii="Verdana" w:hAnsi="Verdana" w:cs="Verdana"/>
          <w:bCs/>
          <w:sz w:val="20"/>
          <w:szCs w:val="20"/>
        </w:rPr>
        <w:t>ykonawca, w celu utrzymania w poufności tych informacji, przekazuje je w wydzielonym i odpowiednio oznaczonym pliku, wraz z jednoczesnym zaznaczeniem w</w:t>
      </w:r>
      <w:r>
        <w:rPr>
          <w:rFonts w:ascii="Verdana" w:hAnsi="Verdana" w:cs="Verdana"/>
          <w:bCs/>
          <w:sz w:val="20"/>
          <w:szCs w:val="20"/>
        </w:rPr>
        <w:t> </w:t>
      </w:r>
      <w:r w:rsidRPr="00CE6A5F">
        <w:rPr>
          <w:rFonts w:ascii="Verdana" w:hAnsi="Verdana" w:cs="Verdana"/>
          <w:bCs/>
          <w:sz w:val="20"/>
          <w:szCs w:val="20"/>
        </w:rPr>
        <w:t xml:space="preserve">nazwie pliku „Dokument stanowiący tajemnicę przedsiębiorstwa”. </w:t>
      </w:r>
    </w:p>
    <w:p w14:paraId="37A5AFB6" w14:textId="531FDAD2" w:rsidR="00DA7026" w:rsidRPr="00CE6A5F"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12</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 xml:space="preserve">Komunikacja w postępowaniu, </w:t>
      </w:r>
      <w:r w:rsidRPr="00CE6A5F">
        <w:rPr>
          <w:rFonts w:ascii="Verdana" w:hAnsi="Verdana" w:cs="Verdana"/>
          <w:bCs/>
          <w:sz w:val="20"/>
          <w:szCs w:val="20"/>
          <w:u w:val="single"/>
        </w:rPr>
        <w:t>z wyłączeniem składania ofert</w:t>
      </w:r>
      <w:r w:rsidRPr="00CE6A5F">
        <w:rPr>
          <w:rFonts w:ascii="Verdana" w:hAnsi="Verdana" w:cs="Verdana"/>
          <w:bCs/>
          <w:sz w:val="20"/>
          <w:szCs w:val="20"/>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6A52BB1F" w14:textId="77777777" w:rsidR="00DA7026" w:rsidRPr="00CF74CD" w:rsidRDefault="00DA7026" w:rsidP="00DA7026">
      <w:pPr>
        <w:spacing w:before="120" w:after="120"/>
        <w:ind w:left="720" w:hanging="12"/>
        <w:jc w:val="both"/>
        <w:rPr>
          <w:rFonts w:ascii="Verdana" w:hAnsi="Verdana" w:cs="Verdana"/>
          <w:bCs/>
          <w:sz w:val="20"/>
          <w:szCs w:val="20"/>
        </w:rPr>
      </w:pPr>
      <w:r w:rsidRPr="00CE6A5F">
        <w:rPr>
          <w:rFonts w:ascii="Verdana" w:hAnsi="Verdana" w:cs="Verdana"/>
          <w:bCs/>
          <w:sz w:val="20"/>
          <w:szCs w:val="20"/>
        </w:rPr>
        <w:t xml:space="preserve">W przypadku załączników, które są zgodnie z ustawą </w:t>
      </w:r>
      <w:proofErr w:type="spellStart"/>
      <w:r w:rsidRPr="00CE6A5F">
        <w:rPr>
          <w:rFonts w:ascii="Verdana" w:hAnsi="Verdana" w:cs="Verdana"/>
          <w:bCs/>
          <w:sz w:val="20"/>
          <w:szCs w:val="20"/>
        </w:rPr>
        <w:t>Pzp</w:t>
      </w:r>
      <w:proofErr w:type="spellEnd"/>
      <w:r w:rsidRPr="00CE6A5F">
        <w:rPr>
          <w:rFonts w:ascii="Verdana" w:hAnsi="Verdana" w:cs="Verdana"/>
          <w:bCs/>
          <w:sz w:val="20"/>
          <w:szCs w:val="20"/>
        </w:rPr>
        <w:t xml:space="preserve"> lub rozporządzeniem Prezesa Rady Ministrów w sprawie wymagań dla dokumentów elektronicznych opatrzone kwalifikowanym podpisem elektronicznym, podpisem zaufanym</w:t>
      </w:r>
      <w:r>
        <w:rPr>
          <w:rStyle w:val="Odwoanieprzypisudolnego"/>
          <w:rFonts w:ascii="Verdana" w:hAnsi="Verdana" w:cs="Verdana"/>
          <w:bCs/>
          <w:sz w:val="20"/>
          <w:szCs w:val="20"/>
        </w:rPr>
        <w:footnoteReference w:id="10"/>
      </w:r>
      <w:r w:rsidRPr="00CE6A5F">
        <w:rPr>
          <w:rFonts w:ascii="Verdana" w:hAnsi="Verdana" w:cs="Verdana"/>
          <w:bCs/>
          <w:sz w:val="20"/>
          <w:szCs w:val="20"/>
        </w:rPr>
        <w:t xml:space="preserve"> lub podpisem osobistym</w:t>
      </w:r>
      <w:r>
        <w:rPr>
          <w:rStyle w:val="Odwoanieprzypisudolnego"/>
          <w:rFonts w:ascii="Verdana" w:hAnsi="Verdana" w:cs="Verdana"/>
          <w:bCs/>
          <w:sz w:val="20"/>
          <w:szCs w:val="20"/>
        </w:rPr>
        <w:footnoteReference w:id="11"/>
      </w:r>
      <w:r w:rsidRPr="00CE6A5F">
        <w:rPr>
          <w:rFonts w:ascii="Verdana" w:hAnsi="Verdana" w:cs="Verdana"/>
          <w:bCs/>
          <w:sz w:val="20"/>
          <w:szCs w:val="20"/>
        </w:rPr>
        <w:t xml:space="preserve">, mogą być opatrzone, zgodnie z wyborem </w:t>
      </w:r>
      <w:r>
        <w:rPr>
          <w:rFonts w:ascii="Verdana" w:hAnsi="Verdana" w:cs="Verdana"/>
          <w:bCs/>
          <w:sz w:val="20"/>
          <w:szCs w:val="20"/>
        </w:rPr>
        <w:t>W</w:t>
      </w:r>
      <w:r w:rsidRPr="00CE6A5F">
        <w:rPr>
          <w:rFonts w:ascii="Verdana" w:hAnsi="Verdana" w:cs="Verdana"/>
          <w:bCs/>
          <w:sz w:val="20"/>
          <w:szCs w:val="20"/>
        </w:rPr>
        <w:t>ykonawcy/</w:t>
      </w:r>
      <w:r>
        <w:rPr>
          <w:rFonts w:ascii="Verdana" w:hAnsi="Verdana" w:cs="Verdana"/>
          <w:bCs/>
          <w:sz w:val="20"/>
          <w:szCs w:val="20"/>
        </w:rPr>
        <w:t>W</w:t>
      </w:r>
      <w:r w:rsidRPr="00CE6A5F">
        <w:rPr>
          <w:rFonts w:ascii="Verdana" w:hAnsi="Verdana" w:cs="Verdana"/>
          <w:bCs/>
          <w:sz w:val="20"/>
          <w:szCs w:val="20"/>
        </w:rPr>
        <w:t>ykonawcy wspólnie ubiegającego się o udzielenie zamówienia/podmiotu udostępniającego zasoby</w:t>
      </w:r>
      <w:r w:rsidRPr="00CF74CD">
        <w:rPr>
          <w:rFonts w:ascii="Verdana" w:hAnsi="Verdana" w:cs="Verdana"/>
          <w:bCs/>
          <w:sz w:val="20"/>
          <w:szCs w:val="20"/>
          <w:u w:val="single"/>
        </w:rPr>
        <w:t>, podpisem typu zewnętrznego</w:t>
      </w:r>
      <w:r w:rsidRPr="00CE6A5F">
        <w:rPr>
          <w:rFonts w:ascii="Verdana" w:hAnsi="Verdana" w:cs="Verdana"/>
          <w:bCs/>
          <w:sz w:val="20"/>
          <w:szCs w:val="20"/>
        </w:rPr>
        <w:t xml:space="preserve"> lub </w:t>
      </w:r>
      <w:r w:rsidRPr="00CF74CD">
        <w:rPr>
          <w:rFonts w:ascii="Verdana" w:hAnsi="Verdana" w:cs="Verdana"/>
          <w:bCs/>
          <w:sz w:val="20"/>
          <w:szCs w:val="20"/>
          <w:u w:val="single"/>
        </w:rPr>
        <w:t>wewnętrznego</w:t>
      </w:r>
      <w:r w:rsidRPr="00CE6A5F">
        <w:rPr>
          <w:rFonts w:ascii="Verdana" w:hAnsi="Verdana" w:cs="Verdana"/>
          <w:bCs/>
          <w:sz w:val="20"/>
          <w:szCs w:val="20"/>
        </w:rPr>
        <w:t>. W zależności od rodzaju podpisu i jego typu (zewnętrzny, wewnętrzny) dodaje się uprzednio podpisane dokumenty wraz z</w:t>
      </w:r>
      <w:r>
        <w:rPr>
          <w:rFonts w:ascii="Verdana" w:hAnsi="Verdana" w:cs="Verdana"/>
          <w:bCs/>
          <w:sz w:val="20"/>
          <w:szCs w:val="20"/>
        </w:rPr>
        <w:t> </w:t>
      </w:r>
      <w:r w:rsidRPr="00CE6A5F">
        <w:rPr>
          <w:rFonts w:ascii="Verdana" w:hAnsi="Verdana" w:cs="Verdana"/>
          <w:bCs/>
          <w:sz w:val="20"/>
          <w:szCs w:val="20"/>
        </w:rPr>
        <w:t>wygenerowanym plikiem podpisu (typ zewnętrzny) lub dokument z wszytym podpisem (typ wewnętrzny).</w:t>
      </w:r>
    </w:p>
    <w:p w14:paraId="02E18495" w14:textId="65643C77" w:rsidR="00DA7026" w:rsidRPr="00CF74CD" w:rsidRDefault="00DA7026" w:rsidP="00DA7026">
      <w:pPr>
        <w:spacing w:before="120" w:after="120"/>
        <w:ind w:left="705" w:hanging="705"/>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13</w:t>
      </w:r>
      <w:r w:rsidRPr="000A728F">
        <w:rPr>
          <w:rFonts w:ascii="Verdana" w:hAnsi="Verdana" w:cs="Verdana"/>
          <w:bCs/>
          <w:sz w:val="20"/>
          <w:szCs w:val="20"/>
        </w:rPr>
        <w:t>.</w:t>
      </w:r>
      <w:r>
        <w:rPr>
          <w:rFonts w:ascii="Verdana" w:hAnsi="Verdana" w:cs="Verdana"/>
          <w:bCs/>
          <w:sz w:val="20"/>
          <w:szCs w:val="20"/>
        </w:rPr>
        <w:tab/>
      </w:r>
      <w:r w:rsidRPr="00CF74CD">
        <w:rPr>
          <w:rFonts w:ascii="Verdana" w:hAnsi="Verdana" w:cs="Verdana"/>
          <w:bCs/>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Style w:val="Odwoanieprzypisudolnego"/>
          <w:rFonts w:ascii="Verdana" w:hAnsi="Verdana" w:cs="Verdana"/>
          <w:bCs/>
          <w:sz w:val="20"/>
          <w:szCs w:val="20"/>
        </w:rPr>
        <w:footnoteReference w:id="12"/>
      </w:r>
      <w:r w:rsidRPr="00CF74CD">
        <w:rPr>
          <w:rFonts w:ascii="Verdana" w:hAnsi="Verdana" w:cs="Verdana"/>
          <w:bCs/>
          <w:sz w:val="20"/>
          <w:szCs w:val="20"/>
        </w:rPr>
        <w:t xml:space="preserve"> wystarczające jest posiadanie tzw. konta uproszczonego na Platformie e-Zamówienia. </w:t>
      </w:r>
    </w:p>
    <w:p w14:paraId="20A80652" w14:textId="647C3BF8" w:rsidR="00DA7026" w:rsidRPr="00CF74CD" w:rsidRDefault="00DA7026" w:rsidP="00DA7026">
      <w:pPr>
        <w:spacing w:before="120" w:after="120"/>
        <w:ind w:left="705" w:hanging="705"/>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14</w:t>
      </w:r>
      <w:r w:rsidRPr="000A728F">
        <w:rPr>
          <w:rFonts w:ascii="Verdana" w:hAnsi="Verdana" w:cs="Verdana"/>
          <w:bCs/>
          <w:sz w:val="20"/>
          <w:szCs w:val="20"/>
        </w:rPr>
        <w:t>.</w:t>
      </w:r>
      <w:r w:rsidRPr="00CF74CD">
        <w:rPr>
          <w:rFonts w:ascii="Verdana" w:hAnsi="Verdana" w:cs="Verdana"/>
          <w:bCs/>
          <w:sz w:val="20"/>
          <w:szCs w:val="20"/>
        </w:rPr>
        <w:t xml:space="preserve">Wszystkie wysłane i odebrane w postępowaniu przez </w:t>
      </w:r>
      <w:r>
        <w:rPr>
          <w:rFonts w:ascii="Verdana" w:hAnsi="Verdana" w:cs="Verdana"/>
          <w:bCs/>
          <w:sz w:val="20"/>
          <w:szCs w:val="20"/>
        </w:rPr>
        <w:t>W</w:t>
      </w:r>
      <w:r w:rsidRPr="00CF74CD">
        <w:rPr>
          <w:rFonts w:ascii="Verdana" w:hAnsi="Verdana" w:cs="Verdana"/>
          <w:bCs/>
          <w:sz w:val="20"/>
          <w:szCs w:val="20"/>
        </w:rPr>
        <w:t xml:space="preserve">ykonawcę wiadomości widoczne są po zalogowaniu w podglądzie postępowania w zakładce „Komunikacja”. </w:t>
      </w:r>
    </w:p>
    <w:p w14:paraId="6907487D" w14:textId="0BD5A1C4" w:rsidR="00DA7026" w:rsidRPr="00CF74CD" w:rsidRDefault="00DA7026" w:rsidP="00DA7026">
      <w:pPr>
        <w:spacing w:before="120" w:after="120"/>
        <w:ind w:left="705" w:hanging="705"/>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15</w:t>
      </w:r>
      <w:r w:rsidRPr="000A728F">
        <w:rPr>
          <w:rFonts w:ascii="Verdana" w:hAnsi="Verdana" w:cs="Verdana"/>
          <w:bCs/>
          <w:sz w:val="20"/>
          <w:szCs w:val="20"/>
        </w:rPr>
        <w:t>.</w:t>
      </w:r>
      <w:r w:rsidRPr="00CF74CD">
        <w:rPr>
          <w:rFonts w:ascii="Verdana" w:hAnsi="Verdana" w:cs="Verdana"/>
          <w:bCs/>
          <w:sz w:val="20"/>
          <w:szCs w:val="20"/>
        </w:rPr>
        <w:t xml:space="preserve">Maksymalny rozmiar plików przesyłanych za pośrednictwem „Formularzy do komunikacji” wynosi 150 MB (wielkość ta dotyczy plików przesyłanych jako załączniki do jednego formularza). </w:t>
      </w:r>
    </w:p>
    <w:p w14:paraId="5774C5F1" w14:textId="5A1E3319" w:rsidR="00DA7026" w:rsidRPr="00CF74CD" w:rsidRDefault="00DA7026" w:rsidP="00DA7026">
      <w:pPr>
        <w:spacing w:before="120" w:after="120"/>
        <w:ind w:left="705" w:hanging="705"/>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16</w:t>
      </w:r>
      <w:r w:rsidRPr="000A728F">
        <w:rPr>
          <w:rFonts w:ascii="Verdana" w:hAnsi="Verdana" w:cs="Verdana"/>
          <w:bCs/>
          <w:sz w:val="20"/>
          <w:szCs w:val="20"/>
        </w:rPr>
        <w:t>.</w:t>
      </w:r>
      <w:r w:rsidRPr="00CF74CD">
        <w:rPr>
          <w:rFonts w:ascii="Verdana" w:hAnsi="Verdana" w:cs="Verdana"/>
          <w:bCs/>
          <w:sz w:val="20"/>
          <w:szCs w:val="20"/>
        </w:rPr>
        <w:t>Minimalne wymagania techniczne dotyczące sprzętu używanego w celu korzystania z</w:t>
      </w:r>
      <w:r>
        <w:rPr>
          <w:rFonts w:ascii="Verdana" w:hAnsi="Verdana" w:cs="Verdana"/>
          <w:bCs/>
          <w:sz w:val="20"/>
          <w:szCs w:val="20"/>
        </w:rPr>
        <w:t> </w:t>
      </w:r>
      <w:r w:rsidRPr="00CF74CD">
        <w:rPr>
          <w:rFonts w:ascii="Verdana" w:hAnsi="Verdana" w:cs="Verdana"/>
          <w:bCs/>
          <w:sz w:val="20"/>
          <w:szCs w:val="20"/>
        </w:rPr>
        <w:t xml:space="preserve">usług Platformy e-Zamówienia oraz informacje dotyczące specyfikacji połączenia określa Regulamin Platformy e-Zamówienia. </w:t>
      </w:r>
    </w:p>
    <w:p w14:paraId="35DA82EC" w14:textId="01389181" w:rsidR="00DA7026" w:rsidRPr="00CF74CD" w:rsidRDefault="00DA7026" w:rsidP="00DA7026">
      <w:pPr>
        <w:spacing w:before="120" w:after="120"/>
        <w:ind w:left="705" w:hanging="705"/>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17</w:t>
      </w:r>
      <w:r w:rsidRPr="000A728F">
        <w:rPr>
          <w:rFonts w:ascii="Verdana" w:hAnsi="Verdana" w:cs="Verdana"/>
          <w:bCs/>
          <w:sz w:val="20"/>
          <w:szCs w:val="20"/>
        </w:rPr>
        <w:t>.</w:t>
      </w:r>
      <w:r w:rsidRPr="00CF74CD">
        <w:rPr>
          <w:rFonts w:ascii="Verdana" w:hAnsi="Verdana" w:cs="Verdana"/>
          <w:bCs/>
          <w:sz w:val="20"/>
          <w:szCs w:val="20"/>
        </w:rPr>
        <w:t xml:space="preserve">W przypadku problemów technicznych i awarii związanych z funkcjonowaniem Platformy e-Zamówienia użytkownicy mogą skorzystać ze wsparcia technicznego dostępnego pod numerem telefonu </w:t>
      </w:r>
      <w:r w:rsidRPr="00B23916">
        <w:rPr>
          <w:rFonts w:ascii="Verdana" w:hAnsi="Verdana" w:cs="Verdana"/>
          <w:bCs/>
          <w:sz w:val="20"/>
          <w:szCs w:val="20"/>
        </w:rPr>
        <w:t>22 458 77 99</w:t>
      </w:r>
      <w:r>
        <w:rPr>
          <w:rFonts w:ascii="Verdana" w:hAnsi="Verdana" w:cs="Verdana"/>
          <w:bCs/>
          <w:sz w:val="20"/>
          <w:szCs w:val="20"/>
        </w:rPr>
        <w:t xml:space="preserve"> </w:t>
      </w:r>
      <w:r w:rsidRPr="00CF74CD">
        <w:rPr>
          <w:rFonts w:ascii="Verdana" w:hAnsi="Verdana" w:cs="Verdana"/>
          <w:bCs/>
          <w:sz w:val="20"/>
          <w:szCs w:val="20"/>
        </w:rPr>
        <w:t xml:space="preserve">lub drogą elektroniczną poprzez formularz udostępniony na stronie internetowej </w:t>
      </w:r>
      <w:hyperlink r:id="rId18" w:history="1">
        <w:r w:rsidRPr="0075662D">
          <w:rPr>
            <w:rStyle w:val="Hipercze"/>
            <w:rFonts w:ascii="Verdana" w:hAnsi="Verdana" w:cs="Verdana"/>
            <w:bCs/>
            <w:sz w:val="20"/>
            <w:szCs w:val="20"/>
          </w:rPr>
          <w:t>https://ezamowienia.gov.pl</w:t>
        </w:r>
      </w:hyperlink>
      <w:r>
        <w:rPr>
          <w:rFonts w:ascii="Verdana" w:hAnsi="Verdana" w:cs="Verdana"/>
          <w:bCs/>
          <w:sz w:val="20"/>
          <w:szCs w:val="20"/>
        </w:rPr>
        <w:t xml:space="preserve"> </w:t>
      </w:r>
      <w:r w:rsidRPr="00CF74CD">
        <w:rPr>
          <w:rFonts w:ascii="Verdana" w:hAnsi="Verdana" w:cs="Verdana"/>
          <w:bCs/>
          <w:sz w:val="20"/>
          <w:szCs w:val="20"/>
        </w:rPr>
        <w:t xml:space="preserve">w zakładce „Zgłoś problem”. </w:t>
      </w:r>
    </w:p>
    <w:p w14:paraId="1ADD5F71" w14:textId="1FBF6CA2" w:rsidR="00DA7026" w:rsidRDefault="00DA7026" w:rsidP="00DA7026">
      <w:pPr>
        <w:spacing w:before="120" w:after="120"/>
        <w:ind w:left="705" w:hanging="705"/>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18</w:t>
      </w:r>
      <w:r w:rsidRPr="000A728F">
        <w:rPr>
          <w:rFonts w:ascii="Verdana" w:hAnsi="Verdana" w:cs="Verdana"/>
          <w:bCs/>
          <w:sz w:val="20"/>
          <w:szCs w:val="20"/>
        </w:rPr>
        <w:t>.</w:t>
      </w:r>
      <w:r w:rsidRPr="00CF74CD">
        <w:rPr>
          <w:rFonts w:ascii="Verdana" w:hAnsi="Verdana" w:cs="Verdana"/>
          <w:bCs/>
          <w:sz w:val="20"/>
          <w:szCs w:val="20"/>
        </w:rPr>
        <w:t xml:space="preserve">W szczególnie uzasadnionych przypadkach uniemożliwiających komunikację </w:t>
      </w:r>
      <w:r>
        <w:rPr>
          <w:rFonts w:ascii="Verdana" w:hAnsi="Verdana" w:cs="Verdana"/>
          <w:bCs/>
          <w:sz w:val="20"/>
          <w:szCs w:val="20"/>
        </w:rPr>
        <w:t>W</w:t>
      </w:r>
      <w:r w:rsidRPr="00CF74CD">
        <w:rPr>
          <w:rFonts w:ascii="Verdana" w:hAnsi="Verdana" w:cs="Verdana"/>
          <w:bCs/>
          <w:sz w:val="20"/>
          <w:szCs w:val="20"/>
        </w:rPr>
        <w:t>ykonawcy i Zamawiającego za pośrednictwem Platformy e-Zamówienia, Zamawiający dopuszcza komunikację za pomocą poczty elektronicznej na adres e-mail:</w:t>
      </w:r>
      <w:r>
        <w:rPr>
          <w:rFonts w:ascii="Verdana" w:hAnsi="Verdana" w:cs="Verdana"/>
          <w:bCs/>
          <w:sz w:val="20"/>
          <w:szCs w:val="20"/>
        </w:rPr>
        <w:t xml:space="preserve"> </w:t>
      </w:r>
      <w:hyperlink r:id="rId19" w:history="1">
        <w:r w:rsidRPr="0075662D">
          <w:rPr>
            <w:rStyle w:val="Hipercze"/>
            <w:rFonts w:ascii="Verdana" w:hAnsi="Verdana" w:cs="Verdana"/>
            <w:bCs/>
            <w:sz w:val="20"/>
            <w:szCs w:val="20"/>
          </w:rPr>
          <w:t>zzp@wieliszew.pl</w:t>
        </w:r>
      </w:hyperlink>
      <w:r>
        <w:rPr>
          <w:rFonts w:ascii="Verdana" w:hAnsi="Verdana" w:cs="Verdana"/>
          <w:bCs/>
          <w:sz w:val="20"/>
          <w:szCs w:val="20"/>
        </w:rPr>
        <w:t xml:space="preserve"> </w:t>
      </w:r>
      <w:r w:rsidRPr="00CF74CD">
        <w:rPr>
          <w:rFonts w:ascii="Verdana" w:hAnsi="Verdana" w:cs="Verdana"/>
          <w:bCs/>
          <w:sz w:val="20"/>
          <w:szCs w:val="20"/>
        </w:rPr>
        <w:t xml:space="preserve">(nie dotyczy składania ofert). </w:t>
      </w:r>
    </w:p>
    <w:p w14:paraId="4A5B32CA" w14:textId="77777777" w:rsidR="00590EB7" w:rsidRPr="00E80EC6" w:rsidRDefault="00590EB7" w:rsidP="00DA7026">
      <w:pPr>
        <w:spacing w:before="120" w:after="120"/>
        <w:ind w:left="705" w:hanging="705"/>
        <w:jc w:val="both"/>
        <w:rPr>
          <w:rFonts w:ascii="Verdana" w:hAnsi="Verdana" w:cs="Verdana"/>
          <w:bCs/>
          <w:sz w:val="20"/>
          <w:szCs w:val="20"/>
        </w:rPr>
      </w:pPr>
    </w:p>
    <w:p w14:paraId="2E0EF01D" w14:textId="0B1CC265" w:rsidR="0006792C" w:rsidRPr="007D3A1D" w:rsidRDefault="0006792C" w:rsidP="00C258EB">
      <w:pPr>
        <w:spacing w:before="120" w:after="120"/>
        <w:ind w:left="720" w:hanging="720"/>
        <w:jc w:val="both"/>
        <w:rPr>
          <w:rFonts w:ascii="Verdana" w:hAnsi="Verdana"/>
          <w:b/>
          <w:sz w:val="20"/>
          <w:szCs w:val="20"/>
        </w:rPr>
      </w:pPr>
      <w:r w:rsidRPr="007D3A1D">
        <w:rPr>
          <w:rFonts w:ascii="Verdana" w:hAnsi="Verdana"/>
          <w:b/>
          <w:sz w:val="20"/>
          <w:szCs w:val="20"/>
        </w:rPr>
        <w:lastRenderedPageBreak/>
        <w:t>1</w:t>
      </w:r>
      <w:r w:rsidR="00827915">
        <w:rPr>
          <w:rFonts w:ascii="Verdana" w:hAnsi="Verdana"/>
          <w:b/>
          <w:sz w:val="20"/>
          <w:szCs w:val="20"/>
        </w:rPr>
        <w:t>6</w:t>
      </w:r>
      <w:r w:rsidRPr="007D3A1D">
        <w:rPr>
          <w:rFonts w:ascii="Verdana" w:hAnsi="Verdana"/>
          <w:b/>
          <w:sz w:val="20"/>
          <w:szCs w:val="20"/>
        </w:rPr>
        <w:t>.</w:t>
      </w:r>
      <w:r w:rsidRPr="007D3A1D">
        <w:rPr>
          <w:rFonts w:ascii="Verdana" w:hAnsi="Verdana"/>
          <w:b/>
          <w:sz w:val="20"/>
          <w:szCs w:val="20"/>
        </w:rPr>
        <w:tab/>
        <w:t xml:space="preserve">UDZIELANIE WYJAŚNIEŃ TREŚCI SWZ </w:t>
      </w:r>
    </w:p>
    <w:p w14:paraId="4C5AE956" w14:textId="53E8964A" w:rsidR="00590EB7" w:rsidRPr="007D3A1D" w:rsidRDefault="00590EB7" w:rsidP="00590EB7">
      <w:pPr>
        <w:spacing w:before="120" w:line="276" w:lineRule="auto"/>
        <w:ind w:left="705" w:right="-1" w:hanging="705"/>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.1.</w:t>
      </w:r>
      <w:r w:rsidRPr="007D3A1D">
        <w:rPr>
          <w:rFonts w:ascii="Verdana" w:hAnsi="Verdana"/>
          <w:sz w:val="20"/>
          <w:szCs w:val="20"/>
        </w:rPr>
        <w:tab/>
        <w:t xml:space="preserve">Wykonawca może zwrócić się do Zamawiającego z wnioskiem o wyjaśnienie treści SWZ. Wniosek należy przesłać </w:t>
      </w:r>
      <w:r w:rsidRPr="00DB689F">
        <w:rPr>
          <w:rFonts w:ascii="Verdana" w:hAnsi="Verdana"/>
          <w:bCs/>
          <w:color w:val="000000"/>
          <w:sz w:val="20"/>
          <w:szCs w:val="20"/>
        </w:rPr>
        <w:t xml:space="preserve">przy użyciu Platformy e-Zamówienia, która jest dostępna pod adresem </w:t>
      </w:r>
      <w:hyperlink r:id="rId20" w:history="1">
        <w:r w:rsidRPr="00DB689F">
          <w:rPr>
            <w:rStyle w:val="Hipercze"/>
            <w:rFonts w:ascii="Verdana" w:hAnsi="Verdana"/>
            <w:bCs/>
            <w:sz w:val="20"/>
            <w:szCs w:val="20"/>
          </w:rPr>
          <w:t>https://ezamowienia.gov.pl</w:t>
        </w:r>
      </w:hyperlink>
      <w:r w:rsidRPr="00DB689F">
        <w:rPr>
          <w:rFonts w:ascii="Verdana" w:hAnsi="Verdana"/>
          <w:bCs/>
          <w:sz w:val="20"/>
          <w:szCs w:val="20"/>
        </w:rPr>
        <w:t>.</w:t>
      </w:r>
    </w:p>
    <w:p w14:paraId="56B668D3" w14:textId="77777777" w:rsidR="00590EB7" w:rsidRPr="007D3A1D" w:rsidRDefault="00590EB7" w:rsidP="00590EB7">
      <w:pPr>
        <w:pStyle w:val="Tekstpodstawowywcity"/>
        <w:spacing w:before="120" w:after="120"/>
        <w:ind w:left="709"/>
        <w:jc w:val="both"/>
        <w:rPr>
          <w:rFonts w:ascii="Verdana" w:hAnsi="Verdana"/>
          <w:b/>
          <w:sz w:val="20"/>
          <w:szCs w:val="20"/>
        </w:rPr>
      </w:pPr>
      <w:r>
        <w:rPr>
          <w:rFonts w:ascii="Verdana" w:hAnsi="Verdana"/>
          <w:sz w:val="20"/>
          <w:szCs w:val="20"/>
        </w:rPr>
        <w:t>Zamawiają</w:t>
      </w:r>
      <w:r w:rsidRPr="007D3A1D">
        <w:rPr>
          <w:rFonts w:ascii="Verdana" w:hAnsi="Verdana"/>
          <w:sz w:val="20"/>
          <w:szCs w:val="20"/>
        </w:rPr>
        <w:t>cy prosi o przekazanie pytań również w formie edytowalnej, gdyż skróci to czas na udzielenie wyjaśnień.</w:t>
      </w:r>
    </w:p>
    <w:p w14:paraId="2EE045AA" w14:textId="06DB9296" w:rsidR="00590EB7" w:rsidRPr="007D3A1D" w:rsidRDefault="00590EB7" w:rsidP="00590EB7">
      <w:pPr>
        <w:pStyle w:val="Tekstpodstawowywcity"/>
        <w:tabs>
          <w:tab w:val="left" w:pos="709"/>
        </w:tabs>
        <w:spacing w:before="120" w:after="120"/>
        <w:ind w:left="709" w:hanging="709"/>
        <w:jc w:val="both"/>
        <w:rPr>
          <w:rFonts w:ascii="Verdana" w:hAnsi="Verdana"/>
          <w:i/>
          <w:color w:val="2F5496" w:themeColor="accent1" w:themeShade="BF"/>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 xml:space="preserve">.2.  </w:t>
      </w:r>
      <w:r w:rsidRPr="007D3A1D">
        <w:rPr>
          <w:rFonts w:ascii="Verdana" w:hAnsi="Verdana"/>
          <w:sz w:val="20"/>
          <w:szCs w:val="20"/>
        </w:rPr>
        <w:tab/>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CDD4A85" w14:textId="62F25841" w:rsidR="00590EB7" w:rsidRDefault="00590EB7" w:rsidP="00590EB7">
      <w:pPr>
        <w:pStyle w:val="Tekstpodstawowywcity"/>
        <w:spacing w:before="120" w:after="120"/>
        <w:ind w:left="709" w:hanging="709"/>
        <w:jc w:val="both"/>
        <w:rPr>
          <w:rFonts w:ascii="Verdana" w:eastAsia="Verdana" w:hAnsi="Verdana" w:cs="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 xml:space="preserve">.3. </w:t>
      </w:r>
      <w:r>
        <w:rPr>
          <w:rFonts w:ascii="Verdana" w:hAnsi="Verdana"/>
          <w:sz w:val="20"/>
          <w:szCs w:val="20"/>
        </w:rPr>
        <w:tab/>
      </w:r>
      <w:r w:rsidRPr="007D3A1D">
        <w:rPr>
          <w:rFonts w:ascii="Verdana" w:eastAsia="Verdana" w:hAnsi="Verdana" w:cs="Verdana"/>
          <w:sz w:val="20"/>
          <w:szCs w:val="20"/>
        </w:rPr>
        <w:t>Jeżeli Zamawiający nie udzieli wyjaśnień w terminie, o którym mowa w pkt. 1</w:t>
      </w:r>
      <w:r w:rsidR="00C65F40">
        <w:rPr>
          <w:rFonts w:ascii="Verdana" w:eastAsia="Verdana" w:hAnsi="Verdana" w:cs="Verdana"/>
          <w:sz w:val="20"/>
          <w:szCs w:val="20"/>
        </w:rPr>
        <w:t>6</w:t>
      </w:r>
      <w:r w:rsidRPr="007D3A1D">
        <w:rPr>
          <w:rFonts w:ascii="Verdana" w:eastAsia="Verdana" w:hAnsi="Verdana" w:cs="Verdana"/>
          <w:sz w:val="20"/>
          <w:szCs w:val="20"/>
        </w:rPr>
        <w:t>.2. przedłuża termin składania ofert o czas niezbędny do zapoznania się wszystkich zainteresowanych Wykonawców z wyjaśnieniami niezbędnymi do należytego przygotowania i złożenia ofert.</w:t>
      </w:r>
    </w:p>
    <w:p w14:paraId="0080C043" w14:textId="1007A64C" w:rsidR="00590EB7" w:rsidRPr="009465D9" w:rsidDel="005B4E44" w:rsidRDefault="00590EB7" w:rsidP="00590EB7">
      <w:pPr>
        <w:pStyle w:val="Tekstpodstawowywcity"/>
        <w:spacing w:before="120" w:after="120"/>
        <w:ind w:left="709" w:hanging="709"/>
        <w:jc w:val="both"/>
        <w:rPr>
          <w:rFonts w:ascii="Verdana" w:eastAsia="Verdana" w:hAnsi="Verdana" w:cs="Verdana"/>
          <w:sz w:val="20"/>
          <w:szCs w:val="20"/>
        </w:rPr>
      </w:pPr>
      <w:r w:rsidRPr="007D3A1D" w:rsidDel="005B4E44">
        <w:rPr>
          <w:rFonts w:ascii="Verdana" w:eastAsia="Verdana" w:hAnsi="Verdana" w:cs="Verdana"/>
          <w:sz w:val="20"/>
          <w:szCs w:val="20"/>
        </w:rPr>
        <w:t>1</w:t>
      </w:r>
      <w:r>
        <w:rPr>
          <w:rFonts w:ascii="Verdana" w:eastAsia="Verdana" w:hAnsi="Verdana" w:cs="Verdana"/>
          <w:sz w:val="20"/>
          <w:szCs w:val="20"/>
        </w:rPr>
        <w:t>6</w:t>
      </w:r>
      <w:r w:rsidRPr="007D3A1D" w:rsidDel="005B4E44">
        <w:rPr>
          <w:rFonts w:ascii="Verdana" w:eastAsia="Verdana" w:hAnsi="Verdana" w:cs="Verdana"/>
          <w:sz w:val="20"/>
          <w:szCs w:val="20"/>
        </w:rPr>
        <w:t xml:space="preserve">.4. </w:t>
      </w:r>
      <w:r>
        <w:rPr>
          <w:rFonts w:ascii="Verdana" w:eastAsia="Verdana" w:hAnsi="Verdana" w:cs="Verdana"/>
          <w:sz w:val="20"/>
          <w:szCs w:val="20"/>
        </w:rPr>
        <w:tab/>
      </w:r>
      <w:r w:rsidRPr="007D3A1D" w:rsidDel="005B4E44">
        <w:rPr>
          <w:rFonts w:ascii="Verdana" w:hAnsi="Verdana"/>
          <w:sz w:val="20"/>
          <w:szCs w:val="20"/>
        </w:rPr>
        <w:t>Przedłużenie terminu składania ofert nie wpływa na bieg terminu składania wniosku, o którym mowa w pkt 1</w:t>
      </w:r>
      <w:r w:rsidR="00C65F40">
        <w:rPr>
          <w:rFonts w:ascii="Verdana" w:hAnsi="Verdana"/>
          <w:sz w:val="20"/>
          <w:szCs w:val="20"/>
        </w:rPr>
        <w:t>6</w:t>
      </w:r>
      <w:r w:rsidRPr="007D3A1D" w:rsidDel="005B4E44">
        <w:rPr>
          <w:rFonts w:ascii="Verdana" w:hAnsi="Verdana"/>
          <w:sz w:val="20"/>
          <w:szCs w:val="20"/>
        </w:rPr>
        <w:t>.2.</w:t>
      </w:r>
    </w:p>
    <w:p w14:paraId="665C8C33" w14:textId="30C45A64" w:rsidR="00590EB7" w:rsidRPr="007D3A1D" w:rsidRDefault="00590EB7" w:rsidP="00590EB7">
      <w:pPr>
        <w:pStyle w:val="Tekstpodstawowy"/>
        <w:tabs>
          <w:tab w:val="left" w:pos="851"/>
        </w:tabs>
        <w:spacing w:before="120" w:after="120"/>
        <w:ind w:left="708" w:hanging="708"/>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 xml:space="preserve">.5. </w:t>
      </w:r>
      <w:r>
        <w:rPr>
          <w:rFonts w:ascii="Verdana" w:hAnsi="Verdana"/>
          <w:sz w:val="20"/>
          <w:szCs w:val="20"/>
        </w:rPr>
        <w:tab/>
      </w:r>
      <w:r w:rsidRPr="007D3A1D">
        <w:rPr>
          <w:rFonts w:ascii="Verdana" w:hAnsi="Verdana"/>
          <w:sz w:val="20"/>
          <w:szCs w:val="20"/>
        </w:rPr>
        <w:t>W przypadku gdy wniosek o wyjaśnienie treści SWZ nie wpłynął w terminie, o którym mowa w pkt 1</w:t>
      </w:r>
      <w:r w:rsidR="00C65F40">
        <w:rPr>
          <w:rFonts w:ascii="Verdana" w:hAnsi="Verdana"/>
          <w:sz w:val="20"/>
          <w:szCs w:val="20"/>
        </w:rPr>
        <w:t>6</w:t>
      </w:r>
      <w:r w:rsidRPr="007D3A1D">
        <w:rPr>
          <w:rFonts w:ascii="Verdana" w:hAnsi="Verdana"/>
          <w:sz w:val="20"/>
          <w:szCs w:val="20"/>
        </w:rPr>
        <w:t xml:space="preserve">.2, Zamawiający nie ma obowiązku udzielania wyjaśnień SWZ oraz obowiązku przedłużenia terminu składania ofert. </w:t>
      </w:r>
    </w:p>
    <w:p w14:paraId="077B73C6" w14:textId="07DD9919" w:rsidR="00590EB7" w:rsidRPr="007D3A1D" w:rsidRDefault="00590EB7" w:rsidP="00590EB7">
      <w:pPr>
        <w:pStyle w:val="Tekstpodstawowywcity"/>
        <w:tabs>
          <w:tab w:val="left" w:pos="709"/>
        </w:tabs>
        <w:spacing w:before="120" w:after="120"/>
        <w:ind w:left="705" w:hanging="705"/>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.6.</w:t>
      </w:r>
      <w:r w:rsidRPr="007D3A1D">
        <w:rPr>
          <w:rFonts w:ascii="Verdana" w:hAnsi="Verdana"/>
          <w:sz w:val="20"/>
          <w:szCs w:val="20"/>
        </w:rPr>
        <w:tab/>
        <w:t>Tre</w:t>
      </w:r>
      <w:r w:rsidRPr="007D3A1D">
        <w:rPr>
          <w:rFonts w:ascii="Verdana" w:eastAsia="TimesNewRoman" w:hAnsi="Verdana"/>
          <w:sz w:val="20"/>
          <w:szCs w:val="20"/>
        </w:rPr>
        <w:t xml:space="preserve">ść </w:t>
      </w:r>
      <w:r w:rsidRPr="007D3A1D">
        <w:rPr>
          <w:rFonts w:ascii="Verdana" w:hAnsi="Verdana"/>
          <w:sz w:val="20"/>
          <w:szCs w:val="20"/>
        </w:rPr>
        <w:t>zapyta</w:t>
      </w:r>
      <w:r w:rsidRPr="007D3A1D">
        <w:rPr>
          <w:rFonts w:ascii="Verdana" w:eastAsia="TimesNewRoman" w:hAnsi="Verdana"/>
          <w:sz w:val="20"/>
          <w:szCs w:val="20"/>
        </w:rPr>
        <w:t xml:space="preserve">ń, bez ujawniania źródła zapytania, </w:t>
      </w:r>
      <w:r w:rsidRPr="007D3A1D">
        <w:rPr>
          <w:rFonts w:ascii="Verdana" w:hAnsi="Verdana"/>
          <w:sz w:val="20"/>
          <w:szCs w:val="20"/>
        </w:rPr>
        <w:t>wraz z wyja</w:t>
      </w:r>
      <w:r w:rsidRPr="007D3A1D">
        <w:rPr>
          <w:rFonts w:ascii="Verdana" w:eastAsia="TimesNewRoman" w:hAnsi="Verdana"/>
          <w:sz w:val="20"/>
          <w:szCs w:val="20"/>
        </w:rPr>
        <w:t>ś</w:t>
      </w:r>
      <w:r w:rsidRPr="007D3A1D">
        <w:rPr>
          <w:rFonts w:ascii="Verdana" w:hAnsi="Verdana"/>
          <w:sz w:val="20"/>
          <w:szCs w:val="20"/>
        </w:rPr>
        <w:t>nieniami Zamawiaj</w:t>
      </w:r>
      <w:r w:rsidRPr="007D3A1D">
        <w:rPr>
          <w:rFonts w:ascii="Verdana" w:eastAsia="TimesNewRoman" w:hAnsi="Verdana"/>
          <w:sz w:val="20"/>
          <w:szCs w:val="20"/>
        </w:rPr>
        <w:t>ą</w:t>
      </w:r>
      <w:r w:rsidRPr="007D3A1D">
        <w:rPr>
          <w:rFonts w:ascii="Verdana" w:hAnsi="Verdana"/>
          <w:sz w:val="20"/>
          <w:szCs w:val="20"/>
        </w:rPr>
        <w:t>cy przekaże Wykonawcom, za po</w:t>
      </w:r>
      <w:r>
        <w:rPr>
          <w:rFonts w:ascii="Verdana" w:hAnsi="Verdana"/>
          <w:sz w:val="20"/>
          <w:szCs w:val="20"/>
        </w:rPr>
        <w:t>średnictwem strony internetowej prowadzonego postepowania</w:t>
      </w:r>
      <w:r w:rsidRPr="007D3A1D">
        <w:rPr>
          <w:rFonts w:ascii="Verdana" w:hAnsi="Verdana"/>
          <w:sz w:val="20"/>
          <w:szCs w:val="20"/>
        </w:rPr>
        <w:t>.</w:t>
      </w:r>
    </w:p>
    <w:p w14:paraId="26151972" w14:textId="51750E0A" w:rsidR="00590EB7" w:rsidRPr="007D3A1D" w:rsidRDefault="00590EB7" w:rsidP="00590EB7">
      <w:pPr>
        <w:pStyle w:val="Tekstpodstawowywcity"/>
        <w:tabs>
          <w:tab w:val="left" w:pos="709"/>
        </w:tabs>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.7.</w:t>
      </w:r>
      <w:r w:rsidRPr="007D3A1D">
        <w:rPr>
          <w:rFonts w:ascii="Verdana" w:hAnsi="Verdana"/>
          <w:sz w:val="20"/>
          <w:szCs w:val="20"/>
        </w:rPr>
        <w:tab/>
        <w:t>W uzasadnionych przypadkach Zamawiający może przed upływem terminu składania ofert zmienić treść SWZ. Dokonan</w:t>
      </w:r>
      <w:r w:rsidRPr="007D3A1D">
        <w:rPr>
          <w:rFonts w:ascii="Verdana" w:eastAsia="TimesNewRoman" w:hAnsi="Verdana"/>
          <w:sz w:val="20"/>
          <w:szCs w:val="20"/>
        </w:rPr>
        <w:t xml:space="preserve">ą </w:t>
      </w:r>
      <w:r w:rsidRPr="007D3A1D">
        <w:rPr>
          <w:rFonts w:ascii="Verdana" w:hAnsi="Verdana"/>
          <w:sz w:val="20"/>
          <w:szCs w:val="20"/>
        </w:rPr>
        <w:t>zmian</w:t>
      </w:r>
      <w:r w:rsidRPr="007D3A1D">
        <w:rPr>
          <w:rFonts w:ascii="Verdana" w:eastAsia="TimesNewRoman" w:hAnsi="Verdana"/>
          <w:sz w:val="20"/>
          <w:szCs w:val="20"/>
        </w:rPr>
        <w:t>ę SWZ</w:t>
      </w:r>
      <w:r w:rsidRPr="007D3A1D">
        <w:rPr>
          <w:rFonts w:ascii="Verdana" w:hAnsi="Verdana"/>
          <w:sz w:val="20"/>
          <w:szCs w:val="20"/>
        </w:rPr>
        <w:t xml:space="preserve"> Zamawiaj</w:t>
      </w:r>
      <w:r w:rsidRPr="007D3A1D">
        <w:rPr>
          <w:rFonts w:ascii="Verdana" w:eastAsia="TimesNewRoman" w:hAnsi="Verdana"/>
          <w:sz w:val="20"/>
          <w:szCs w:val="20"/>
        </w:rPr>
        <w:t>ą</w:t>
      </w:r>
      <w:r w:rsidRPr="007D3A1D">
        <w:rPr>
          <w:rFonts w:ascii="Verdana" w:hAnsi="Verdana"/>
          <w:sz w:val="20"/>
          <w:szCs w:val="20"/>
        </w:rPr>
        <w:t xml:space="preserve">cy udostępni na </w:t>
      </w:r>
      <w:r>
        <w:rPr>
          <w:rFonts w:ascii="Verdana" w:hAnsi="Verdana"/>
          <w:sz w:val="20"/>
          <w:szCs w:val="20"/>
        </w:rPr>
        <w:t>stronie internetowej prowadzonego postępowania</w:t>
      </w:r>
      <w:r w:rsidRPr="007D3A1D">
        <w:rPr>
          <w:rFonts w:ascii="Verdana" w:hAnsi="Verdana"/>
          <w:sz w:val="20"/>
          <w:szCs w:val="20"/>
        </w:rPr>
        <w:t xml:space="preserve">. </w:t>
      </w:r>
    </w:p>
    <w:p w14:paraId="127DEBD4" w14:textId="64365634" w:rsidR="00590EB7" w:rsidRPr="007D3A1D" w:rsidRDefault="00590EB7" w:rsidP="00590EB7">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 xml:space="preserve">.8. W przypadku gdy zmiana treści SWZ prowadzi do zmiany treści ogłoszenia o zamówieniu, Zamawiający zamieszcza w Biuletynie Zamówień Publicznych ogłoszenie o zmianie ogłoszenia. </w:t>
      </w:r>
    </w:p>
    <w:p w14:paraId="03CCED73" w14:textId="7A24BAB6" w:rsidR="00590EB7" w:rsidRPr="007D3A1D" w:rsidRDefault="00590EB7" w:rsidP="00590EB7">
      <w:pPr>
        <w:pStyle w:val="Tekstpodstawowywcity"/>
        <w:tabs>
          <w:tab w:val="left" w:pos="709"/>
        </w:tabs>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w:t>
      </w:r>
      <w:r>
        <w:rPr>
          <w:rFonts w:ascii="Verdana" w:hAnsi="Verdana"/>
          <w:sz w:val="20"/>
          <w:szCs w:val="20"/>
        </w:rPr>
        <w:t>9</w:t>
      </w:r>
      <w:r w:rsidRPr="007D3A1D">
        <w:rPr>
          <w:rFonts w:ascii="Verdana" w:hAnsi="Verdana"/>
          <w:sz w:val="20"/>
          <w:szCs w:val="20"/>
        </w:rPr>
        <w:t>.</w:t>
      </w:r>
      <w:r w:rsidRPr="007D3A1D">
        <w:rPr>
          <w:rFonts w:ascii="Verdana" w:hAnsi="Verdana"/>
          <w:sz w:val="20"/>
          <w:szCs w:val="20"/>
        </w:rPr>
        <w:tab/>
        <w:t>W przypadku rozbieżności pomiędzy treścią niniejszej SWZ a treścią udzielonych wyjaśnień lub zmian SWZ, jako obowiązującą należy przyjąć treść późniejszego oświadczenia Zamawiającego.</w:t>
      </w:r>
    </w:p>
    <w:p w14:paraId="67BE088D" w14:textId="3D21354B" w:rsidR="00590EB7" w:rsidRPr="007D3A1D" w:rsidRDefault="00590EB7" w:rsidP="00590EB7">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w:t>
      </w:r>
      <w:r>
        <w:rPr>
          <w:rFonts w:ascii="Verdana" w:hAnsi="Verdana"/>
          <w:sz w:val="20"/>
          <w:szCs w:val="20"/>
        </w:rPr>
        <w:t>10</w:t>
      </w:r>
      <w:r w:rsidRPr="007D3A1D">
        <w:rPr>
          <w:rFonts w:ascii="Verdana" w:hAnsi="Verdana"/>
          <w:sz w:val="20"/>
          <w:szCs w:val="20"/>
        </w:rPr>
        <w:t>. W przypadku gdy zmiana treści SWZ jest istotna dla sporządzenia oferty lub wymaga od wykonawców dodatkowego czasu na zapoznanie się ze zmianą treści SWZ i</w:t>
      </w:r>
      <w:r>
        <w:rPr>
          <w:rFonts w:ascii="Verdana" w:hAnsi="Verdana"/>
          <w:sz w:val="20"/>
          <w:szCs w:val="20"/>
        </w:rPr>
        <w:t> </w:t>
      </w:r>
      <w:r w:rsidRPr="007D3A1D">
        <w:rPr>
          <w:rFonts w:ascii="Verdana" w:hAnsi="Verdana"/>
          <w:sz w:val="20"/>
          <w:szCs w:val="20"/>
        </w:rPr>
        <w:t>przygotowanie ofert, Zamawiający przedłuża termin składania ofert o czas niezbędny na ich przygotowanie.</w:t>
      </w:r>
    </w:p>
    <w:p w14:paraId="005AF6C6" w14:textId="12FE2639" w:rsidR="00590EB7" w:rsidRPr="007D3A1D" w:rsidRDefault="00590EB7" w:rsidP="00590EB7">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.1</w:t>
      </w:r>
      <w:r>
        <w:rPr>
          <w:rFonts w:ascii="Verdana" w:hAnsi="Verdana"/>
          <w:sz w:val="20"/>
          <w:szCs w:val="20"/>
        </w:rPr>
        <w:t>1</w:t>
      </w:r>
      <w:r w:rsidRPr="007D3A1D">
        <w:rPr>
          <w:rFonts w:ascii="Verdana" w:hAnsi="Verdana"/>
          <w:sz w:val="20"/>
          <w:szCs w:val="20"/>
        </w:rPr>
        <w:t xml:space="preserve">. Zamawiający informuje wykonawców o przedłużonym terminie składania ofert przez zamieszczenie informacji na </w:t>
      </w:r>
      <w:r>
        <w:rPr>
          <w:rFonts w:ascii="Verdana" w:hAnsi="Verdana"/>
          <w:sz w:val="20"/>
          <w:szCs w:val="20"/>
        </w:rPr>
        <w:t>stronie internetowej prowadzonego postępowania</w:t>
      </w:r>
      <w:r w:rsidRPr="007D3A1D">
        <w:rPr>
          <w:rFonts w:ascii="Verdana" w:hAnsi="Verdana"/>
          <w:sz w:val="20"/>
          <w:szCs w:val="20"/>
        </w:rPr>
        <w:t xml:space="preserve"> oraz zamieszcza w ogłoszeniu o zmianie ogłoszenia. </w:t>
      </w:r>
    </w:p>
    <w:p w14:paraId="3CB9AC79" w14:textId="457C53A8" w:rsidR="00590EB7" w:rsidRPr="00C25CA4" w:rsidRDefault="00590EB7" w:rsidP="00412D3A">
      <w:pPr>
        <w:pStyle w:val="Tekstpodstawowywcity"/>
        <w:numPr>
          <w:ilvl w:val="1"/>
          <w:numId w:val="36"/>
        </w:numPr>
        <w:suppressAutoHyphens/>
        <w:spacing w:before="120" w:after="120"/>
        <w:jc w:val="both"/>
        <w:rPr>
          <w:rFonts w:ascii="Verdana" w:hAnsi="Verdana"/>
          <w:sz w:val="20"/>
          <w:szCs w:val="20"/>
        </w:rPr>
      </w:pPr>
      <w:r w:rsidRPr="00C25CA4">
        <w:rPr>
          <w:rFonts w:ascii="Verdana" w:hAnsi="Verdana"/>
          <w:sz w:val="20"/>
          <w:szCs w:val="20"/>
        </w:rPr>
        <w:t xml:space="preserve">Zamawiający </w:t>
      </w:r>
      <w:r w:rsidRPr="00C25CA4">
        <w:rPr>
          <w:rFonts w:ascii="Verdana" w:hAnsi="Verdana"/>
          <w:b/>
          <w:bCs/>
          <w:sz w:val="20"/>
          <w:szCs w:val="20"/>
        </w:rPr>
        <w:t>nie zamierza</w:t>
      </w:r>
      <w:r w:rsidRPr="00C25CA4">
        <w:rPr>
          <w:rFonts w:ascii="Verdana" w:hAnsi="Verdana"/>
          <w:iCs/>
          <w:sz w:val="20"/>
          <w:szCs w:val="20"/>
        </w:rPr>
        <w:t xml:space="preserve"> </w:t>
      </w:r>
      <w:r w:rsidRPr="00C25CA4">
        <w:rPr>
          <w:rFonts w:ascii="Verdana" w:hAnsi="Verdana"/>
          <w:sz w:val="20"/>
          <w:szCs w:val="20"/>
        </w:rPr>
        <w:t>zwoływać zebrania Wykonawców w celu wyjaśnienia treści SWZ.</w:t>
      </w:r>
    </w:p>
    <w:p w14:paraId="161E84CC" w14:textId="7D666DCE" w:rsidR="00137882" w:rsidRPr="00224A0D" w:rsidRDefault="00137882" w:rsidP="009465D9">
      <w:pPr>
        <w:spacing w:before="120" w:after="120"/>
        <w:jc w:val="both"/>
        <w:rPr>
          <w:rFonts w:ascii="Verdana" w:hAnsi="Verdana"/>
          <w:sz w:val="12"/>
          <w:szCs w:val="12"/>
        </w:rPr>
      </w:pPr>
    </w:p>
    <w:p w14:paraId="308C4D89" w14:textId="3DA05571"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F32DA9">
        <w:rPr>
          <w:rFonts w:ascii="Verdana" w:hAnsi="Verdana" w:cs="Verdana"/>
          <w:b/>
          <w:sz w:val="20"/>
          <w:szCs w:val="20"/>
        </w:rPr>
        <w:t>7</w:t>
      </w:r>
      <w:r w:rsidRPr="007D3A1D">
        <w:rPr>
          <w:rFonts w:ascii="Verdana" w:hAnsi="Verdana" w:cs="Verdana"/>
          <w:b/>
          <w:sz w:val="20"/>
          <w:szCs w:val="20"/>
        </w:rPr>
        <w:t xml:space="preserve">. </w:t>
      </w:r>
      <w:r w:rsidRPr="007D3A1D">
        <w:rPr>
          <w:rFonts w:ascii="Verdana" w:hAnsi="Verdana" w:cs="Verdana"/>
          <w:b/>
          <w:sz w:val="20"/>
          <w:szCs w:val="20"/>
        </w:rPr>
        <w:tab/>
      </w:r>
      <w:r w:rsidRPr="007D3A1D">
        <w:rPr>
          <w:rStyle w:val="tekstdokbold"/>
          <w:rFonts w:ascii="Verdana" w:hAnsi="Verdana" w:cs="Verdana"/>
          <w:sz w:val="20"/>
          <w:szCs w:val="20"/>
        </w:rPr>
        <w:t>OPIS SPOSOBU PRZYGOTOWANIA OFERT</w:t>
      </w:r>
    </w:p>
    <w:p w14:paraId="101B6BF6" w14:textId="0D1AE417" w:rsidR="0006792C" w:rsidRPr="007D3A1D"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cs="Verdana"/>
          <w:b w:val="0"/>
          <w:sz w:val="20"/>
          <w:szCs w:val="20"/>
        </w:rPr>
        <w:t>1</w:t>
      </w:r>
      <w:r w:rsidR="00F32DA9">
        <w:rPr>
          <w:rFonts w:ascii="Verdana" w:hAnsi="Verdana" w:cs="Verdana"/>
          <w:b w:val="0"/>
          <w:sz w:val="20"/>
          <w:szCs w:val="20"/>
        </w:rPr>
        <w:t>7</w:t>
      </w:r>
      <w:r w:rsidRPr="007D3A1D">
        <w:rPr>
          <w:rFonts w:ascii="Verdana" w:hAnsi="Verdana" w:cs="Verdana"/>
          <w:b w:val="0"/>
          <w:sz w:val="20"/>
          <w:szCs w:val="20"/>
        </w:rPr>
        <w:t>.1.</w:t>
      </w:r>
      <w:r w:rsidRPr="007D3A1D">
        <w:rPr>
          <w:rFonts w:ascii="Verdana" w:hAnsi="Verdana" w:cs="Verdana"/>
          <w:b w:val="0"/>
          <w:sz w:val="20"/>
          <w:szCs w:val="20"/>
        </w:rPr>
        <w:tab/>
      </w:r>
      <w:r w:rsidRPr="007D3A1D">
        <w:rPr>
          <w:rFonts w:ascii="Verdana" w:hAnsi="Verdana" w:cs="Verdana"/>
          <w:b w:val="0"/>
          <w:bCs w:val="0"/>
          <w:sz w:val="20"/>
          <w:szCs w:val="20"/>
        </w:rPr>
        <w:t>Wykonawca może złożyć tylko jedną ofertę.</w:t>
      </w:r>
    </w:p>
    <w:p w14:paraId="4FBFEFC9" w14:textId="16C26900" w:rsidR="000B21E5" w:rsidRPr="0050329B" w:rsidRDefault="000B21E5" w:rsidP="00C258E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w:t>
      </w:r>
      <w:r w:rsidR="00F32DA9">
        <w:rPr>
          <w:rFonts w:ascii="Verdana" w:hAnsi="Verdana" w:cs="Verdana"/>
          <w:b w:val="0"/>
          <w:sz w:val="20"/>
          <w:szCs w:val="20"/>
        </w:rPr>
        <w:t>7</w:t>
      </w:r>
      <w:r w:rsidRPr="0050329B">
        <w:rPr>
          <w:rFonts w:ascii="Verdana" w:hAnsi="Verdana" w:cs="Verdana"/>
          <w:b w:val="0"/>
          <w:sz w:val="20"/>
          <w:szCs w:val="20"/>
        </w:rPr>
        <w:t>.2.</w:t>
      </w:r>
      <w:r w:rsidRPr="0050329B">
        <w:rPr>
          <w:rFonts w:ascii="Verdana" w:hAnsi="Verdana" w:cs="Verdana"/>
          <w:b w:val="0"/>
          <w:sz w:val="20"/>
          <w:szCs w:val="20"/>
        </w:rPr>
        <w:tab/>
      </w:r>
      <w:r w:rsidRPr="00A47A88">
        <w:rPr>
          <w:rFonts w:ascii="Verdana" w:hAnsi="Verdana" w:cs="Verdana"/>
          <w:b w:val="0"/>
          <w:bCs w:val="0"/>
          <w:sz w:val="20"/>
          <w:szCs w:val="20"/>
        </w:rPr>
        <w:t>Zamawiający</w:t>
      </w:r>
      <w:r w:rsidR="00A47A88" w:rsidRPr="00A47A88">
        <w:rPr>
          <w:rFonts w:ascii="Verdana" w:hAnsi="Verdana" w:cs="Verdana"/>
          <w:b w:val="0"/>
          <w:bCs w:val="0"/>
          <w:sz w:val="20"/>
          <w:szCs w:val="20"/>
        </w:rPr>
        <w:t xml:space="preserve"> nie dopuszcza</w:t>
      </w:r>
      <w:r w:rsidRPr="00A47A88">
        <w:rPr>
          <w:rFonts w:ascii="Verdana" w:hAnsi="Verdana" w:cs="Verdana"/>
          <w:b w:val="0"/>
          <w:bCs w:val="0"/>
          <w:sz w:val="20"/>
          <w:szCs w:val="20"/>
        </w:rPr>
        <w:t xml:space="preserve"> </w:t>
      </w:r>
      <w:r w:rsidR="00A47A88" w:rsidRPr="00A47A88">
        <w:rPr>
          <w:rFonts w:ascii="Verdana" w:hAnsi="Verdana" w:cs="Verdana"/>
          <w:b w:val="0"/>
          <w:bCs w:val="0"/>
          <w:sz w:val="20"/>
          <w:szCs w:val="20"/>
        </w:rPr>
        <w:t>składania</w:t>
      </w:r>
      <w:r w:rsidRPr="00A47A88">
        <w:rPr>
          <w:rFonts w:ascii="Verdana" w:hAnsi="Verdana" w:cs="Verdana"/>
          <w:b w:val="0"/>
          <w:bCs w:val="0"/>
          <w:sz w:val="20"/>
          <w:szCs w:val="20"/>
        </w:rPr>
        <w:t xml:space="preserve"> ofert częściowych</w:t>
      </w:r>
      <w:r w:rsidR="00A47A88" w:rsidRPr="00A47A88">
        <w:rPr>
          <w:rFonts w:ascii="Verdana" w:hAnsi="Verdana" w:cs="Verdana"/>
          <w:b w:val="0"/>
          <w:bCs w:val="0"/>
          <w:sz w:val="20"/>
          <w:szCs w:val="20"/>
        </w:rPr>
        <w:t>.</w:t>
      </w:r>
    </w:p>
    <w:p w14:paraId="3D651030" w14:textId="112972F5" w:rsidR="0006792C" w:rsidRPr="0050329B" w:rsidRDefault="0006792C" w:rsidP="00C258E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w:t>
      </w:r>
      <w:r w:rsidR="00F32DA9">
        <w:rPr>
          <w:rFonts w:ascii="Verdana" w:hAnsi="Verdana" w:cs="Verdana"/>
          <w:b w:val="0"/>
          <w:sz w:val="20"/>
          <w:szCs w:val="20"/>
        </w:rPr>
        <w:t>7</w:t>
      </w:r>
      <w:r w:rsidRPr="0050329B">
        <w:rPr>
          <w:rFonts w:ascii="Verdana" w:hAnsi="Verdana" w:cs="Verdana"/>
          <w:b w:val="0"/>
          <w:sz w:val="20"/>
          <w:szCs w:val="20"/>
        </w:rPr>
        <w:t>.3.</w:t>
      </w:r>
      <w:r w:rsidRPr="0050329B">
        <w:rPr>
          <w:rFonts w:ascii="Verdana" w:hAnsi="Verdana" w:cs="Verdana"/>
          <w:b w:val="0"/>
          <w:sz w:val="20"/>
          <w:szCs w:val="20"/>
        </w:rPr>
        <w:tab/>
      </w:r>
      <w:r w:rsidRPr="0050329B">
        <w:rPr>
          <w:rFonts w:ascii="Verdana" w:hAnsi="Verdana" w:cs="Verdana"/>
          <w:b w:val="0"/>
          <w:bCs w:val="0"/>
          <w:sz w:val="20"/>
          <w:szCs w:val="20"/>
        </w:rPr>
        <w:t>Zamawiający nie dopuszcza składania ofert wariantowych</w:t>
      </w:r>
      <w:r w:rsidRPr="0050329B">
        <w:rPr>
          <w:rFonts w:ascii="Verdana" w:hAnsi="Verdana"/>
          <w:sz w:val="20"/>
          <w:szCs w:val="20"/>
        </w:rPr>
        <w:t xml:space="preserve"> </w:t>
      </w:r>
      <w:r w:rsidRPr="0050329B">
        <w:rPr>
          <w:rFonts w:ascii="Verdana" w:hAnsi="Verdana"/>
          <w:b w:val="0"/>
          <w:sz w:val="20"/>
          <w:szCs w:val="20"/>
        </w:rPr>
        <w:t>/</w:t>
      </w:r>
      <w:r w:rsidRPr="0050329B">
        <w:rPr>
          <w:rFonts w:ascii="Verdana" w:hAnsi="Verdana"/>
          <w:sz w:val="20"/>
          <w:szCs w:val="20"/>
        </w:rPr>
        <w:t xml:space="preserve"> </w:t>
      </w:r>
      <w:r w:rsidR="00B16354" w:rsidRPr="0050329B">
        <w:rPr>
          <w:rFonts w:ascii="Verdana" w:hAnsi="Verdana"/>
          <w:b w:val="0"/>
          <w:sz w:val="20"/>
          <w:szCs w:val="20"/>
        </w:rPr>
        <w:t>nie</w:t>
      </w:r>
      <w:r w:rsidR="00B16354" w:rsidRPr="0050329B">
        <w:rPr>
          <w:rFonts w:ascii="Verdana" w:hAnsi="Verdana"/>
          <w:sz w:val="20"/>
          <w:szCs w:val="20"/>
        </w:rPr>
        <w:t xml:space="preserve"> </w:t>
      </w:r>
      <w:r w:rsidRPr="0050329B">
        <w:rPr>
          <w:rFonts w:ascii="Verdana" w:hAnsi="Verdana" w:cs="Verdana"/>
          <w:b w:val="0"/>
          <w:bCs w:val="0"/>
          <w:sz w:val="20"/>
          <w:szCs w:val="20"/>
        </w:rPr>
        <w:t>wymaga składania ofert wariantowych.</w:t>
      </w:r>
    </w:p>
    <w:p w14:paraId="07705FD2" w14:textId="73B3F6A5" w:rsidR="000B21E5" w:rsidRPr="0050329B" w:rsidRDefault="000B21E5" w:rsidP="009465D9">
      <w:pPr>
        <w:spacing w:before="120" w:after="120"/>
        <w:jc w:val="both"/>
        <w:rPr>
          <w:rFonts w:ascii="Verdana" w:hAnsi="Verdana" w:cs="Verdana"/>
          <w:sz w:val="20"/>
          <w:szCs w:val="20"/>
        </w:rPr>
      </w:pPr>
      <w:r w:rsidRPr="0050329B">
        <w:rPr>
          <w:rFonts w:ascii="Verdana" w:hAnsi="Verdana" w:cs="Verdana"/>
          <w:sz w:val="20"/>
          <w:szCs w:val="20"/>
        </w:rPr>
        <w:lastRenderedPageBreak/>
        <w:t>1</w:t>
      </w:r>
      <w:r w:rsidR="00F32DA9">
        <w:rPr>
          <w:rFonts w:ascii="Verdana" w:hAnsi="Verdana" w:cs="Verdana"/>
          <w:sz w:val="20"/>
          <w:szCs w:val="20"/>
        </w:rPr>
        <w:t>7</w:t>
      </w:r>
      <w:r w:rsidRPr="0050329B">
        <w:rPr>
          <w:rFonts w:ascii="Verdana" w:hAnsi="Verdana" w:cs="Verdana"/>
          <w:sz w:val="20"/>
          <w:szCs w:val="20"/>
        </w:rPr>
        <w:t>.4.</w:t>
      </w:r>
      <w:r w:rsidRPr="0050329B">
        <w:rPr>
          <w:rFonts w:ascii="Verdana" w:hAnsi="Verdana" w:cs="Verdana"/>
          <w:sz w:val="20"/>
          <w:szCs w:val="20"/>
        </w:rPr>
        <w:tab/>
        <w:t>Zamawiają</w:t>
      </w:r>
      <w:r w:rsidR="009465D9" w:rsidRPr="0050329B">
        <w:rPr>
          <w:rFonts w:ascii="Verdana" w:hAnsi="Verdana" w:cs="Verdana"/>
          <w:sz w:val="20"/>
          <w:szCs w:val="20"/>
        </w:rPr>
        <w:t xml:space="preserve">cy </w:t>
      </w:r>
      <w:r w:rsidR="000264F3">
        <w:rPr>
          <w:rFonts w:ascii="Verdana" w:hAnsi="Verdana" w:cs="Verdana"/>
          <w:sz w:val="20"/>
          <w:szCs w:val="20"/>
        </w:rPr>
        <w:t xml:space="preserve">nie </w:t>
      </w:r>
      <w:r w:rsidR="009465D9" w:rsidRPr="0050329B">
        <w:rPr>
          <w:rFonts w:ascii="Verdana" w:hAnsi="Verdana" w:cs="Verdana"/>
          <w:sz w:val="20"/>
          <w:szCs w:val="20"/>
        </w:rPr>
        <w:t>wymaga wniesieni</w:t>
      </w:r>
      <w:r w:rsidR="000264F3">
        <w:rPr>
          <w:rFonts w:ascii="Verdana" w:hAnsi="Verdana" w:cs="Verdana"/>
          <w:sz w:val="20"/>
          <w:szCs w:val="20"/>
        </w:rPr>
        <w:t>a</w:t>
      </w:r>
      <w:r w:rsidR="009465D9" w:rsidRPr="0050329B">
        <w:rPr>
          <w:rFonts w:ascii="Verdana" w:hAnsi="Verdana" w:cs="Verdana"/>
          <w:sz w:val="20"/>
          <w:szCs w:val="20"/>
        </w:rPr>
        <w:t xml:space="preserve"> wadium</w:t>
      </w:r>
      <w:r w:rsidRPr="0050329B">
        <w:rPr>
          <w:rFonts w:ascii="Verdana" w:hAnsi="Verdana" w:cs="Verdana"/>
          <w:sz w:val="20"/>
          <w:szCs w:val="20"/>
        </w:rPr>
        <w:t>.</w:t>
      </w:r>
    </w:p>
    <w:p w14:paraId="7F2DB237" w14:textId="4E02AF92" w:rsidR="009465D9"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cs="Verdana"/>
          <w:b w:val="0"/>
          <w:sz w:val="20"/>
          <w:szCs w:val="20"/>
        </w:rPr>
        <w:t>1</w:t>
      </w:r>
      <w:r w:rsidR="00F32DA9">
        <w:rPr>
          <w:rFonts w:ascii="Verdana" w:hAnsi="Verdana" w:cs="Verdana"/>
          <w:b w:val="0"/>
          <w:sz w:val="20"/>
          <w:szCs w:val="20"/>
        </w:rPr>
        <w:t>7</w:t>
      </w:r>
      <w:r w:rsidRPr="007D3A1D">
        <w:rPr>
          <w:rFonts w:ascii="Verdana" w:hAnsi="Verdana" w:cs="Verdana"/>
          <w:b w:val="0"/>
          <w:sz w:val="20"/>
          <w:szCs w:val="20"/>
        </w:rPr>
        <w:t>.5.</w:t>
      </w:r>
      <w:r w:rsidRPr="007D3A1D">
        <w:rPr>
          <w:rFonts w:ascii="Verdana" w:hAnsi="Verdana" w:cs="Verdana"/>
          <w:b w:val="0"/>
          <w:sz w:val="20"/>
          <w:szCs w:val="20"/>
        </w:rPr>
        <w:tab/>
      </w:r>
      <w:r w:rsidRPr="007D3A1D">
        <w:rPr>
          <w:rFonts w:ascii="Verdana" w:hAnsi="Verdana" w:cs="Verdana"/>
          <w:b w:val="0"/>
          <w:bCs w:val="0"/>
          <w:sz w:val="20"/>
          <w:szCs w:val="20"/>
        </w:rPr>
        <w:t>Ofertę stanowi</w:t>
      </w:r>
      <w:r w:rsidR="00DC0E50" w:rsidRPr="007D3A1D">
        <w:rPr>
          <w:rFonts w:ascii="Verdana" w:hAnsi="Verdana" w:cs="Verdana"/>
          <w:sz w:val="20"/>
          <w:szCs w:val="20"/>
        </w:rPr>
        <w:t xml:space="preserve"> </w:t>
      </w:r>
      <w:r w:rsidR="00DC0E50" w:rsidRPr="007D3A1D">
        <w:rPr>
          <w:rFonts w:ascii="Verdana" w:hAnsi="Verdana" w:cs="Verdana"/>
          <w:b w:val="0"/>
          <w:bCs w:val="0"/>
          <w:sz w:val="20"/>
          <w:szCs w:val="20"/>
        </w:rPr>
        <w:t xml:space="preserve">wypełniony </w:t>
      </w:r>
      <w:r w:rsidR="000B21E5" w:rsidRPr="007D3A1D">
        <w:rPr>
          <w:rFonts w:ascii="Verdana" w:hAnsi="Verdana" w:cs="Verdana"/>
          <w:b w:val="0"/>
          <w:bCs w:val="0"/>
          <w:sz w:val="20"/>
          <w:szCs w:val="20"/>
        </w:rPr>
        <w:t>Formularz „Oferta” oraz niżej wymienione dokumenty:</w:t>
      </w:r>
    </w:p>
    <w:p w14:paraId="56AE8728" w14:textId="5524AC72" w:rsidR="0051413A" w:rsidRPr="006D6E53" w:rsidRDefault="0051413A" w:rsidP="00204063">
      <w:pPr>
        <w:pStyle w:val="Tekstpodstawowy2"/>
        <w:numPr>
          <w:ilvl w:val="0"/>
          <w:numId w:val="14"/>
        </w:numPr>
        <w:spacing w:after="120"/>
        <w:ind w:left="1134"/>
        <w:rPr>
          <w:rFonts w:ascii="Verdana" w:hAnsi="Verdana"/>
          <w:b w:val="0"/>
          <w:bCs w:val="0"/>
          <w:sz w:val="20"/>
          <w:szCs w:val="20"/>
        </w:rPr>
      </w:pPr>
      <w:r>
        <w:rPr>
          <w:rFonts w:ascii="Verdana" w:hAnsi="Verdana"/>
          <w:b w:val="0"/>
          <w:bCs w:val="0"/>
          <w:sz w:val="20"/>
          <w:szCs w:val="20"/>
        </w:rPr>
        <w:t>Formularz 2.</w:t>
      </w:r>
      <w:r w:rsidR="00176033">
        <w:rPr>
          <w:rFonts w:ascii="Verdana" w:hAnsi="Verdana"/>
          <w:b w:val="0"/>
          <w:bCs w:val="0"/>
          <w:sz w:val="20"/>
          <w:szCs w:val="20"/>
        </w:rPr>
        <w:t>2</w:t>
      </w:r>
      <w:r>
        <w:rPr>
          <w:rFonts w:ascii="Verdana" w:hAnsi="Verdana"/>
          <w:b w:val="0"/>
          <w:bCs w:val="0"/>
          <w:sz w:val="20"/>
          <w:szCs w:val="20"/>
        </w:rPr>
        <w:t xml:space="preserve">. </w:t>
      </w:r>
      <w:r w:rsidR="00176033" w:rsidRPr="00176033">
        <w:rPr>
          <w:rFonts w:ascii="Verdana" w:hAnsi="Verdana"/>
          <w:b w:val="0"/>
          <w:bCs w:val="0"/>
          <w:sz w:val="20"/>
          <w:szCs w:val="20"/>
        </w:rPr>
        <w:t>Wykaz płatności –tabela wartości elementów zryczałtowanych</w:t>
      </w:r>
    </w:p>
    <w:p w14:paraId="2600F758" w14:textId="77777777" w:rsidR="004235EC" w:rsidRDefault="004235EC" w:rsidP="004235EC">
      <w:pPr>
        <w:pStyle w:val="Tekstpodstawowy2"/>
        <w:spacing w:after="120"/>
        <w:ind w:left="709" w:hanging="709"/>
        <w:rPr>
          <w:rFonts w:ascii="Verdana" w:hAnsi="Verdana" w:cs="Verdana"/>
          <w:b w:val="0"/>
          <w:bCs w:val="0"/>
          <w:sz w:val="20"/>
          <w:szCs w:val="20"/>
        </w:rPr>
      </w:pPr>
      <w:bookmarkStart w:id="9" w:name="_Hlk110508147"/>
      <w:r>
        <w:rPr>
          <w:rFonts w:ascii="Verdana" w:hAnsi="Verdana" w:cs="Verdana"/>
          <w:b w:val="0"/>
          <w:sz w:val="20"/>
          <w:szCs w:val="20"/>
        </w:rPr>
        <w:t>16.5.</w:t>
      </w:r>
      <w:r>
        <w:rPr>
          <w:rFonts w:ascii="Verdana" w:hAnsi="Verdana" w:cs="Verdana"/>
          <w:b w:val="0"/>
          <w:sz w:val="20"/>
          <w:szCs w:val="20"/>
        </w:rPr>
        <w:tab/>
      </w:r>
      <w:r>
        <w:rPr>
          <w:rFonts w:ascii="Verdana" w:hAnsi="Verdana" w:cs="Verdana"/>
          <w:b w:val="0"/>
          <w:bCs w:val="0"/>
          <w:sz w:val="20"/>
          <w:szCs w:val="20"/>
        </w:rPr>
        <w:t xml:space="preserve">Wykonawca przygotowuje ofertę przy pomocy </w:t>
      </w:r>
      <w:r>
        <w:rPr>
          <w:rFonts w:ascii="Verdana" w:hAnsi="Verdana" w:cs="Verdana"/>
          <w:sz w:val="20"/>
          <w:szCs w:val="20"/>
        </w:rPr>
        <w:t>Formularza „Oferta”</w:t>
      </w:r>
      <w:r>
        <w:rPr>
          <w:rFonts w:ascii="Verdana" w:hAnsi="Verdana" w:cs="Verdana"/>
          <w:b w:val="0"/>
          <w:bCs w:val="0"/>
          <w:sz w:val="20"/>
          <w:szCs w:val="20"/>
        </w:rPr>
        <w:t>,</w:t>
      </w:r>
      <w:r>
        <w:rPr>
          <w:rFonts w:ascii="Verdana" w:hAnsi="Verdana" w:cs="Verdana"/>
          <w:sz w:val="20"/>
          <w:szCs w:val="20"/>
        </w:rPr>
        <w:t xml:space="preserve"> </w:t>
      </w:r>
      <w:r>
        <w:rPr>
          <w:rFonts w:ascii="Verdana" w:hAnsi="Verdana" w:cs="Verdana"/>
          <w:b w:val="0"/>
          <w:bCs w:val="0"/>
          <w:sz w:val="20"/>
          <w:szCs w:val="20"/>
        </w:rPr>
        <w:t>który stanowi załącznik nr 1 do SWZ oraz podpisuje go odpowiednim rodzajem podpisu elektronicznego, zgodnie z pkt 16.9.</w:t>
      </w:r>
    </w:p>
    <w:p w14:paraId="0E1DBE98" w14:textId="77777777" w:rsidR="004235EC" w:rsidRDefault="004235EC" w:rsidP="004235EC">
      <w:pPr>
        <w:pStyle w:val="Tekstpodstawowy2"/>
        <w:spacing w:after="120"/>
        <w:ind w:left="709" w:hanging="709"/>
        <w:rPr>
          <w:rFonts w:ascii="Verdana" w:hAnsi="Verdana" w:cs="Verdana"/>
          <w:b w:val="0"/>
          <w:bCs w:val="0"/>
          <w:sz w:val="20"/>
          <w:szCs w:val="20"/>
        </w:rPr>
      </w:pPr>
      <w:r>
        <w:rPr>
          <w:rFonts w:ascii="Verdana" w:hAnsi="Verdana" w:cs="Verdana"/>
          <w:b w:val="0"/>
          <w:sz w:val="20"/>
          <w:szCs w:val="20"/>
        </w:rPr>
        <w:t>16.6.</w:t>
      </w:r>
      <w:r>
        <w:rPr>
          <w:rFonts w:ascii="Verdana" w:hAnsi="Verdana" w:cs="Verdana"/>
          <w:b w:val="0"/>
          <w:sz w:val="20"/>
          <w:szCs w:val="20"/>
        </w:rPr>
        <w:tab/>
      </w:r>
      <w:r>
        <w:rPr>
          <w:rFonts w:ascii="Verdana" w:hAnsi="Verdana" w:cs="Verdana"/>
          <w:b w:val="0"/>
          <w:bCs w:val="0"/>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Verdana" w:hAnsi="Verdana" w:cs="Verdana"/>
          <w:b w:val="0"/>
          <w:bCs w:val="0"/>
          <w:sz w:val="20"/>
          <w:szCs w:val="20"/>
        </w:rPr>
        <w:t>drag&amp;drop</w:t>
      </w:r>
      <w:proofErr w:type="spellEnd"/>
      <w:r>
        <w:rPr>
          <w:rFonts w:ascii="Verdana" w:hAnsi="Verdana" w:cs="Verdana"/>
          <w:b w:val="0"/>
          <w:bCs w:val="0"/>
          <w:sz w:val="20"/>
          <w:szCs w:val="20"/>
        </w:rPr>
        <w:t xml:space="preserve"> („przeciągnij” i „upuść”) służące do dodawania plików. </w:t>
      </w:r>
    </w:p>
    <w:p w14:paraId="2625759B" w14:textId="77777777" w:rsidR="004235EC" w:rsidRDefault="004235EC" w:rsidP="004235EC">
      <w:pPr>
        <w:pStyle w:val="Tekstpodstawowy2"/>
        <w:spacing w:after="120"/>
        <w:ind w:left="709" w:hanging="709"/>
        <w:rPr>
          <w:rFonts w:ascii="Verdana" w:hAnsi="Verdana" w:cs="Verdana"/>
          <w:b w:val="0"/>
          <w:bCs w:val="0"/>
          <w:sz w:val="20"/>
          <w:szCs w:val="20"/>
        </w:rPr>
      </w:pPr>
      <w:r>
        <w:rPr>
          <w:rFonts w:ascii="Verdana" w:hAnsi="Verdana" w:cs="Verdana"/>
          <w:b w:val="0"/>
          <w:sz w:val="20"/>
          <w:szCs w:val="20"/>
        </w:rPr>
        <w:t>16.7.</w:t>
      </w:r>
      <w:r>
        <w:rPr>
          <w:rFonts w:ascii="Verdana" w:hAnsi="Verdana" w:cs="Verdana"/>
          <w:b w:val="0"/>
          <w:sz w:val="20"/>
          <w:szCs w:val="20"/>
        </w:rPr>
        <w:tab/>
      </w:r>
      <w:r>
        <w:rPr>
          <w:rFonts w:ascii="Verdana" w:hAnsi="Verdana" w:cs="Verdana"/>
          <w:b w:val="0"/>
          <w:bCs w:val="0"/>
          <w:sz w:val="20"/>
          <w:szCs w:val="2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Style w:val="Odwoanieprzypisudolnego"/>
          <w:rFonts w:ascii="Verdana" w:hAnsi="Verdana" w:cs="Verdana"/>
          <w:b w:val="0"/>
          <w:bCs w:val="0"/>
          <w:sz w:val="20"/>
          <w:szCs w:val="20"/>
        </w:rPr>
        <w:footnoteReference w:id="13"/>
      </w:r>
      <w:r>
        <w:rPr>
          <w:rFonts w:ascii="Verdana" w:hAnsi="Verdana" w:cs="Verdana"/>
          <w:b w:val="0"/>
          <w:bCs w:val="0"/>
          <w:sz w:val="20"/>
          <w:szCs w:val="20"/>
        </w:rPr>
        <w:t xml:space="preserve">. </w:t>
      </w:r>
    </w:p>
    <w:p w14:paraId="061D917B" w14:textId="77777777" w:rsidR="004235EC" w:rsidRDefault="004235EC" w:rsidP="004235EC">
      <w:pPr>
        <w:pStyle w:val="Tekstpodstawowy2"/>
        <w:spacing w:after="120"/>
        <w:ind w:left="709" w:hanging="709"/>
        <w:rPr>
          <w:rFonts w:ascii="Verdana" w:hAnsi="Verdana" w:cs="Verdana"/>
          <w:b w:val="0"/>
          <w:bCs w:val="0"/>
          <w:sz w:val="20"/>
          <w:szCs w:val="20"/>
        </w:rPr>
      </w:pPr>
      <w:r>
        <w:rPr>
          <w:rFonts w:ascii="Verdana" w:hAnsi="Verdana" w:cs="Verdana"/>
          <w:b w:val="0"/>
          <w:sz w:val="20"/>
          <w:szCs w:val="20"/>
        </w:rPr>
        <w:t>16.8.</w:t>
      </w:r>
      <w:r>
        <w:rPr>
          <w:rFonts w:ascii="Verdana" w:hAnsi="Verdana" w:cs="Verdana"/>
          <w:b w:val="0"/>
          <w:sz w:val="20"/>
          <w:szCs w:val="20"/>
        </w:rPr>
        <w:tab/>
      </w:r>
      <w:r>
        <w:rPr>
          <w:rFonts w:ascii="Verdana" w:hAnsi="Verdana" w:cs="Verdana"/>
          <w:b w:val="0"/>
          <w:bCs w:val="0"/>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3762CAD0" w14:textId="77777777" w:rsidR="004235EC" w:rsidRDefault="004235EC" w:rsidP="004235EC">
      <w:pPr>
        <w:pStyle w:val="Tekstpodstawowy2"/>
        <w:spacing w:after="120"/>
        <w:ind w:left="709" w:hanging="709"/>
        <w:rPr>
          <w:rFonts w:ascii="Verdana" w:hAnsi="Verdana" w:cs="Verdana"/>
          <w:b w:val="0"/>
          <w:bCs w:val="0"/>
          <w:sz w:val="20"/>
          <w:szCs w:val="20"/>
        </w:rPr>
      </w:pPr>
      <w:bookmarkStart w:id="11" w:name="_Hlk110508858"/>
      <w:r>
        <w:rPr>
          <w:rFonts w:ascii="Verdana" w:hAnsi="Verdana" w:cs="Verdana"/>
          <w:b w:val="0"/>
          <w:sz w:val="20"/>
          <w:szCs w:val="20"/>
        </w:rPr>
        <w:t>16.9.</w:t>
      </w:r>
      <w:r>
        <w:rPr>
          <w:rFonts w:ascii="Verdana" w:hAnsi="Verdana" w:cs="Verdana"/>
          <w:b w:val="0"/>
          <w:sz w:val="20"/>
          <w:szCs w:val="20"/>
        </w:rPr>
        <w:tab/>
      </w:r>
      <w:r>
        <w:rPr>
          <w:rFonts w:ascii="Verdana" w:hAnsi="Verdana" w:cs="Verdana"/>
          <w:sz w:val="20"/>
          <w:szCs w:val="20"/>
        </w:rPr>
        <w:t>Formularz „Oferta”</w:t>
      </w:r>
      <w:r>
        <w:rPr>
          <w:rFonts w:ascii="Verdana" w:hAnsi="Verdana" w:cs="Verdana"/>
          <w:b w:val="0"/>
          <w:bCs w:val="0"/>
          <w:sz w:val="20"/>
          <w:szCs w:val="20"/>
        </w:rPr>
        <w:t xml:space="preserve"> podpisuje się kwalifikowanym podpisem elektronicznym, podpisem zaufanym</w:t>
      </w:r>
      <w:r>
        <w:rPr>
          <w:rStyle w:val="Odwoanieprzypisudolnego"/>
          <w:rFonts w:ascii="Verdana" w:hAnsi="Verdana" w:cs="Verdana"/>
          <w:b w:val="0"/>
          <w:bCs w:val="0"/>
          <w:sz w:val="20"/>
          <w:szCs w:val="20"/>
        </w:rPr>
        <w:footnoteReference w:id="14"/>
      </w:r>
      <w:r>
        <w:rPr>
          <w:rFonts w:ascii="Verdana" w:hAnsi="Verdana" w:cs="Verdana"/>
          <w:b w:val="0"/>
          <w:bCs w:val="0"/>
          <w:sz w:val="20"/>
          <w:szCs w:val="20"/>
        </w:rPr>
        <w:t xml:space="preserve"> lub podpisem osobistym</w:t>
      </w:r>
      <w:r>
        <w:rPr>
          <w:rStyle w:val="Odwoanieprzypisudolnego"/>
          <w:rFonts w:ascii="Verdana" w:hAnsi="Verdana" w:cs="Verdana"/>
          <w:b w:val="0"/>
          <w:bCs w:val="0"/>
          <w:sz w:val="20"/>
          <w:szCs w:val="20"/>
        </w:rPr>
        <w:footnoteReference w:id="15"/>
      </w:r>
      <w:r>
        <w:rPr>
          <w:rFonts w:ascii="Verdana" w:hAnsi="Verdana" w:cs="Verdana"/>
          <w:b w:val="0"/>
          <w:bCs w:val="0"/>
          <w:sz w:val="20"/>
          <w:szCs w:val="20"/>
        </w:rPr>
        <w:t xml:space="preserve">. </w:t>
      </w:r>
    </w:p>
    <w:bookmarkEnd w:id="11"/>
    <w:p w14:paraId="640B7111" w14:textId="77777777" w:rsidR="004235EC" w:rsidRDefault="004235EC" w:rsidP="004235EC">
      <w:pPr>
        <w:pStyle w:val="Tekstpodstawowy2"/>
        <w:spacing w:after="120"/>
        <w:ind w:left="709" w:hanging="709"/>
        <w:rPr>
          <w:rFonts w:ascii="Verdana" w:hAnsi="Verdana" w:cs="Verdana"/>
          <w:b w:val="0"/>
          <w:bCs w:val="0"/>
          <w:sz w:val="20"/>
          <w:szCs w:val="20"/>
        </w:rPr>
      </w:pPr>
      <w:r>
        <w:rPr>
          <w:rFonts w:ascii="Verdana" w:hAnsi="Verdana" w:cs="Verdana"/>
          <w:b w:val="0"/>
          <w:sz w:val="20"/>
          <w:szCs w:val="20"/>
        </w:rPr>
        <w:tab/>
      </w:r>
      <w:r>
        <w:rPr>
          <w:rFonts w:ascii="Verdana" w:hAnsi="Verdana" w:cs="Verdana"/>
          <w:sz w:val="20"/>
          <w:szCs w:val="20"/>
        </w:rPr>
        <w:t>Pozostałe dokumenty</w:t>
      </w:r>
      <w:r>
        <w:rPr>
          <w:rFonts w:ascii="Verdana" w:hAnsi="Verdana" w:cs="Verdana"/>
          <w:b w:val="0"/>
          <w:bCs w:val="0"/>
          <w:sz w:val="20"/>
          <w:szCs w:val="20"/>
        </w:rPr>
        <w:t xml:space="preserve"> wchodzące w skład oferty lub składane wraz z ofertą, które są zgodnie z ustawą </w:t>
      </w:r>
      <w:proofErr w:type="spellStart"/>
      <w:r>
        <w:rPr>
          <w:rFonts w:ascii="Verdana" w:hAnsi="Verdana" w:cs="Verdana"/>
          <w:b w:val="0"/>
          <w:bCs w:val="0"/>
          <w:sz w:val="20"/>
          <w:szCs w:val="20"/>
        </w:rPr>
        <w:t>Pzp</w:t>
      </w:r>
      <w:proofErr w:type="spellEnd"/>
      <w:r>
        <w:rPr>
          <w:rFonts w:ascii="Verdana" w:hAnsi="Verdana" w:cs="Verdana"/>
          <w:b w:val="0"/>
          <w:bCs w:val="0"/>
          <w:sz w:val="20"/>
          <w:szCs w:val="20"/>
        </w:rPr>
        <w:t xml:space="preserve"> lub rozporządzeniem Prezesa Rady Ministrów w sprawie wymagań dla dokumentów elektronicznych opatrzone kwalifikowanym podpisem elektronicznym, podpisem zaufanym</w:t>
      </w:r>
      <w:r>
        <w:rPr>
          <w:rStyle w:val="Odwoanieprzypisudolnego"/>
          <w:rFonts w:ascii="Verdana" w:hAnsi="Verdana" w:cs="Verdana"/>
          <w:b w:val="0"/>
          <w:bCs w:val="0"/>
          <w:sz w:val="20"/>
          <w:szCs w:val="20"/>
        </w:rPr>
        <w:footnoteReference w:id="16"/>
      </w:r>
      <w:r>
        <w:rPr>
          <w:rFonts w:ascii="Verdana" w:hAnsi="Verdana" w:cs="Verdana"/>
          <w:b w:val="0"/>
          <w:bCs w:val="0"/>
          <w:sz w:val="20"/>
          <w:szCs w:val="20"/>
        </w:rPr>
        <w:t xml:space="preserve"> lub podpisem osobistym</w:t>
      </w:r>
      <w:r>
        <w:rPr>
          <w:rStyle w:val="Odwoanieprzypisudolnego"/>
          <w:rFonts w:ascii="Verdana" w:hAnsi="Verdana" w:cs="Verdana"/>
          <w:b w:val="0"/>
          <w:bCs w:val="0"/>
          <w:sz w:val="20"/>
          <w:szCs w:val="20"/>
        </w:rPr>
        <w:footnoteReference w:id="17"/>
      </w:r>
      <w:r>
        <w:rPr>
          <w:rFonts w:ascii="Verdana" w:hAnsi="Verdana" w:cs="Verdana"/>
          <w:b w:val="0"/>
          <w:bCs w:val="0"/>
          <w:sz w:val="20"/>
          <w:szCs w:val="20"/>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25FD7B69" w14:textId="77777777" w:rsidR="004235EC" w:rsidRDefault="004235EC" w:rsidP="004235EC">
      <w:pPr>
        <w:pStyle w:val="Tekstpodstawowy2"/>
        <w:spacing w:after="120"/>
        <w:ind w:left="709" w:hanging="1"/>
        <w:rPr>
          <w:rFonts w:ascii="Verdana" w:hAnsi="Verdana" w:cs="Verdana"/>
          <w:b w:val="0"/>
          <w:bCs w:val="0"/>
          <w:sz w:val="20"/>
          <w:szCs w:val="20"/>
        </w:rPr>
      </w:pPr>
      <w:r>
        <w:rPr>
          <w:rFonts w:ascii="Verdana" w:hAnsi="Verdana" w:cs="Verdana"/>
          <w:b w:val="0"/>
          <w:sz w:val="20"/>
          <w:szCs w:val="20"/>
        </w:rPr>
        <w:t xml:space="preserve">W </w:t>
      </w:r>
      <w:r>
        <w:rPr>
          <w:rFonts w:ascii="Verdana" w:hAnsi="Verdana" w:cs="Verdana"/>
          <w:b w:val="0"/>
          <w:bCs w:val="0"/>
          <w:sz w:val="20"/>
          <w:szCs w:val="20"/>
        </w:rPr>
        <w:t xml:space="preserve">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w:t>
      </w:r>
      <w:r>
        <w:rPr>
          <w:rFonts w:ascii="Verdana" w:hAnsi="Verdana" w:cs="Verdana"/>
          <w:b w:val="0"/>
          <w:bCs w:val="0"/>
          <w:sz w:val="20"/>
          <w:szCs w:val="20"/>
        </w:rPr>
        <w:lastRenderedPageBreak/>
        <w:t>odpowiednio kwalifikowanym podpisem elektronicznym, podpisem zaufanym</w:t>
      </w:r>
      <w:r>
        <w:rPr>
          <w:rStyle w:val="Odwoanieprzypisudolnego"/>
          <w:rFonts w:ascii="Verdana" w:hAnsi="Verdana" w:cs="Verdana"/>
          <w:b w:val="0"/>
          <w:bCs w:val="0"/>
          <w:sz w:val="20"/>
          <w:szCs w:val="20"/>
        </w:rPr>
        <w:footnoteReference w:id="18"/>
      </w:r>
      <w:r>
        <w:rPr>
          <w:rFonts w:ascii="Verdana" w:hAnsi="Verdana" w:cs="Verdana"/>
          <w:b w:val="0"/>
          <w:bCs w:val="0"/>
          <w:sz w:val="20"/>
          <w:szCs w:val="20"/>
        </w:rPr>
        <w:t xml:space="preserve"> lub podpisem osobistym</w:t>
      </w:r>
      <w:r>
        <w:rPr>
          <w:rStyle w:val="Odwoanieprzypisudolnego"/>
          <w:rFonts w:ascii="Verdana" w:hAnsi="Verdana" w:cs="Verdana"/>
          <w:b w:val="0"/>
          <w:bCs w:val="0"/>
          <w:sz w:val="20"/>
          <w:szCs w:val="20"/>
        </w:rPr>
        <w:footnoteReference w:id="19"/>
      </w:r>
      <w:r>
        <w:rPr>
          <w:rFonts w:ascii="Verdana" w:hAnsi="Verdana" w:cs="Verdana"/>
          <w:b w:val="0"/>
          <w:bCs w:val="0"/>
          <w:sz w:val="20"/>
          <w:szCs w:val="20"/>
        </w:rPr>
        <w:t>.</w:t>
      </w:r>
    </w:p>
    <w:p w14:paraId="087423A5" w14:textId="77777777" w:rsidR="004235EC" w:rsidRDefault="004235EC" w:rsidP="004235EC">
      <w:pPr>
        <w:pStyle w:val="Tekstpodstawowy2"/>
        <w:spacing w:after="120"/>
        <w:ind w:left="709" w:hanging="709"/>
        <w:rPr>
          <w:rFonts w:ascii="Verdana" w:hAnsi="Verdana" w:cs="Verdana"/>
          <w:b w:val="0"/>
          <w:bCs w:val="0"/>
          <w:sz w:val="20"/>
          <w:szCs w:val="20"/>
        </w:rPr>
      </w:pPr>
      <w:r>
        <w:rPr>
          <w:rFonts w:ascii="Verdana" w:hAnsi="Verdana" w:cs="Verdana"/>
          <w:b w:val="0"/>
          <w:sz w:val="20"/>
          <w:szCs w:val="20"/>
        </w:rPr>
        <w:t>16.10.</w:t>
      </w:r>
      <w:r>
        <w:rPr>
          <w:rFonts w:ascii="Verdana" w:hAnsi="Verdana" w:cs="Verdana"/>
          <w:b w:val="0"/>
          <w:sz w:val="20"/>
          <w:szCs w:val="20"/>
        </w:rPr>
        <w:tab/>
      </w:r>
      <w:r>
        <w:rPr>
          <w:rFonts w:ascii="Verdana" w:hAnsi="Verdana" w:cs="Verdana"/>
          <w:b w:val="0"/>
          <w:bCs w:val="0"/>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6A8822C4" w14:textId="77777777" w:rsidR="004235EC" w:rsidRDefault="004235EC" w:rsidP="004235EC">
      <w:pPr>
        <w:pStyle w:val="Tekstpodstawowy2"/>
        <w:spacing w:after="120"/>
        <w:rPr>
          <w:rFonts w:ascii="Verdana" w:hAnsi="Verdana" w:cs="Verdana"/>
          <w:b w:val="0"/>
          <w:bCs w:val="0"/>
          <w:sz w:val="20"/>
          <w:szCs w:val="20"/>
        </w:rPr>
      </w:pPr>
      <w:r>
        <w:rPr>
          <w:rFonts w:ascii="Verdana" w:hAnsi="Verdana" w:cs="Verdana"/>
          <w:b w:val="0"/>
          <w:sz w:val="20"/>
          <w:szCs w:val="20"/>
        </w:rPr>
        <w:t>16.11.</w:t>
      </w:r>
      <w:r>
        <w:rPr>
          <w:rFonts w:ascii="Verdana" w:hAnsi="Verdana" w:cs="Verdana"/>
          <w:b w:val="0"/>
          <w:bCs w:val="0"/>
          <w:sz w:val="20"/>
          <w:szCs w:val="20"/>
        </w:rPr>
        <w:t xml:space="preserve">Oferta może być złożona tylko do upływu terminu składania ofert. </w:t>
      </w:r>
    </w:p>
    <w:p w14:paraId="03AAB164" w14:textId="77777777" w:rsidR="004235EC" w:rsidRDefault="004235EC" w:rsidP="004235EC">
      <w:pPr>
        <w:pStyle w:val="Tekstpodstawowy2"/>
        <w:spacing w:after="120"/>
        <w:ind w:left="708" w:hanging="708"/>
        <w:rPr>
          <w:rFonts w:ascii="Verdana" w:hAnsi="Verdana" w:cs="Verdana"/>
          <w:b w:val="0"/>
          <w:bCs w:val="0"/>
          <w:sz w:val="20"/>
          <w:szCs w:val="20"/>
        </w:rPr>
      </w:pPr>
      <w:r>
        <w:rPr>
          <w:rFonts w:ascii="Verdana" w:hAnsi="Verdana" w:cs="Verdana"/>
          <w:b w:val="0"/>
          <w:sz w:val="20"/>
          <w:szCs w:val="20"/>
        </w:rPr>
        <w:t>16.12.</w:t>
      </w:r>
      <w:r>
        <w:rPr>
          <w:rFonts w:ascii="Verdana" w:hAnsi="Verdana" w:cs="Verdana"/>
          <w:b w:val="0"/>
          <w:bCs w:val="0"/>
          <w:sz w:val="20"/>
          <w:szCs w:val="20"/>
        </w:rPr>
        <w:t>Wykonawca może przed upływem terminu składania ofert wycofać ofertę. Wykonawca wycofuje ofertę w zakładce „Oferty/wnioski” używając przycisku „Wycofaj ofertę”.</w:t>
      </w:r>
    </w:p>
    <w:p w14:paraId="46640A4A" w14:textId="77777777" w:rsidR="004235EC" w:rsidRDefault="004235EC" w:rsidP="004235EC">
      <w:pPr>
        <w:pStyle w:val="Tekstpodstawowy2"/>
        <w:spacing w:after="120"/>
        <w:ind w:left="708"/>
        <w:rPr>
          <w:rFonts w:ascii="Verdana" w:hAnsi="Verdana" w:cs="Verdana"/>
          <w:b w:val="0"/>
          <w:bCs w:val="0"/>
          <w:sz w:val="20"/>
          <w:szCs w:val="20"/>
        </w:rPr>
      </w:pPr>
      <w:r>
        <w:rPr>
          <w:rFonts w:ascii="Verdana" w:hAnsi="Verdana" w:cs="Verdana"/>
          <w:b w:val="0"/>
          <w:bCs w:val="0"/>
          <w:sz w:val="20"/>
          <w:szCs w:val="20"/>
        </w:rPr>
        <w:t>Wykonawca po upływie terminu do składania ofert nie może skutecznie dokonać zmiany ani wycofać złożonej oferty (załączników).</w:t>
      </w:r>
    </w:p>
    <w:p w14:paraId="06EBA53C" w14:textId="77777777" w:rsidR="004235EC" w:rsidRDefault="004235EC" w:rsidP="004235EC">
      <w:pPr>
        <w:pStyle w:val="Tekstpodstawowy2"/>
        <w:spacing w:after="120"/>
        <w:ind w:left="708" w:hanging="708"/>
        <w:rPr>
          <w:rFonts w:ascii="Verdana" w:hAnsi="Verdana" w:cs="Verdana"/>
          <w:b w:val="0"/>
          <w:bCs w:val="0"/>
          <w:sz w:val="20"/>
          <w:szCs w:val="20"/>
        </w:rPr>
      </w:pPr>
      <w:r>
        <w:rPr>
          <w:rFonts w:ascii="Verdana" w:hAnsi="Verdana" w:cs="Verdana"/>
          <w:b w:val="0"/>
          <w:sz w:val="20"/>
          <w:szCs w:val="20"/>
        </w:rPr>
        <w:t>16.13.</w:t>
      </w:r>
      <w:r>
        <w:rPr>
          <w:rFonts w:ascii="Verdana" w:hAnsi="Verdana" w:cs="Verdana"/>
          <w:b w:val="0"/>
          <w:bCs w:val="0"/>
          <w:sz w:val="20"/>
          <w:szCs w:val="20"/>
        </w:rPr>
        <w:t xml:space="preserve">Maksymalny łączny rozmiar plików stanowiących ofertę lub składanych wraz z ofertą to 250 MB. </w:t>
      </w:r>
      <w:bookmarkEnd w:id="9"/>
    </w:p>
    <w:p w14:paraId="192E94F0" w14:textId="77777777" w:rsidR="004235EC" w:rsidRDefault="004235EC" w:rsidP="004235EC">
      <w:pPr>
        <w:pStyle w:val="Tekstpodstawowy2"/>
        <w:spacing w:after="120"/>
        <w:ind w:left="709" w:hanging="709"/>
        <w:rPr>
          <w:rFonts w:ascii="Verdana" w:hAnsi="Verdana" w:cs="Verdana"/>
          <w:b w:val="0"/>
          <w:bCs w:val="0"/>
          <w:sz w:val="20"/>
          <w:szCs w:val="20"/>
        </w:rPr>
      </w:pPr>
      <w:r>
        <w:rPr>
          <w:rFonts w:ascii="Verdana" w:hAnsi="Verdana" w:cs="Verdana"/>
          <w:b w:val="0"/>
          <w:sz w:val="20"/>
          <w:szCs w:val="20"/>
        </w:rPr>
        <w:t>16.14.</w:t>
      </w:r>
      <w:r>
        <w:rPr>
          <w:rFonts w:ascii="Verdana" w:hAnsi="Verdana" w:cs="Verdana"/>
          <w:b w:val="0"/>
          <w:sz w:val="20"/>
          <w:szCs w:val="20"/>
        </w:rPr>
        <w:tab/>
      </w:r>
      <w:r>
        <w:rPr>
          <w:rFonts w:ascii="Verdana" w:hAnsi="Verdana" w:cs="Verdana"/>
          <w:b w:val="0"/>
          <w:bCs w:val="0"/>
          <w:sz w:val="20"/>
          <w:szCs w:val="20"/>
        </w:rPr>
        <w:t>Wraz z Ofertą Wykonawca zobowiązany jest złożyć:</w:t>
      </w:r>
    </w:p>
    <w:p w14:paraId="2B148020" w14:textId="77777777" w:rsidR="004235EC" w:rsidRDefault="004235EC" w:rsidP="004235EC">
      <w:pPr>
        <w:pStyle w:val="Tekstpodstawowy2"/>
        <w:tabs>
          <w:tab w:val="left" w:pos="1134"/>
        </w:tabs>
        <w:spacing w:after="120"/>
        <w:ind w:left="1144" w:hanging="435"/>
        <w:rPr>
          <w:rFonts w:ascii="Verdana" w:hAnsi="Verdana" w:cs="Verdana"/>
          <w:b w:val="0"/>
          <w:bCs w:val="0"/>
          <w:sz w:val="20"/>
          <w:szCs w:val="20"/>
        </w:rPr>
      </w:pPr>
      <w:r>
        <w:rPr>
          <w:rFonts w:ascii="Verdana" w:hAnsi="Verdana" w:cs="Verdana"/>
          <w:b w:val="0"/>
          <w:bCs w:val="0"/>
          <w:sz w:val="20"/>
          <w:szCs w:val="20"/>
        </w:rPr>
        <w:t xml:space="preserve">1) </w:t>
      </w:r>
      <w:r>
        <w:rPr>
          <w:rFonts w:ascii="Verdana" w:hAnsi="Verdana" w:cs="Verdana"/>
          <w:b w:val="0"/>
          <w:bCs w:val="0"/>
          <w:sz w:val="20"/>
          <w:szCs w:val="20"/>
        </w:rPr>
        <w:tab/>
        <w:t xml:space="preserve">odpis lub informację z Krajowego Rejestru Sądowego, Centralnej Ewidencji i Informacji o Działalności Gospodarczej lub innego właściwego rejestru, chyba że Zamawiający może je uzyskać za pomocą bezpłatnych i ogólnodostępnych baz danych a Wykonawca w Formularzu Oferty wskazał dane umożliwiające dostęp do tych dokumentów </w:t>
      </w:r>
      <w:r>
        <w:rPr>
          <w:rFonts w:ascii="Verdana" w:hAnsi="Verdana" w:cs="Verdana"/>
          <w:bCs w:val="0"/>
          <w:sz w:val="20"/>
          <w:szCs w:val="20"/>
        </w:rPr>
        <w:t>w odniesieniu do Wykonawcy, Wykonawcy wspólnie ubiegającego się o zamówienie, jak również w odniesieniu do podmiotów udostępniających zasoby</w:t>
      </w:r>
      <w:r>
        <w:rPr>
          <w:rFonts w:ascii="Verdana" w:hAnsi="Verdana" w:cs="Verdana"/>
          <w:b w:val="0"/>
          <w:bCs w:val="0"/>
          <w:sz w:val="20"/>
          <w:szCs w:val="20"/>
        </w:rPr>
        <w:t>; 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4C84034C" w14:textId="1FFA906B" w:rsidR="004235EC" w:rsidRDefault="004235EC" w:rsidP="004235EC">
      <w:pPr>
        <w:pStyle w:val="Tekstpodstawowy2"/>
        <w:tabs>
          <w:tab w:val="left" w:pos="1134"/>
        </w:tabs>
        <w:spacing w:after="120"/>
        <w:ind w:left="1134" w:hanging="425"/>
        <w:rPr>
          <w:rFonts w:ascii="Verdana" w:hAnsi="Verdana" w:cs="Verdana"/>
          <w:b w:val="0"/>
          <w:bCs w:val="0"/>
          <w:sz w:val="20"/>
          <w:szCs w:val="20"/>
        </w:rPr>
      </w:pPr>
      <w:r>
        <w:rPr>
          <w:rFonts w:ascii="Verdana" w:hAnsi="Verdana"/>
          <w:b w:val="0"/>
          <w:bCs w:val="0"/>
          <w:sz w:val="20"/>
          <w:szCs w:val="20"/>
        </w:rPr>
        <w:t xml:space="preserve">2) </w:t>
      </w:r>
      <w:r>
        <w:rPr>
          <w:rFonts w:ascii="Verdana" w:hAnsi="Verdana"/>
          <w:b w:val="0"/>
          <w:bCs w:val="0"/>
          <w:sz w:val="20"/>
          <w:szCs w:val="20"/>
        </w:rPr>
        <w:tab/>
      </w:r>
      <w:r>
        <w:rPr>
          <w:rFonts w:ascii="Verdana" w:hAnsi="Verdana" w:cs="Verdana"/>
          <w:b w:val="0"/>
          <w:bCs w:val="0"/>
          <w:sz w:val="20"/>
          <w:szCs w:val="20"/>
        </w:rPr>
        <w:t>pełnomocnictwo lub inny dokument potwierdzający umocowanie do reprezentowania Wykonawcy lub podmiotu udostępniającego zasoby</w:t>
      </w:r>
      <w:r w:rsidR="004C4C6C">
        <w:rPr>
          <w:rFonts w:ascii="Verdana" w:hAnsi="Verdana" w:cs="Verdana"/>
          <w:b w:val="0"/>
          <w:bCs w:val="0"/>
          <w:sz w:val="20"/>
          <w:szCs w:val="20"/>
        </w:rPr>
        <w:t xml:space="preserve"> </w:t>
      </w:r>
      <w:r>
        <w:rPr>
          <w:rFonts w:ascii="Verdana" w:hAnsi="Verdana" w:cs="Verdana"/>
          <w:b w:val="0"/>
          <w:bCs w:val="0"/>
          <w:sz w:val="20"/>
          <w:szCs w:val="20"/>
        </w:rPr>
        <w:t xml:space="preserve">chyba, że umocowanie do reprezentacji wynika z dokumentów, o których mowa w pkt. 16.6. </w:t>
      </w:r>
      <w:proofErr w:type="spellStart"/>
      <w:r>
        <w:rPr>
          <w:rFonts w:ascii="Verdana" w:hAnsi="Verdana" w:cs="Verdana"/>
          <w:b w:val="0"/>
          <w:bCs w:val="0"/>
          <w:sz w:val="20"/>
          <w:szCs w:val="20"/>
        </w:rPr>
        <w:t>ppkt</w:t>
      </w:r>
      <w:proofErr w:type="spellEnd"/>
      <w:r>
        <w:rPr>
          <w:rFonts w:ascii="Verdana" w:hAnsi="Verdana" w:cs="Verdana"/>
          <w:b w:val="0"/>
          <w:bCs w:val="0"/>
          <w:sz w:val="20"/>
          <w:szCs w:val="20"/>
        </w:rPr>
        <w:t xml:space="preserve"> 1) IDW; </w:t>
      </w:r>
    </w:p>
    <w:p w14:paraId="7F7F52DF" w14:textId="77CC8385" w:rsidR="004235EC" w:rsidRDefault="004235EC" w:rsidP="004235EC">
      <w:pPr>
        <w:pStyle w:val="Tekstpodstawowy2"/>
        <w:tabs>
          <w:tab w:val="left" w:pos="1134"/>
        </w:tabs>
        <w:spacing w:after="120"/>
        <w:ind w:left="1134" w:hanging="425"/>
        <w:rPr>
          <w:rFonts w:ascii="Verdana" w:hAnsi="Verdana" w:cs="Verdana"/>
          <w:b w:val="0"/>
          <w:bCs w:val="0"/>
          <w:sz w:val="20"/>
          <w:szCs w:val="20"/>
        </w:rPr>
      </w:pPr>
      <w:r>
        <w:rPr>
          <w:rFonts w:ascii="Verdana" w:hAnsi="Verdana"/>
          <w:b w:val="0"/>
          <w:bCs w:val="0"/>
          <w:sz w:val="20"/>
          <w:szCs w:val="20"/>
        </w:rPr>
        <w:t xml:space="preserve">3) </w:t>
      </w:r>
      <w:r>
        <w:rPr>
          <w:rFonts w:ascii="Verdana" w:hAnsi="Verdana"/>
          <w:b w:val="0"/>
          <w:bCs w:val="0"/>
          <w:sz w:val="20"/>
          <w:szCs w:val="20"/>
        </w:rPr>
        <w:tab/>
      </w:r>
      <w:r>
        <w:rPr>
          <w:rFonts w:ascii="Verdana" w:hAnsi="Verdana" w:cs="Verdana"/>
          <w:b w:val="0"/>
          <w:bCs w:val="0"/>
          <w:sz w:val="20"/>
          <w:szCs w:val="20"/>
        </w:rPr>
        <w:t xml:space="preserve">pełnomocnictwo lub inny dokument potwierdzający umocowanie do reprezentowania wszystkich Wykonawców wspólnie ubiegających się o udzielenie zamówienia (np. umowa o współdziałaniu). Pełnomocnik może być ustanowiony do reprezentowania Wykonawców w postępowaniu albo do reprezentowania w postępowaniu i zawarcia umowy; </w:t>
      </w:r>
    </w:p>
    <w:p w14:paraId="529B342A" w14:textId="77777777" w:rsidR="004235EC" w:rsidRDefault="004235EC" w:rsidP="004235EC">
      <w:pPr>
        <w:pStyle w:val="Tekstpodstawowy2"/>
        <w:tabs>
          <w:tab w:val="left" w:pos="1134"/>
        </w:tabs>
        <w:spacing w:after="120"/>
        <w:ind w:left="1134" w:hanging="425"/>
        <w:rPr>
          <w:rFonts w:ascii="Verdana" w:hAnsi="Verdana"/>
          <w:b w:val="0"/>
          <w:bCs w:val="0"/>
          <w:sz w:val="20"/>
          <w:szCs w:val="20"/>
        </w:rPr>
      </w:pPr>
      <w:r>
        <w:rPr>
          <w:rFonts w:ascii="Verdana" w:hAnsi="Verdana"/>
          <w:b w:val="0"/>
          <w:bCs w:val="0"/>
          <w:sz w:val="20"/>
          <w:szCs w:val="20"/>
        </w:rPr>
        <w:t>4)</w:t>
      </w:r>
      <w:r>
        <w:rPr>
          <w:rFonts w:ascii="Verdana" w:hAnsi="Verdana"/>
          <w:b w:val="0"/>
          <w:bCs w:val="0"/>
          <w:sz w:val="20"/>
          <w:szCs w:val="20"/>
        </w:rPr>
        <w:tab/>
      </w:r>
      <w:r>
        <w:rPr>
          <w:rFonts w:ascii="Verdana" w:hAnsi="Verdana"/>
          <w:bCs w:val="0"/>
          <w:sz w:val="20"/>
          <w:szCs w:val="20"/>
        </w:rPr>
        <w:t>zobowiązania</w:t>
      </w:r>
      <w:r>
        <w:rPr>
          <w:rFonts w:ascii="Verdana" w:hAnsi="Verdana"/>
          <w:b w:val="0"/>
          <w:bCs w:val="0"/>
          <w:sz w:val="20"/>
          <w:szCs w:val="20"/>
        </w:rPr>
        <w:t xml:space="preserve"> wymagane postanowieniami pkt. 11.3. IDW,  w przypadku gdy Wykonawca polega na zdolnościach podmiotów udostępniających zasoby w celu potwierdzenia spełniania warunków udziału w postępowaniu </w:t>
      </w:r>
      <w:r>
        <w:rPr>
          <w:rFonts w:ascii="Verdana" w:hAnsi="Verdana"/>
          <w:bCs w:val="0"/>
          <w:sz w:val="20"/>
          <w:szCs w:val="20"/>
        </w:rPr>
        <w:t xml:space="preserve">wraz z pełnomocnictwami, jeżeli prawo do podpisania danego zobowiązania nie wynika z dokumentów, o których mowa w pkt. 16.14. </w:t>
      </w:r>
      <w:proofErr w:type="spellStart"/>
      <w:r>
        <w:rPr>
          <w:rFonts w:ascii="Verdana" w:hAnsi="Verdana"/>
          <w:bCs w:val="0"/>
          <w:sz w:val="20"/>
          <w:szCs w:val="20"/>
        </w:rPr>
        <w:t>ppkt</w:t>
      </w:r>
      <w:proofErr w:type="spellEnd"/>
      <w:r>
        <w:rPr>
          <w:rFonts w:ascii="Verdana" w:hAnsi="Verdana"/>
          <w:bCs w:val="0"/>
          <w:sz w:val="20"/>
          <w:szCs w:val="20"/>
        </w:rPr>
        <w:t xml:space="preserve"> 1) IDW</w:t>
      </w:r>
      <w:r>
        <w:rPr>
          <w:rFonts w:ascii="Verdana" w:hAnsi="Verdana"/>
          <w:b w:val="0"/>
          <w:bCs w:val="0"/>
          <w:sz w:val="20"/>
          <w:szCs w:val="20"/>
        </w:rPr>
        <w:t xml:space="preserve">; </w:t>
      </w:r>
    </w:p>
    <w:p w14:paraId="272D128A" w14:textId="77777777" w:rsidR="004235EC" w:rsidRDefault="004235EC" w:rsidP="004235EC">
      <w:pPr>
        <w:pStyle w:val="Tekstpodstawowy2"/>
        <w:tabs>
          <w:tab w:val="left" w:pos="993"/>
        </w:tabs>
        <w:spacing w:after="120"/>
        <w:ind w:left="1144" w:hanging="435"/>
        <w:rPr>
          <w:rFonts w:ascii="Verdana" w:hAnsi="Verdana"/>
          <w:b w:val="0"/>
          <w:bCs w:val="0"/>
          <w:sz w:val="20"/>
          <w:szCs w:val="20"/>
        </w:rPr>
      </w:pPr>
      <w:r>
        <w:rPr>
          <w:rFonts w:ascii="Verdana" w:hAnsi="Verdana" w:cs="Verdana"/>
          <w:b w:val="0"/>
          <w:bCs w:val="0"/>
          <w:sz w:val="20"/>
          <w:szCs w:val="20"/>
        </w:rPr>
        <w:t xml:space="preserve">5) </w:t>
      </w:r>
      <w:r>
        <w:rPr>
          <w:rFonts w:ascii="Verdana" w:hAnsi="Verdana" w:cs="Verdana"/>
          <w:b w:val="0"/>
          <w:bCs w:val="0"/>
          <w:sz w:val="20"/>
          <w:szCs w:val="20"/>
        </w:rPr>
        <w:tab/>
      </w:r>
      <w:r>
        <w:rPr>
          <w:rFonts w:ascii="Verdana" w:hAnsi="Verdana"/>
          <w:b w:val="0"/>
          <w:bCs w:val="0"/>
          <w:sz w:val="20"/>
          <w:szCs w:val="20"/>
        </w:rPr>
        <w:t xml:space="preserve">oświadczenie </w:t>
      </w:r>
      <w:r>
        <w:rPr>
          <w:rFonts w:ascii="Verdana" w:hAnsi="Verdana" w:cs="Verdana"/>
          <w:b w:val="0"/>
          <w:sz w:val="20"/>
          <w:szCs w:val="20"/>
        </w:rPr>
        <w:t xml:space="preserve">Wykonawców wspólnie ubiegających się o udzielenie zamówienia, o którym mowa w art. 117 ust. 4 ustawy </w:t>
      </w:r>
      <w:proofErr w:type="spellStart"/>
      <w:r>
        <w:rPr>
          <w:rFonts w:ascii="Verdana" w:hAnsi="Verdana" w:cs="Verdana"/>
          <w:b w:val="0"/>
          <w:sz w:val="20"/>
          <w:szCs w:val="20"/>
        </w:rPr>
        <w:t>Pzp</w:t>
      </w:r>
      <w:proofErr w:type="spellEnd"/>
      <w:r>
        <w:rPr>
          <w:rFonts w:ascii="Verdana" w:hAnsi="Verdana" w:cs="Verdana"/>
          <w:b w:val="0"/>
          <w:sz w:val="20"/>
          <w:szCs w:val="20"/>
        </w:rPr>
        <w:t>;</w:t>
      </w:r>
      <w:r>
        <w:rPr>
          <w:rFonts w:ascii="Verdana" w:hAnsi="Verdana"/>
          <w:b w:val="0"/>
          <w:bCs w:val="0"/>
          <w:sz w:val="20"/>
          <w:szCs w:val="20"/>
        </w:rPr>
        <w:t xml:space="preserve"> </w:t>
      </w:r>
    </w:p>
    <w:p w14:paraId="653744B9" w14:textId="47E889E5" w:rsidR="004235EC" w:rsidRDefault="004235EC" w:rsidP="007F3E44">
      <w:pPr>
        <w:pStyle w:val="Tekstpodstawowy2"/>
        <w:tabs>
          <w:tab w:val="left" w:pos="993"/>
        </w:tabs>
        <w:spacing w:after="120"/>
        <w:ind w:left="1144" w:hanging="435"/>
        <w:rPr>
          <w:rFonts w:ascii="Verdana" w:hAnsi="Verdana" w:cs="Verdana"/>
          <w:b w:val="0"/>
          <w:bCs w:val="0"/>
          <w:sz w:val="20"/>
          <w:szCs w:val="20"/>
        </w:rPr>
      </w:pPr>
      <w:r>
        <w:rPr>
          <w:rFonts w:ascii="Verdana" w:hAnsi="Verdana" w:cs="Verdana"/>
          <w:b w:val="0"/>
          <w:bCs w:val="0"/>
          <w:sz w:val="20"/>
          <w:szCs w:val="20"/>
        </w:rPr>
        <w:t>6)</w:t>
      </w:r>
      <w:r>
        <w:rPr>
          <w:rFonts w:ascii="Verdana" w:hAnsi="Verdana" w:cs="Verdana"/>
          <w:b w:val="0"/>
          <w:bCs w:val="0"/>
          <w:sz w:val="20"/>
          <w:szCs w:val="20"/>
        </w:rPr>
        <w:tab/>
      </w:r>
      <w:r>
        <w:rPr>
          <w:rFonts w:ascii="Verdana" w:hAnsi="Verdana" w:cs="Verdana"/>
          <w:b w:val="0"/>
          <w:bCs w:val="0"/>
          <w:sz w:val="20"/>
          <w:szCs w:val="20"/>
        </w:rPr>
        <w:tab/>
        <w:t>oświadczenie wymagane postanowieniami pkt. 10.2., 11.9. i 13.3. IDW.</w:t>
      </w:r>
    </w:p>
    <w:p w14:paraId="548AB6AB" w14:textId="77777777" w:rsidR="00D06631" w:rsidRDefault="00D06631" w:rsidP="00D06631">
      <w:pPr>
        <w:spacing w:before="120" w:after="120"/>
        <w:ind w:left="709" w:hanging="709"/>
        <w:jc w:val="both"/>
        <w:rPr>
          <w:rFonts w:ascii="Verdana" w:hAnsi="Verdana" w:cs="Verdana"/>
          <w:sz w:val="20"/>
          <w:szCs w:val="20"/>
        </w:rPr>
      </w:pPr>
      <w:r w:rsidRPr="0070181E">
        <w:rPr>
          <w:rFonts w:ascii="Verdana" w:hAnsi="Verdana" w:cs="Verdana"/>
          <w:sz w:val="20"/>
          <w:szCs w:val="20"/>
        </w:rPr>
        <w:t>1</w:t>
      </w:r>
      <w:r>
        <w:rPr>
          <w:rFonts w:ascii="Verdana" w:hAnsi="Verdana" w:cs="Verdana"/>
          <w:sz w:val="20"/>
          <w:szCs w:val="20"/>
        </w:rPr>
        <w:t>7</w:t>
      </w:r>
      <w:r w:rsidRPr="0070181E">
        <w:rPr>
          <w:rFonts w:ascii="Verdana" w:hAnsi="Verdana" w:cs="Verdana"/>
          <w:sz w:val="20"/>
          <w:szCs w:val="20"/>
        </w:rPr>
        <w:t>.7.</w:t>
      </w:r>
      <w:r w:rsidRPr="0070181E">
        <w:rPr>
          <w:rFonts w:ascii="Verdana" w:hAnsi="Verdana" w:cs="Verdana"/>
          <w:sz w:val="20"/>
          <w:szCs w:val="20"/>
        </w:rPr>
        <w:tab/>
        <w:t xml:space="preserve">Zamawiający </w:t>
      </w:r>
      <w:r w:rsidRPr="0070181E">
        <w:rPr>
          <w:rFonts w:ascii="Verdana" w:hAnsi="Verdana" w:cs="Verdana"/>
          <w:b/>
          <w:sz w:val="20"/>
          <w:szCs w:val="20"/>
        </w:rPr>
        <w:t>żąda złożenia</w:t>
      </w:r>
      <w:r w:rsidRPr="0070181E">
        <w:rPr>
          <w:rFonts w:ascii="Verdana" w:hAnsi="Verdana" w:cs="Verdana"/>
          <w:sz w:val="20"/>
          <w:szCs w:val="20"/>
        </w:rPr>
        <w:t xml:space="preserve"> wraz z Ofertą </w:t>
      </w:r>
      <w:r>
        <w:rPr>
          <w:rFonts w:ascii="Verdana" w:hAnsi="Verdana" w:cs="Verdana"/>
          <w:sz w:val="20"/>
          <w:szCs w:val="20"/>
        </w:rPr>
        <w:t xml:space="preserve">następujących </w:t>
      </w:r>
      <w:r w:rsidRPr="0070181E">
        <w:rPr>
          <w:rFonts w:ascii="Verdana" w:hAnsi="Verdana" w:cs="Verdana"/>
          <w:sz w:val="20"/>
          <w:szCs w:val="20"/>
        </w:rPr>
        <w:t>przedmiotowych środków dowodowych</w:t>
      </w:r>
      <w:r>
        <w:rPr>
          <w:rFonts w:ascii="Verdana" w:hAnsi="Verdana" w:cs="Verdana"/>
          <w:sz w:val="20"/>
          <w:szCs w:val="20"/>
        </w:rPr>
        <w:t>:</w:t>
      </w:r>
    </w:p>
    <w:p w14:paraId="688EA6A5" w14:textId="77777777" w:rsidR="00D06631" w:rsidRPr="00990758" w:rsidRDefault="00D06631" w:rsidP="00746521">
      <w:pPr>
        <w:pStyle w:val="Tekstpodstawowy2"/>
        <w:numPr>
          <w:ilvl w:val="0"/>
          <w:numId w:val="27"/>
        </w:numPr>
        <w:spacing w:after="120"/>
        <w:ind w:left="1134" w:hanging="425"/>
        <w:rPr>
          <w:rFonts w:ascii="Verdana" w:hAnsi="Verdana"/>
          <w:b w:val="0"/>
          <w:bCs w:val="0"/>
          <w:sz w:val="20"/>
          <w:szCs w:val="20"/>
        </w:rPr>
      </w:pPr>
      <w:r w:rsidRPr="00990758">
        <w:rPr>
          <w:rFonts w:ascii="Verdana" w:hAnsi="Verdana"/>
          <w:b w:val="0"/>
          <w:bCs w:val="0"/>
          <w:sz w:val="20"/>
          <w:szCs w:val="20"/>
        </w:rPr>
        <w:lastRenderedPageBreak/>
        <w:t>formularz dotyczący oferowanych parametrów technicznych zgodny z Formularzem 4.1.</w:t>
      </w:r>
    </w:p>
    <w:p w14:paraId="058BCB9B" w14:textId="77777777" w:rsidR="004235EC" w:rsidRDefault="004235EC" w:rsidP="004235EC">
      <w:pPr>
        <w:pStyle w:val="Tekstpodstawowy2"/>
        <w:spacing w:after="120"/>
        <w:ind w:left="709" w:hanging="709"/>
        <w:rPr>
          <w:rFonts w:ascii="Verdana" w:hAnsi="Verdana" w:cs="Verdana"/>
          <w:b w:val="0"/>
          <w:sz w:val="20"/>
          <w:szCs w:val="20"/>
        </w:rPr>
      </w:pPr>
      <w:r>
        <w:rPr>
          <w:rFonts w:ascii="Verdana" w:hAnsi="Verdana" w:cs="Verdana"/>
          <w:b w:val="0"/>
          <w:sz w:val="20"/>
          <w:szCs w:val="20"/>
        </w:rPr>
        <w:t>16.16.</w:t>
      </w:r>
      <w:r>
        <w:rPr>
          <w:rFonts w:ascii="Verdana" w:hAnsi="Verdana" w:cs="Verdana"/>
          <w:b w:val="0"/>
          <w:sz w:val="20"/>
          <w:szCs w:val="20"/>
        </w:rPr>
        <w:tab/>
      </w:r>
      <w:r>
        <w:rPr>
          <w:rFonts w:ascii="Verdana" w:hAnsi="Verdana" w:cs="Verdana"/>
          <w:sz w:val="20"/>
          <w:szCs w:val="20"/>
        </w:rPr>
        <w:t>Wymagania formalne</w:t>
      </w:r>
      <w:r>
        <w:rPr>
          <w:rFonts w:ascii="Verdana" w:hAnsi="Verdana" w:cs="Verdana"/>
          <w:b w:val="0"/>
          <w:sz w:val="20"/>
          <w:szCs w:val="20"/>
        </w:rPr>
        <w:t xml:space="preserve"> dotyczące składanych w postępowaniu podmiotowych środków dowodowych oraz innych dokumentów lub oświadczeń:</w:t>
      </w:r>
    </w:p>
    <w:p w14:paraId="5F0EAB5C" w14:textId="77777777" w:rsidR="004235EC" w:rsidRDefault="004235EC" w:rsidP="004235EC">
      <w:pPr>
        <w:pStyle w:val="Tekstpodstawowy2"/>
        <w:tabs>
          <w:tab w:val="left" w:pos="993"/>
        </w:tabs>
        <w:spacing w:after="120"/>
        <w:ind w:left="993" w:hanging="993"/>
        <w:rPr>
          <w:rFonts w:ascii="Verdana" w:hAnsi="Verdana" w:cs="Verdana"/>
          <w:i/>
          <w:color w:val="2F5496" w:themeColor="accent1" w:themeShade="BF"/>
          <w:sz w:val="20"/>
          <w:szCs w:val="20"/>
        </w:rPr>
      </w:pPr>
      <w:r>
        <w:rPr>
          <w:rFonts w:ascii="Verdana" w:hAnsi="Verdana" w:cs="Verdana"/>
          <w:b w:val="0"/>
          <w:sz w:val="20"/>
          <w:szCs w:val="20"/>
        </w:rPr>
        <w:t>16.16.1.</w:t>
      </w:r>
      <w:r>
        <w:rPr>
          <w:rFonts w:ascii="Verdana" w:hAnsi="Verdana" w:cs="Verdana"/>
          <w:b w:val="0"/>
          <w:sz w:val="20"/>
          <w:szCs w:val="20"/>
        </w:rPr>
        <w:tab/>
        <w:t>Ofertę oraz</w:t>
      </w:r>
      <w:r>
        <w:t xml:space="preserve"> </w:t>
      </w:r>
      <w:r>
        <w:rPr>
          <w:rFonts w:ascii="Verdana" w:hAnsi="Verdana" w:cs="Verdana"/>
          <w:b w:val="0"/>
          <w:sz w:val="20"/>
          <w:szCs w:val="20"/>
        </w:rPr>
        <w:t xml:space="preserve">oświadczenie składa się, pod rygorem nieważności, w formie elektronicznej (tj. opatrzonej kwalifikowanym podpisem elektronicznym) lub w postaci elektronicznej opatrzonej podpisem zaufanym lub podpisem osobistym. </w:t>
      </w:r>
      <w:r>
        <w:rPr>
          <w:rFonts w:ascii="Verdana" w:hAnsi="Verdana" w:cs="Verdana"/>
          <w:b w:val="0"/>
          <w:bCs w:val="0"/>
          <w:sz w:val="20"/>
          <w:szCs w:val="20"/>
        </w:rPr>
        <w:t>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r>
        <w:rPr>
          <w:rFonts w:ascii="Verdana" w:hAnsi="Verdana" w:cs="Verdana"/>
          <w:i/>
          <w:color w:val="0070C0"/>
          <w:sz w:val="20"/>
          <w:szCs w:val="20"/>
        </w:rPr>
        <w:tab/>
      </w:r>
    </w:p>
    <w:p w14:paraId="50D0CF26" w14:textId="77777777" w:rsidR="004235EC" w:rsidRDefault="004235EC" w:rsidP="004235EC">
      <w:pPr>
        <w:pStyle w:val="Tekstpodstawowy2"/>
        <w:tabs>
          <w:tab w:val="left" w:pos="993"/>
        </w:tabs>
        <w:spacing w:after="120"/>
        <w:ind w:left="993" w:hanging="993"/>
        <w:rPr>
          <w:rFonts w:ascii="Verdana" w:hAnsi="Verdana" w:cs="Verdana"/>
          <w:b w:val="0"/>
          <w:sz w:val="20"/>
          <w:szCs w:val="20"/>
        </w:rPr>
      </w:pPr>
      <w:r>
        <w:rPr>
          <w:rFonts w:ascii="Verdana" w:hAnsi="Verdana" w:cs="Verdana"/>
          <w:b w:val="0"/>
          <w:sz w:val="20"/>
          <w:szCs w:val="20"/>
        </w:rPr>
        <w:t>16.16.2.</w:t>
      </w:r>
      <w:r>
        <w:rPr>
          <w:rFonts w:ascii="Verdana" w:hAnsi="Verdana" w:cs="Verdana"/>
          <w:b w:val="0"/>
          <w:sz w:val="20"/>
          <w:szCs w:val="20"/>
        </w:rPr>
        <w:tab/>
        <w:t>W przypadku, gdy podmiotowe środki dowodowe</w:t>
      </w:r>
      <w:r>
        <w:rPr>
          <w:rFonts w:ascii="Verdana" w:hAnsi="Verdana" w:cs="Verdana"/>
          <w:b w:val="0"/>
          <w:i/>
          <w:sz w:val="20"/>
          <w:szCs w:val="20"/>
        </w:rPr>
        <w:t>,</w:t>
      </w:r>
      <w:r>
        <w:rPr>
          <w:rFonts w:ascii="Verdana" w:hAnsi="Verdana" w:cs="Verdana"/>
          <w:b w:val="0"/>
          <w:sz w:val="20"/>
          <w:szCs w:val="20"/>
        </w:rPr>
        <w:t xml:space="preserve"> inne dokumenty lub dokumenty potwierdzające umocowanie do reprezentowania zostały wystawione przez upoważnione podmioty:</w:t>
      </w:r>
    </w:p>
    <w:p w14:paraId="75A7BFC4" w14:textId="77777777" w:rsidR="004235EC" w:rsidRDefault="004235EC" w:rsidP="00412D3A">
      <w:pPr>
        <w:pStyle w:val="Tekstpodstawowy2"/>
        <w:numPr>
          <w:ilvl w:val="0"/>
          <w:numId w:val="37"/>
        </w:numPr>
        <w:spacing w:after="120"/>
        <w:ind w:left="1134" w:hanging="283"/>
        <w:rPr>
          <w:rFonts w:ascii="Verdana" w:hAnsi="Verdana" w:cs="Verdana"/>
          <w:b w:val="0"/>
          <w:sz w:val="20"/>
          <w:szCs w:val="20"/>
        </w:rPr>
      </w:pPr>
      <w:r>
        <w:rPr>
          <w:rFonts w:ascii="Verdana" w:hAnsi="Verdana" w:cs="Verdana"/>
          <w:b w:val="0"/>
          <w:sz w:val="20"/>
          <w:szCs w:val="20"/>
        </w:rPr>
        <w:t xml:space="preserve">jako </w:t>
      </w:r>
      <w:r>
        <w:rPr>
          <w:rFonts w:ascii="Verdana" w:hAnsi="Verdana" w:cs="Verdana"/>
          <w:sz w:val="20"/>
          <w:szCs w:val="20"/>
        </w:rPr>
        <w:t xml:space="preserve">dokument elektroniczny – </w:t>
      </w:r>
      <w:r>
        <w:rPr>
          <w:rFonts w:ascii="Verdana" w:hAnsi="Verdana" w:cs="Verdana"/>
          <w:b w:val="0"/>
          <w:sz w:val="20"/>
          <w:szCs w:val="20"/>
        </w:rPr>
        <w:t>Wykonawca</w:t>
      </w:r>
      <w:r>
        <w:rPr>
          <w:rFonts w:ascii="Verdana" w:hAnsi="Verdana" w:cs="Verdana"/>
          <w:sz w:val="20"/>
          <w:szCs w:val="20"/>
        </w:rPr>
        <w:t xml:space="preserve"> przekazuje ten dokument</w:t>
      </w:r>
      <w:r>
        <w:rPr>
          <w:rFonts w:ascii="Verdana" w:hAnsi="Verdana" w:cs="Verdana"/>
          <w:b w:val="0"/>
          <w:sz w:val="20"/>
          <w:szCs w:val="20"/>
        </w:rPr>
        <w:t>;</w:t>
      </w:r>
    </w:p>
    <w:p w14:paraId="3F74AFAC" w14:textId="77777777" w:rsidR="004235EC" w:rsidRDefault="004235EC" w:rsidP="00412D3A">
      <w:pPr>
        <w:pStyle w:val="Tekstpodstawowy2"/>
        <w:numPr>
          <w:ilvl w:val="0"/>
          <w:numId w:val="37"/>
        </w:numPr>
        <w:spacing w:after="120"/>
        <w:ind w:left="1134" w:hanging="283"/>
        <w:rPr>
          <w:rFonts w:ascii="Verdana" w:hAnsi="Verdana" w:cs="Verdana"/>
          <w:b w:val="0"/>
          <w:sz w:val="20"/>
          <w:szCs w:val="20"/>
        </w:rPr>
      </w:pPr>
      <w:r>
        <w:rPr>
          <w:rFonts w:ascii="Verdana" w:hAnsi="Verdana" w:cs="Verdana"/>
          <w:b w:val="0"/>
          <w:sz w:val="20"/>
          <w:szCs w:val="20"/>
        </w:rPr>
        <w:t xml:space="preserve">jako dokument w postaci papierowej – Wykonawca </w:t>
      </w:r>
      <w:r>
        <w:rPr>
          <w:rFonts w:ascii="Verdana" w:hAnsi="Verdana" w:cs="Verdana"/>
          <w:sz w:val="20"/>
          <w:szCs w:val="20"/>
        </w:rPr>
        <w:t>przekazuje cyfrowe odwzorowanie tego dokumentu opatrzone podpisem kwalifikowanym, podpisem zaufanym lub podpisem osobistym</w:t>
      </w:r>
      <w:r>
        <w:rPr>
          <w:rFonts w:ascii="Verdana" w:hAnsi="Verdana" w:cs="Verdana"/>
          <w:b w:val="0"/>
          <w:sz w:val="20"/>
          <w:szCs w:val="20"/>
        </w:rPr>
        <w:t xml:space="preserve"> poświadczającym zgodność cyfrowego odwzorowania z dokumentem w postaci papierowej;</w:t>
      </w:r>
    </w:p>
    <w:p w14:paraId="7A8441DB" w14:textId="77777777" w:rsidR="004235EC" w:rsidRDefault="004235EC" w:rsidP="004235EC">
      <w:pPr>
        <w:pStyle w:val="Tekstpodstawowy2"/>
        <w:spacing w:after="120"/>
        <w:ind w:left="1134"/>
        <w:rPr>
          <w:rFonts w:ascii="Verdana" w:hAnsi="Verdana" w:cs="Verdana"/>
          <w:b w:val="0"/>
          <w:sz w:val="20"/>
          <w:szCs w:val="20"/>
        </w:rPr>
      </w:pPr>
      <w:r>
        <w:rPr>
          <w:rFonts w:ascii="Verdana" w:hAnsi="Verdana" w:cs="Verdana"/>
          <w:b w:val="0"/>
          <w:sz w:val="20"/>
          <w:szCs w:val="20"/>
        </w:rPr>
        <w:t xml:space="preserve">Poświadczenia zgodności cyfrowego odwzorowania z dokumentem w postaci papierowej, o którym mowa w </w:t>
      </w:r>
      <w:proofErr w:type="spellStart"/>
      <w:r>
        <w:rPr>
          <w:rFonts w:ascii="Verdana" w:hAnsi="Verdana" w:cs="Verdana"/>
          <w:b w:val="0"/>
          <w:sz w:val="20"/>
          <w:szCs w:val="20"/>
        </w:rPr>
        <w:t>ppkt</w:t>
      </w:r>
      <w:proofErr w:type="spellEnd"/>
      <w:r>
        <w:rPr>
          <w:rFonts w:ascii="Verdana" w:hAnsi="Verdana" w:cs="Verdana"/>
          <w:b w:val="0"/>
          <w:sz w:val="20"/>
          <w:szCs w:val="20"/>
        </w:rPr>
        <w:t>. 2) powyżej, dokonuje notariusz lub:</w:t>
      </w:r>
    </w:p>
    <w:p w14:paraId="3EDF6FBC" w14:textId="77777777" w:rsidR="004235EC" w:rsidRDefault="004235EC" w:rsidP="00412D3A">
      <w:pPr>
        <w:pStyle w:val="Tekstpodstawowy2"/>
        <w:numPr>
          <w:ilvl w:val="0"/>
          <w:numId w:val="38"/>
        </w:numPr>
        <w:tabs>
          <w:tab w:val="left" w:pos="1560"/>
        </w:tabs>
        <w:spacing w:after="120"/>
        <w:ind w:left="1560" w:hanging="426"/>
        <w:rPr>
          <w:rFonts w:ascii="Verdana" w:hAnsi="Verdana" w:cs="Verdana"/>
          <w:b w:val="0"/>
          <w:sz w:val="20"/>
          <w:szCs w:val="20"/>
        </w:rPr>
      </w:pPr>
      <w:r>
        <w:rPr>
          <w:rFonts w:ascii="Verdana" w:hAnsi="Verdana" w:cs="Verdana"/>
          <w:b w:val="0"/>
          <w:sz w:val="20"/>
          <w:szCs w:val="20"/>
        </w:rPr>
        <w:t>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14:paraId="1CCE5ED5" w14:textId="77777777" w:rsidR="004235EC" w:rsidRDefault="004235EC" w:rsidP="00412D3A">
      <w:pPr>
        <w:pStyle w:val="Tekstpodstawowy2"/>
        <w:numPr>
          <w:ilvl w:val="0"/>
          <w:numId w:val="38"/>
        </w:numPr>
        <w:tabs>
          <w:tab w:val="left" w:pos="1560"/>
        </w:tabs>
        <w:spacing w:after="120"/>
        <w:ind w:left="1560" w:hanging="426"/>
        <w:rPr>
          <w:rFonts w:ascii="Verdana" w:hAnsi="Verdana" w:cs="Verdana"/>
          <w:b w:val="0"/>
          <w:sz w:val="20"/>
          <w:szCs w:val="20"/>
        </w:rPr>
      </w:pPr>
      <w:r>
        <w:rPr>
          <w:rFonts w:ascii="Verdana" w:hAnsi="Verdana" w:cs="Verdana"/>
          <w:b w:val="0"/>
          <w:sz w:val="20"/>
          <w:szCs w:val="20"/>
        </w:rPr>
        <w:t>w przypadku innych dokumentów– odpowiednio Wykonawca lub Wykonawca wspólnie ubiegający się o udzielenie zamówienia, każdy w zakresie dokumentu, który go dotyczy.</w:t>
      </w:r>
    </w:p>
    <w:p w14:paraId="3418DB8F" w14:textId="6977531D" w:rsidR="004235EC" w:rsidRDefault="004235EC" w:rsidP="004235EC">
      <w:pPr>
        <w:pStyle w:val="Tekstpodstawowy2"/>
        <w:tabs>
          <w:tab w:val="left" w:pos="993"/>
        </w:tabs>
        <w:spacing w:after="120"/>
        <w:ind w:left="993" w:hanging="993"/>
        <w:rPr>
          <w:rFonts w:ascii="Verdana" w:hAnsi="Verdana" w:cs="Verdana"/>
          <w:b w:val="0"/>
          <w:sz w:val="20"/>
          <w:szCs w:val="20"/>
        </w:rPr>
      </w:pPr>
      <w:r>
        <w:rPr>
          <w:rFonts w:ascii="Verdana" w:hAnsi="Verdana" w:cs="Verdana"/>
          <w:b w:val="0"/>
          <w:sz w:val="20"/>
          <w:szCs w:val="20"/>
        </w:rPr>
        <w:t>16.16.3.</w:t>
      </w:r>
      <w:r>
        <w:rPr>
          <w:rFonts w:ascii="Verdana" w:hAnsi="Verdana" w:cs="Verdana"/>
          <w:b w:val="0"/>
          <w:sz w:val="20"/>
          <w:szCs w:val="20"/>
        </w:rPr>
        <w:tab/>
        <w:t>Podmiotowe środki dowodowe</w:t>
      </w:r>
      <w:r w:rsidR="00D06631">
        <w:rPr>
          <w:rFonts w:ascii="Verdana" w:hAnsi="Verdana" w:cs="Verdana"/>
          <w:b w:val="0"/>
          <w:sz w:val="20"/>
          <w:szCs w:val="20"/>
        </w:rPr>
        <w:t xml:space="preserve"> oraz przedmiotowe środki dowodowe </w:t>
      </w:r>
      <w:r>
        <w:rPr>
          <w:rFonts w:ascii="Verdana" w:hAnsi="Verdana" w:cs="Verdana"/>
          <w:b w:val="0"/>
          <w:sz w:val="20"/>
          <w:szCs w:val="20"/>
        </w:rPr>
        <w:t xml:space="preserve">w tym oświadczenie, o którym mowa w pkt. 16.14. </w:t>
      </w:r>
      <w:proofErr w:type="spellStart"/>
      <w:r>
        <w:rPr>
          <w:rFonts w:ascii="Verdana" w:hAnsi="Verdana" w:cs="Verdana"/>
          <w:b w:val="0"/>
          <w:sz w:val="20"/>
          <w:szCs w:val="20"/>
        </w:rPr>
        <w:t>ppkt</w:t>
      </w:r>
      <w:proofErr w:type="spellEnd"/>
      <w:r>
        <w:rPr>
          <w:rFonts w:ascii="Verdana" w:hAnsi="Verdana" w:cs="Verdana"/>
          <w:b w:val="0"/>
          <w:sz w:val="20"/>
          <w:szCs w:val="20"/>
        </w:rPr>
        <w:t xml:space="preserve"> 6) IDW, zobowiązanie/-</w:t>
      </w:r>
      <w:proofErr w:type="spellStart"/>
      <w:r>
        <w:rPr>
          <w:rFonts w:ascii="Verdana" w:hAnsi="Verdana" w:cs="Verdana"/>
          <w:b w:val="0"/>
          <w:sz w:val="20"/>
          <w:szCs w:val="20"/>
        </w:rPr>
        <w:t>nia</w:t>
      </w:r>
      <w:proofErr w:type="spellEnd"/>
      <w:r>
        <w:rPr>
          <w:rFonts w:ascii="Verdana" w:hAnsi="Verdana" w:cs="Verdana"/>
          <w:b w:val="0"/>
          <w:sz w:val="20"/>
          <w:szCs w:val="20"/>
        </w:rPr>
        <w:t xml:space="preserve"> podmiotu udostępniającego zasoby, które nie zostały wystawione przez upoważnione podmioty, oraz wymagane pełnomocnictwa:</w:t>
      </w:r>
    </w:p>
    <w:p w14:paraId="38ABD00C" w14:textId="77777777" w:rsidR="004235EC" w:rsidRDefault="004235EC" w:rsidP="004235EC">
      <w:pPr>
        <w:pStyle w:val="Tekstpodstawowy2"/>
        <w:tabs>
          <w:tab w:val="left" w:pos="1134"/>
        </w:tabs>
        <w:spacing w:after="120"/>
        <w:ind w:left="1134" w:hanging="283"/>
        <w:rPr>
          <w:rFonts w:ascii="Verdana" w:hAnsi="Verdana" w:cs="Verdana"/>
          <w:b w:val="0"/>
          <w:sz w:val="20"/>
          <w:szCs w:val="20"/>
        </w:rPr>
      </w:pPr>
      <w:r>
        <w:rPr>
          <w:rFonts w:ascii="Verdana" w:hAnsi="Verdana" w:cs="Verdana"/>
          <w:b w:val="0"/>
          <w:sz w:val="20"/>
          <w:szCs w:val="20"/>
        </w:rPr>
        <w:t>1)</w:t>
      </w:r>
      <w:r>
        <w:rPr>
          <w:rFonts w:ascii="Verdana" w:hAnsi="Verdana" w:cs="Verdana"/>
          <w:b w:val="0"/>
          <w:sz w:val="20"/>
          <w:szCs w:val="20"/>
        </w:rPr>
        <w:tab/>
        <w:t xml:space="preserve">Wykonawca </w:t>
      </w:r>
      <w:r>
        <w:rPr>
          <w:rFonts w:ascii="Verdana" w:hAnsi="Verdana" w:cs="Verdana"/>
          <w:sz w:val="20"/>
          <w:szCs w:val="20"/>
        </w:rPr>
        <w:t>przekazuje w postaci elektronicznej i opatruje kwalifikowanym podpisem elektronicznym, podpisem zaufanym lub podpisem osobistym</w:t>
      </w:r>
      <w:r>
        <w:rPr>
          <w:rFonts w:ascii="Verdana" w:hAnsi="Verdana" w:cs="Verdana"/>
          <w:b w:val="0"/>
          <w:sz w:val="20"/>
          <w:szCs w:val="20"/>
        </w:rPr>
        <w:t>;</w:t>
      </w:r>
    </w:p>
    <w:p w14:paraId="325920B2" w14:textId="77777777" w:rsidR="004235EC" w:rsidRDefault="004235EC" w:rsidP="004235EC">
      <w:pPr>
        <w:pStyle w:val="Tekstpodstawowy2"/>
        <w:tabs>
          <w:tab w:val="left" w:pos="1134"/>
        </w:tabs>
        <w:spacing w:after="120"/>
        <w:ind w:left="1134" w:hanging="283"/>
        <w:rPr>
          <w:rFonts w:ascii="Verdana" w:hAnsi="Verdana" w:cs="Verdana"/>
          <w:b w:val="0"/>
          <w:sz w:val="20"/>
          <w:szCs w:val="20"/>
        </w:rPr>
      </w:pPr>
      <w:r>
        <w:rPr>
          <w:rFonts w:ascii="Verdana" w:hAnsi="Verdana" w:cs="Verdana"/>
          <w:b w:val="0"/>
          <w:sz w:val="20"/>
          <w:szCs w:val="20"/>
        </w:rPr>
        <w:t>2)</w:t>
      </w:r>
      <w:r>
        <w:rPr>
          <w:rFonts w:ascii="Verdana" w:hAnsi="Verdana" w:cs="Verdana"/>
          <w:b w:val="0"/>
          <w:sz w:val="20"/>
          <w:szCs w:val="20"/>
        </w:rPr>
        <w:tab/>
        <w:t xml:space="preserve">gdy zostały sporządzone jako dokument w postaci papierowej i opatrzone własnoręcznym podpisem, Wykonawca </w:t>
      </w:r>
      <w:r>
        <w:rPr>
          <w:rFonts w:ascii="Verdana" w:hAnsi="Verdana" w:cs="Verdana"/>
          <w:sz w:val="20"/>
          <w:szCs w:val="20"/>
        </w:rPr>
        <w:t>przekazuje cyfrowe odwzorowanie tych dokumentów opatrzone kwalifikowanym podpisem elektronicznym</w:t>
      </w:r>
      <w:r>
        <w:rPr>
          <w:rFonts w:ascii="Verdana" w:hAnsi="Verdana" w:cs="Verdana"/>
          <w:b w:val="0"/>
          <w:sz w:val="20"/>
          <w:szCs w:val="20"/>
        </w:rPr>
        <w:t xml:space="preserve">, </w:t>
      </w:r>
      <w:r>
        <w:rPr>
          <w:rFonts w:ascii="Verdana" w:hAnsi="Verdana" w:cs="Verdana"/>
          <w:sz w:val="20"/>
          <w:szCs w:val="20"/>
        </w:rPr>
        <w:t>podpisem zaufanym lub podpisem osobistym</w:t>
      </w:r>
      <w:r>
        <w:rPr>
          <w:rFonts w:ascii="Verdana" w:hAnsi="Verdana" w:cs="Verdana"/>
          <w:b w:val="0"/>
          <w:sz w:val="20"/>
          <w:szCs w:val="20"/>
        </w:rPr>
        <w:t xml:space="preserve">  poświadczającym zgodność cyfrowego odwzorowania z dokumentem w postaci papierowej.</w:t>
      </w:r>
    </w:p>
    <w:p w14:paraId="20481951" w14:textId="77777777" w:rsidR="004235EC" w:rsidRDefault="004235EC" w:rsidP="004235EC">
      <w:pPr>
        <w:pStyle w:val="Tekstpodstawowy2"/>
        <w:tabs>
          <w:tab w:val="left" w:pos="851"/>
        </w:tabs>
        <w:spacing w:after="120"/>
        <w:ind w:left="851"/>
        <w:rPr>
          <w:rFonts w:ascii="Verdana" w:hAnsi="Verdana" w:cs="Verdana"/>
          <w:b w:val="0"/>
          <w:sz w:val="20"/>
          <w:szCs w:val="20"/>
        </w:rPr>
      </w:pPr>
      <w:r>
        <w:rPr>
          <w:rFonts w:ascii="Verdana" w:hAnsi="Verdana" w:cs="Verdana"/>
          <w:b w:val="0"/>
          <w:sz w:val="20"/>
          <w:szCs w:val="20"/>
        </w:rPr>
        <w:t xml:space="preserve">Poświadczenia zgodności cyfrowego odwzorowania z dokumentem w postaci papierowej, o którym mowa w </w:t>
      </w:r>
      <w:proofErr w:type="spellStart"/>
      <w:r>
        <w:rPr>
          <w:rFonts w:ascii="Verdana" w:hAnsi="Verdana" w:cs="Verdana"/>
          <w:b w:val="0"/>
          <w:sz w:val="20"/>
          <w:szCs w:val="20"/>
        </w:rPr>
        <w:t>ppkt</w:t>
      </w:r>
      <w:proofErr w:type="spellEnd"/>
      <w:r>
        <w:rPr>
          <w:rFonts w:ascii="Verdana" w:hAnsi="Verdana" w:cs="Verdana"/>
          <w:b w:val="0"/>
          <w:sz w:val="20"/>
          <w:szCs w:val="20"/>
        </w:rPr>
        <w:t>. 2) powyżej, dokonuje notariusz lub:</w:t>
      </w:r>
    </w:p>
    <w:p w14:paraId="09000B4D" w14:textId="77777777" w:rsidR="004235EC" w:rsidRDefault="004235EC" w:rsidP="00412D3A">
      <w:pPr>
        <w:pStyle w:val="Tekstpodstawowy2"/>
        <w:numPr>
          <w:ilvl w:val="0"/>
          <w:numId w:val="39"/>
        </w:numPr>
        <w:tabs>
          <w:tab w:val="left" w:pos="851"/>
        </w:tabs>
        <w:spacing w:after="120"/>
        <w:rPr>
          <w:rFonts w:ascii="Verdana" w:hAnsi="Verdana" w:cs="Verdana"/>
          <w:b w:val="0"/>
          <w:sz w:val="20"/>
          <w:szCs w:val="20"/>
        </w:rPr>
      </w:pPr>
      <w:r>
        <w:rPr>
          <w:rFonts w:ascii="Verdana" w:hAnsi="Verdana" w:cs="Verdana"/>
          <w:b w:val="0"/>
          <w:sz w:val="20"/>
          <w:szCs w:val="20"/>
        </w:rPr>
        <w:t>w przypadku podmiotowych środków dowodowych – odpowiednio Wykonawca, Wykonawca wspólnie ubiegający się  o udzielenie zamówienia, podmiot udostępniający zasoby lub podwykonawca,  w zakresie podmiotowych środków dowodowych, które każdego z nich dotyczą;</w:t>
      </w:r>
    </w:p>
    <w:p w14:paraId="61BE3867" w14:textId="77777777" w:rsidR="004235EC" w:rsidRDefault="004235EC" w:rsidP="00412D3A">
      <w:pPr>
        <w:pStyle w:val="Tekstpodstawowy2"/>
        <w:numPr>
          <w:ilvl w:val="0"/>
          <w:numId w:val="39"/>
        </w:numPr>
        <w:tabs>
          <w:tab w:val="left" w:pos="851"/>
        </w:tabs>
        <w:spacing w:after="120"/>
        <w:rPr>
          <w:rFonts w:ascii="Verdana" w:hAnsi="Verdana" w:cs="Verdana"/>
          <w:b w:val="0"/>
          <w:sz w:val="20"/>
          <w:szCs w:val="20"/>
        </w:rPr>
      </w:pPr>
      <w:r>
        <w:rPr>
          <w:rFonts w:ascii="Verdana" w:hAnsi="Verdana" w:cs="Verdana"/>
          <w:b w:val="0"/>
          <w:sz w:val="20"/>
          <w:szCs w:val="20"/>
        </w:rPr>
        <w:t xml:space="preserve">w przypadku oświadczenia, o którym mowa w pkt 16.14. </w:t>
      </w:r>
      <w:proofErr w:type="spellStart"/>
      <w:r>
        <w:rPr>
          <w:rFonts w:ascii="Verdana" w:hAnsi="Verdana" w:cs="Verdana"/>
          <w:b w:val="0"/>
          <w:sz w:val="20"/>
          <w:szCs w:val="20"/>
        </w:rPr>
        <w:t>ppkt</w:t>
      </w:r>
      <w:proofErr w:type="spellEnd"/>
      <w:r>
        <w:rPr>
          <w:rFonts w:ascii="Verdana" w:hAnsi="Verdana" w:cs="Verdana"/>
          <w:b w:val="0"/>
          <w:sz w:val="20"/>
          <w:szCs w:val="20"/>
        </w:rPr>
        <w:t xml:space="preserve"> 6) IDW, zobowiązania podmiotu udostępniającego zasoby – odpowiednio Wykonawca lub Wykonawca wspólnie ubiegający się  o udzielenie zamówienia;</w:t>
      </w:r>
    </w:p>
    <w:p w14:paraId="5986A06E" w14:textId="77777777" w:rsidR="004235EC" w:rsidRDefault="004235EC" w:rsidP="00412D3A">
      <w:pPr>
        <w:pStyle w:val="Tekstpodstawowy2"/>
        <w:numPr>
          <w:ilvl w:val="0"/>
          <w:numId w:val="39"/>
        </w:numPr>
        <w:tabs>
          <w:tab w:val="left" w:pos="851"/>
        </w:tabs>
        <w:spacing w:after="120"/>
        <w:rPr>
          <w:rFonts w:ascii="Verdana" w:hAnsi="Verdana" w:cs="Verdana"/>
          <w:b w:val="0"/>
          <w:sz w:val="20"/>
          <w:szCs w:val="20"/>
        </w:rPr>
      </w:pPr>
      <w:r>
        <w:rPr>
          <w:rFonts w:ascii="Verdana" w:hAnsi="Verdana" w:cs="Verdana"/>
          <w:b w:val="0"/>
          <w:sz w:val="20"/>
          <w:szCs w:val="20"/>
        </w:rPr>
        <w:lastRenderedPageBreak/>
        <w:t>w przypadku pełnomocnictwa – mocodawca.</w:t>
      </w:r>
    </w:p>
    <w:p w14:paraId="1CC59413" w14:textId="77777777" w:rsidR="004235EC" w:rsidRDefault="004235EC" w:rsidP="004235EC">
      <w:pPr>
        <w:pStyle w:val="Tekstpodstawowy2"/>
        <w:tabs>
          <w:tab w:val="left" w:pos="851"/>
        </w:tabs>
        <w:spacing w:after="120"/>
        <w:ind w:left="993" w:hanging="993"/>
        <w:rPr>
          <w:rFonts w:ascii="Verdana" w:hAnsi="Verdana" w:cs="Verdana"/>
          <w:b w:val="0"/>
          <w:sz w:val="20"/>
          <w:szCs w:val="20"/>
        </w:rPr>
      </w:pPr>
      <w:r>
        <w:rPr>
          <w:rFonts w:ascii="Verdana" w:hAnsi="Verdana" w:cs="Verdana"/>
          <w:b w:val="0"/>
          <w:sz w:val="20"/>
          <w:szCs w:val="20"/>
        </w:rPr>
        <w:t>16.16.4.</w:t>
      </w:r>
      <w:r>
        <w:rPr>
          <w:rFonts w:ascii="Verdana" w:hAnsi="Verdana" w:cs="Verdana"/>
          <w:b w:val="0"/>
          <w:sz w:val="20"/>
          <w:szCs w:val="20"/>
        </w:rPr>
        <w:tab/>
        <w:t>Zobowiązanie, o którym mowa w pkt. 11.3. IDW powinno być podpisane przez osobę upoważnioną do reprezentowania podmiotu udostępniającego zasoby.</w:t>
      </w:r>
    </w:p>
    <w:p w14:paraId="62CE56E5" w14:textId="77777777" w:rsidR="004235EC" w:rsidRDefault="004235EC" w:rsidP="004235EC">
      <w:pPr>
        <w:pStyle w:val="Tekstpodstawowy2"/>
        <w:tabs>
          <w:tab w:val="left" w:pos="993"/>
        </w:tabs>
        <w:spacing w:after="120"/>
        <w:ind w:left="851" w:hanging="851"/>
        <w:rPr>
          <w:rFonts w:ascii="Verdana" w:hAnsi="Verdana" w:cs="Verdana"/>
          <w:b w:val="0"/>
          <w:sz w:val="20"/>
          <w:szCs w:val="20"/>
        </w:rPr>
      </w:pPr>
      <w:r>
        <w:rPr>
          <w:rFonts w:ascii="Verdana" w:hAnsi="Verdana" w:cs="Verdana"/>
          <w:b w:val="0"/>
          <w:bCs w:val="0"/>
          <w:sz w:val="20"/>
          <w:szCs w:val="20"/>
        </w:rPr>
        <w:t xml:space="preserve">16.16.5. </w:t>
      </w:r>
      <w:r>
        <w:rPr>
          <w:rFonts w:ascii="Verdana" w:hAnsi="Verdana" w:cs="Verdana"/>
          <w:b w:val="0"/>
          <w:bCs w:val="0"/>
          <w:sz w:val="20"/>
          <w:szCs w:val="20"/>
        </w:rPr>
        <w:tab/>
      </w:r>
      <w:r>
        <w:rPr>
          <w:rFonts w:ascii="Verdana" w:hAnsi="Verdana" w:cs="Verdana"/>
          <w:b w:val="0"/>
          <w:sz w:val="20"/>
          <w:szCs w:val="20"/>
        </w:rPr>
        <w:t>Oferta powinna być sporządzona w języku polskim.</w:t>
      </w:r>
    </w:p>
    <w:p w14:paraId="20E87FA9" w14:textId="77777777" w:rsidR="004235EC" w:rsidRDefault="004235EC" w:rsidP="004235EC">
      <w:pPr>
        <w:pStyle w:val="Tekstpodstawowy2"/>
        <w:tabs>
          <w:tab w:val="left" w:pos="993"/>
        </w:tabs>
        <w:spacing w:after="120"/>
        <w:ind w:left="993" w:hanging="993"/>
        <w:rPr>
          <w:rFonts w:ascii="Verdana" w:hAnsi="Verdana"/>
          <w:b w:val="0"/>
          <w:bCs w:val="0"/>
          <w:sz w:val="20"/>
          <w:szCs w:val="20"/>
        </w:rPr>
      </w:pPr>
      <w:r>
        <w:rPr>
          <w:rFonts w:ascii="Verdana" w:hAnsi="Verdana"/>
          <w:b w:val="0"/>
          <w:bCs w:val="0"/>
          <w:sz w:val="20"/>
          <w:szCs w:val="20"/>
        </w:rPr>
        <w:t>16.16.6.</w:t>
      </w:r>
      <w:r>
        <w:rPr>
          <w:rFonts w:ascii="Verdana" w:hAnsi="Verdana"/>
          <w:b w:val="0"/>
          <w:bCs w:val="0"/>
          <w:sz w:val="20"/>
          <w:szCs w:val="20"/>
        </w:rPr>
        <w:tab/>
        <w:t>Podmiotowe środki dowodowe lub inne dokumenty lub oświadczenia sporządzone w języku obcym Wykonawca przekazuje wraz z tłumaczeniem na język polski.</w:t>
      </w:r>
    </w:p>
    <w:p w14:paraId="12764286" w14:textId="77777777" w:rsidR="004235EC" w:rsidRDefault="004235EC" w:rsidP="004235EC">
      <w:pPr>
        <w:pStyle w:val="Tekstpodstawowy2"/>
        <w:tabs>
          <w:tab w:val="left" w:pos="993"/>
        </w:tabs>
        <w:spacing w:after="120"/>
        <w:ind w:left="993" w:hanging="993"/>
        <w:rPr>
          <w:rFonts w:ascii="Verdana" w:hAnsi="Verdana"/>
          <w:b w:val="0"/>
          <w:bCs w:val="0"/>
          <w:sz w:val="20"/>
          <w:szCs w:val="20"/>
        </w:rPr>
      </w:pPr>
      <w:r>
        <w:rPr>
          <w:rFonts w:ascii="Verdana" w:hAnsi="Verdana" w:cs="Verdana"/>
          <w:b w:val="0"/>
          <w:bCs w:val="0"/>
          <w:sz w:val="20"/>
          <w:szCs w:val="20"/>
        </w:rPr>
        <w:t>16.16.7.</w:t>
      </w:r>
      <w:r>
        <w:rPr>
          <w:rFonts w:ascii="Verdana" w:hAnsi="Verdana" w:cs="Verdana"/>
          <w:b w:val="0"/>
          <w:bCs w:val="0"/>
          <w:sz w:val="20"/>
          <w:szCs w:val="20"/>
        </w:rPr>
        <w:tab/>
        <w:t>Oferta oraz pozostałe oświadczenia i dokumenty, dla których Zamawiający określił wzory w formie formularzy zamieszczonych w Rozdziale 2 i w Rozdziale 3 Tomu I SWZ, powinny być sporządzone zgodnie z tymi wzorami, co do treści oraz opisu kolumn i wierszy.</w:t>
      </w:r>
    </w:p>
    <w:p w14:paraId="7DAE0EBB" w14:textId="472E0F44" w:rsidR="0006792C" w:rsidRPr="007D3A1D" w:rsidRDefault="0006792C" w:rsidP="00C258EB">
      <w:pPr>
        <w:spacing w:before="120" w:after="120"/>
        <w:jc w:val="both"/>
        <w:rPr>
          <w:rFonts w:ascii="Verdana" w:hAnsi="Verdana" w:cs="Verdana"/>
          <w:b/>
          <w:sz w:val="20"/>
          <w:szCs w:val="20"/>
        </w:rPr>
      </w:pPr>
      <w:r w:rsidRPr="007D3A1D">
        <w:rPr>
          <w:rFonts w:ascii="Verdana" w:hAnsi="Verdana" w:cs="Verdana"/>
          <w:b/>
          <w:sz w:val="20"/>
          <w:szCs w:val="20"/>
        </w:rPr>
        <w:t>1</w:t>
      </w:r>
      <w:r w:rsidR="002606E3">
        <w:rPr>
          <w:rFonts w:ascii="Verdana" w:hAnsi="Verdana" w:cs="Verdana"/>
          <w:b/>
          <w:sz w:val="20"/>
          <w:szCs w:val="20"/>
        </w:rPr>
        <w:t>8</w:t>
      </w:r>
      <w:r w:rsidRPr="007D3A1D">
        <w:rPr>
          <w:rFonts w:ascii="Verdana" w:hAnsi="Verdana" w:cs="Verdana"/>
          <w:b/>
          <w:sz w:val="20"/>
          <w:szCs w:val="20"/>
        </w:rPr>
        <w:t xml:space="preserve">. </w:t>
      </w:r>
      <w:r w:rsidRPr="007D3A1D">
        <w:rPr>
          <w:rFonts w:ascii="Verdana" w:hAnsi="Verdana" w:cs="Verdana"/>
          <w:b/>
          <w:sz w:val="20"/>
          <w:szCs w:val="20"/>
        </w:rPr>
        <w:tab/>
        <w:t xml:space="preserve">OPIS SPOSOBU OBLICZENIA CENY OFERTY </w:t>
      </w:r>
    </w:p>
    <w:p w14:paraId="3DBE4BE0" w14:textId="737B2C31" w:rsidR="006664E6" w:rsidRDefault="006664E6" w:rsidP="006664E6">
      <w:pPr>
        <w:autoSpaceDE w:val="0"/>
        <w:autoSpaceDN w:val="0"/>
        <w:adjustRightInd w:val="0"/>
        <w:ind w:left="709" w:hanging="709"/>
        <w:jc w:val="both"/>
        <w:rPr>
          <w:rFonts w:ascii="Verdana" w:eastAsia="Calibri" w:hAnsi="Verdana" w:cs="Verdana"/>
          <w:sz w:val="20"/>
          <w:szCs w:val="20"/>
          <w:lang w:eastAsia="ja-JP"/>
        </w:rPr>
      </w:pPr>
      <w:r w:rsidRPr="00880270">
        <w:rPr>
          <w:rFonts w:ascii="Verdana" w:hAnsi="Verdana" w:cs="Verdana"/>
          <w:sz w:val="20"/>
          <w:szCs w:val="20"/>
        </w:rPr>
        <w:t>1</w:t>
      </w:r>
      <w:r w:rsidR="002606E3">
        <w:rPr>
          <w:rFonts w:ascii="Verdana" w:hAnsi="Verdana" w:cs="Verdana"/>
          <w:sz w:val="20"/>
          <w:szCs w:val="20"/>
        </w:rPr>
        <w:t>8</w:t>
      </w:r>
      <w:r w:rsidRPr="00880270">
        <w:rPr>
          <w:rFonts w:ascii="Verdana" w:hAnsi="Verdana" w:cs="Verdana"/>
          <w:sz w:val="20"/>
          <w:szCs w:val="20"/>
        </w:rPr>
        <w:t>.1.</w:t>
      </w:r>
      <w:r w:rsidRPr="00880270">
        <w:rPr>
          <w:rFonts w:ascii="Verdana" w:hAnsi="Verdana" w:cs="Verdana"/>
          <w:sz w:val="20"/>
          <w:szCs w:val="20"/>
        </w:rPr>
        <w:tab/>
      </w:r>
      <w:r>
        <w:rPr>
          <w:rFonts w:ascii="Verdana" w:eastAsia="Calibri" w:hAnsi="Verdana" w:cs="Verdana"/>
          <w:sz w:val="20"/>
          <w:szCs w:val="20"/>
          <w:lang w:eastAsia="ja-JP"/>
        </w:rPr>
        <w:t xml:space="preserve">Cena Oferty zostanie wyliczona przez Wykonawcę w oparciu o Formularz </w:t>
      </w:r>
      <w:r w:rsidR="00BB6564">
        <w:rPr>
          <w:rFonts w:ascii="Verdana" w:eastAsia="Calibri" w:hAnsi="Verdana" w:cs="Verdana"/>
          <w:sz w:val="20"/>
          <w:szCs w:val="20"/>
          <w:lang w:eastAsia="ja-JP"/>
        </w:rPr>
        <w:t xml:space="preserve">2.2. </w:t>
      </w:r>
      <w:r w:rsidR="00BB6564" w:rsidRPr="00BB6564">
        <w:rPr>
          <w:rFonts w:ascii="Verdana" w:eastAsia="Calibri" w:hAnsi="Verdana" w:cs="Verdana"/>
          <w:sz w:val="20"/>
          <w:szCs w:val="20"/>
          <w:lang w:eastAsia="ja-JP"/>
        </w:rPr>
        <w:t>Wykaz płatności –tabela wartości elementów zryczałtowanych</w:t>
      </w:r>
      <w:r w:rsidR="00CD51CC">
        <w:rPr>
          <w:rFonts w:ascii="Verdana" w:eastAsia="Calibri" w:hAnsi="Verdana" w:cs="Verdana"/>
          <w:sz w:val="20"/>
          <w:szCs w:val="20"/>
          <w:lang w:eastAsia="ja-JP"/>
        </w:rPr>
        <w:t>,</w:t>
      </w:r>
      <w:r>
        <w:rPr>
          <w:rFonts w:ascii="Verdana" w:eastAsia="Calibri" w:hAnsi="Verdana" w:cs="Verdana"/>
          <w:sz w:val="20"/>
          <w:szCs w:val="20"/>
          <w:lang w:eastAsia="ja-JP"/>
        </w:rPr>
        <w:t xml:space="preserve"> </w:t>
      </w:r>
      <w:r w:rsidR="00CD51CC" w:rsidRPr="007435DA">
        <w:rPr>
          <w:rFonts w:ascii="Verdana" w:hAnsi="Verdana"/>
          <w:sz w:val="20"/>
          <w:szCs w:val="20"/>
        </w:rPr>
        <w:t xml:space="preserve">którego wzór załączono do SWZ (Tom </w:t>
      </w:r>
      <w:r w:rsidR="002C31C5">
        <w:rPr>
          <w:rFonts w:ascii="Verdana" w:hAnsi="Verdana"/>
          <w:sz w:val="20"/>
          <w:szCs w:val="20"/>
        </w:rPr>
        <w:t>II</w:t>
      </w:r>
      <w:r w:rsidR="00CA04C0">
        <w:rPr>
          <w:rFonts w:ascii="Verdana" w:hAnsi="Verdana"/>
          <w:sz w:val="20"/>
          <w:szCs w:val="20"/>
        </w:rPr>
        <w:t>)</w:t>
      </w:r>
      <w:r w:rsidR="00CD51CC" w:rsidRPr="007435DA">
        <w:rPr>
          <w:rFonts w:ascii="Verdana" w:hAnsi="Verdana"/>
          <w:sz w:val="20"/>
          <w:szCs w:val="20"/>
        </w:rPr>
        <w:t>.</w:t>
      </w:r>
    </w:p>
    <w:p w14:paraId="48719D2D" w14:textId="62EC7BFA" w:rsidR="006664E6" w:rsidRDefault="006664E6" w:rsidP="006664E6">
      <w:pPr>
        <w:autoSpaceDE w:val="0"/>
        <w:autoSpaceDN w:val="0"/>
        <w:adjustRightInd w:val="0"/>
        <w:ind w:left="709" w:hanging="709"/>
        <w:jc w:val="both"/>
        <w:rPr>
          <w:rFonts w:ascii="Verdana" w:eastAsia="Calibri" w:hAnsi="Verdana" w:cs="Verdana"/>
          <w:sz w:val="20"/>
          <w:szCs w:val="20"/>
          <w:lang w:eastAsia="ja-JP"/>
        </w:rPr>
      </w:pPr>
      <w:r>
        <w:rPr>
          <w:rFonts w:ascii="Verdana" w:eastAsia="Calibri" w:hAnsi="Verdana" w:cs="Verdana"/>
          <w:sz w:val="20"/>
          <w:szCs w:val="20"/>
          <w:lang w:eastAsia="ja-JP"/>
        </w:rPr>
        <w:t>1</w:t>
      </w:r>
      <w:r w:rsidR="002606E3">
        <w:rPr>
          <w:rFonts w:ascii="Verdana" w:eastAsia="Calibri" w:hAnsi="Verdana" w:cs="Verdana"/>
          <w:sz w:val="20"/>
          <w:szCs w:val="20"/>
          <w:lang w:eastAsia="ja-JP"/>
        </w:rPr>
        <w:t>8</w:t>
      </w:r>
      <w:r>
        <w:rPr>
          <w:rFonts w:ascii="Verdana" w:eastAsia="Calibri" w:hAnsi="Verdana" w:cs="Verdana"/>
          <w:sz w:val="20"/>
          <w:szCs w:val="20"/>
          <w:lang w:eastAsia="ja-JP"/>
        </w:rPr>
        <w:t xml:space="preserve">.2. </w:t>
      </w:r>
      <w:r>
        <w:rPr>
          <w:rFonts w:ascii="Verdana" w:eastAsia="Calibri" w:hAnsi="Verdana" w:cs="Verdana"/>
          <w:sz w:val="20"/>
          <w:szCs w:val="20"/>
          <w:lang w:eastAsia="ja-JP"/>
        </w:rPr>
        <w:tab/>
      </w:r>
      <w:r w:rsidRPr="00880270">
        <w:rPr>
          <w:rFonts w:ascii="Verdana" w:eastAsia="Calibri" w:hAnsi="Verdana" w:cs="Verdana"/>
          <w:sz w:val="20"/>
          <w:szCs w:val="20"/>
          <w:lang w:eastAsia="ja-JP"/>
        </w:rPr>
        <w:t xml:space="preserve">Wykonawca obliczając Cenę oferty musi uwzględnić w </w:t>
      </w:r>
      <w:r w:rsidR="00BB6564">
        <w:rPr>
          <w:rFonts w:ascii="Verdana" w:eastAsia="Calibri" w:hAnsi="Verdana" w:cs="Verdana"/>
          <w:sz w:val="20"/>
          <w:szCs w:val="20"/>
          <w:lang w:eastAsia="ja-JP"/>
        </w:rPr>
        <w:t>Wykazie płatności</w:t>
      </w:r>
      <w:r>
        <w:rPr>
          <w:rFonts w:ascii="Verdana" w:eastAsia="Calibri" w:hAnsi="Verdana" w:cs="Verdana"/>
          <w:sz w:val="20"/>
          <w:szCs w:val="20"/>
          <w:lang w:eastAsia="ja-JP"/>
        </w:rPr>
        <w:t xml:space="preserve"> </w:t>
      </w:r>
      <w:r w:rsidRPr="00880270">
        <w:rPr>
          <w:rFonts w:ascii="Verdana" w:eastAsia="Calibri" w:hAnsi="Verdana" w:cs="Verdana"/>
          <w:sz w:val="20"/>
          <w:szCs w:val="20"/>
          <w:lang w:eastAsia="ja-JP"/>
        </w:rPr>
        <w:t>wszystkie podane i opisane tam pozycje. Wykonawca nie może samodzielnie</w:t>
      </w:r>
      <w:r>
        <w:rPr>
          <w:rFonts w:ascii="Verdana" w:eastAsia="Calibri" w:hAnsi="Verdana" w:cs="Verdana"/>
          <w:sz w:val="20"/>
          <w:szCs w:val="20"/>
          <w:lang w:eastAsia="ja-JP"/>
        </w:rPr>
        <w:t xml:space="preserve"> </w:t>
      </w:r>
      <w:r w:rsidRPr="00880270">
        <w:rPr>
          <w:rFonts w:ascii="Verdana" w:eastAsia="Calibri" w:hAnsi="Verdana" w:cs="Verdana"/>
          <w:sz w:val="20"/>
          <w:szCs w:val="20"/>
          <w:lang w:eastAsia="ja-JP"/>
        </w:rPr>
        <w:t xml:space="preserve">wprowadzać zmian do </w:t>
      </w:r>
      <w:r w:rsidR="00BB6564">
        <w:rPr>
          <w:rFonts w:ascii="Verdana" w:eastAsia="Calibri" w:hAnsi="Verdana" w:cs="Verdana"/>
          <w:sz w:val="20"/>
          <w:szCs w:val="20"/>
          <w:lang w:eastAsia="ja-JP"/>
        </w:rPr>
        <w:t>Wykazu płatności</w:t>
      </w:r>
      <w:r>
        <w:rPr>
          <w:rFonts w:ascii="Verdana" w:eastAsia="Calibri" w:hAnsi="Verdana" w:cs="Verdana"/>
          <w:sz w:val="20"/>
          <w:szCs w:val="20"/>
          <w:lang w:eastAsia="ja-JP"/>
        </w:rPr>
        <w:t>.</w:t>
      </w:r>
    </w:p>
    <w:p w14:paraId="49A7A828" w14:textId="68EB3226" w:rsidR="006664E6" w:rsidRPr="001E5CD9" w:rsidRDefault="006664E6" w:rsidP="001E5CD9">
      <w:pPr>
        <w:autoSpaceDE w:val="0"/>
        <w:autoSpaceDN w:val="0"/>
        <w:adjustRightInd w:val="0"/>
        <w:ind w:left="709" w:hanging="709"/>
        <w:jc w:val="both"/>
        <w:rPr>
          <w:rFonts w:ascii="Verdana" w:hAnsi="Verdana"/>
          <w:sz w:val="20"/>
          <w:szCs w:val="20"/>
        </w:rPr>
      </w:pPr>
      <w:r>
        <w:rPr>
          <w:rFonts w:ascii="Verdana" w:eastAsia="Calibri" w:hAnsi="Verdana" w:cs="Verdana"/>
          <w:sz w:val="20"/>
          <w:szCs w:val="20"/>
          <w:lang w:eastAsia="ja-JP"/>
        </w:rPr>
        <w:t>1</w:t>
      </w:r>
      <w:r w:rsidR="002606E3">
        <w:rPr>
          <w:rFonts w:ascii="Verdana" w:eastAsia="Calibri" w:hAnsi="Verdana" w:cs="Verdana"/>
          <w:sz w:val="20"/>
          <w:szCs w:val="20"/>
          <w:lang w:eastAsia="ja-JP"/>
        </w:rPr>
        <w:t>8</w:t>
      </w:r>
      <w:r>
        <w:rPr>
          <w:rFonts w:ascii="Verdana" w:eastAsia="Calibri" w:hAnsi="Verdana" w:cs="Verdana"/>
          <w:sz w:val="20"/>
          <w:szCs w:val="20"/>
          <w:lang w:eastAsia="ja-JP"/>
        </w:rPr>
        <w:t>.3.</w:t>
      </w:r>
      <w:r>
        <w:rPr>
          <w:rFonts w:ascii="Verdana" w:eastAsia="Calibri" w:hAnsi="Verdana" w:cs="Verdana"/>
          <w:sz w:val="20"/>
          <w:szCs w:val="20"/>
          <w:lang w:eastAsia="ja-JP"/>
        </w:rPr>
        <w:tab/>
      </w:r>
      <w:r w:rsidR="006C472A" w:rsidRPr="007435DA">
        <w:rPr>
          <w:rFonts w:ascii="Verdana" w:hAnsi="Verdana"/>
          <w:sz w:val="20"/>
          <w:szCs w:val="20"/>
        </w:rPr>
        <w:t xml:space="preserve">Wykonawca w </w:t>
      </w:r>
      <w:r w:rsidR="00BB6564">
        <w:rPr>
          <w:rFonts w:ascii="Verdana" w:hAnsi="Verdana"/>
          <w:sz w:val="20"/>
          <w:szCs w:val="20"/>
        </w:rPr>
        <w:t>Wykazie płatności</w:t>
      </w:r>
      <w:r w:rsidR="006C472A" w:rsidRPr="007435DA">
        <w:rPr>
          <w:rFonts w:ascii="Verdana" w:hAnsi="Verdana"/>
          <w:sz w:val="20"/>
          <w:szCs w:val="20"/>
        </w:rPr>
        <w:t xml:space="preserve"> określi</w:t>
      </w:r>
      <w:r w:rsidR="006C472A" w:rsidRPr="007435DA">
        <w:rPr>
          <w:rFonts w:ascii="Verdana" w:hAnsi="Verdana" w:cs="Verdana"/>
          <w:sz w:val="20"/>
          <w:szCs w:val="20"/>
        </w:rPr>
        <w:t xml:space="preserve"> wartości </w:t>
      </w:r>
      <w:r w:rsidR="001E5CD9">
        <w:rPr>
          <w:rFonts w:ascii="Verdana" w:hAnsi="Verdana" w:cs="Verdana"/>
          <w:sz w:val="20"/>
          <w:szCs w:val="20"/>
        </w:rPr>
        <w:t xml:space="preserve">jednostkowe </w:t>
      </w:r>
      <w:r w:rsidR="006C472A" w:rsidRPr="007435DA">
        <w:rPr>
          <w:rFonts w:ascii="Verdana" w:hAnsi="Verdana" w:cs="Verdana"/>
          <w:sz w:val="20"/>
          <w:szCs w:val="20"/>
        </w:rPr>
        <w:t>netto dla podan</w:t>
      </w:r>
      <w:r w:rsidR="006C472A">
        <w:rPr>
          <w:rFonts w:ascii="Verdana" w:hAnsi="Verdana" w:cs="Verdana"/>
          <w:sz w:val="20"/>
          <w:szCs w:val="20"/>
        </w:rPr>
        <w:t>ych</w:t>
      </w:r>
      <w:r w:rsidR="006C472A" w:rsidRPr="007435DA">
        <w:rPr>
          <w:rFonts w:ascii="Verdana" w:hAnsi="Verdana" w:cs="Verdana"/>
          <w:sz w:val="20"/>
          <w:szCs w:val="20"/>
        </w:rPr>
        <w:t xml:space="preserve"> i</w:t>
      </w:r>
      <w:r w:rsidR="001E5CD9">
        <w:rPr>
          <w:rFonts w:ascii="Verdana" w:hAnsi="Verdana" w:cs="Verdana"/>
          <w:sz w:val="20"/>
          <w:szCs w:val="20"/>
        </w:rPr>
        <w:t> </w:t>
      </w:r>
      <w:r w:rsidR="006C472A" w:rsidRPr="007435DA">
        <w:rPr>
          <w:rFonts w:ascii="Verdana" w:hAnsi="Verdana" w:cs="Verdana"/>
          <w:sz w:val="20"/>
          <w:szCs w:val="20"/>
        </w:rPr>
        <w:t>opisan</w:t>
      </w:r>
      <w:r w:rsidR="006C472A">
        <w:rPr>
          <w:rFonts w:ascii="Verdana" w:hAnsi="Verdana" w:cs="Verdana"/>
          <w:sz w:val="20"/>
          <w:szCs w:val="20"/>
        </w:rPr>
        <w:t>ych</w:t>
      </w:r>
      <w:r w:rsidR="006C472A" w:rsidRPr="007435DA">
        <w:rPr>
          <w:rFonts w:ascii="Verdana" w:hAnsi="Verdana" w:cs="Verdana"/>
          <w:sz w:val="20"/>
          <w:szCs w:val="20"/>
        </w:rPr>
        <w:t xml:space="preserve"> tam pozycji</w:t>
      </w:r>
      <w:r w:rsidR="006C472A">
        <w:rPr>
          <w:rFonts w:ascii="Verdana" w:hAnsi="Verdana" w:cs="Verdana"/>
          <w:sz w:val="20"/>
          <w:szCs w:val="20"/>
        </w:rPr>
        <w:t xml:space="preserve">, a następnie </w:t>
      </w:r>
      <w:r w:rsidR="006C472A" w:rsidRPr="007435DA">
        <w:rPr>
          <w:rFonts w:ascii="Verdana" w:hAnsi="Verdana"/>
          <w:sz w:val="20"/>
          <w:szCs w:val="20"/>
        </w:rPr>
        <w:t>wyliczy</w:t>
      </w:r>
      <w:r w:rsidR="001E5CD9">
        <w:rPr>
          <w:rFonts w:ascii="Verdana" w:hAnsi="Verdana"/>
          <w:sz w:val="20"/>
          <w:szCs w:val="20"/>
        </w:rPr>
        <w:t xml:space="preserve"> wartości razem netto dla poszczególnych elementów rozliczeniowych. Następnie Wykonawca wyliczy wartość ogółem netto,</w:t>
      </w:r>
      <w:r w:rsidR="006C472A" w:rsidRPr="007435DA">
        <w:rPr>
          <w:rFonts w:ascii="Verdana" w:hAnsi="Verdana"/>
          <w:sz w:val="20"/>
          <w:szCs w:val="20"/>
        </w:rPr>
        <w:t xml:space="preserve"> podatek VAT oraz wartość </w:t>
      </w:r>
      <w:r w:rsidR="001E5CD9">
        <w:rPr>
          <w:rFonts w:ascii="Verdana" w:hAnsi="Verdana"/>
          <w:sz w:val="20"/>
          <w:szCs w:val="20"/>
        </w:rPr>
        <w:t xml:space="preserve">ogółem </w:t>
      </w:r>
      <w:r w:rsidR="006C472A" w:rsidRPr="007435DA">
        <w:rPr>
          <w:rFonts w:ascii="Verdana" w:hAnsi="Verdana"/>
          <w:sz w:val="20"/>
          <w:szCs w:val="20"/>
        </w:rPr>
        <w:t xml:space="preserve">brutto. </w:t>
      </w:r>
      <w:r w:rsidR="006C472A" w:rsidRPr="007435DA">
        <w:rPr>
          <w:rFonts w:ascii="Verdana" w:hAnsi="Verdana" w:cs="Verdana"/>
          <w:sz w:val="20"/>
          <w:szCs w:val="20"/>
        </w:rPr>
        <w:t xml:space="preserve">Wartość </w:t>
      </w:r>
      <w:r w:rsidR="001E5CD9">
        <w:rPr>
          <w:rFonts w:ascii="Verdana" w:hAnsi="Verdana" w:cs="Verdana"/>
          <w:sz w:val="20"/>
          <w:szCs w:val="20"/>
        </w:rPr>
        <w:t xml:space="preserve">ogółem </w:t>
      </w:r>
      <w:r w:rsidR="006C472A" w:rsidRPr="007435DA">
        <w:rPr>
          <w:rFonts w:ascii="Verdana" w:hAnsi="Verdana" w:cs="Verdana"/>
          <w:sz w:val="20"/>
          <w:szCs w:val="20"/>
        </w:rPr>
        <w:t xml:space="preserve">brutto wyliczoną w </w:t>
      </w:r>
      <w:r w:rsidR="00BB6564">
        <w:rPr>
          <w:rFonts w:ascii="Verdana" w:hAnsi="Verdana"/>
          <w:sz w:val="20"/>
          <w:szCs w:val="20"/>
        </w:rPr>
        <w:t>Wykazie płatności</w:t>
      </w:r>
      <w:r w:rsidR="006C472A" w:rsidRPr="007435DA">
        <w:rPr>
          <w:rFonts w:ascii="Verdana" w:hAnsi="Verdana"/>
          <w:sz w:val="20"/>
          <w:szCs w:val="20"/>
        </w:rPr>
        <w:t xml:space="preserve"> </w:t>
      </w:r>
      <w:r w:rsidR="006C472A" w:rsidRPr="007435DA">
        <w:rPr>
          <w:rFonts w:ascii="Verdana" w:hAnsi="Verdana" w:cs="Verdana"/>
          <w:sz w:val="20"/>
          <w:szCs w:val="20"/>
        </w:rPr>
        <w:t>Wykonawca przeniesie do Formularza „Oferta”.</w:t>
      </w:r>
    </w:p>
    <w:p w14:paraId="2ED70365" w14:textId="4D9CE80A" w:rsidR="006664E6" w:rsidRDefault="006C472A" w:rsidP="006664E6">
      <w:pPr>
        <w:autoSpaceDE w:val="0"/>
        <w:autoSpaceDN w:val="0"/>
        <w:adjustRightInd w:val="0"/>
        <w:ind w:left="709" w:hanging="709"/>
        <w:jc w:val="both"/>
        <w:rPr>
          <w:rFonts w:ascii="Verdana" w:hAnsi="Verdana" w:cs="Verdana"/>
          <w:sz w:val="20"/>
          <w:szCs w:val="20"/>
        </w:rPr>
      </w:pPr>
      <w:r>
        <w:rPr>
          <w:rFonts w:ascii="Verdana" w:eastAsia="Calibri" w:hAnsi="Verdana" w:cs="Verdana"/>
          <w:sz w:val="20"/>
          <w:szCs w:val="20"/>
          <w:lang w:eastAsia="ja-JP"/>
        </w:rPr>
        <w:t>1</w:t>
      </w:r>
      <w:r w:rsidR="002606E3">
        <w:rPr>
          <w:rFonts w:ascii="Verdana" w:eastAsia="Calibri" w:hAnsi="Verdana" w:cs="Verdana"/>
          <w:sz w:val="20"/>
          <w:szCs w:val="20"/>
          <w:lang w:eastAsia="ja-JP"/>
        </w:rPr>
        <w:t>8</w:t>
      </w:r>
      <w:r>
        <w:rPr>
          <w:rFonts w:ascii="Verdana" w:eastAsia="Calibri" w:hAnsi="Verdana" w:cs="Verdana"/>
          <w:sz w:val="20"/>
          <w:szCs w:val="20"/>
          <w:lang w:eastAsia="ja-JP"/>
        </w:rPr>
        <w:t>.4</w:t>
      </w:r>
      <w:r w:rsidR="006664E6">
        <w:rPr>
          <w:rFonts w:ascii="Verdana" w:eastAsia="Calibri" w:hAnsi="Verdana" w:cs="Verdana"/>
          <w:sz w:val="20"/>
          <w:szCs w:val="20"/>
          <w:lang w:eastAsia="ja-JP"/>
        </w:rPr>
        <w:t>.</w:t>
      </w:r>
      <w:r w:rsidR="006664E6">
        <w:rPr>
          <w:rFonts w:ascii="Verdana" w:eastAsia="Calibri" w:hAnsi="Verdana" w:cs="Verdana"/>
          <w:sz w:val="20"/>
          <w:szCs w:val="20"/>
          <w:lang w:eastAsia="ja-JP"/>
        </w:rPr>
        <w:tab/>
        <w:t xml:space="preserve">W razie jakichkolwiek wątpliwości wynikających np. z błędów w sumowaniu poszczególnych elementów rozliczeniowych, przy ocenie ofert brana będzie pod uwagę Cena Oferty po poprawieniu oczywistych omyłek rachunkowych zgodnie z art. 223 ustawy </w:t>
      </w:r>
      <w:proofErr w:type="spellStart"/>
      <w:r w:rsidR="006664E6">
        <w:rPr>
          <w:rFonts w:ascii="Verdana" w:eastAsia="Calibri" w:hAnsi="Verdana" w:cs="Verdana"/>
          <w:sz w:val="20"/>
          <w:szCs w:val="20"/>
          <w:lang w:eastAsia="ja-JP"/>
        </w:rPr>
        <w:t>Pzp</w:t>
      </w:r>
      <w:proofErr w:type="spellEnd"/>
      <w:r w:rsidR="006664E6">
        <w:rPr>
          <w:rFonts w:ascii="Verdana" w:eastAsia="Calibri" w:hAnsi="Verdana" w:cs="Verdana"/>
          <w:sz w:val="20"/>
          <w:szCs w:val="20"/>
          <w:lang w:eastAsia="ja-JP"/>
        </w:rPr>
        <w:t>.</w:t>
      </w:r>
    </w:p>
    <w:p w14:paraId="724CC1E5" w14:textId="70BA887B" w:rsidR="0006792C" w:rsidRPr="007D3A1D" w:rsidRDefault="0006792C" w:rsidP="00C258EB">
      <w:pPr>
        <w:pStyle w:val="Tekstpodstawowy2"/>
        <w:spacing w:after="120"/>
        <w:ind w:left="709" w:hanging="709"/>
        <w:rPr>
          <w:rFonts w:ascii="Verdana" w:hAnsi="Verdana" w:cs="Verdana"/>
          <w:b w:val="0"/>
          <w:sz w:val="20"/>
          <w:szCs w:val="20"/>
        </w:rPr>
      </w:pPr>
      <w:r w:rsidRPr="007D3A1D">
        <w:rPr>
          <w:rFonts w:ascii="Verdana" w:hAnsi="Verdana" w:cs="Verdana"/>
          <w:b w:val="0"/>
          <w:sz w:val="20"/>
          <w:szCs w:val="20"/>
        </w:rPr>
        <w:t>1</w:t>
      </w:r>
      <w:r w:rsidR="002606E3">
        <w:rPr>
          <w:rFonts w:ascii="Verdana" w:hAnsi="Verdana" w:cs="Verdana"/>
          <w:b w:val="0"/>
          <w:sz w:val="20"/>
          <w:szCs w:val="20"/>
        </w:rPr>
        <w:t>8</w:t>
      </w:r>
      <w:r w:rsidRPr="007D3A1D">
        <w:rPr>
          <w:rFonts w:ascii="Verdana" w:hAnsi="Verdana" w:cs="Verdana"/>
          <w:b w:val="0"/>
          <w:sz w:val="20"/>
          <w:szCs w:val="20"/>
        </w:rPr>
        <w:t>.</w:t>
      </w:r>
      <w:r w:rsidR="006C472A">
        <w:rPr>
          <w:rFonts w:ascii="Verdana" w:hAnsi="Verdana" w:cs="Verdana"/>
          <w:b w:val="0"/>
          <w:sz w:val="20"/>
          <w:szCs w:val="20"/>
        </w:rPr>
        <w:t>5</w:t>
      </w:r>
      <w:r w:rsidRPr="007D3A1D">
        <w:rPr>
          <w:rFonts w:ascii="Verdana" w:hAnsi="Verdana" w:cs="Verdana"/>
          <w:b w:val="0"/>
          <w:sz w:val="20"/>
          <w:szCs w:val="20"/>
        </w:rPr>
        <w:t>.</w:t>
      </w:r>
      <w:r w:rsidRPr="007D3A1D">
        <w:rPr>
          <w:rFonts w:ascii="Verdana" w:hAnsi="Verdana" w:cs="Verdana"/>
          <w:b w:val="0"/>
          <w:sz w:val="20"/>
          <w:szCs w:val="20"/>
        </w:rPr>
        <w:tab/>
        <w:t>Wykonawca powinien wyliczyć cenę oferty brutto, tj. wraz z należnym podatkiem VAT w</w:t>
      </w:r>
      <w:r w:rsidR="007A621F">
        <w:rPr>
          <w:rFonts w:ascii="Verdana" w:hAnsi="Verdana" w:cs="Verdana"/>
          <w:b w:val="0"/>
          <w:sz w:val="20"/>
          <w:szCs w:val="20"/>
        </w:rPr>
        <w:t> </w:t>
      </w:r>
      <w:r w:rsidRPr="007D3A1D">
        <w:rPr>
          <w:rFonts w:ascii="Verdana" w:hAnsi="Verdana" w:cs="Verdana"/>
          <w:b w:val="0"/>
          <w:sz w:val="20"/>
          <w:szCs w:val="20"/>
        </w:rPr>
        <w:t>wysokości przewidzianej ustawowo.</w:t>
      </w:r>
    </w:p>
    <w:p w14:paraId="529ED653" w14:textId="4C4FA7BD" w:rsidR="0006792C" w:rsidRPr="007D3A1D" w:rsidRDefault="0006792C" w:rsidP="00C258EB">
      <w:pPr>
        <w:pStyle w:val="Tekstpodstawowy2"/>
        <w:spacing w:after="120"/>
        <w:ind w:left="709" w:hanging="709"/>
        <w:rPr>
          <w:rFonts w:ascii="Verdana" w:hAnsi="Verdana" w:cs="Verdana"/>
          <w:b w:val="0"/>
          <w:sz w:val="20"/>
          <w:szCs w:val="20"/>
        </w:rPr>
      </w:pPr>
      <w:r w:rsidRPr="007D3A1D">
        <w:rPr>
          <w:rFonts w:ascii="Verdana" w:hAnsi="Verdana" w:cs="Verdana"/>
          <w:b w:val="0"/>
          <w:sz w:val="20"/>
          <w:szCs w:val="20"/>
        </w:rPr>
        <w:t>1</w:t>
      </w:r>
      <w:r w:rsidR="002606E3">
        <w:rPr>
          <w:rFonts w:ascii="Verdana" w:hAnsi="Verdana" w:cs="Verdana"/>
          <w:b w:val="0"/>
          <w:sz w:val="20"/>
          <w:szCs w:val="20"/>
        </w:rPr>
        <w:t>8</w:t>
      </w:r>
      <w:r w:rsidRPr="007D3A1D">
        <w:rPr>
          <w:rFonts w:ascii="Verdana" w:hAnsi="Verdana" w:cs="Verdana"/>
          <w:b w:val="0"/>
          <w:sz w:val="20"/>
          <w:szCs w:val="20"/>
        </w:rPr>
        <w:t>.</w:t>
      </w:r>
      <w:r w:rsidR="006C472A">
        <w:rPr>
          <w:rFonts w:ascii="Verdana" w:hAnsi="Verdana" w:cs="Verdana"/>
          <w:b w:val="0"/>
          <w:sz w:val="20"/>
          <w:szCs w:val="20"/>
        </w:rPr>
        <w:t>6</w:t>
      </w:r>
      <w:r w:rsidRPr="007D3A1D">
        <w:rPr>
          <w:rFonts w:ascii="Verdana" w:hAnsi="Verdana" w:cs="Verdana"/>
          <w:b w:val="0"/>
          <w:sz w:val="20"/>
          <w:szCs w:val="20"/>
        </w:rPr>
        <w:t>.</w:t>
      </w:r>
      <w:r w:rsidRPr="007D3A1D">
        <w:rPr>
          <w:rFonts w:ascii="Verdana" w:hAnsi="Verdana" w:cs="Verdana"/>
          <w:b w:val="0"/>
          <w:sz w:val="20"/>
          <w:szCs w:val="20"/>
        </w:rPr>
        <w:tab/>
        <w:t>Cena oferty powinna być wyrażona w złotych polskich (PLN) z dokładnością do dwóch miejsc po przecinku i obejmować całkowity koszt wykonania zamówienia.</w:t>
      </w:r>
    </w:p>
    <w:p w14:paraId="6063E7ED" w14:textId="6694C521" w:rsidR="0006792C" w:rsidRPr="007D3A1D"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cs="Verdana"/>
          <w:b w:val="0"/>
          <w:bCs w:val="0"/>
          <w:sz w:val="20"/>
          <w:szCs w:val="20"/>
        </w:rPr>
        <w:t>1</w:t>
      </w:r>
      <w:r w:rsidR="002606E3">
        <w:rPr>
          <w:rFonts w:ascii="Verdana" w:hAnsi="Verdana" w:cs="Verdana"/>
          <w:b w:val="0"/>
          <w:bCs w:val="0"/>
          <w:sz w:val="20"/>
          <w:szCs w:val="20"/>
        </w:rPr>
        <w:t>8</w:t>
      </w:r>
      <w:r w:rsidRPr="007D3A1D">
        <w:rPr>
          <w:rFonts w:ascii="Verdana" w:hAnsi="Verdana" w:cs="Verdana"/>
          <w:b w:val="0"/>
          <w:bCs w:val="0"/>
          <w:sz w:val="20"/>
          <w:szCs w:val="20"/>
        </w:rPr>
        <w:t>.</w:t>
      </w:r>
      <w:r w:rsidR="006C472A">
        <w:rPr>
          <w:rFonts w:ascii="Verdana" w:hAnsi="Verdana" w:cs="Verdana"/>
          <w:b w:val="0"/>
          <w:bCs w:val="0"/>
          <w:sz w:val="20"/>
          <w:szCs w:val="20"/>
        </w:rPr>
        <w:t>7</w:t>
      </w:r>
      <w:r w:rsidRPr="007D3A1D">
        <w:rPr>
          <w:rFonts w:ascii="Verdana" w:hAnsi="Verdana" w:cs="Verdana"/>
          <w:b w:val="0"/>
          <w:bCs w:val="0"/>
          <w:sz w:val="20"/>
          <w:szCs w:val="20"/>
        </w:rPr>
        <w:t>.</w:t>
      </w:r>
      <w:r w:rsidRPr="007D3A1D">
        <w:rPr>
          <w:rFonts w:ascii="Verdana" w:hAnsi="Verdana" w:cs="Verdana"/>
          <w:b w:val="0"/>
          <w:sz w:val="20"/>
          <w:szCs w:val="20"/>
        </w:rPr>
        <w:tab/>
      </w:r>
      <w:r w:rsidRPr="007D3A1D">
        <w:rPr>
          <w:rFonts w:ascii="Verdana" w:hAnsi="Verdana" w:cs="Verdana"/>
          <w:b w:val="0"/>
          <w:bCs w:val="0"/>
          <w:sz w:val="20"/>
          <w:szCs w:val="20"/>
        </w:rPr>
        <w:t>Cena oferty powinna obejmować całkowity koszt wykonania przedmiotu zamówienia w</w:t>
      </w:r>
      <w:r w:rsidR="007A621F">
        <w:rPr>
          <w:rFonts w:ascii="Verdana" w:hAnsi="Verdana" w:cs="Verdana"/>
          <w:b w:val="0"/>
          <w:bCs w:val="0"/>
          <w:sz w:val="20"/>
          <w:szCs w:val="20"/>
        </w:rPr>
        <w:t> </w:t>
      </w:r>
      <w:r w:rsidRPr="007D3A1D">
        <w:rPr>
          <w:rFonts w:ascii="Verdana" w:hAnsi="Verdana" w:cs="Verdana"/>
          <w:b w:val="0"/>
          <w:bCs w:val="0"/>
          <w:sz w:val="20"/>
          <w:szCs w:val="20"/>
        </w:rPr>
        <w:t xml:space="preserve">tym również wszelkie koszty towarzyszące wykonaniu, o których mowa </w:t>
      </w:r>
      <w:r w:rsidRPr="006664E6">
        <w:rPr>
          <w:rFonts w:ascii="Verdana" w:hAnsi="Verdana" w:cs="Verdana"/>
          <w:b w:val="0"/>
          <w:bCs w:val="0"/>
          <w:sz w:val="20"/>
          <w:szCs w:val="20"/>
        </w:rPr>
        <w:t xml:space="preserve">w </w:t>
      </w:r>
      <w:r w:rsidRPr="006664E6">
        <w:rPr>
          <w:rFonts w:ascii="Verdana" w:hAnsi="Verdana" w:cs="Verdana"/>
          <w:b w:val="0"/>
          <w:bCs w:val="0"/>
          <w:iCs/>
          <w:sz w:val="20"/>
          <w:szCs w:val="20"/>
        </w:rPr>
        <w:t>Tomach II-I</w:t>
      </w:r>
      <w:r w:rsidR="006664E6" w:rsidRPr="006664E6">
        <w:rPr>
          <w:rFonts w:ascii="Verdana" w:hAnsi="Verdana" w:cs="Verdana"/>
          <w:b w:val="0"/>
          <w:bCs w:val="0"/>
          <w:iCs/>
          <w:sz w:val="20"/>
          <w:szCs w:val="20"/>
        </w:rPr>
        <w:t>II</w:t>
      </w:r>
      <w:r w:rsidRPr="007D3A1D">
        <w:rPr>
          <w:rFonts w:ascii="Verdana" w:hAnsi="Verdana" w:cs="Verdana"/>
          <w:b w:val="0"/>
          <w:bCs w:val="0"/>
          <w:sz w:val="20"/>
          <w:szCs w:val="20"/>
        </w:rPr>
        <w:t xml:space="preserve"> niniejszej SWZ. Koszty towarzyszące wykonaniu przedmiotu zamówienia, których nie ujęto, Wykonawca powinien ująć w cenach pozycji opisanych </w:t>
      </w:r>
      <w:r w:rsidRPr="006664E6">
        <w:rPr>
          <w:rFonts w:ascii="Verdana" w:hAnsi="Verdana" w:cs="Verdana"/>
          <w:b w:val="0"/>
          <w:bCs w:val="0"/>
          <w:sz w:val="20"/>
          <w:szCs w:val="20"/>
        </w:rPr>
        <w:t xml:space="preserve">w </w:t>
      </w:r>
      <w:r w:rsidR="00FC04DF" w:rsidRPr="006664E6">
        <w:rPr>
          <w:rFonts w:ascii="Verdana" w:hAnsi="Verdana" w:cs="Verdana"/>
          <w:b w:val="0"/>
          <w:bCs w:val="0"/>
          <w:sz w:val="20"/>
          <w:szCs w:val="20"/>
        </w:rPr>
        <w:t>Formularzu cenowym</w:t>
      </w:r>
      <w:r w:rsidRPr="006664E6">
        <w:rPr>
          <w:rFonts w:ascii="Verdana" w:hAnsi="Verdana" w:cs="Verdana"/>
          <w:b w:val="0"/>
          <w:bCs w:val="0"/>
          <w:sz w:val="20"/>
          <w:szCs w:val="20"/>
        </w:rPr>
        <w:t>.</w:t>
      </w:r>
    </w:p>
    <w:p w14:paraId="39DF08D4" w14:textId="25E036A8" w:rsidR="0006792C" w:rsidRPr="007D3A1D"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cs="Verdana"/>
          <w:b w:val="0"/>
          <w:bCs w:val="0"/>
          <w:sz w:val="20"/>
          <w:szCs w:val="20"/>
        </w:rPr>
        <w:t>1</w:t>
      </w:r>
      <w:r w:rsidR="002606E3">
        <w:rPr>
          <w:rFonts w:ascii="Verdana" w:hAnsi="Verdana" w:cs="Verdana"/>
          <w:b w:val="0"/>
          <w:bCs w:val="0"/>
          <w:sz w:val="20"/>
          <w:szCs w:val="20"/>
        </w:rPr>
        <w:t>8</w:t>
      </w:r>
      <w:r w:rsidRPr="007D3A1D">
        <w:rPr>
          <w:rFonts w:ascii="Verdana" w:hAnsi="Verdana" w:cs="Verdana"/>
          <w:b w:val="0"/>
          <w:bCs w:val="0"/>
          <w:sz w:val="20"/>
          <w:szCs w:val="20"/>
        </w:rPr>
        <w:t>.</w:t>
      </w:r>
      <w:r w:rsidR="006C472A">
        <w:rPr>
          <w:rFonts w:ascii="Verdana" w:hAnsi="Verdana" w:cs="Verdana"/>
          <w:b w:val="0"/>
          <w:bCs w:val="0"/>
          <w:sz w:val="20"/>
          <w:szCs w:val="20"/>
        </w:rPr>
        <w:t>8</w:t>
      </w:r>
      <w:r w:rsidRPr="007D3A1D">
        <w:rPr>
          <w:rFonts w:ascii="Verdana" w:hAnsi="Verdana" w:cs="Verdana"/>
          <w:b w:val="0"/>
          <w:bCs w:val="0"/>
          <w:sz w:val="20"/>
          <w:szCs w:val="20"/>
        </w:rPr>
        <w:t>. Jeżeli złożona zostanie oferta, której wybór prowadzić będzie do powstania u</w:t>
      </w:r>
      <w:r w:rsidR="007A621F">
        <w:rPr>
          <w:rFonts w:ascii="Verdana" w:hAnsi="Verdana" w:cs="Verdana"/>
          <w:b w:val="0"/>
          <w:bCs w:val="0"/>
          <w:sz w:val="20"/>
          <w:szCs w:val="20"/>
        </w:rPr>
        <w:t> </w:t>
      </w:r>
      <w:r w:rsidRPr="007D3A1D">
        <w:rPr>
          <w:rFonts w:ascii="Verdana" w:hAnsi="Verdana" w:cs="Verdana"/>
          <w:b w:val="0"/>
          <w:bCs w:val="0"/>
          <w:sz w:val="20"/>
          <w:szCs w:val="20"/>
        </w:rPr>
        <w:t>Zamawiającego obowiązku podatkowego zgodnie z przepisami o podatku od towarów i</w:t>
      </w:r>
      <w:r w:rsidR="002606E3">
        <w:rPr>
          <w:rFonts w:ascii="Verdana" w:hAnsi="Verdana" w:cs="Verdana"/>
          <w:b w:val="0"/>
          <w:bCs w:val="0"/>
          <w:sz w:val="20"/>
          <w:szCs w:val="20"/>
        </w:rPr>
        <w:t> </w:t>
      </w:r>
      <w:r w:rsidRPr="007D3A1D">
        <w:rPr>
          <w:rFonts w:ascii="Verdana" w:hAnsi="Verdana" w:cs="Verdana"/>
          <w:b w:val="0"/>
          <w:bCs w:val="0"/>
          <w:sz w:val="20"/>
          <w:szCs w:val="20"/>
        </w:rPr>
        <w:t>usług</w:t>
      </w:r>
      <w:r w:rsidR="001952A9">
        <w:rPr>
          <w:rStyle w:val="Odwoanieprzypisudolnego"/>
          <w:rFonts w:ascii="Verdana" w:hAnsi="Verdana" w:cs="Verdana"/>
          <w:b w:val="0"/>
          <w:bCs w:val="0"/>
          <w:sz w:val="20"/>
          <w:szCs w:val="20"/>
        </w:rPr>
        <w:footnoteReference w:id="20"/>
      </w:r>
      <w:r w:rsidRPr="007D3A1D">
        <w:rPr>
          <w:rFonts w:ascii="Verdana" w:hAnsi="Verdana" w:cs="Verdana"/>
          <w:b w:val="0"/>
          <w:bCs w:val="0"/>
          <w:sz w:val="20"/>
          <w:szCs w:val="20"/>
        </w:rPr>
        <w:t>,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w:t>
      </w:r>
      <w:r w:rsidR="0059596E">
        <w:rPr>
          <w:rFonts w:ascii="Verdana" w:hAnsi="Verdana" w:cs="Verdana"/>
          <w:b w:val="0"/>
          <w:bCs w:val="0"/>
          <w:sz w:val="20"/>
          <w:szCs w:val="20"/>
        </w:rPr>
        <w:t xml:space="preserve"> oraz wskazując stawkę podatku od towarów i usług, która zgodnie z wiedzą </w:t>
      </w:r>
      <w:r w:rsidR="00BD1FA3">
        <w:rPr>
          <w:rFonts w:ascii="Verdana" w:hAnsi="Verdana" w:cs="Verdana"/>
          <w:b w:val="0"/>
          <w:bCs w:val="0"/>
          <w:sz w:val="20"/>
          <w:szCs w:val="20"/>
        </w:rPr>
        <w:t>W</w:t>
      </w:r>
      <w:r w:rsidR="0059596E">
        <w:rPr>
          <w:rFonts w:ascii="Verdana" w:hAnsi="Verdana" w:cs="Verdana"/>
          <w:b w:val="0"/>
          <w:bCs w:val="0"/>
          <w:sz w:val="20"/>
          <w:szCs w:val="20"/>
        </w:rPr>
        <w:t>ykonawcy, będzie miała zastosowanie</w:t>
      </w:r>
      <w:r w:rsidRPr="007D3A1D">
        <w:rPr>
          <w:rFonts w:ascii="Verdana" w:hAnsi="Verdana" w:cs="Verdana"/>
          <w:b w:val="0"/>
          <w:bCs w:val="0"/>
          <w:sz w:val="20"/>
          <w:szCs w:val="20"/>
        </w:rPr>
        <w:t>.</w:t>
      </w:r>
    </w:p>
    <w:p w14:paraId="49E398E2" w14:textId="77777777" w:rsidR="0006792C" w:rsidRPr="005728C0" w:rsidRDefault="0006792C" w:rsidP="00C258EB">
      <w:pPr>
        <w:spacing w:before="120" w:after="120"/>
        <w:jc w:val="both"/>
        <w:rPr>
          <w:rFonts w:ascii="Verdana" w:hAnsi="Verdana"/>
          <w:sz w:val="10"/>
          <w:szCs w:val="10"/>
        </w:rPr>
      </w:pPr>
    </w:p>
    <w:p w14:paraId="175A403B" w14:textId="0AD441EB" w:rsidR="0006792C" w:rsidRPr="00B11689" w:rsidRDefault="0006792C" w:rsidP="00C258EB">
      <w:pPr>
        <w:suppressAutoHyphens/>
        <w:spacing w:before="120" w:after="120"/>
        <w:rPr>
          <w:rFonts w:ascii="Verdana" w:hAnsi="Verdana"/>
          <w:b/>
          <w:sz w:val="20"/>
          <w:szCs w:val="20"/>
          <w:lang w:eastAsia="ar-SA"/>
        </w:rPr>
      </w:pPr>
      <w:r w:rsidRPr="00B11689">
        <w:rPr>
          <w:rFonts w:ascii="Verdana" w:hAnsi="Verdana"/>
          <w:b/>
          <w:sz w:val="20"/>
          <w:szCs w:val="20"/>
          <w:lang w:eastAsia="ar-SA"/>
        </w:rPr>
        <w:t>1</w:t>
      </w:r>
      <w:r w:rsidR="002606E3">
        <w:rPr>
          <w:rFonts w:ascii="Verdana" w:hAnsi="Verdana"/>
          <w:b/>
          <w:sz w:val="20"/>
          <w:szCs w:val="20"/>
          <w:lang w:eastAsia="ar-SA"/>
        </w:rPr>
        <w:t>9</w:t>
      </w:r>
      <w:r w:rsidRPr="00B11689">
        <w:rPr>
          <w:rFonts w:ascii="Verdana" w:hAnsi="Verdana"/>
          <w:b/>
          <w:sz w:val="20"/>
          <w:szCs w:val="20"/>
          <w:lang w:eastAsia="ar-SA"/>
        </w:rPr>
        <w:t>.</w:t>
      </w:r>
      <w:r w:rsidRPr="00B11689">
        <w:rPr>
          <w:rFonts w:ascii="Verdana" w:hAnsi="Verdana"/>
          <w:b/>
          <w:sz w:val="20"/>
          <w:szCs w:val="20"/>
          <w:lang w:eastAsia="ar-SA"/>
        </w:rPr>
        <w:tab/>
        <w:t>WYMAGANIA DOTYCZĄCE WADIUM</w:t>
      </w:r>
    </w:p>
    <w:p w14:paraId="19C306A2" w14:textId="4BA4E520" w:rsidR="009F59DE" w:rsidRPr="00B31E18" w:rsidRDefault="0006792C" w:rsidP="00613BBC">
      <w:pPr>
        <w:suppressAutoHyphens/>
        <w:spacing w:before="120" w:after="120"/>
        <w:ind w:left="709" w:hanging="709"/>
        <w:jc w:val="both"/>
        <w:rPr>
          <w:rFonts w:ascii="Verdana" w:hAnsi="Verdana"/>
          <w:sz w:val="20"/>
          <w:szCs w:val="20"/>
        </w:rPr>
      </w:pPr>
      <w:r w:rsidRPr="00B11689">
        <w:rPr>
          <w:rFonts w:ascii="Verdana" w:hAnsi="Verdana"/>
          <w:color w:val="000000"/>
          <w:spacing w:val="4"/>
          <w:sz w:val="20"/>
          <w:szCs w:val="20"/>
          <w:lang w:eastAsia="ar-SA"/>
        </w:rPr>
        <w:t>1</w:t>
      </w:r>
      <w:r w:rsidR="002606E3">
        <w:rPr>
          <w:rFonts w:ascii="Verdana" w:hAnsi="Verdana"/>
          <w:color w:val="000000"/>
          <w:spacing w:val="4"/>
          <w:sz w:val="20"/>
          <w:szCs w:val="20"/>
          <w:lang w:eastAsia="ar-SA"/>
        </w:rPr>
        <w:t>9</w:t>
      </w:r>
      <w:r w:rsidRPr="00B11689">
        <w:rPr>
          <w:rFonts w:ascii="Verdana" w:hAnsi="Verdana"/>
          <w:color w:val="000000"/>
          <w:spacing w:val="4"/>
          <w:sz w:val="20"/>
          <w:szCs w:val="20"/>
          <w:lang w:eastAsia="ar-SA"/>
        </w:rPr>
        <w:t>.1.</w:t>
      </w:r>
      <w:r w:rsidRPr="00B11689">
        <w:rPr>
          <w:rFonts w:ascii="Verdana" w:hAnsi="Verdana"/>
          <w:color w:val="000000"/>
          <w:spacing w:val="4"/>
          <w:sz w:val="20"/>
          <w:szCs w:val="20"/>
          <w:lang w:eastAsia="ar-SA"/>
        </w:rPr>
        <w:tab/>
      </w:r>
      <w:r w:rsidR="00613BBC">
        <w:rPr>
          <w:rFonts w:ascii="Verdana" w:hAnsi="Verdana"/>
          <w:sz w:val="20"/>
          <w:szCs w:val="20"/>
        </w:rPr>
        <w:t>Zamawiający nie wymaga wniesienia wadium.</w:t>
      </w:r>
      <w:r w:rsidR="009F59DE" w:rsidRPr="000F1E5B">
        <w:rPr>
          <w:rFonts w:ascii="Verdana" w:hAnsi="Verdana"/>
          <w:sz w:val="20"/>
          <w:szCs w:val="20"/>
        </w:rPr>
        <w:t xml:space="preserve"> </w:t>
      </w:r>
    </w:p>
    <w:p w14:paraId="793D988F" w14:textId="77777777" w:rsidR="003F1930" w:rsidRPr="005728C0" w:rsidRDefault="003F1930" w:rsidP="009F59DE">
      <w:pPr>
        <w:pStyle w:val="Tekstpodstawowy2"/>
        <w:tabs>
          <w:tab w:val="left" w:pos="851"/>
          <w:tab w:val="left" w:pos="1134"/>
        </w:tabs>
        <w:spacing w:after="120"/>
        <w:rPr>
          <w:rFonts w:ascii="Verdana" w:hAnsi="Verdana"/>
          <w:b w:val="0"/>
          <w:sz w:val="10"/>
          <w:szCs w:val="10"/>
          <w:lang w:eastAsia="ar-SA"/>
        </w:rPr>
      </w:pPr>
    </w:p>
    <w:p w14:paraId="37A2ACBA" w14:textId="4F08C385" w:rsidR="0006792C" w:rsidRPr="001952A9" w:rsidRDefault="002606E3" w:rsidP="00C258EB">
      <w:pPr>
        <w:suppressAutoHyphens/>
        <w:spacing w:before="120" w:after="120"/>
        <w:rPr>
          <w:rFonts w:ascii="Verdana" w:hAnsi="Verdana"/>
          <w:b/>
          <w:bCs/>
          <w:sz w:val="20"/>
          <w:szCs w:val="20"/>
          <w:lang w:eastAsia="ar-SA"/>
        </w:rPr>
      </w:pPr>
      <w:r>
        <w:rPr>
          <w:rFonts w:ascii="Verdana" w:hAnsi="Verdana"/>
          <w:b/>
          <w:bCs/>
          <w:sz w:val="20"/>
          <w:szCs w:val="20"/>
          <w:lang w:eastAsia="ar-SA"/>
        </w:rPr>
        <w:lastRenderedPageBreak/>
        <w:t>20</w:t>
      </w:r>
      <w:r w:rsidR="0006792C" w:rsidRPr="001952A9">
        <w:rPr>
          <w:rFonts w:ascii="Verdana" w:hAnsi="Verdana"/>
          <w:b/>
          <w:bCs/>
          <w:sz w:val="20"/>
          <w:szCs w:val="20"/>
          <w:lang w:eastAsia="ar-SA"/>
        </w:rPr>
        <w:t>.</w:t>
      </w:r>
      <w:r w:rsidR="0006792C" w:rsidRPr="001952A9">
        <w:rPr>
          <w:rFonts w:ascii="Verdana" w:hAnsi="Verdana"/>
          <w:b/>
          <w:sz w:val="20"/>
          <w:szCs w:val="20"/>
          <w:lang w:eastAsia="ar-SA"/>
        </w:rPr>
        <w:tab/>
      </w:r>
      <w:r w:rsidR="0006792C" w:rsidRPr="001952A9">
        <w:rPr>
          <w:rFonts w:ascii="Verdana" w:hAnsi="Verdana" w:cs="Verdana"/>
          <w:b/>
          <w:bCs/>
          <w:spacing w:val="4"/>
          <w:sz w:val="20"/>
          <w:szCs w:val="20"/>
        </w:rPr>
        <w:t>MIEJSCE ORAZ TERMIN SKŁADANIA I OTWARCIA OFERT</w:t>
      </w:r>
    </w:p>
    <w:p w14:paraId="34C7A04C" w14:textId="1B113B3E" w:rsidR="009D7354" w:rsidRPr="002606E3" w:rsidRDefault="002606E3" w:rsidP="002606E3">
      <w:pPr>
        <w:ind w:right="-108"/>
        <w:jc w:val="both"/>
        <w:rPr>
          <w:rFonts w:ascii="Verdana" w:hAnsi="Verdana"/>
          <w:sz w:val="20"/>
          <w:szCs w:val="20"/>
        </w:rPr>
      </w:pPr>
      <w:bookmarkStart w:id="15" w:name="_Hlk69908171"/>
      <w:r>
        <w:rPr>
          <w:rFonts w:ascii="Verdana" w:hAnsi="Verdana"/>
          <w:b/>
          <w:sz w:val="20"/>
          <w:szCs w:val="20"/>
        </w:rPr>
        <w:t>20.1.</w:t>
      </w:r>
      <w:r>
        <w:rPr>
          <w:rFonts w:ascii="Verdana" w:hAnsi="Verdana"/>
          <w:b/>
          <w:sz w:val="20"/>
          <w:szCs w:val="20"/>
        </w:rPr>
        <w:tab/>
      </w:r>
      <w:r w:rsidR="009D7354" w:rsidRPr="002606E3">
        <w:rPr>
          <w:rFonts w:ascii="Verdana" w:hAnsi="Verdana"/>
          <w:b/>
          <w:sz w:val="20"/>
          <w:szCs w:val="20"/>
        </w:rPr>
        <w:t xml:space="preserve">Ofertę należy złożyć w terminie do dnia </w:t>
      </w:r>
      <w:r w:rsidR="00F74BE2">
        <w:rPr>
          <w:rFonts w:ascii="Verdana" w:hAnsi="Verdana"/>
          <w:b/>
          <w:sz w:val="20"/>
          <w:szCs w:val="20"/>
        </w:rPr>
        <w:t>2</w:t>
      </w:r>
      <w:r w:rsidR="00A36C6B">
        <w:rPr>
          <w:rFonts w:ascii="Verdana" w:hAnsi="Verdana"/>
          <w:b/>
          <w:sz w:val="20"/>
          <w:szCs w:val="20"/>
        </w:rPr>
        <w:t>0</w:t>
      </w:r>
      <w:r w:rsidR="009D7354" w:rsidRPr="002606E3">
        <w:rPr>
          <w:rFonts w:ascii="Verdana" w:hAnsi="Verdana"/>
          <w:b/>
          <w:sz w:val="20"/>
          <w:szCs w:val="20"/>
        </w:rPr>
        <w:t>.</w:t>
      </w:r>
      <w:r w:rsidR="00A36C6B">
        <w:rPr>
          <w:rFonts w:ascii="Verdana" w:hAnsi="Verdana"/>
          <w:b/>
          <w:sz w:val="20"/>
          <w:szCs w:val="20"/>
        </w:rPr>
        <w:t>0</w:t>
      </w:r>
      <w:r w:rsidR="00F74BE2">
        <w:rPr>
          <w:rFonts w:ascii="Verdana" w:hAnsi="Verdana"/>
          <w:b/>
          <w:sz w:val="20"/>
          <w:szCs w:val="20"/>
        </w:rPr>
        <w:t>5</w:t>
      </w:r>
      <w:r w:rsidR="009D7354" w:rsidRPr="002606E3">
        <w:rPr>
          <w:rFonts w:ascii="Verdana" w:hAnsi="Verdana"/>
          <w:b/>
          <w:sz w:val="20"/>
          <w:szCs w:val="20"/>
        </w:rPr>
        <w:t>.202</w:t>
      </w:r>
      <w:r w:rsidR="00A36C6B">
        <w:rPr>
          <w:rFonts w:ascii="Verdana" w:hAnsi="Verdana"/>
          <w:b/>
          <w:sz w:val="20"/>
          <w:szCs w:val="20"/>
        </w:rPr>
        <w:t>6</w:t>
      </w:r>
      <w:r w:rsidR="009D7354" w:rsidRPr="002606E3">
        <w:rPr>
          <w:rFonts w:ascii="Verdana" w:hAnsi="Verdana"/>
          <w:b/>
          <w:sz w:val="20"/>
          <w:szCs w:val="20"/>
        </w:rPr>
        <w:t xml:space="preserve"> </w:t>
      </w:r>
      <w:r w:rsidR="006C70A1" w:rsidRPr="002606E3">
        <w:rPr>
          <w:rFonts w:ascii="Verdana" w:hAnsi="Verdana"/>
          <w:b/>
          <w:sz w:val="20"/>
          <w:szCs w:val="20"/>
        </w:rPr>
        <w:t xml:space="preserve">r. </w:t>
      </w:r>
      <w:r w:rsidR="009D7354" w:rsidRPr="002606E3">
        <w:rPr>
          <w:rFonts w:ascii="Verdana" w:hAnsi="Verdana"/>
          <w:b/>
          <w:sz w:val="20"/>
          <w:szCs w:val="20"/>
        </w:rPr>
        <w:t>do godz. 1</w:t>
      </w:r>
      <w:r w:rsidR="002E25EC" w:rsidRPr="002606E3">
        <w:rPr>
          <w:rFonts w:ascii="Verdana" w:hAnsi="Verdana"/>
          <w:b/>
          <w:sz w:val="20"/>
          <w:szCs w:val="20"/>
        </w:rPr>
        <w:t>0:3</w:t>
      </w:r>
      <w:r w:rsidR="009D7354" w:rsidRPr="002606E3">
        <w:rPr>
          <w:rFonts w:ascii="Verdana" w:hAnsi="Verdana"/>
          <w:b/>
          <w:sz w:val="20"/>
          <w:szCs w:val="20"/>
        </w:rPr>
        <w:t>0</w:t>
      </w:r>
      <w:r w:rsidR="009D7354" w:rsidRPr="002606E3">
        <w:rPr>
          <w:rFonts w:ascii="Verdana" w:hAnsi="Verdana"/>
          <w:sz w:val="20"/>
          <w:szCs w:val="20"/>
        </w:rPr>
        <w:t>.</w:t>
      </w:r>
    </w:p>
    <w:bookmarkEnd w:id="15"/>
    <w:p w14:paraId="7E5149E0" w14:textId="77777777" w:rsidR="00D93AF3" w:rsidRPr="00D93AF3" w:rsidRDefault="00D93AF3" w:rsidP="00412D3A">
      <w:pPr>
        <w:numPr>
          <w:ilvl w:val="1"/>
          <w:numId w:val="40"/>
        </w:numPr>
        <w:spacing w:line="276" w:lineRule="auto"/>
        <w:ind w:left="709" w:right="-108" w:hanging="709"/>
        <w:jc w:val="both"/>
        <w:rPr>
          <w:rFonts w:ascii="Verdana" w:hAnsi="Verdana" w:cs="Arial"/>
          <w:sz w:val="20"/>
          <w:szCs w:val="20"/>
          <w:lang w:eastAsia="en-US"/>
        </w:rPr>
      </w:pPr>
      <w:r w:rsidRPr="00D93AF3">
        <w:rPr>
          <w:rFonts w:ascii="Verdana" w:hAnsi="Verdana" w:cs="Arial"/>
          <w:sz w:val="20"/>
          <w:szCs w:val="20"/>
          <w:lang w:eastAsia="en-US"/>
        </w:rPr>
        <w:t xml:space="preserve">Sposób składania ofert: za pośrednictwem </w:t>
      </w:r>
      <w:r w:rsidRPr="00D93AF3">
        <w:rPr>
          <w:rFonts w:ascii="Verdana" w:hAnsi="Verdana" w:cs="Arial"/>
          <w:bCs/>
          <w:sz w:val="20"/>
          <w:szCs w:val="20"/>
          <w:lang w:eastAsia="en-US"/>
        </w:rPr>
        <w:t xml:space="preserve">Platformy e-Zamówienia, która jest dostępna pod adresem </w:t>
      </w:r>
      <w:hyperlink r:id="rId21" w:history="1">
        <w:r w:rsidRPr="00D93AF3">
          <w:rPr>
            <w:rFonts w:ascii="Verdana" w:hAnsi="Verdana" w:cs="Arial"/>
            <w:bCs/>
            <w:color w:val="0000FF"/>
            <w:sz w:val="20"/>
            <w:szCs w:val="20"/>
            <w:u w:val="single"/>
            <w:lang w:eastAsia="en-US"/>
          </w:rPr>
          <w:t>https://ezamowienia.gov.pl</w:t>
        </w:r>
      </w:hyperlink>
    </w:p>
    <w:p w14:paraId="0F8C1B00" w14:textId="7EB79779" w:rsidR="00D93AF3" w:rsidRPr="00D93AF3" w:rsidRDefault="00D93AF3" w:rsidP="00D93AF3">
      <w:pPr>
        <w:spacing w:line="276" w:lineRule="auto"/>
        <w:ind w:left="709" w:right="-108" w:hanging="709"/>
        <w:jc w:val="both"/>
        <w:rPr>
          <w:rFonts w:ascii="Verdana" w:hAnsi="Verdana"/>
          <w:sz w:val="20"/>
          <w:szCs w:val="20"/>
        </w:rPr>
      </w:pPr>
      <w:r w:rsidRPr="00D93AF3">
        <w:rPr>
          <w:rFonts w:ascii="Verdana" w:hAnsi="Verdana"/>
          <w:sz w:val="20"/>
          <w:szCs w:val="20"/>
        </w:rPr>
        <w:t xml:space="preserve">19.3 Otwarcie ofert nastąpi w dniu </w:t>
      </w:r>
      <w:r w:rsidR="00F74BE2">
        <w:rPr>
          <w:rFonts w:ascii="Verdana" w:hAnsi="Verdana"/>
          <w:b/>
          <w:sz w:val="20"/>
          <w:szCs w:val="20"/>
        </w:rPr>
        <w:t>2</w:t>
      </w:r>
      <w:r w:rsidR="00A36C6B">
        <w:rPr>
          <w:rFonts w:ascii="Verdana" w:hAnsi="Verdana"/>
          <w:b/>
          <w:sz w:val="20"/>
          <w:szCs w:val="20"/>
        </w:rPr>
        <w:t>0</w:t>
      </w:r>
      <w:r w:rsidRPr="00D93AF3">
        <w:rPr>
          <w:rFonts w:ascii="Verdana" w:hAnsi="Verdana"/>
          <w:b/>
          <w:sz w:val="20"/>
          <w:szCs w:val="20"/>
        </w:rPr>
        <w:t>.</w:t>
      </w:r>
      <w:r w:rsidR="00A36C6B">
        <w:rPr>
          <w:rFonts w:ascii="Verdana" w:hAnsi="Verdana"/>
          <w:b/>
          <w:sz w:val="20"/>
          <w:szCs w:val="20"/>
        </w:rPr>
        <w:t>0</w:t>
      </w:r>
      <w:r w:rsidR="00F74BE2">
        <w:rPr>
          <w:rFonts w:ascii="Verdana" w:hAnsi="Verdana"/>
          <w:b/>
          <w:sz w:val="20"/>
          <w:szCs w:val="20"/>
        </w:rPr>
        <w:t>5</w:t>
      </w:r>
      <w:r w:rsidRPr="00D93AF3">
        <w:rPr>
          <w:rFonts w:ascii="Verdana" w:hAnsi="Verdana"/>
          <w:b/>
          <w:sz w:val="20"/>
          <w:szCs w:val="20"/>
        </w:rPr>
        <w:t>.202</w:t>
      </w:r>
      <w:r w:rsidR="00A36C6B">
        <w:rPr>
          <w:rFonts w:ascii="Verdana" w:hAnsi="Verdana"/>
          <w:b/>
          <w:sz w:val="20"/>
          <w:szCs w:val="20"/>
        </w:rPr>
        <w:t>6</w:t>
      </w:r>
      <w:r w:rsidRPr="00D93AF3">
        <w:rPr>
          <w:rFonts w:ascii="Verdana" w:hAnsi="Verdana"/>
          <w:b/>
          <w:sz w:val="20"/>
          <w:szCs w:val="20"/>
        </w:rPr>
        <w:t xml:space="preserve"> r. </w:t>
      </w:r>
      <w:r w:rsidRPr="00D93AF3">
        <w:rPr>
          <w:rFonts w:ascii="Verdana" w:hAnsi="Verdana"/>
          <w:sz w:val="20"/>
          <w:szCs w:val="20"/>
        </w:rPr>
        <w:t xml:space="preserve">o godz. </w:t>
      </w:r>
      <w:r w:rsidRPr="00D93AF3">
        <w:rPr>
          <w:rFonts w:ascii="Verdana" w:hAnsi="Verdana"/>
          <w:b/>
          <w:sz w:val="20"/>
          <w:szCs w:val="20"/>
        </w:rPr>
        <w:t>11:00</w:t>
      </w:r>
      <w:r w:rsidRPr="00D93AF3">
        <w:rPr>
          <w:rFonts w:ascii="Verdana" w:hAnsi="Verdana"/>
          <w:sz w:val="20"/>
          <w:szCs w:val="20"/>
        </w:rPr>
        <w:t xml:space="preserve"> poprzez odszyfrowanie wczytanych ofert. </w:t>
      </w:r>
    </w:p>
    <w:p w14:paraId="0CF495F6" w14:textId="77777777" w:rsidR="00D93AF3" w:rsidRPr="00D93AF3" w:rsidRDefault="00D93AF3" w:rsidP="00D93AF3">
      <w:pPr>
        <w:spacing w:line="276" w:lineRule="auto"/>
        <w:ind w:left="709" w:right="-108" w:hanging="709"/>
        <w:jc w:val="both"/>
        <w:rPr>
          <w:rFonts w:ascii="Verdana" w:hAnsi="Verdana"/>
          <w:sz w:val="20"/>
          <w:szCs w:val="20"/>
        </w:rPr>
      </w:pPr>
      <w:r w:rsidRPr="00D93AF3">
        <w:rPr>
          <w:rFonts w:ascii="Verdana" w:hAnsi="Verdana"/>
          <w:sz w:val="20"/>
          <w:szCs w:val="20"/>
        </w:rPr>
        <w:t>19.4. Zamawiający, najpóźniej przed otwarciem ofert, udostępni na stronie internetowej prowadzonego postępowania informację o kwocie, jaką zamierza przeznaczyć na sfinansowanie zamówienia.</w:t>
      </w:r>
    </w:p>
    <w:p w14:paraId="1E29B25F" w14:textId="77777777" w:rsidR="00D93AF3" w:rsidRPr="00D93AF3" w:rsidRDefault="00D93AF3" w:rsidP="00412D3A">
      <w:pPr>
        <w:numPr>
          <w:ilvl w:val="1"/>
          <w:numId w:val="41"/>
        </w:numPr>
        <w:spacing w:line="276" w:lineRule="auto"/>
        <w:ind w:left="709" w:right="-108" w:hanging="709"/>
        <w:jc w:val="both"/>
        <w:rPr>
          <w:rFonts w:ascii="Verdana" w:hAnsi="Verdana" w:cs="Arial"/>
          <w:sz w:val="20"/>
          <w:szCs w:val="20"/>
          <w:lang w:eastAsia="en-US"/>
        </w:rPr>
      </w:pPr>
      <w:r w:rsidRPr="00D93AF3">
        <w:rPr>
          <w:rFonts w:ascii="Verdana" w:hAnsi="Verdana" w:cs="Arial"/>
          <w:sz w:val="20"/>
          <w:szCs w:val="20"/>
          <w:lang w:eastAsia="en-US"/>
        </w:rPr>
        <w:t>Zamawiający, niezwłocznie po otwarciu ofert, udostępnia na stronie internetowej prowadzonego postępowania informacje o:</w:t>
      </w:r>
    </w:p>
    <w:p w14:paraId="40AC9C3C" w14:textId="77777777" w:rsidR="00D93AF3" w:rsidRPr="00D93AF3" w:rsidRDefault="00D93AF3" w:rsidP="00746521">
      <w:pPr>
        <w:numPr>
          <w:ilvl w:val="0"/>
          <w:numId w:val="22"/>
        </w:numPr>
        <w:spacing w:line="276" w:lineRule="auto"/>
        <w:ind w:left="993" w:right="-108" w:hanging="284"/>
        <w:jc w:val="both"/>
        <w:rPr>
          <w:rFonts w:ascii="Verdana" w:hAnsi="Verdana" w:cs="Arial"/>
          <w:color w:val="000000" w:themeColor="text1"/>
          <w:sz w:val="20"/>
          <w:szCs w:val="20"/>
          <w:lang w:eastAsia="en-US"/>
        </w:rPr>
      </w:pPr>
      <w:r w:rsidRPr="00D93AF3">
        <w:rPr>
          <w:rFonts w:ascii="Verdana" w:hAnsi="Verdana" w:cs="Arial"/>
          <w:sz w:val="20"/>
          <w:szCs w:val="20"/>
          <w:lang w:eastAsia="en-US"/>
        </w:rPr>
        <w:t xml:space="preserve">nazwach albo imionach i nazwiskach oraz siedzibach lub miejscach prowadzonej </w:t>
      </w:r>
      <w:r w:rsidRPr="00D93AF3">
        <w:rPr>
          <w:rFonts w:ascii="Verdana" w:hAnsi="Verdana" w:cs="Arial"/>
          <w:color w:val="000000" w:themeColor="text1"/>
          <w:sz w:val="20"/>
          <w:szCs w:val="20"/>
          <w:lang w:eastAsia="en-US"/>
        </w:rPr>
        <w:t>działalności gospodarczej bądź miejscach zamieszkania wykonawców, których oferty zostały otwarte;</w:t>
      </w:r>
    </w:p>
    <w:p w14:paraId="38F28CB4" w14:textId="77777777" w:rsidR="00D93AF3" w:rsidRPr="00D93AF3" w:rsidRDefault="00D93AF3" w:rsidP="00746521">
      <w:pPr>
        <w:numPr>
          <w:ilvl w:val="0"/>
          <w:numId w:val="22"/>
        </w:numPr>
        <w:spacing w:line="276" w:lineRule="auto"/>
        <w:ind w:left="993" w:right="-108" w:hanging="284"/>
        <w:jc w:val="both"/>
        <w:rPr>
          <w:rFonts w:ascii="Verdana" w:hAnsi="Verdana" w:cs="Arial"/>
          <w:color w:val="000000" w:themeColor="text1"/>
          <w:sz w:val="20"/>
          <w:szCs w:val="20"/>
          <w:lang w:eastAsia="en-US"/>
        </w:rPr>
      </w:pPr>
      <w:r w:rsidRPr="00D93AF3">
        <w:rPr>
          <w:rFonts w:ascii="Verdana" w:hAnsi="Verdana" w:cs="Arial"/>
          <w:color w:val="000000" w:themeColor="text1"/>
          <w:sz w:val="20"/>
          <w:szCs w:val="20"/>
          <w:lang w:eastAsia="en-US"/>
        </w:rPr>
        <w:t>cenach lub kosztach zawartych w ofertach.</w:t>
      </w:r>
    </w:p>
    <w:p w14:paraId="7E3431CF" w14:textId="0653C5F3" w:rsidR="0006792C" w:rsidRPr="007D3A1D" w:rsidRDefault="001952A9" w:rsidP="00C258EB">
      <w:pPr>
        <w:suppressAutoHyphens/>
        <w:spacing w:before="120" w:after="120"/>
        <w:rPr>
          <w:rFonts w:ascii="Verdana" w:hAnsi="Verdana"/>
          <w:b/>
          <w:bCs/>
          <w:sz w:val="20"/>
          <w:szCs w:val="20"/>
          <w:lang w:eastAsia="ar-SA"/>
        </w:rPr>
      </w:pPr>
      <w:r>
        <w:rPr>
          <w:rFonts w:ascii="Verdana" w:hAnsi="Verdana"/>
          <w:b/>
          <w:bCs/>
          <w:sz w:val="20"/>
          <w:szCs w:val="20"/>
          <w:lang w:eastAsia="ar-SA"/>
        </w:rPr>
        <w:t>2</w:t>
      </w:r>
      <w:r w:rsidR="002606E3">
        <w:rPr>
          <w:rFonts w:ascii="Verdana" w:hAnsi="Verdana"/>
          <w:b/>
          <w:bCs/>
          <w:sz w:val="20"/>
          <w:szCs w:val="20"/>
          <w:lang w:eastAsia="ar-SA"/>
        </w:rPr>
        <w:t>1</w:t>
      </w:r>
      <w:r w:rsidR="0006792C" w:rsidRPr="007D3A1D">
        <w:rPr>
          <w:rFonts w:ascii="Verdana" w:hAnsi="Verdana"/>
          <w:b/>
          <w:bCs/>
          <w:sz w:val="20"/>
          <w:szCs w:val="20"/>
          <w:lang w:eastAsia="ar-SA"/>
        </w:rPr>
        <w:t>.</w:t>
      </w:r>
      <w:r w:rsidR="0006792C" w:rsidRPr="007D3A1D">
        <w:rPr>
          <w:rFonts w:ascii="Verdana" w:hAnsi="Verdana"/>
          <w:b/>
          <w:sz w:val="20"/>
          <w:szCs w:val="20"/>
          <w:lang w:eastAsia="ar-SA"/>
        </w:rPr>
        <w:tab/>
      </w:r>
      <w:r w:rsidR="0006792C" w:rsidRPr="007D3A1D">
        <w:rPr>
          <w:rFonts w:ascii="Verdana" w:hAnsi="Verdana" w:cs="Verdana"/>
          <w:b/>
          <w:bCs/>
          <w:sz w:val="20"/>
          <w:szCs w:val="20"/>
        </w:rPr>
        <w:t>TERMIN ZWIĄZANIA OFERTĄ</w:t>
      </w:r>
    </w:p>
    <w:p w14:paraId="1DFB386A" w14:textId="6458D7F4" w:rsidR="0006792C" w:rsidRPr="0059596E" w:rsidRDefault="001952A9" w:rsidP="00C258EB">
      <w:pPr>
        <w:suppressAutoHyphens/>
        <w:spacing w:before="120" w:after="120"/>
        <w:ind w:left="709" w:hanging="709"/>
        <w:jc w:val="both"/>
        <w:rPr>
          <w:rFonts w:ascii="Verdana" w:hAnsi="Verdana" w:cs="Verdana"/>
          <w:sz w:val="20"/>
          <w:szCs w:val="20"/>
        </w:rPr>
      </w:pPr>
      <w:r>
        <w:rPr>
          <w:rFonts w:ascii="Verdana" w:hAnsi="Verdana"/>
          <w:color w:val="000000"/>
          <w:spacing w:val="4"/>
          <w:sz w:val="20"/>
          <w:szCs w:val="20"/>
          <w:lang w:eastAsia="ar-SA"/>
        </w:rPr>
        <w:t>2</w:t>
      </w:r>
      <w:r w:rsidR="002606E3">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ab/>
      </w:r>
      <w:r w:rsidR="0083643B" w:rsidRPr="007D3A1D">
        <w:rPr>
          <w:rFonts w:ascii="Verdana" w:hAnsi="Verdana" w:cs="Verdana"/>
          <w:spacing w:val="4"/>
          <w:sz w:val="20"/>
          <w:szCs w:val="20"/>
        </w:rPr>
        <w:t>Wykonawca jest związany ofertą od dnia terminu składania ofert</w:t>
      </w:r>
      <w:r w:rsidR="4EF02240" w:rsidRPr="007D3A1D">
        <w:rPr>
          <w:rFonts w:ascii="Verdana" w:hAnsi="Verdana" w:cs="Verdana"/>
          <w:b/>
          <w:bCs/>
          <w:i/>
          <w:iCs/>
          <w:spacing w:val="4"/>
          <w:sz w:val="20"/>
          <w:szCs w:val="20"/>
        </w:rPr>
        <w:t xml:space="preserve"> </w:t>
      </w:r>
      <w:r w:rsidR="4EF02240" w:rsidRPr="004271E3">
        <w:rPr>
          <w:rFonts w:ascii="Verdana" w:hAnsi="Verdana" w:cs="Verdana"/>
          <w:b/>
          <w:bCs/>
          <w:iCs/>
          <w:spacing w:val="4"/>
          <w:sz w:val="20"/>
          <w:szCs w:val="20"/>
        </w:rPr>
        <w:t>do dn</w:t>
      </w:r>
      <w:r w:rsidR="4EF02240" w:rsidRPr="00CE0AF3">
        <w:rPr>
          <w:rFonts w:ascii="Verdana" w:hAnsi="Verdana" w:cs="Verdana"/>
          <w:b/>
          <w:bCs/>
          <w:iCs/>
          <w:spacing w:val="4"/>
          <w:sz w:val="20"/>
          <w:szCs w:val="20"/>
        </w:rPr>
        <w:t>i</w:t>
      </w:r>
      <w:r w:rsidR="00C576E4" w:rsidRPr="00CE0AF3">
        <w:rPr>
          <w:rFonts w:ascii="Verdana" w:hAnsi="Verdana" w:cs="Verdana"/>
          <w:b/>
          <w:bCs/>
          <w:iCs/>
          <w:spacing w:val="4"/>
          <w:sz w:val="20"/>
          <w:szCs w:val="20"/>
        </w:rPr>
        <w:t>a</w:t>
      </w:r>
      <w:r w:rsidR="4EF02240" w:rsidRPr="00CE0AF3">
        <w:rPr>
          <w:rFonts w:ascii="Verdana" w:hAnsi="Verdana" w:cs="Verdana"/>
          <w:b/>
          <w:bCs/>
          <w:iCs/>
          <w:spacing w:val="4"/>
          <w:sz w:val="20"/>
          <w:szCs w:val="20"/>
        </w:rPr>
        <w:t xml:space="preserve"> </w:t>
      </w:r>
      <w:r w:rsidR="00DA4AAA" w:rsidRPr="00253E02">
        <w:rPr>
          <w:rFonts w:ascii="Verdana" w:hAnsi="Verdana" w:cs="Verdana"/>
          <w:b/>
          <w:bCs/>
          <w:iCs/>
          <w:spacing w:val="4"/>
          <w:sz w:val="20"/>
          <w:szCs w:val="20"/>
          <w:highlight w:val="yellow"/>
        </w:rPr>
        <w:br/>
      </w:r>
      <w:r w:rsidR="00F74BE2">
        <w:rPr>
          <w:rFonts w:ascii="Verdana" w:hAnsi="Verdana" w:cs="Verdana"/>
          <w:b/>
          <w:bCs/>
          <w:iCs/>
          <w:spacing w:val="4"/>
          <w:sz w:val="20"/>
          <w:szCs w:val="20"/>
        </w:rPr>
        <w:t>1</w:t>
      </w:r>
      <w:r w:rsidR="00A36C6B">
        <w:rPr>
          <w:rFonts w:ascii="Verdana" w:hAnsi="Verdana" w:cs="Verdana"/>
          <w:b/>
          <w:bCs/>
          <w:iCs/>
          <w:spacing w:val="4"/>
          <w:sz w:val="20"/>
          <w:szCs w:val="20"/>
        </w:rPr>
        <w:t>8</w:t>
      </w:r>
      <w:r w:rsidR="00B83393">
        <w:rPr>
          <w:rFonts w:ascii="Verdana" w:hAnsi="Verdana" w:cs="Verdana"/>
          <w:b/>
          <w:bCs/>
          <w:iCs/>
          <w:spacing w:val="4"/>
          <w:sz w:val="20"/>
          <w:szCs w:val="20"/>
        </w:rPr>
        <w:t>.</w:t>
      </w:r>
      <w:r w:rsidR="00A36C6B">
        <w:rPr>
          <w:rFonts w:ascii="Verdana" w:hAnsi="Verdana" w:cs="Verdana"/>
          <w:b/>
          <w:bCs/>
          <w:iCs/>
          <w:spacing w:val="4"/>
          <w:sz w:val="20"/>
          <w:szCs w:val="20"/>
        </w:rPr>
        <w:t>0</w:t>
      </w:r>
      <w:r w:rsidR="00F74BE2">
        <w:rPr>
          <w:rFonts w:ascii="Verdana" w:hAnsi="Verdana" w:cs="Verdana"/>
          <w:b/>
          <w:bCs/>
          <w:iCs/>
          <w:spacing w:val="4"/>
          <w:sz w:val="20"/>
          <w:szCs w:val="20"/>
        </w:rPr>
        <w:t>6</w:t>
      </w:r>
      <w:r w:rsidR="00DA4AAA">
        <w:rPr>
          <w:rFonts w:ascii="Verdana" w:hAnsi="Verdana" w:cs="Verdana"/>
          <w:b/>
          <w:bCs/>
          <w:iCs/>
          <w:spacing w:val="4"/>
          <w:sz w:val="20"/>
          <w:szCs w:val="20"/>
        </w:rPr>
        <w:t>.202</w:t>
      </w:r>
      <w:r w:rsidR="00A36C6B">
        <w:rPr>
          <w:rFonts w:ascii="Verdana" w:hAnsi="Verdana" w:cs="Verdana"/>
          <w:b/>
          <w:bCs/>
          <w:iCs/>
          <w:spacing w:val="4"/>
          <w:sz w:val="20"/>
          <w:szCs w:val="20"/>
        </w:rPr>
        <w:t>6</w:t>
      </w:r>
      <w:r w:rsidR="00DA4AAA">
        <w:rPr>
          <w:rFonts w:ascii="Verdana" w:hAnsi="Verdana" w:cs="Verdana"/>
          <w:b/>
          <w:bCs/>
          <w:iCs/>
          <w:spacing w:val="4"/>
          <w:sz w:val="20"/>
          <w:szCs w:val="20"/>
        </w:rPr>
        <w:t xml:space="preserve"> r.</w:t>
      </w:r>
      <w:r w:rsidR="0006792C" w:rsidRPr="0059596E">
        <w:rPr>
          <w:rFonts w:ascii="Verdana" w:hAnsi="Verdana" w:cs="Verdana"/>
          <w:spacing w:val="4"/>
          <w:sz w:val="20"/>
          <w:szCs w:val="20"/>
        </w:rPr>
        <w:t xml:space="preserve"> </w:t>
      </w:r>
    </w:p>
    <w:p w14:paraId="0B5842C9" w14:textId="32D3BB24" w:rsidR="0083643B" w:rsidRPr="007D3A1D" w:rsidRDefault="001952A9" w:rsidP="00C258EB">
      <w:pPr>
        <w:suppressAutoHyphens/>
        <w:spacing w:before="120" w:after="120"/>
        <w:ind w:left="709" w:hanging="709"/>
        <w:jc w:val="both"/>
        <w:rPr>
          <w:rFonts w:ascii="Verdana" w:hAnsi="Verdana"/>
          <w:color w:val="000000"/>
          <w:spacing w:val="4"/>
          <w:sz w:val="20"/>
          <w:szCs w:val="20"/>
          <w:lang w:eastAsia="ar-SA"/>
        </w:rPr>
      </w:pPr>
      <w:r>
        <w:rPr>
          <w:rFonts w:ascii="Verdana" w:hAnsi="Verdana"/>
          <w:color w:val="000000"/>
          <w:spacing w:val="4"/>
          <w:sz w:val="20"/>
          <w:szCs w:val="20"/>
          <w:lang w:eastAsia="ar-SA"/>
        </w:rPr>
        <w:t>2</w:t>
      </w:r>
      <w:r w:rsidR="002606E3">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.2.</w:t>
      </w:r>
      <w:r>
        <w:rPr>
          <w:rFonts w:ascii="Verdana" w:hAnsi="Verdana"/>
          <w:color w:val="000000"/>
          <w:spacing w:val="4"/>
          <w:sz w:val="20"/>
          <w:szCs w:val="20"/>
          <w:lang w:eastAsia="ar-SA"/>
        </w:rPr>
        <w:tab/>
      </w:r>
      <w:r w:rsidR="35CFA6A7" w:rsidRPr="007D3A1D">
        <w:rPr>
          <w:rFonts w:ascii="Verdana" w:hAnsi="Verdana"/>
          <w:color w:val="000000"/>
          <w:spacing w:val="4"/>
          <w:sz w:val="20"/>
          <w:szCs w:val="20"/>
          <w:lang w:eastAsia="ar-SA"/>
        </w:rPr>
        <w:t>W przypadku</w:t>
      </w:r>
      <w:r w:rsidR="738DD4C5" w:rsidRPr="007D3A1D">
        <w:rPr>
          <w:rFonts w:ascii="Verdana" w:hAnsi="Verdana"/>
          <w:color w:val="000000"/>
          <w:spacing w:val="4"/>
          <w:sz w:val="20"/>
          <w:szCs w:val="20"/>
          <w:lang w:eastAsia="ar-SA"/>
        </w:rPr>
        <w:t xml:space="preserve">, gdy wybór najkorzystniejszej oferty nie nastąpi przed upływem terminu związania ofertą określonego w </w:t>
      </w:r>
      <w:r w:rsidR="260CA2A5" w:rsidRPr="007D3A1D">
        <w:rPr>
          <w:rFonts w:ascii="Verdana" w:hAnsi="Verdana"/>
          <w:color w:val="000000"/>
          <w:spacing w:val="4"/>
          <w:sz w:val="20"/>
          <w:szCs w:val="20"/>
          <w:lang w:eastAsia="ar-SA"/>
        </w:rPr>
        <w:t xml:space="preserve">pkt </w:t>
      </w:r>
      <w:r>
        <w:rPr>
          <w:rFonts w:ascii="Verdana" w:hAnsi="Verdana"/>
          <w:color w:val="000000"/>
          <w:spacing w:val="4"/>
          <w:sz w:val="20"/>
          <w:szCs w:val="20"/>
          <w:lang w:eastAsia="ar-SA"/>
        </w:rPr>
        <w:t>2</w:t>
      </w:r>
      <w:r w:rsidR="00F2103A">
        <w:rPr>
          <w:rFonts w:ascii="Verdana" w:hAnsi="Verdana"/>
          <w:color w:val="000000"/>
          <w:spacing w:val="4"/>
          <w:sz w:val="20"/>
          <w:szCs w:val="20"/>
          <w:lang w:eastAsia="ar-SA"/>
        </w:rPr>
        <w:t>1</w:t>
      </w:r>
      <w:r w:rsidR="260CA2A5" w:rsidRPr="007D3A1D">
        <w:rPr>
          <w:rFonts w:ascii="Verdana" w:hAnsi="Verdana"/>
          <w:color w:val="000000"/>
          <w:spacing w:val="4"/>
          <w:sz w:val="20"/>
          <w:szCs w:val="20"/>
          <w:lang w:eastAsia="ar-SA"/>
        </w:rPr>
        <w:t>.1., Zamawiający przed upływem terminu związania ofertą zwraca się jedn</w:t>
      </w:r>
      <w:r w:rsidR="42A332D0" w:rsidRPr="007D3A1D">
        <w:rPr>
          <w:rFonts w:ascii="Verdana" w:hAnsi="Verdana"/>
          <w:color w:val="000000"/>
          <w:spacing w:val="4"/>
          <w:sz w:val="20"/>
          <w:szCs w:val="20"/>
          <w:lang w:eastAsia="ar-SA"/>
        </w:rPr>
        <w:t>okrotnie do wykonawców o wyrażenie zgody na przedłużenie tego terminu o wskazywany przez niego okres, nie dłuższy niż</w:t>
      </w:r>
      <w:r w:rsidR="55DF8B71" w:rsidRPr="007D3A1D">
        <w:rPr>
          <w:rFonts w:ascii="Verdana" w:hAnsi="Verdana"/>
          <w:color w:val="000000"/>
          <w:spacing w:val="4"/>
          <w:sz w:val="20"/>
          <w:szCs w:val="20"/>
          <w:lang w:eastAsia="ar-SA"/>
        </w:rPr>
        <w:t xml:space="preserve"> 30 dni. </w:t>
      </w:r>
    </w:p>
    <w:p w14:paraId="179ADC87" w14:textId="66BDE41D" w:rsidR="00070815" w:rsidRPr="00613BBC" w:rsidRDefault="001952A9" w:rsidP="00613BBC">
      <w:pPr>
        <w:suppressAutoHyphens/>
        <w:spacing w:before="120" w:after="120"/>
        <w:ind w:left="709" w:hanging="709"/>
        <w:jc w:val="both"/>
        <w:rPr>
          <w:rFonts w:ascii="Verdana" w:hAnsi="Verdana"/>
          <w:color w:val="000000"/>
          <w:spacing w:val="4"/>
          <w:sz w:val="20"/>
          <w:szCs w:val="20"/>
          <w:lang w:eastAsia="ar-SA"/>
        </w:rPr>
      </w:pPr>
      <w:r>
        <w:rPr>
          <w:rFonts w:ascii="Verdana" w:hAnsi="Verdana"/>
          <w:color w:val="000000" w:themeColor="text1"/>
          <w:sz w:val="20"/>
          <w:szCs w:val="20"/>
          <w:lang w:eastAsia="ar-SA"/>
        </w:rPr>
        <w:t>2</w:t>
      </w:r>
      <w:r w:rsidR="002606E3">
        <w:rPr>
          <w:rFonts w:ascii="Verdana" w:hAnsi="Verdana"/>
          <w:color w:val="000000" w:themeColor="text1"/>
          <w:sz w:val="20"/>
          <w:szCs w:val="20"/>
          <w:lang w:eastAsia="ar-SA"/>
        </w:rPr>
        <w:t>1</w:t>
      </w:r>
      <w:r w:rsidR="0006792C" w:rsidRPr="007D3A1D">
        <w:rPr>
          <w:rFonts w:ascii="Verdana" w:hAnsi="Verdana"/>
          <w:color w:val="000000"/>
          <w:spacing w:val="4"/>
          <w:sz w:val="20"/>
          <w:szCs w:val="20"/>
          <w:lang w:eastAsia="ar-SA"/>
        </w:rPr>
        <w:t>.3.</w:t>
      </w:r>
      <w:r w:rsidR="5BFACDBA" w:rsidRPr="007D3A1D">
        <w:rPr>
          <w:rFonts w:ascii="Verdana" w:hAnsi="Verdana"/>
          <w:color w:val="000000"/>
          <w:spacing w:val="4"/>
          <w:sz w:val="20"/>
          <w:szCs w:val="20"/>
          <w:lang w:eastAsia="ar-SA"/>
        </w:rPr>
        <w:t xml:space="preserve"> Przedłużenie terminu związania ofertą wymaga złożenia przez Wykonawcę pisemnego oświadczenia o wyrażeniu zgody na przedłużenie terminu związania ofertą.</w:t>
      </w:r>
    </w:p>
    <w:p w14:paraId="48E6EC75" w14:textId="77777777" w:rsidR="00ED3178" w:rsidRPr="00ED3178" w:rsidRDefault="00ED3178" w:rsidP="00ED3178">
      <w:pPr>
        <w:suppressAutoHyphens/>
        <w:spacing w:before="120" w:after="120"/>
        <w:ind w:left="709" w:hanging="709"/>
        <w:jc w:val="both"/>
        <w:rPr>
          <w:rFonts w:ascii="Verdana" w:hAnsi="Verdana"/>
          <w:color w:val="000000" w:themeColor="text1"/>
          <w:sz w:val="2"/>
          <w:szCs w:val="2"/>
          <w:lang w:eastAsia="ar-SA"/>
        </w:rPr>
      </w:pPr>
    </w:p>
    <w:p w14:paraId="3C013C53" w14:textId="7945FF1C" w:rsidR="0006792C" w:rsidRPr="007D3A1D" w:rsidRDefault="001952A9" w:rsidP="00C258EB">
      <w:pPr>
        <w:suppressAutoHyphens/>
        <w:spacing w:before="120" w:after="120"/>
        <w:rPr>
          <w:rFonts w:ascii="Verdana" w:hAnsi="Verdana" w:cs="Verdana"/>
          <w:b/>
          <w:bCs/>
          <w:sz w:val="20"/>
          <w:szCs w:val="20"/>
        </w:rPr>
      </w:pPr>
      <w:r>
        <w:rPr>
          <w:rFonts w:ascii="Verdana" w:hAnsi="Verdana"/>
          <w:b/>
          <w:sz w:val="20"/>
          <w:szCs w:val="20"/>
          <w:lang w:eastAsia="ar-SA"/>
        </w:rPr>
        <w:t>2</w:t>
      </w:r>
      <w:r w:rsidR="002606E3">
        <w:rPr>
          <w:rFonts w:ascii="Verdana" w:hAnsi="Verdana"/>
          <w:b/>
          <w:sz w:val="20"/>
          <w:szCs w:val="20"/>
          <w:lang w:eastAsia="ar-SA"/>
        </w:rPr>
        <w:t>2</w:t>
      </w:r>
      <w:r w:rsidR="0006792C" w:rsidRPr="007D3A1D">
        <w:rPr>
          <w:rFonts w:ascii="Verdana" w:hAnsi="Verdana"/>
          <w:b/>
          <w:sz w:val="20"/>
          <w:szCs w:val="20"/>
          <w:lang w:eastAsia="ar-SA"/>
        </w:rPr>
        <w:t>.</w:t>
      </w:r>
      <w:r w:rsidR="0006792C" w:rsidRPr="007D3A1D">
        <w:rPr>
          <w:rFonts w:ascii="Verdana" w:hAnsi="Verdana"/>
          <w:b/>
          <w:sz w:val="20"/>
          <w:szCs w:val="20"/>
          <w:lang w:eastAsia="ar-SA"/>
        </w:rPr>
        <w:tab/>
      </w:r>
      <w:r w:rsidR="0006792C" w:rsidRPr="007D3A1D">
        <w:rPr>
          <w:rFonts w:ascii="Verdana" w:hAnsi="Verdana" w:cs="Verdana"/>
          <w:b/>
          <w:bCs/>
          <w:sz w:val="20"/>
          <w:szCs w:val="20"/>
        </w:rPr>
        <w:t xml:space="preserve">KRYTERIA </w:t>
      </w:r>
      <w:r>
        <w:rPr>
          <w:rFonts w:ascii="Verdana" w:hAnsi="Verdana" w:cs="Verdana"/>
          <w:b/>
          <w:bCs/>
          <w:sz w:val="20"/>
          <w:szCs w:val="20"/>
        </w:rPr>
        <w:t>OCENY OFERT</w:t>
      </w:r>
    </w:p>
    <w:p w14:paraId="511A90DE" w14:textId="6FDA773B" w:rsidR="0006792C" w:rsidRPr="007D3A1D" w:rsidRDefault="00B005D1" w:rsidP="00C258EB">
      <w:pPr>
        <w:suppressAutoHyphens/>
        <w:spacing w:before="120" w:after="120"/>
        <w:ind w:left="709" w:hanging="709"/>
        <w:jc w:val="both"/>
        <w:rPr>
          <w:rFonts w:ascii="Verdana" w:hAnsi="Verdana"/>
          <w:sz w:val="20"/>
          <w:szCs w:val="20"/>
        </w:rPr>
      </w:pPr>
      <w:r>
        <w:rPr>
          <w:rFonts w:ascii="Verdana" w:hAnsi="Verdana"/>
          <w:color w:val="000000"/>
          <w:spacing w:val="4"/>
          <w:sz w:val="20"/>
          <w:szCs w:val="20"/>
          <w:lang w:eastAsia="ar-SA"/>
        </w:rPr>
        <w:t>2</w:t>
      </w:r>
      <w:r w:rsidR="00266229">
        <w:rPr>
          <w:rFonts w:ascii="Verdana" w:hAnsi="Verdana"/>
          <w:color w:val="000000"/>
          <w:spacing w:val="4"/>
          <w:sz w:val="20"/>
          <w:szCs w:val="20"/>
          <w:lang w:eastAsia="ar-SA"/>
        </w:rPr>
        <w:t>2</w:t>
      </w:r>
      <w:r w:rsidR="0006792C" w:rsidRPr="007D3A1D">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ab/>
      </w:r>
      <w:r w:rsidR="0006792C" w:rsidRPr="007D3A1D">
        <w:rPr>
          <w:rFonts w:ascii="Verdana" w:hAnsi="Verdana"/>
          <w:sz w:val="20"/>
          <w:szCs w:val="20"/>
        </w:rPr>
        <w:t>Przy dokonywaniu wyboru najkorzystniejszej oferty Zamawiający stosować będzie następujące kryteria oceny ofert:</w:t>
      </w:r>
    </w:p>
    <w:p w14:paraId="1D2C5671" w14:textId="45D6CFB5" w:rsidR="0079607B" w:rsidRPr="0079607B" w:rsidRDefault="009C365E" w:rsidP="0079607B">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a)</w:t>
      </w:r>
      <w:r w:rsidRPr="001C4C7E">
        <w:rPr>
          <w:rFonts w:ascii="Verdana" w:hAnsi="Verdana"/>
          <w:sz w:val="20"/>
          <w:szCs w:val="20"/>
          <w:lang w:eastAsia="pl-PL"/>
        </w:rPr>
        <w:tab/>
        <w:t>Cena (C) – 60%</w:t>
      </w:r>
    </w:p>
    <w:p w14:paraId="170D8DDC" w14:textId="30EFF0DE" w:rsidR="009C365E" w:rsidRDefault="009C365E" w:rsidP="009C365E">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b)</w:t>
      </w:r>
      <w:r w:rsidRPr="001C4C7E">
        <w:rPr>
          <w:rFonts w:ascii="Verdana" w:hAnsi="Verdana"/>
          <w:sz w:val="20"/>
          <w:szCs w:val="20"/>
          <w:lang w:eastAsia="pl-PL"/>
        </w:rPr>
        <w:tab/>
      </w:r>
      <w:r w:rsidR="007A778D">
        <w:rPr>
          <w:rFonts w:ascii="Verdana" w:hAnsi="Verdana"/>
          <w:sz w:val="20"/>
          <w:szCs w:val="20"/>
          <w:lang w:eastAsia="pl-PL"/>
        </w:rPr>
        <w:t>Termin dostawy</w:t>
      </w:r>
      <w:r w:rsidR="00193D96">
        <w:rPr>
          <w:rFonts w:ascii="Verdana" w:hAnsi="Verdana"/>
          <w:sz w:val="20"/>
          <w:szCs w:val="20"/>
          <w:lang w:eastAsia="pl-PL"/>
        </w:rPr>
        <w:t xml:space="preserve"> </w:t>
      </w:r>
      <w:r w:rsidRPr="001C4C7E">
        <w:rPr>
          <w:rFonts w:ascii="Verdana" w:hAnsi="Verdana"/>
          <w:sz w:val="20"/>
          <w:szCs w:val="20"/>
          <w:lang w:eastAsia="pl-PL"/>
        </w:rPr>
        <w:t>(</w:t>
      </w:r>
      <w:r w:rsidR="00A36C6B">
        <w:rPr>
          <w:rFonts w:ascii="Verdana" w:hAnsi="Verdana"/>
          <w:sz w:val="20"/>
          <w:szCs w:val="20"/>
          <w:lang w:eastAsia="pl-PL"/>
        </w:rPr>
        <w:t>D</w:t>
      </w:r>
      <w:r w:rsidRPr="001C4C7E">
        <w:rPr>
          <w:rFonts w:ascii="Verdana" w:hAnsi="Verdana"/>
          <w:sz w:val="20"/>
          <w:szCs w:val="20"/>
          <w:lang w:eastAsia="pl-PL"/>
        </w:rPr>
        <w:t xml:space="preserve">) – </w:t>
      </w:r>
      <w:r w:rsidR="006A54B3">
        <w:rPr>
          <w:rFonts w:ascii="Verdana" w:hAnsi="Verdana"/>
          <w:sz w:val="20"/>
          <w:szCs w:val="20"/>
          <w:lang w:eastAsia="pl-PL"/>
        </w:rPr>
        <w:t>4</w:t>
      </w:r>
      <w:r w:rsidRPr="001C4C7E">
        <w:rPr>
          <w:rFonts w:ascii="Verdana" w:hAnsi="Verdana"/>
          <w:sz w:val="20"/>
          <w:szCs w:val="20"/>
          <w:lang w:eastAsia="pl-PL"/>
        </w:rPr>
        <w:t>0%</w:t>
      </w:r>
    </w:p>
    <w:p w14:paraId="74EB47B0" w14:textId="13895E2D" w:rsidR="0006792C" w:rsidRPr="007D3A1D" w:rsidRDefault="00E97840" w:rsidP="00C258EB">
      <w:pPr>
        <w:tabs>
          <w:tab w:val="left" w:pos="993"/>
        </w:tabs>
        <w:suppressAutoHyphens/>
        <w:spacing w:before="120" w:after="120"/>
        <w:ind w:left="709" w:hanging="709"/>
        <w:jc w:val="both"/>
        <w:rPr>
          <w:rFonts w:ascii="Verdana" w:hAnsi="Verdana" w:cs="Calibri"/>
          <w:b/>
          <w:sz w:val="20"/>
          <w:szCs w:val="20"/>
          <w:u w:val="single"/>
        </w:rPr>
      </w:pPr>
      <w:r>
        <w:rPr>
          <w:rFonts w:ascii="Verdana" w:hAnsi="Verdana"/>
          <w:color w:val="000000"/>
          <w:spacing w:val="4"/>
          <w:sz w:val="20"/>
          <w:szCs w:val="20"/>
          <w:lang w:eastAsia="ar-SA"/>
        </w:rPr>
        <w:t>2</w:t>
      </w:r>
      <w:r w:rsidR="00266229">
        <w:rPr>
          <w:rFonts w:ascii="Verdana" w:hAnsi="Verdana"/>
          <w:color w:val="000000"/>
          <w:spacing w:val="4"/>
          <w:sz w:val="20"/>
          <w:szCs w:val="20"/>
          <w:lang w:eastAsia="ar-SA"/>
        </w:rPr>
        <w:t>2</w:t>
      </w:r>
      <w:r w:rsidR="0006792C" w:rsidRPr="007D3A1D">
        <w:rPr>
          <w:rFonts w:ascii="Verdana" w:hAnsi="Verdana"/>
          <w:color w:val="000000"/>
          <w:spacing w:val="4"/>
          <w:sz w:val="20"/>
          <w:szCs w:val="20"/>
          <w:lang w:eastAsia="ar-SA"/>
        </w:rPr>
        <w:t>.1.1.</w:t>
      </w:r>
      <w:r w:rsidR="00286552">
        <w:rPr>
          <w:rFonts w:ascii="Verdana" w:hAnsi="Verdana"/>
          <w:color w:val="000000"/>
          <w:spacing w:val="4"/>
          <w:sz w:val="20"/>
          <w:szCs w:val="20"/>
          <w:lang w:eastAsia="ar-SA"/>
        </w:rPr>
        <w:t xml:space="preserve"> </w:t>
      </w:r>
      <w:r w:rsidR="007C2BD4" w:rsidRPr="007C2BD4">
        <w:rPr>
          <w:rFonts w:ascii="Verdana" w:hAnsi="Verdana"/>
          <w:b/>
          <w:bCs/>
          <w:color w:val="000000"/>
          <w:spacing w:val="4"/>
          <w:sz w:val="20"/>
          <w:szCs w:val="20"/>
          <w:lang w:eastAsia="ar-SA"/>
        </w:rPr>
        <w:t xml:space="preserve">Opis </w:t>
      </w:r>
      <w:r w:rsidR="007C2BD4" w:rsidRPr="007C2BD4">
        <w:rPr>
          <w:rFonts w:ascii="Verdana" w:hAnsi="Verdana" w:cs="Calibri"/>
          <w:b/>
          <w:sz w:val="20"/>
          <w:szCs w:val="20"/>
        </w:rPr>
        <w:t>k</w:t>
      </w:r>
      <w:r w:rsidR="0006792C" w:rsidRPr="007C2BD4">
        <w:rPr>
          <w:rFonts w:ascii="Verdana" w:hAnsi="Verdana" w:cs="Calibri"/>
          <w:b/>
          <w:sz w:val="20"/>
          <w:szCs w:val="20"/>
        </w:rPr>
        <w:t>ryterium „Cena”:</w:t>
      </w:r>
    </w:p>
    <w:p w14:paraId="52FB1DAE"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2E3077">
        <w:rPr>
          <w:rFonts w:ascii="Verdana" w:hAnsi="Verdana"/>
          <w:sz w:val="20"/>
          <w:szCs w:val="20"/>
          <w:lang w:eastAsia="pl-PL"/>
        </w:rPr>
        <w:t>Kryterium „Cena”</w:t>
      </w:r>
      <w:r w:rsidRPr="001C4C7E">
        <w:rPr>
          <w:rFonts w:ascii="Verdana" w:hAnsi="Verdana"/>
          <w:sz w:val="20"/>
          <w:szCs w:val="20"/>
          <w:lang w:eastAsia="pl-PL"/>
        </w:rPr>
        <w:t xml:space="preserve"> będzie rozpatrywane na podstawie ceny ofertowej brutto za wykonanie przedmiotu zamówienia wpisanej przez Wykonawcę w pkt. 3 Formularza Oferty, którego wzór załączono do SIWZ – Formularz 2.1. W tym kryterium można uzyskać maksymalnie 60 punktów. Przyznane punkty zostaną zaokrąglone do dwóch miejsc po przecinku.</w:t>
      </w:r>
    </w:p>
    <w:p w14:paraId="06AE8377"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Liczba punktów w kryterium „Cena” (C) zostanie obliczona według następującego wzoru:</w:t>
      </w:r>
    </w:p>
    <w:p w14:paraId="6FF62B3E" w14:textId="77777777" w:rsidR="007C2BD4" w:rsidRPr="001C4C7E" w:rsidRDefault="007C2BD4" w:rsidP="007C2BD4">
      <w:pPr>
        <w:pStyle w:val="Akapitzlist"/>
        <w:tabs>
          <w:tab w:val="left" w:pos="709"/>
        </w:tabs>
        <w:ind w:left="708"/>
        <w:jc w:val="both"/>
        <w:rPr>
          <w:rFonts w:ascii="Verdana" w:hAnsi="Verdana"/>
          <w:sz w:val="20"/>
          <w:szCs w:val="20"/>
          <w:lang w:eastAsia="pl-PL"/>
        </w:rPr>
      </w:pPr>
    </w:p>
    <w:p w14:paraId="51E5E082" w14:textId="77777777" w:rsidR="007C2BD4" w:rsidRPr="001C4C7E" w:rsidRDefault="007C2BD4" w:rsidP="007C2BD4">
      <w:pPr>
        <w:pStyle w:val="Akapitzlist"/>
        <w:tabs>
          <w:tab w:val="left" w:pos="709"/>
        </w:tabs>
        <w:ind w:left="708"/>
        <w:jc w:val="both"/>
        <w:rPr>
          <w:rFonts w:ascii="Verdana" w:hAnsi="Verdana"/>
          <w:sz w:val="20"/>
          <w:szCs w:val="20"/>
          <w:u w:val="single"/>
          <w:lang w:eastAsia="pl-PL"/>
        </w:rPr>
      </w:pPr>
      <w:r w:rsidRPr="001C4C7E">
        <w:rPr>
          <w:rFonts w:ascii="Verdana" w:hAnsi="Verdana"/>
          <w:sz w:val="20"/>
          <w:szCs w:val="20"/>
          <w:lang w:eastAsia="pl-PL"/>
        </w:rPr>
        <w:tab/>
        <w:t>C =</w:t>
      </w:r>
      <w:r w:rsidRPr="001C4C7E">
        <w:rPr>
          <w:rFonts w:ascii="Verdana" w:hAnsi="Verdana"/>
          <w:sz w:val="20"/>
          <w:szCs w:val="20"/>
          <w:lang w:eastAsia="pl-PL"/>
        </w:rPr>
        <w:tab/>
      </w:r>
      <w:r w:rsidRPr="001C4C7E">
        <w:rPr>
          <w:rFonts w:ascii="Verdana" w:hAnsi="Verdana"/>
          <w:sz w:val="20"/>
          <w:szCs w:val="20"/>
          <w:u w:val="single"/>
          <w:lang w:eastAsia="pl-PL"/>
        </w:rPr>
        <w:t>C min</w:t>
      </w:r>
      <w:r w:rsidRPr="001C4C7E">
        <w:rPr>
          <w:rFonts w:ascii="Verdana" w:hAnsi="Verdana"/>
          <w:sz w:val="20"/>
          <w:szCs w:val="20"/>
          <w:u w:val="single"/>
          <w:lang w:eastAsia="pl-PL"/>
        </w:rPr>
        <w:tab/>
        <w:t>x 60 pkt</w:t>
      </w:r>
    </w:p>
    <w:p w14:paraId="7AE2C625"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ab/>
      </w:r>
      <w:r w:rsidRPr="001C4C7E">
        <w:rPr>
          <w:rFonts w:ascii="Verdana" w:hAnsi="Verdana"/>
          <w:sz w:val="20"/>
          <w:szCs w:val="20"/>
          <w:lang w:eastAsia="pl-PL"/>
        </w:rPr>
        <w:tab/>
        <w:t>C o</w:t>
      </w:r>
      <w:r w:rsidRPr="001C4C7E">
        <w:rPr>
          <w:rFonts w:ascii="Verdana" w:hAnsi="Verdana"/>
          <w:sz w:val="20"/>
          <w:szCs w:val="20"/>
          <w:lang w:eastAsia="pl-PL"/>
        </w:rPr>
        <w:tab/>
      </w:r>
    </w:p>
    <w:p w14:paraId="68D8815C"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gdzie:</w:t>
      </w:r>
    </w:p>
    <w:p w14:paraId="54E79371"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C min - cena (cena ofertowa brutto) oferty najtańszej</w:t>
      </w:r>
    </w:p>
    <w:p w14:paraId="53103AE7"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C o – cena (cena ofertowa brutto) oferty ocenianej</w:t>
      </w:r>
    </w:p>
    <w:p w14:paraId="47CB208A" w14:textId="77777777" w:rsidR="00401CC1" w:rsidRPr="005728C0" w:rsidRDefault="00401CC1" w:rsidP="007C2BD4">
      <w:pPr>
        <w:tabs>
          <w:tab w:val="left" w:pos="993"/>
        </w:tabs>
        <w:suppressAutoHyphens/>
        <w:jc w:val="both"/>
        <w:rPr>
          <w:rFonts w:ascii="Verdana" w:hAnsi="Verdana"/>
          <w:spacing w:val="4"/>
          <w:sz w:val="10"/>
          <w:szCs w:val="10"/>
          <w:lang w:eastAsia="ar-SA"/>
        </w:rPr>
      </w:pPr>
    </w:p>
    <w:p w14:paraId="39B1B34F" w14:textId="3CCF6536" w:rsidR="007A778D" w:rsidRPr="00BD50CC" w:rsidRDefault="007A778D" w:rsidP="007A778D">
      <w:pPr>
        <w:spacing w:line="240" w:lineRule="exact"/>
        <w:ind w:left="851" w:hanging="851"/>
        <w:jc w:val="both"/>
        <w:rPr>
          <w:rFonts w:ascii="Verdana" w:hAnsi="Verdana"/>
          <w:bCs/>
          <w:sz w:val="20"/>
          <w:szCs w:val="20"/>
        </w:rPr>
      </w:pPr>
      <w:bookmarkStart w:id="16" w:name="_Hlk169596841"/>
      <w:r>
        <w:rPr>
          <w:rFonts w:ascii="Verdana" w:hAnsi="Verdana"/>
          <w:bCs/>
          <w:sz w:val="20"/>
          <w:szCs w:val="20"/>
        </w:rPr>
        <w:t>22.1.2</w:t>
      </w:r>
      <w:r w:rsidRPr="00BD50CC">
        <w:rPr>
          <w:rFonts w:ascii="Verdana" w:hAnsi="Verdana"/>
          <w:bCs/>
          <w:sz w:val="20"/>
          <w:szCs w:val="20"/>
        </w:rPr>
        <w:t>.</w:t>
      </w:r>
      <w:r w:rsidRPr="00BD50CC">
        <w:rPr>
          <w:rFonts w:ascii="Verdana" w:hAnsi="Verdana"/>
          <w:bCs/>
          <w:sz w:val="20"/>
          <w:szCs w:val="20"/>
        </w:rPr>
        <w:tab/>
      </w:r>
      <w:r w:rsidRPr="00176B5B">
        <w:rPr>
          <w:rFonts w:ascii="Verdana" w:hAnsi="Verdana"/>
          <w:b/>
          <w:sz w:val="20"/>
          <w:szCs w:val="20"/>
        </w:rPr>
        <w:t>Opis kryterium „Termin dostawy”</w:t>
      </w:r>
    </w:p>
    <w:p w14:paraId="7138A6D4" w14:textId="77777777" w:rsidR="007A778D" w:rsidRDefault="007A778D" w:rsidP="007A778D">
      <w:pPr>
        <w:spacing w:line="240" w:lineRule="exact"/>
        <w:ind w:left="851"/>
        <w:jc w:val="both"/>
        <w:rPr>
          <w:rFonts w:ascii="Verdana" w:hAnsi="Verdana"/>
          <w:bCs/>
          <w:sz w:val="20"/>
          <w:szCs w:val="20"/>
        </w:rPr>
      </w:pPr>
    </w:p>
    <w:p w14:paraId="2564F7A5" w14:textId="1EE95AF5" w:rsidR="007A778D" w:rsidRPr="001C4C7E"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Kryterium „</w:t>
      </w:r>
      <w:r>
        <w:rPr>
          <w:rFonts w:ascii="Verdana" w:hAnsi="Verdana"/>
          <w:sz w:val="20"/>
          <w:szCs w:val="20"/>
          <w:lang w:eastAsia="pl-PL"/>
        </w:rPr>
        <w:t>Termin dostawy</w:t>
      </w:r>
      <w:r w:rsidRPr="001C4C7E">
        <w:rPr>
          <w:rFonts w:ascii="Verdana" w:hAnsi="Verdana"/>
          <w:sz w:val="20"/>
          <w:szCs w:val="20"/>
          <w:lang w:eastAsia="pl-PL"/>
        </w:rPr>
        <w:t xml:space="preserve">” będzie rozpatrywany na podstawie długości </w:t>
      </w:r>
      <w:r>
        <w:rPr>
          <w:rFonts w:ascii="Verdana" w:hAnsi="Verdana"/>
          <w:sz w:val="20"/>
          <w:szCs w:val="20"/>
          <w:lang w:eastAsia="pl-PL"/>
        </w:rPr>
        <w:t>terminu dostawy</w:t>
      </w:r>
      <w:r w:rsidRPr="001C4C7E">
        <w:rPr>
          <w:rFonts w:ascii="Verdana" w:hAnsi="Verdana"/>
          <w:sz w:val="20"/>
          <w:szCs w:val="20"/>
          <w:lang w:eastAsia="pl-PL"/>
        </w:rPr>
        <w:t xml:space="preserve"> zaoferowanego przez Wykonawcę w pkt. </w:t>
      </w:r>
      <w:r>
        <w:rPr>
          <w:rFonts w:ascii="Verdana" w:hAnsi="Verdana"/>
          <w:sz w:val="20"/>
          <w:szCs w:val="20"/>
          <w:lang w:eastAsia="pl-PL"/>
        </w:rPr>
        <w:t>4</w:t>
      </w:r>
      <w:r w:rsidRPr="001C4C7E">
        <w:rPr>
          <w:rFonts w:ascii="Verdana" w:hAnsi="Verdana"/>
          <w:sz w:val="20"/>
          <w:szCs w:val="20"/>
          <w:lang w:eastAsia="pl-PL"/>
        </w:rPr>
        <w:t xml:space="preserve"> Formularza „Oferta”, którego wzór załączono </w:t>
      </w:r>
      <w:r w:rsidRPr="001C4C7E">
        <w:rPr>
          <w:rFonts w:ascii="Verdana" w:hAnsi="Verdana"/>
          <w:sz w:val="20"/>
          <w:szCs w:val="20"/>
          <w:lang w:eastAsia="pl-PL"/>
        </w:rPr>
        <w:lastRenderedPageBreak/>
        <w:t xml:space="preserve">do SWZ – Formularz 2.1. W tym kryterium można uzyskać maksymalnie </w:t>
      </w:r>
      <w:r>
        <w:rPr>
          <w:rFonts w:ascii="Verdana" w:hAnsi="Verdana"/>
          <w:sz w:val="20"/>
          <w:szCs w:val="20"/>
          <w:lang w:eastAsia="pl-PL"/>
        </w:rPr>
        <w:t>4</w:t>
      </w:r>
      <w:r w:rsidRPr="001C4C7E">
        <w:rPr>
          <w:rFonts w:ascii="Verdana" w:hAnsi="Verdana"/>
          <w:sz w:val="20"/>
          <w:szCs w:val="20"/>
          <w:lang w:eastAsia="pl-PL"/>
        </w:rPr>
        <w:t>0 punktów. Przyznane punkty zostaną zaokrąglone do dwóch miejsc po przecinku.</w:t>
      </w:r>
    </w:p>
    <w:p w14:paraId="2D7D4CAF" w14:textId="77777777" w:rsidR="007A778D" w:rsidRPr="004C4C6C" w:rsidRDefault="007A778D" w:rsidP="007A778D">
      <w:pPr>
        <w:pStyle w:val="Akapitzlist"/>
        <w:tabs>
          <w:tab w:val="left" w:pos="709"/>
        </w:tabs>
        <w:ind w:left="708"/>
        <w:jc w:val="both"/>
        <w:rPr>
          <w:rFonts w:ascii="Verdana" w:hAnsi="Verdana"/>
          <w:sz w:val="6"/>
          <w:szCs w:val="6"/>
          <w:lang w:eastAsia="pl-PL"/>
        </w:rPr>
      </w:pPr>
    </w:p>
    <w:p w14:paraId="3AF3A3F3" w14:textId="77777777" w:rsidR="007A778D" w:rsidRPr="001C4C7E"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UWAGA:</w:t>
      </w:r>
    </w:p>
    <w:p w14:paraId="2FE57AF8" w14:textId="1840B632" w:rsidR="007A778D" w:rsidRPr="001C4C7E"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Najkrótszy możliwy </w:t>
      </w:r>
      <w:r>
        <w:rPr>
          <w:rFonts w:ascii="Verdana" w:hAnsi="Verdana"/>
          <w:sz w:val="20"/>
          <w:szCs w:val="20"/>
          <w:lang w:eastAsia="pl-PL"/>
        </w:rPr>
        <w:t>termin dostawy</w:t>
      </w:r>
      <w:r w:rsidRPr="001C4C7E">
        <w:rPr>
          <w:rFonts w:ascii="Verdana" w:hAnsi="Verdana"/>
          <w:sz w:val="20"/>
          <w:szCs w:val="20"/>
          <w:lang w:eastAsia="pl-PL"/>
        </w:rPr>
        <w:t xml:space="preserve"> </w:t>
      </w:r>
      <w:r>
        <w:rPr>
          <w:rFonts w:ascii="Verdana" w:hAnsi="Verdana"/>
          <w:sz w:val="20"/>
          <w:szCs w:val="20"/>
          <w:lang w:eastAsia="pl-PL"/>
        </w:rPr>
        <w:t>uwzględniony do oceny</w:t>
      </w:r>
      <w:r w:rsidRPr="001C4C7E">
        <w:rPr>
          <w:rFonts w:ascii="Verdana" w:hAnsi="Verdana"/>
          <w:sz w:val="20"/>
          <w:szCs w:val="20"/>
          <w:lang w:eastAsia="pl-PL"/>
        </w:rPr>
        <w:t xml:space="preserve">: </w:t>
      </w:r>
      <w:r w:rsidR="00F74BE2">
        <w:rPr>
          <w:rFonts w:ascii="Verdana" w:hAnsi="Verdana"/>
          <w:sz w:val="20"/>
          <w:szCs w:val="20"/>
          <w:lang w:eastAsia="pl-PL"/>
        </w:rPr>
        <w:t>7</w:t>
      </w:r>
      <w:r>
        <w:rPr>
          <w:rFonts w:ascii="Verdana" w:hAnsi="Verdana"/>
          <w:sz w:val="20"/>
          <w:szCs w:val="20"/>
          <w:lang w:eastAsia="pl-PL"/>
        </w:rPr>
        <w:t xml:space="preserve"> dni</w:t>
      </w:r>
      <w:r w:rsidRPr="001C4C7E">
        <w:rPr>
          <w:rFonts w:ascii="Verdana" w:hAnsi="Verdana"/>
          <w:sz w:val="20"/>
          <w:szCs w:val="20"/>
          <w:lang w:eastAsia="pl-PL"/>
        </w:rPr>
        <w:t>.</w:t>
      </w:r>
    </w:p>
    <w:p w14:paraId="11AB3FD5" w14:textId="056D64F1" w:rsidR="007A778D" w:rsidRPr="001C4C7E"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Najdłuższy możliwy </w:t>
      </w:r>
      <w:r>
        <w:rPr>
          <w:rFonts w:ascii="Verdana" w:hAnsi="Verdana"/>
          <w:sz w:val="20"/>
          <w:szCs w:val="20"/>
          <w:lang w:eastAsia="pl-PL"/>
        </w:rPr>
        <w:t>termin dostawy</w:t>
      </w:r>
      <w:r w:rsidRPr="001C4C7E">
        <w:rPr>
          <w:rFonts w:ascii="Verdana" w:hAnsi="Verdana"/>
          <w:sz w:val="20"/>
          <w:szCs w:val="20"/>
          <w:lang w:eastAsia="pl-PL"/>
        </w:rPr>
        <w:t xml:space="preserve"> </w:t>
      </w:r>
      <w:r>
        <w:rPr>
          <w:rFonts w:ascii="Verdana" w:hAnsi="Verdana"/>
          <w:sz w:val="20"/>
          <w:szCs w:val="20"/>
          <w:lang w:eastAsia="pl-PL"/>
        </w:rPr>
        <w:t>wymagany przez Zamawiającego</w:t>
      </w:r>
      <w:r w:rsidRPr="001C4C7E">
        <w:rPr>
          <w:rFonts w:ascii="Verdana" w:hAnsi="Verdana"/>
          <w:sz w:val="20"/>
          <w:szCs w:val="20"/>
          <w:lang w:eastAsia="pl-PL"/>
        </w:rPr>
        <w:t xml:space="preserve">: </w:t>
      </w:r>
      <w:r w:rsidR="00F74BE2">
        <w:rPr>
          <w:rFonts w:ascii="Verdana" w:hAnsi="Verdana"/>
          <w:sz w:val="20"/>
          <w:szCs w:val="20"/>
          <w:lang w:eastAsia="pl-PL"/>
        </w:rPr>
        <w:t>14</w:t>
      </w:r>
      <w:r>
        <w:rPr>
          <w:rFonts w:ascii="Verdana" w:hAnsi="Verdana"/>
          <w:sz w:val="20"/>
          <w:szCs w:val="20"/>
          <w:lang w:eastAsia="pl-PL"/>
        </w:rPr>
        <w:t xml:space="preserve"> dni</w:t>
      </w:r>
      <w:r w:rsidRPr="001C4C7E">
        <w:rPr>
          <w:rFonts w:ascii="Verdana" w:hAnsi="Verdana"/>
          <w:sz w:val="20"/>
          <w:szCs w:val="20"/>
          <w:lang w:eastAsia="pl-PL"/>
        </w:rPr>
        <w:t>.</w:t>
      </w:r>
    </w:p>
    <w:p w14:paraId="71BC89A5" w14:textId="77777777" w:rsidR="007A778D" w:rsidRPr="001C4C7E"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Wykonawca może zaproponować jeden z następujących </w:t>
      </w:r>
      <w:r>
        <w:rPr>
          <w:rFonts w:ascii="Verdana" w:hAnsi="Verdana"/>
          <w:sz w:val="20"/>
          <w:szCs w:val="20"/>
          <w:lang w:eastAsia="pl-PL"/>
        </w:rPr>
        <w:t>terminów dostawy</w:t>
      </w:r>
      <w:r w:rsidRPr="001C4C7E">
        <w:rPr>
          <w:rFonts w:ascii="Verdana" w:hAnsi="Verdana"/>
          <w:sz w:val="20"/>
          <w:szCs w:val="20"/>
          <w:lang w:eastAsia="pl-PL"/>
        </w:rPr>
        <w:t>:</w:t>
      </w:r>
    </w:p>
    <w:p w14:paraId="68F972C7" w14:textId="1EDC0B8E" w:rsidR="007A778D"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 </w:t>
      </w:r>
      <w:r w:rsidR="00F74BE2">
        <w:rPr>
          <w:rFonts w:ascii="Verdana" w:hAnsi="Verdana"/>
          <w:sz w:val="20"/>
          <w:szCs w:val="20"/>
          <w:lang w:eastAsia="pl-PL"/>
        </w:rPr>
        <w:t>7</w:t>
      </w:r>
      <w:r>
        <w:rPr>
          <w:rFonts w:ascii="Verdana" w:hAnsi="Verdana"/>
          <w:sz w:val="20"/>
          <w:szCs w:val="20"/>
          <w:lang w:eastAsia="pl-PL"/>
        </w:rPr>
        <w:t xml:space="preserve"> dni,</w:t>
      </w:r>
    </w:p>
    <w:p w14:paraId="44B5359A" w14:textId="7B1928D2" w:rsidR="007A778D" w:rsidRPr="00E65792"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 </w:t>
      </w:r>
      <w:r w:rsidR="00F74BE2">
        <w:rPr>
          <w:rFonts w:ascii="Verdana" w:hAnsi="Verdana"/>
          <w:sz w:val="20"/>
          <w:szCs w:val="20"/>
          <w:lang w:eastAsia="pl-PL"/>
        </w:rPr>
        <w:t>14</w:t>
      </w:r>
      <w:r>
        <w:rPr>
          <w:rFonts w:ascii="Verdana" w:hAnsi="Verdana"/>
          <w:sz w:val="20"/>
          <w:szCs w:val="20"/>
          <w:lang w:eastAsia="pl-PL"/>
        </w:rPr>
        <w:t xml:space="preserve"> dni,</w:t>
      </w:r>
    </w:p>
    <w:p w14:paraId="123DC1A7" w14:textId="77777777" w:rsidR="007A778D" w:rsidRPr="00E65792"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Zamawiający nie dopuszcza zaoferowania okresów pośrednich.</w:t>
      </w:r>
    </w:p>
    <w:p w14:paraId="663ACF80" w14:textId="77777777" w:rsidR="007A778D" w:rsidRPr="004C4C6C" w:rsidRDefault="007A778D" w:rsidP="007A778D">
      <w:pPr>
        <w:pStyle w:val="Akapitzlist"/>
        <w:tabs>
          <w:tab w:val="left" w:pos="709"/>
        </w:tabs>
        <w:ind w:left="708"/>
        <w:jc w:val="both"/>
        <w:rPr>
          <w:rFonts w:ascii="Verdana" w:hAnsi="Verdana"/>
          <w:sz w:val="12"/>
          <w:szCs w:val="12"/>
          <w:lang w:eastAsia="pl-PL"/>
        </w:rPr>
      </w:pPr>
    </w:p>
    <w:p w14:paraId="7937454D" w14:textId="77777777" w:rsidR="007A778D"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Zaoferowany przez Wykonawcę </w:t>
      </w:r>
      <w:r>
        <w:rPr>
          <w:rFonts w:ascii="Verdana" w:hAnsi="Verdana"/>
          <w:sz w:val="20"/>
          <w:szCs w:val="20"/>
          <w:lang w:eastAsia="pl-PL"/>
        </w:rPr>
        <w:t>termin dostawy</w:t>
      </w:r>
      <w:r w:rsidRPr="001C4C7E">
        <w:rPr>
          <w:rFonts w:ascii="Verdana" w:hAnsi="Verdana"/>
          <w:sz w:val="20"/>
          <w:szCs w:val="20"/>
          <w:lang w:eastAsia="pl-PL"/>
        </w:rPr>
        <w:t xml:space="preserve"> stanowi zobowiązanie Wykonawcy i</w:t>
      </w:r>
      <w:r>
        <w:rPr>
          <w:rFonts w:ascii="Verdana" w:hAnsi="Verdana"/>
          <w:sz w:val="20"/>
          <w:szCs w:val="20"/>
          <w:lang w:eastAsia="pl-PL"/>
        </w:rPr>
        <w:t> </w:t>
      </w:r>
      <w:r w:rsidRPr="001C4C7E">
        <w:rPr>
          <w:rFonts w:ascii="Verdana" w:hAnsi="Verdana"/>
          <w:sz w:val="20"/>
          <w:szCs w:val="20"/>
          <w:lang w:eastAsia="pl-PL"/>
        </w:rPr>
        <w:t>zostanie uwzględniony w umowie z Wykonawcą.</w:t>
      </w:r>
    </w:p>
    <w:p w14:paraId="586A9913" w14:textId="77777777" w:rsidR="007A778D" w:rsidRPr="004C4C6C" w:rsidRDefault="007A778D" w:rsidP="007A778D">
      <w:pPr>
        <w:pStyle w:val="Akapitzlist"/>
        <w:tabs>
          <w:tab w:val="left" w:pos="709"/>
        </w:tabs>
        <w:ind w:left="708"/>
        <w:jc w:val="both"/>
        <w:rPr>
          <w:rFonts w:ascii="Verdana" w:hAnsi="Verdana"/>
          <w:sz w:val="12"/>
          <w:szCs w:val="12"/>
          <w:lang w:eastAsia="pl-PL"/>
        </w:rPr>
      </w:pPr>
    </w:p>
    <w:p w14:paraId="0DFAE724" w14:textId="5674FA33" w:rsidR="007A778D" w:rsidRPr="00F74BE2" w:rsidRDefault="007A778D" w:rsidP="00F74BE2">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Wykonawca, który zaoferuje na</w:t>
      </w:r>
      <w:r>
        <w:rPr>
          <w:rFonts w:ascii="Verdana" w:hAnsi="Verdana"/>
          <w:sz w:val="20"/>
          <w:szCs w:val="20"/>
          <w:lang w:eastAsia="pl-PL"/>
        </w:rPr>
        <w:t>jkrótszy termin dostawy</w:t>
      </w:r>
      <w:r w:rsidRPr="001C4C7E">
        <w:rPr>
          <w:rFonts w:ascii="Verdana" w:hAnsi="Verdana"/>
          <w:sz w:val="20"/>
          <w:szCs w:val="20"/>
          <w:lang w:eastAsia="pl-PL"/>
        </w:rPr>
        <w:t xml:space="preserve"> </w:t>
      </w:r>
      <w:r w:rsidR="00F74BE2">
        <w:rPr>
          <w:rFonts w:ascii="Verdana" w:hAnsi="Verdana"/>
          <w:sz w:val="20"/>
          <w:szCs w:val="20"/>
          <w:lang w:eastAsia="pl-PL"/>
        </w:rPr>
        <w:t>7</w:t>
      </w:r>
      <w:r>
        <w:rPr>
          <w:rFonts w:ascii="Verdana" w:hAnsi="Verdana"/>
          <w:sz w:val="20"/>
          <w:szCs w:val="20"/>
          <w:lang w:eastAsia="pl-PL"/>
        </w:rPr>
        <w:t xml:space="preserve"> dni</w:t>
      </w:r>
      <w:r w:rsidRPr="001C4C7E">
        <w:rPr>
          <w:rFonts w:ascii="Verdana" w:hAnsi="Verdana"/>
          <w:sz w:val="20"/>
          <w:szCs w:val="20"/>
          <w:lang w:eastAsia="pl-PL"/>
        </w:rPr>
        <w:t xml:space="preserve"> – otrzymuje </w:t>
      </w:r>
      <w:r>
        <w:rPr>
          <w:rFonts w:ascii="Verdana" w:hAnsi="Verdana"/>
          <w:sz w:val="20"/>
          <w:szCs w:val="20"/>
          <w:lang w:eastAsia="pl-PL"/>
        </w:rPr>
        <w:t>4</w:t>
      </w:r>
      <w:r w:rsidRPr="001C4C7E">
        <w:rPr>
          <w:rFonts w:ascii="Verdana" w:hAnsi="Verdana"/>
          <w:sz w:val="20"/>
          <w:szCs w:val="20"/>
          <w:lang w:eastAsia="pl-PL"/>
        </w:rPr>
        <w:t>0</w:t>
      </w:r>
      <w:r>
        <w:rPr>
          <w:rFonts w:ascii="Verdana" w:hAnsi="Verdana"/>
          <w:sz w:val="20"/>
          <w:szCs w:val="20"/>
          <w:lang w:eastAsia="pl-PL"/>
        </w:rPr>
        <w:t>,00</w:t>
      </w:r>
      <w:r w:rsidRPr="001C4C7E">
        <w:rPr>
          <w:rFonts w:ascii="Verdana" w:hAnsi="Verdana"/>
          <w:sz w:val="20"/>
          <w:szCs w:val="20"/>
          <w:lang w:eastAsia="pl-PL"/>
        </w:rPr>
        <w:t xml:space="preserve"> pkt. </w:t>
      </w:r>
      <w:r>
        <w:rPr>
          <w:rFonts w:ascii="Verdana" w:hAnsi="Verdana"/>
          <w:sz w:val="20"/>
          <w:szCs w:val="20"/>
          <w:lang w:eastAsia="pl-PL"/>
        </w:rPr>
        <w:t>(</w:t>
      </w:r>
      <w:r w:rsidRPr="001C4C7E">
        <w:rPr>
          <w:rFonts w:ascii="Verdana" w:hAnsi="Verdana"/>
          <w:sz w:val="20"/>
          <w:szCs w:val="20"/>
          <w:lang w:eastAsia="pl-PL"/>
        </w:rPr>
        <w:t>maksymalną liczbę punktów</w:t>
      </w:r>
      <w:r>
        <w:rPr>
          <w:rFonts w:ascii="Verdana" w:hAnsi="Verdana"/>
          <w:sz w:val="20"/>
          <w:szCs w:val="20"/>
          <w:lang w:eastAsia="pl-PL"/>
        </w:rPr>
        <w:t>)</w:t>
      </w:r>
      <w:r w:rsidRPr="001C4C7E">
        <w:rPr>
          <w:rFonts w:ascii="Verdana" w:hAnsi="Verdana"/>
          <w:sz w:val="20"/>
          <w:szCs w:val="20"/>
          <w:lang w:eastAsia="pl-PL"/>
        </w:rPr>
        <w:t>,</w:t>
      </w:r>
    </w:p>
    <w:p w14:paraId="6D820FB1" w14:textId="0F2F00B4" w:rsidR="007A778D" w:rsidRPr="001C4C7E"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Wykonawca, który zaoferuje naj</w:t>
      </w:r>
      <w:r>
        <w:rPr>
          <w:rFonts w:ascii="Verdana" w:hAnsi="Verdana"/>
          <w:sz w:val="20"/>
          <w:szCs w:val="20"/>
          <w:lang w:eastAsia="pl-PL"/>
        </w:rPr>
        <w:t>dłuższy</w:t>
      </w:r>
      <w:r w:rsidRPr="001C4C7E">
        <w:rPr>
          <w:rFonts w:ascii="Verdana" w:hAnsi="Verdana"/>
          <w:sz w:val="20"/>
          <w:szCs w:val="20"/>
          <w:lang w:eastAsia="pl-PL"/>
        </w:rPr>
        <w:t xml:space="preserve"> </w:t>
      </w:r>
      <w:r>
        <w:rPr>
          <w:rFonts w:ascii="Verdana" w:hAnsi="Verdana"/>
          <w:sz w:val="20"/>
          <w:szCs w:val="20"/>
          <w:lang w:eastAsia="pl-PL"/>
        </w:rPr>
        <w:t>termin dostawy</w:t>
      </w:r>
      <w:r w:rsidRPr="001C4C7E">
        <w:rPr>
          <w:rFonts w:ascii="Verdana" w:hAnsi="Verdana"/>
          <w:sz w:val="20"/>
          <w:szCs w:val="20"/>
          <w:lang w:eastAsia="pl-PL"/>
        </w:rPr>
        <w:t xml:space="preserve"> </w:t>
      </w:r>
      <w:r w:rsidR="00F74BE2">
        <w:rPr>
          <w:rFonts w:ascii="Verdana" w:hAnsi="Verdana"/>
          <w:sz w:val="20"/>
          <w:szCs w:val="20"/>
          <w:lang w:eastAsia="pl-PL"/>
        </w:rPr>
        <w:t>14</w:t>
      </w:r>
      <w:r>
        <w:rPr>
          <w:rFonts w:ascii="Verdana" w:hAnsi="Verdana"/>
          <w:sz w:val="20"/>
          <w:szCs w:val="20"/>
          <w:lang w:eastAsia="pl-PL"/>
        </w:rPr>
        <w:t xml:space="preserve"> dni</w:t>
      </w:r>
      <w:r w:rsidRPr="001C4C7E">
        <w:rPr>
          <w:rFonts w:ascii="Verdana" w:hAnsi="Verdana"/>
          <w:sz w:val="20"/>
          <w:szCs w:val="20"/>
          <w:lang w:eastAsia="pl-PL"/>
        </w:rPr>
        <w:t xml:space="preserve"> – otrzymuje 0</w:t>
      </w:r>
      <w:r>
        <w:rPr>
          <w:rFonts w:ascii="Verdana" w:hAnsi="Verdana"/>
          <w:sz w:val="20"/>
          <w:szCs w:val="20"/>
          <w:lang w:eastAsia="pl-PL"/>
        </w:rPr>
        <w:t>,00</w:t>
      </w:r>
      <w:r w:rsidRPr="001C4C7E">
        <w:rPr>
          <w:rFonts w:ascii="Verdana" w:hAnsi="Verdana"/>
          <w:sz w:val="20"/>
          <w:szCs w:val="20"/>
          <w:lang w:eastAsia="pl-PL"/>
        </w:rPr>
        <w:t xml:space="preserve"> pkt.</w:t>
      </w:r>
    </w:p>
    <w:p w14:paraId="31A0DB4F" w14:textId="77777777" w:rsidR="007A778D" w:rsidRPr="004C4C6C" w:rsidRDefault="007A778D" w:rsidP="007A778D">
      <w:pPr>
        <w:pStyle w:val="Akapitzlist"/>
        <w:tabs>
          <w:tab w:val="left" w:pos="709"/>
        </w:tabs>
        <w:ind w:left="708"/>
        <w:jc w:val="both"/>
        <w:rPr>
          <w:rFonts w:ascii="Verdana" w:hAnsi="Verdana"/>
          <w:sz w:val="12"/>
          <w:szCs w:val="12"/>
          <w:lang w:eastAsia="pl-PL"/>
        </w:rPr>
      </w:pPr>
    </w:p>
    <w:p w14:paraId="7ED1E373" w14:textId="728B43E3" w:rsidR="007A778D"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W sytuacji, w której Wykonawca wskaże w Formularzu Of</w:t>
      </w:r>
      <w:r>
        <w:rPr>
          <w:rFonts w:ascii="Verdana" w:hAnsi="Verdana"/>
          <w:sz w:val="20"/>
          <w:szCs w:val="20"/>
          <w:lang w:eastAsia="pl-PL"/>
        </w:rPr>
        <w:t>erta (pkt. 4) termin dostawy krótszy</w:t>
      </w:r>
      <w:r w:rsidRPr="001C4C7E">
        <w:rPr>
          <w:rFonts w:ascii="Verdana" w:hAnsi="Verdana"/>
          <w:sz w:val="20"/>
          <w:szCs w:val="20"/>
          <w:lang w:eastAsia="pl-PL"/>
        </w:rPr>
        <w:t xml:space="preserve"> niż </w:t>
      </w:r>
      <w:r w:rsidR="00F74BE2">
        <w:rPr>
          <w:rFonts w:ascii="Verdana" w:hAnsi="Verdana"/>
          <w:sz w:val="20"/>
          <w:szCs w:val="20"/>
          <w:lang w:eastAsia="pl-PL"/>
        </w:rPr>
        <w:t>7</w:t>
      </w:r>
      <w:r>
        <w:rPr>
          <w:rFonts w:ascii="Verdana" w:hAnsi="Verdana"/>
          <w:sz w:val="20"/>
          <w:szCs w:val="20"/>
          <w:lang w:eastAsia="pl-PL"/>
        </w:rPr>
        <w:t xml:space="preserve"> dni</w:t>
      </w:r>
      <w:r w:rsidRPr="001C4C7E">
        <w:rPr>
          <w:rFonts w:ascii="Verdana" w:hAnsi="Verdana"/>
          <w:sz w:val="20"/>
          <w:szCs w:val="20"/>
          <w:lang w:eastAsia="pl-PL"/>
        </w:rPr>
        <w:t>, Zamawiający do oceny oferty, przyjmie naj</w:t>
      </w:r>
      <w:r>
        <w:rPr>
          <w:rFonts w:ascii="Verdana" w:hAnsi="Verdana"/>
          <w:sz w:val="20"/>
          <w:szCs w:val="20"/>
          <w:lang w:eastAsia="pl-PL"/>
        </w:rPr>
        <w:t>krótszy</w:t>
      </w:r>
      <w:r w:rsidRPr="001C4C7E">
        <w:rPr>
          <w:rFonts w:ascii="Verdana" w:hAnsi="Verdana"/>
          <w:sz w:val="20"/>
          <w:szCs w:val="20"/>
          <w:lang w:eastAsia="pl-PL"/>
        </w:rPr>
        <w:t xml:space="preserve"> możliwy </w:t>
      </w:r>
      <w:r>
        <w:rPr>
          <w:rFonts w:ascii="Verdana" w:hAnsi="Verdana"/>
          <w:sz w:val="20"/>
          <w:szCs w:val="20"/>
          <w:lang w:eastAsia="pl-PL"/>
        </w:rPr>
        <w:t xml:space="preserve">termin dostawy, </w:t>
      </w:r>
      <w:r w:rsidRPr="001C4C7E">
        <w:rPr>
          <w:rFonts w:ascii="Verdana" w:hAnsi="Verdana"/>
          <w:sz w:val="20"/>
          <w:szCs w:val="20"/>
          <w:lang w:eastAsia="pl-PL"/>
        </w:rPr>
        <w:t xml:space="preserve">tj. </w:t>
      </w:r>
      <w:r w:rsidR="00F74BE2">
        <w:rPr>
          <w:rFonts w:ascii="Verdana" w:hAnsi="Verdana"/>
          <w:sz w:val="20"/>
          <w:szCs w:val="20"/>
          <w:lang w:eastAsia="pl-PL"/>
        </w:rPr>
        <w:t>7</w:t>
      </w:r>
      <w:r>
        <w:rPr>
          <w:rFonts w:ascii="Verdana" w:hAnsi="Verdana"/>
          <w:sz w:val="20"/>
          <w:szCs w:val="20"/>
          <w:lang w:eastAsia="pl-PL"/>
        </w:rPr>
        <w:t xml:space="preserve"> dni i</w:t>
      </w:r>
      <w:r w:rsidRPr="001C4C7E">
        <w:rPr>
          <w:rFonts w:ascii="Verdana" w:hAnsi="Verdana"/>
          <w:sz w:val="20"/>
          <w:szCs w:val="20"/>
          <w:lang w:eastAsia="pl-PL"/>
        </w:rPr>
        <w:t xml:space="preserve"> w kryterium </w:t>
      </w:r>
      <w:r>
        <w:rPr>
          <w:rFonts w:ascii="Verdana" w:hAnsi="Verdana"/>
          <w:sz w:val="20"/>
          <w:szCs w:val="20"/>
          <w:lang w:eastAsia="pl-PL"/>
        </w:rPr>
        <w:t>Termin dostawy</w:t>
      </w:r>
      <w:r w:rsidRPr="001C4C7E">
        <w:rPr>
          <w:rFonts w:ascii="Verdana" w:hAnsi="Verdana"/>
          <w:sz w:val="20"/>
          <w:szCs w:val="20"/>
          <w:lang w:eastAsia="pl-PL"/>
        </w:rPr>
        <w:t xml:space="preserve"> zostanie przyznane </w:t>
      </w:r>
      <w:r>
        <w:rPr>
          <w:rFonts w:ascii="Verdana" w:hAnsi="Verdana"/>
          <w:sz w:val="20"/>
          <w:szCs w:val="20"/>
          <w:lang w:eastAsia="pl-PL"/>
        </w:rPr>
        <w:t>4</w:t>
      </w:r>
      <w:r w:rsidRPr="001C4C7E">
        <w:rPr>
          <w:rFonts w:ascii="Verdana" w:hAnsi="Verdana"/>
          <w:sz w:val="20"/>
          <w:szCs w:val="20"/>
          <w:lang w:eastAsia="pl-PL"/>
        </w:rPr>
        <w:t>0</w:t>
      </w:r>
      <w:r>
        <w:rPr>
          <w:rFonts w:ascii="Verdana" w:hAnsi="Verdana"/>
          <w:sz w:val="20"/>
          <w:szCs w:val="20"/>
          <w:lang w:eastAsia="pl-PL"/>
        </w:rPr>
        <w:t>,00</w:t>
      </w:r>
      <w:r w:rsidRPr="001C4C7E">
        <w:rPr>
          <w:rFonts w:ascii="Verdana" w:hAnsi="Verdana"/>
          <w:sz w:val="20"/>
          <w:szCs w:val="20"/>
          <w:lang w:eastAsia="pl-PL"/>
        </w:rPr>
        <w:t xml:space="preserve"> pkt., natomiast do Umowy zostanie zapisany termin wskazany przez Wykonawcę w Ofercie.</w:t>
      </w:r>
    </w:p>
    <w:p w14:paraId="56FE912B" w14:textId="77777777" w:rsidR="007A778D" w:rsidRPr="004C4C6C" w:rsidRDefault="007A778D" w:rsidP="007A778D">
      <w:pPr>
        <w:pStyle w:val="Akapitzlist"/>
        <w:tabs>
          <w:tab w:val="left" w:pos="709"/>
        </w:tabs>
        <w:ind w:left="708"/>
        <w:jc w:val="both"/>
        <w:rPr>
          <w:rFonts w:ascii="Verdana" w:hAnsi="Verdana"/>
          <w:sz w:val="12"/>
          <w:szCs w:val="12"/>
          <w:lang w:eastAsia="pl-PL"/>
        </w:rPr>
      </w:pPr>
    </w:p>
    <w:p w14:paraId="14C931DB" w14:textId="749E1E32" w:rsidR="006A54B3" w:rsidRDefault="006A54B3" w:rsidP="007A778D">
      <w:pPr>
        <w:pStyle w:val="Akapitzlist"/>
        <w:tabs>
          <w:tab w:val="left" w:pos="709"/>
        </w:tabs>
        <w:ind w:left="708"/>
        <w:jc w:val="both"/>
        <w:rPr>
          <w:rFonts w:ascii="Verdana" w:hAnsi="Verdana"/>
          <w:b/>
          <w:sz w:val="20"/>
          <w:szCs w:val="20"/>
        </w:rPr>
      </w:pPr>
      <w:r>
        <w:rPr>
          <w:rFonts w:ascii="Verdana" w:hAnsi="Verdana"/>
          <w:b/>
          <w:sz w:val="20"/>
          <w:szCs w:val="20"/>
        </w:rPr>
        <w:t>Zamawiający odrzuci ofertę Wykonawcy w sytuacji, w której Wykonawca</w:t>
      </w:r>
      <w:r w:rsidRPr="0010772C">
        <w:rPr>
          <w:rFonts w:ascii="Verdana" w:hAnsi="Verdana"/>
          <w:b/>
          <w:sz w:val="20"/>
          <w:szCs w:val="20"/>
        </w:rPr>
        <w:t xml:space="preserve"> </w:t>
      </w:r>
      <w:r>
        <w:rPr>
          <w:rFonts w:ascii="Verdana" w:hAnsi="Verdana"/>
          <w:b/>
          <w:sz w:val="20"/>
          <w:szCs w:val="20"/>
        </w:rPr>
        <w:br/>
        <w:t xml:space="preserve">w Formularzu Oferta (pkt. 4) nie wskaże </w:t>
      </w:r>
      <w:r w:rsidR="007A778D">
        <w:rPr>
          <w:rFonts w:ascii="Verdana" w:hAnsi="Verdana"/>
          <w:b/>
          <w:sz w:val="20"/>
          <w:szCs w:val="20"/>
        </w:rPr>
        <w:t>terminu dostawy</w:t>
      </w:r>
      <w:r>
        <w:rPr>
          <w:rFonts w:ascii="Verdana" w:hAnsi="Verdana"/>
          <w:b/>
          <w:sz w:val="20"/>
          <w:szCs w:val="20"/>
        </w:rPr>
        <w:t xml:space="preserve"> lub wskaże </w:t>
      </w:r>
      <w:r w:rsidR="007A778D">
        <w:rPr>
          <w:rFonts w:ascii="Verdana" w:hAnsi="Verdana"/>
          <w:b/>
          <w:sz w:val="20"/>
          <w:szCs w:val="20"/>
        </w:rPr>
        <w:t>termin dostawy</w:t>
      </w:r>
      <w:r w:rsidR="00724DA3">
        <w:rPr>
          <w:rFonts w:ascii="Verdana" w:hAnsi="Verdana"/>
          <w:b/>
          <w:sz w:val="20"/>
          <w:szCs w:val="20"/>
        </w:rPr>
        <w:t xml:space="preserve"> </w:t>
      </w:r>
      <w:r w:rsidR="007A778D">
        <w:rPr>
          <w:rFonts w:ascii="Verdana" w:hAnsi="Verdana"/>
          <w:b/>
          <w:sz w:val="20"/>
          <w:szCs w:val="20"/>
        </w:rPr>
        <w:t>dłuższy</w:t>
      </w:r>
      <w:r>
        <w:rPr>
          <w:rFonts w:ascii="Verdana" w:hAnsi="Verdana"/>
          <w:b/>
          <w:sz w:val="20"/>
          <w:szCs w:val="20"/>
        </w:rPr>
        <w:t xml:space="preserve"> niż </w:t>
      </w:r>
      <w:r w:rsidR="007A778D">
        <w:rPr>
          <w:rFonts w:ascii="Verdana" w:hAnsi="Verdana"/>
          <w:b/>
          <w:sz w:val="20"/>
          <w:szCs w:val="20"/>
        </w:rPr>
        <w:t>maksymalny</w:t>
      </w:r>
      <w:r>
        <w:rPr>
          <w:rFonts w:ascii="Verdana" w:hAnsi="Verdana"/>
          <w:b/>
          <w:sz w:val="20"/>
          <w:szCs w:val="20"/>
        </w:rPr>
        <w:t xml:space="preserve"> wymagany przez Zamawiającego</w:t>
      </w:r>
      <w:r w:rsidR="00724DA3">
        <w:rPr>
          <w:rFonts w:ascii="Verdana" w:hAnsi="Verdana"/>
          <w:b/>
          <w:sz w:val="20"/>
          <w:szCs w:val="20"/>
        </w:rPr>
        <w:t>,</w:t>
      </w:r>
      <w:r>
        <w:rPr>
          <w:rFonts w:ascii="Verdana" w:hAnsi="Verdana"/>
          <w:b/>
          <w:sz w:val="20"/>
          <w:szCs w:val="20"/>
        </w:rPr>
        <w:t xml:space="preserve"> tj. </w:t>
      </w:r>
      <w:r w:rsidR="007A778D">
        <w:rPr>
          <w:rFonts w:ascii="Verdana" w:hAnsi="Verdana"/>
          <w:b/>
          <w:sz w:val="20"/>
          <w:szCs w:val="20"/>
        </w:rPr>
        <w:t xml:space="preserve">dłuższy </w:t>
      </w:r>
      <w:r>
        <w:rPr>
          <w:rFonts w:ascii="Verdana" w:hAnsi="Verdana"/>
          <w:b/>
          <w:sz w:val="20"/>
          <w:szCs w:val="20"/>
        </w:rPr>
        <w:t xml:space="preserve">niż </w:t>
      </w:r>
      <w:r w:rsidR="00F74BE2">
        <w:rPr>
          <w:rFonts w:ascii="Verdana" w:hAnsi="Verdana"/>
          <w:b/>
          <w:sz w:val="20"/>
          <w:szCs w:val="20"/>
        </w:rPr>
        <w:t>14</w:t>
      </w:r>
      <w:r w:rsidR="007A778D">
        <w:rPr>
          <w:rFonts w:ascii="Verdana" w:hAnsi="Verdana"/>
          <w:b/>
          <w:sz w:val="20"/>
          <w:szCs w:val="20"/>
        </w:rPr>
        <w:t xml:space="preserve"> dni</w:t>
      </w:r>
      <w:r>
        <w:rPr>
          <w:rFonts w:ascii="Verdana" w:hAnsi="Verdana"/>
          <w:b/>
          <w:sz w:val="20"/>
          <w:szCs w:val="20"/>
        </w:rPr>
        <w:t>.</w:t>
      </w:r>
    </w:p>
    <w:p w14:paraId="405A088F" w14:textId="77777777" w:rsidR="007A778D" w:rsidRPr="004C4C6C" w:rsidRDefault="007A778D" w:rsidP="007A778D">
      <w:pPr>
        <w:pStyle w:val="Akapitzlist"/>
        <w:tabs>
          <w:tab w:val="left" w:pos="709"/>
        </w:tabs>
        <w:ind w:left="708"/>
        <w:jc w:val="both"/>
        <w:rPr>
          <w:rFonts w:ascii="Verdana" w:hAnsi="Verdana"/>
          <w:sz w:val="12"/>
          <w:szCs w:val="12"/>
          <w:lang w:eastAsia="pl-PL"/>
        </w:rPr>
      </w:pPr>
    </w:p>
    <w:bookmarkEnd w:id="16"/>
    <w:p w14:paraId="4D0045FE" w14:textId="2D9CFA8B" w:rsidR="00A030E8" w:rsidRPr="006475EB" w:rsidRDefault="0021028C" w:rsidP="00F4623A">
      <w:pPr>
        <w:tabs>
          <w:tab w:val="left" w:pos="993"/>
        </w:tabs>
        <w:suppressAutoHyphens/>
        <w:ind w:left="709" w:hanging="709"/>
        <w:jc w:val="both"/>
        <w:rPr>
          <w:rFonts w:ascii="Verdana" w:hAnsi="Verdana"/>
          <w:sz w:val="20"/>
          <w:szCs w:val="20"/>
        </w:rPr>
      </w:pPr>
      <w:r>
        <w:rPr>
          <w:rFonts w:ascii="Verdana" w:hAnsi="Verdana"/>
          <w:spacing w:val="4"/>
          <w:sz w:val="20"/>
          <w:szCs w:val="20"/>
          <w:lang w:eastAsia="ar-SA"/>
        </w:rPr>
        <w:t>2</w:t>
      </w:r>
      <w:r w:rsidR="00266229">
        <w:rPr>
          <w:rFonts w:ascii="Verdana" w:hAnsi="Verdana"/>
          <w:spacing w:val="4"/>
          <w:sz w:val="20"/>
          <w:szCs w:val="20"/>
          <w:lang w:eastAsia="ar-SA"/>
        </w:rPr>
        <w:t>2</w:t>
      </w:r>
      <w:r w:rsidRPr="007D3A1D">
        <w:rPr>
          <w:rFonts w:ascii="Verdana" w:hAnsi="Verdana"/>
          <w:spacing w:val="4"/>
          <w:sz w:val="20"/>
          <w:szCs w:val="20"/>
          <w:lang w:eastAsia="ar-SA"/>
        </w:rPr>
        <w:t>.2.</w:t>
      </w:r>
      <w:r w:rsidRPr="007D3A1D">
        <w:rPr>
          <w:rFonts w:ascii="Verdana" w:hAnsi="Verdana"/>
          <w:spacing w:val="4"/>
          <w:sz w:val="20"/>
          <w:szCs w:val="20"/>
          <w:lang w:eastAsia="ar-SA"/>
        </w:rPr>
        <w:tab/>
      </w:r>
      <w:r w:rsidR="00A030E8" w:rsidRPr="006475EB">
        <w:rPr>
          <w:rFonts w:ascii="Verdana" w:hAnsi="Verdana"/>
          <w:color w:val="000000"/>
          <w:spacing w:val="4"/>
          <w:sz w:val="20"/>
          <w:szCs w:val="20"/>
          <w:lang w:eastAsia="ar-SA"/>
        </w:rPr>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309E2040" w14:textId="73B70547" w:rsidR="00A030E8" w:rsidRPr="00DA4CEC" w:rsidRDefault="00A030E8" w:rsidP="00A030E8">
      <w:pPr>
        <w:spacing w:before="120" w:after="120"/>
        <w:ind w:left="1560" w:hanging="851"/>
        <w:jc w:val="center"/>
        <w:rPr>
          <w:rFonts w:ascii="Verdana" w:hAnsi="Verdana"/>
          <w:sz w:val="20"/>
          <w:szCs w:val="20"/>
        </w:rPr>
      </w:pPr>
      <w:r>
        <w:rPr>
          <w:rFonts w:ascii="Verdana" w:hAnsi="Verdana"/>
          <w:sz w:val="20"/>
          <w:szCs w:val="20"/>
        </w:rPr>
        <w:t xml:space="preserve">P = C + </w:t>
      </w:r>
      <w:r w:rsidR="00A36C6B">
        <w:rPr>
          <w:rFonts w:ascii="Verdana" w:hAnsi="Verdana"/>
          <w:sz w:val="20"/>
          <w:szCs w:val="20"/>
        </w:rPr>
        <w:t>D</w:t>
      </w:r>
    </w:p>
    <w:p w14:paraId="0871ADCC" w14:textId="2115663F" w:rsidR="00A030E8" w:rsidRDefault="0021028C" w:rsidP="00A030E8">
      <w:pPr>
        <w:suppressAutoHyphens/>
        <w:spacing w:before="120" w:after="120"/>
        <w:ind w:left="709" w:hanging="1"/>
        <w:jc w:val="both"/>
        <w:rPr>
          <w:rFonts w:ascii="Verdana" w:eastAsia="Calibri" w:hAnsi="Verdana"/>
          <w:sz w:val="20"/>
          <w:szCs w:val="20"/>
          <w:lang w:eastAsia="en-US"/>
        </w:rPr>
      </w:pPr>
      <w:r w:rsidRPr="007D3A1D">
        <w:rPr>
          <w:rFonts w:ascii="Verdana" w:eastAsia="Calibri" w:hAnsi="Verdana"/>
          <w:sz w:val="20"/>
          <w:szCs w:val="20"/>
          <w:lang w:eastAsia="en-US"/>
        </w:rPr>
        <w:t xml:space="preserve">gdzie: </w:t>
      </w:r>
      <w:r w:rsidRPr="007D3A1D">
        <w:rPr>
          <w:rFonts w:ascii="Verdana" w:eastAsia="Calibri" w:hAnsi="Verdana"/>
          <w:sz w:val="20"/>
          <w:szCs w:val="20"/>
          <w:lang w:eastAsia="en-US"/>
        </w:rPr>
        <w:tab/>
        <w:t xml:space="preserve"> </w:t>
      </w:r>
    </w:p>
    <w:p w14:paraId="475B26C0" w14:textId="0F92A932" w:rsidR="00A030E8" w:rsidRPr="006475EB" w:rsidRDefault="00A030E8" w:rsidP="00A030E8">
      <w:pPr>
        <w:spacing w:before="120" w:after="120"/>
        <w:ind w:left="1418" w:hanging="709"/>
        <w:jc w:val="both"/>
        <w:rPr>
          <w:rFonts w:ascii="Verdana" w:hAnsi="Verdana" w:cs="Arial"/>
          <w:sz w:val="20"/>
          <w:szCs w:val="20"/>
        </w:rPr>
      </w:pPr>
      <w:r>
        <w:rPr>
          <w:rFonts w:ascii="Verdana" w:hAnsi="Verdana"/>
          <w:b/>
          <w:sz w:val="20"/>
          <w:szCs w:val="20"/>
        </w:rPr>
        <w:t>P</w:t>
      </w:r>
      <w:r w:rsidRPr="006475EB">
        <w:rPr>
          <w:rFonts w:ascii="Verdana" w:hAnsi="Verdana"/>
          <w:sz w:val="20"/>
          <w:szCs w:val="20"/>
        </w:rPr>
        <w:t xml:space="preserve"> –</w:t>
      </w:r>
      <w:r w:rsidRPr="006475EB">
        <w:rPr>
          <w:rFonts w:ascii="Verdana" w:hAnsi="Verdana"/>
          <w:sz w:val="20"/>
          <w:szCs w:val="20"/>
        </w:rPr>
        <w:tab/>
      </w:r>
      <w:r>
        <w:rPr>
          <w:rFonts w:ascii="Verdana" w:hAnsi="Verdana"/>
          <w:sz w:val="20"/>
          <w:szCs w:val="20"/>
        </w:rPr>
        <w:t xml:space="preserve">łączna </w:t>
      </w:r>
      <w:r w:rsidRPr="006475EB">
        <w:rPr>
          <w:rFonts w:ascii="Verdana" w:hAnsi="Verdana" w:cs="Arial"/>
          <w:sz w:val="20"/>
          <w:szCs w:val="20"/>
        </w:rPr>
        <w:t xml:space="preserve">liczba punktów ocenianej </w:t>
      </w:r>
      <w:r>
        <w:rPr>
          <w:rFonts w:ascii="Verdana" w:hAnsi="Verdana" w:cs="Arial"/>
          <w:sz w:val="20"/>
          <w:szCs w:val="20"/>
        </w:rPr>
        <w:t>oferty</w:t>
      </w:r>
      <w:r w:rsidRPr="006475EB">
        <w:rPr>
          <w:rFonts w:ascii="Verdana" w:hAnsi="Verdana" w:cs="Arial"/>
          <w:sz w:val="20"/>
          <w:szCs w:val="20"/>
        </w:rPr>
        <w:t>;</w:t>
      </w:r>
    </w:p>
    <w:p w14:paraId="0EEA7C21" w14:textId="77777777" w:rsidR="00A030E8" w:rsidRPr="006475EB" w:rsidRDefault="00A030E8" w:rsidP="00A030E8">
      <w:pPr>
        <w:spacing w:before="120" w:after="120"/>
        <w:ind w:left="1418" w:hanging="709"/>
        <w:jc w:val="both"/>
        <w:rPr>
          <w:rFonts w:ascii="Verdana" w:hAnsi="Verdana" w:cs="Arial"/>
          <w:sz w:val="20"/>
          <w:szCs w:val="20"/>
        </w:rPr>
      </w:pPr>
      <w:r>
        <w:rPr>
          <w:rFonts w:ascii="Verdana" w:hAnsi="Verdana"/>
          <w:b/>
          <w:sz w:val="20"/>
          <w:szCs w:val="20"/>
        </w:rPr>
        <w:t>C</w:t>
      </w:r>
      <w:r w:rsidRPr="006475EB">
        <w:rPr>
          <w:rFonts w:ascii="Verdana" w:hAnsi="Verdana"/>
          <w:sz w:val="20"/>
          <w:szCs w:val="20"/>
        </w:rPr>
        <w:t xml:space="preserve"> –</w:t>
      </w:r>
      <w:r w:rsidRPr="006475EB">
        <w:rPr>
          <w:rFonts w:ascii="Verdana" w:hAnsi="Verdana"/>
          <w:sz w:val="20"/>
          <w:szCs w:val="20"/>
        </w:rPr>
        <w:tab/>
      </w:r>
      <w:r w:rsidRPr="006475EB">
        <w:rPr>
          <w:rFonts w:ascii="Verdana" w:hAnsi="Verdana" w:cs="Arial"/>
          <w:sz w:val="20"/>
          <w:szCs w:val="20"/>
        </w:rPr>
        <w:t>liczba punktów przyznana ofercie ocenianej w  kryterium „Cena”;</w:t>
      </w:r>
    </w:p>
    <w:p w14:paraId="15919A55" w14:textId="045CD614" w:rsidR="004D1545" w:rsidRDefault="00024EFF" w:rsidP="00724DA3">
      <w:pPr>
        <w:spacing w:before="120" w:after="120"/>
        <w:ind w:left="1418" w:hanging="709"/>
        <w:jc w:val="both"/>
        <w:rPr>
          <w:rFonts w:ascii="Verdana" w:hAnsi="Verdana" w:cs="Arial"/>
          <w:sz w:val="20"/>
          <w:szCs w:val="20"/>
        </w:rPr>
      </w:pPr>
      <w:r>
        <w:rPr>
          <w:rFonts w:ascii="Verdana" w:hAnsi="Verdana"/>
          <w:b/>
          <w:sz w:val="20"/>
          <w:szCs w:val="20"/>
        </w:rPr>
        <w:t>G</w:t>
      </w:r>
      <w:r w:rsidR="00A030E8" w:rsidRPr="006475EB">
        <w:rPr>
          <w:rFonts w:ascii="Verdana" w:hAnsi="Verdana"/>
          <w:sz w:val="20"/>
          <w:szCs w:val="20"/>
        </w:rPr>
        <w:t xml:space="preserve"> –</w:t>
      </w:r>
      <w:r w:rsidR="00A030E8" w:rsidRPr="006475EB">
        <w:rPr>
          <w:rFonts w:ascii="Verdana" w:hAnsi="Verdana"/>
          <w:sz w:val="20"/>
          <w:szCs w:val="20"/>
        </w:rPr>
        <w:tab/>
      </w:r>
      <w:r w:rsidR="00A030E8" w:rsidRPr="006475EB">
        <w:rPr>
          <w:rFonts w:ascii="Verdana" w:hAnsi="Verdana" w:cs="Arial"/>
          <w:sz w:val="20"/>
          <w:szCs w:val="20"/>
        </w:rPr>
        <w:t>liczba punktów przyznana ofercie ocenianej w kryterium „</w:t>
      </w:r>
      <w:r w:rsidR="00A36C6B">
        <w:rPr>
          <w:rFonts w:ascii="Verdana" w:hAnsi="Verdana" w:cs="Arial"/>
          <w:sz w:val="20"/>
          <w:szCs w:val="20"/>
        </w:rPr>
        <w:t>Termin dostawy</w:t>
      </w:r>
      <w:r w:rsidR="00A030E8" w:rsidRPr="006475EB">
        <w:rPr>
          <w:rFonts w:ascii="Verdana" w:hAnsi="Verdana" w:cs="Arial"/>
          <w:sz w:val="20"/>
          <w:szCs w:val="20"/>
        </w:rPr>
        <w:t>”;</w:t>
      </w:r>
    </w:p>
    <w:p w14:paraId="242560D3" w14:textId="77777777" w:rsidR="00724DA3" w:rsidRPr="004C4C6C" w:rsidRDefault="00724DA3" w:rsidP="00724DA3">
      <w:pPr>
        <w:spacing w:before="120" w:after="120"/>
        <w:ind w:left="1418" w:hanging="709"/>
        <w:jc w:val="both"/>
        <w:rPr>
          <w:rFonts w:ascii="Verdana" w:hAnsi="Verdana" w:cs="Arial"/>
          <w:sz w:val="6"/>
          <w:szCs w:val="6"/>
        </w:rPr>
      </w:pPr>
    </w:p>
    <w:p w14:paraId="100EDDAF" w14:textId="3030351A" w:rsidR="0006792C" w:rsidRPr="007D3A1D" w:rsidRDefault="00E97840" w:rsidP="00A030E8">
      <w:pPr>
        <w:spacing w:before="120" w:after="120"/>
        <w:jc w:val="both"/>
        <w:rPr>
          <w:rFonts w:ascii="Verdana" w:hAnsi="Verdana" w:cs="Verdana"/>
          <w:sz w:val="20"/>
          <w:szCs w:val="20"/>
        </w:rPr>
      </w:pPr>
      <w:r>
        <w:rPr>
          <w:rFonts w:ascii="Verdana" w:hAnsi="Verdana"/>
          <w:spacing w:val="4"/>
          <w:sz w:val="20"/>
          <w:szCs w:val="20"/>
          <w:lang w:eastAsia="ar-SA"/>
        </w:rPr>
        <w:t>2</w:t>
      </w:r>
      <w:r w:rsidR="00266229">
        <w:rPr>
          <w:rFonts w:ascii="Verdana" w:hAnsi="Verdana"/>
          <w:spacing w:val="4"/>
          <w:sz w:val="20"/>
          <w:szCs w:val="20"/>
          <w:lang w:eastAsia="ar-SA"/>
        </w:rPr>
        <w:t>2</w:t>
      </w:r>
      <w:r w:rsidR="0006792C" w:rsidRPr="007D3A1D">
        <w:rPr>
          <w:rFonts w:ascii="Verdana" w:hAnsi="Verdana"/>
          <w:spacing w:val="4"/>
          <w:sz w:val="20"/>
          <w:szCs w:val="20"/>
          <w:lang w:eastAsia="ar-SA"/>
        </w:rPr>
        <w:t>.3.</w:t>
      </w:r>
      <w:r w:rsidR="0006792C" w:rsidRPr="007D3A1D">
        <w:rPr>
          <w:rFonts w:ascii="Verdana" w:hAnsi="Verdana"/>
          <w:spacing w:val="4"/>
          <w:sz w:val="20"/>
          <w:szCs w:val="20"/>
          <w:lang w:eastAsia="ar-SA"/>
        </w:rPr>
        <w:tab/>
      </w:r>
      <w:r w:rsidR="0006792C" w:rsidRPr="007D3A1D">
        <w:rPr>
          <w:rFonts w:ascii="Verdana" w:hAnsi="Verdana" w:cs="Verdana"/>
          <w:sz w:val="20"/>
          <w:szCs w:val="20"/>
        </w:rPr>
        <w:t xml:space="preserve">Zamawiający </w:t>
      </w:r>
      <w:r w:rsidR="0006792C" w:rsidRPr="007D3A1D">
        <w:rPr>
          <w:rFonts w:ascii="Verdana" w:hAnsi="Verdana" w:cs="Verdana"/>
          <w:b/>
          <w:sz w:val="20"/>
          <w:szCs w:val="20"/>
        </w:rPr>
        <w:t>nie przewiduje</w:t>
      </w:r>
      <w:r w:rsidR="0006792C" w:rsidRPr="007D3A1D">
        <w:rPr>
          <w:rFonts w:ascii="Verdana" w:hAnsi="Verdana" w:cs="Verdana"/>
          <w:sz w:val="20"/>
          <w:szCs w:val="20"/>
        </w:rPr>
        <w:t xml:space="preserve"> aukcji elektronicznej.</w:t>
      </w:r>
    </w:p>
    <w:p w14:paraId="2364B83A" w14:textId="60F56B0F" w:rsidR="00E97840" w:rsidRDefault="00E97840" w:rsidP="00A030E8">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w:t>
      </w:r>
      <w:r w:rsidR="00266229">
        <w:rPr>
          <w:rFonts w:ascii="Verdana" w:hAnsi="Verdana"/>
          <w:spacing w:val="4"/>
          <w:sz w:val="20"/>
          <w:szCs w:val="20"/>
          <w:lang w:eastAsia="ar-SA"/>
        </w:rPr>
        <w:t>2</w:t>
      </w:r>
      <w:r>
        <w:rPr>
          <w:rFonts w:ascii="Verdana" w:hAnsi="Verdana"/>
          <w:spacing w:val="4"/>
          <w:sz w:val="20"/>
          <w:szCs w:val="20"/>
          <w:lang w:eastAsia="ar-SA"/>
        </w:rPr>
        <w:t>.4.</w:t>
      </w:r>
      <w:r>
        <w:rPr>
          <w:rFonts w:ascii="Verdana" w:hAnsi="Verdana"/>
          <w:spacing w:val="4"/>
          <w:sz w:val="20"/>
          <w:szCs w:val="20"/>
          <w:lang w:eastAsia="ar-SA"/>
        </w:rPr>
        <w:tab/>
        <w:t xml:space="preserve">Niezwłocznie po wyborze najkorzystniejszej oferty </w:t>
      </w:r>
      <w:r>
        <w:rPr>
          <w:rFonts w:ascii="Verdana" w:hAnsi="Verdana" w:cs="Arial"/>
          <w:sz w:val="20"/>
          <w:szCs w:val="20"/>
        </w:rPr>
        <w:t>Zamawiający poinformuje równocześnie wszystkich Wykonawców, którzy złożyli oferty o:</w:t>
      </w:r>
    </w:p>
    <w:p w14:paraId="69FC40BD" w14:textId="77777777" w:rsidR="00E97840" w:rsidRDefault="00E97840" w:rsidP="00746521">
      <w:pPr>
        <w:pStyle w:val="Tekstpodstawowy2"/>
        <w:numPr>
          <w:ilvl w:val="0"/>
          <w:numId w:val="15"/>
        </w:numPr>
        <w:tabs>
          <w:tab w:val="left" w:pos="1134"/>
        </w:tabs>
        <w:spacing w:after="120"/>
        <w:ind w:left="1134" w:hanging="425"/>
        <w:rPr>
          <w:rFonts w:ascii="Verdana" w:hAnsi="Verdana"/>
          <w:b w:val="0"/>
          <w:sz w:val="20"/>
          <w:szCs w:val="20"/>
          <w:lang w:eastAsia="ar-SA"/>
        </w:rPr>
      </w:pPr>
      <w:r>
        <w:rPr>
          <w:rFonts w:ascii="Verdana" w:hAnsi="Verdana" w:cs="Arial"/>
          <w:b w:val="0"/>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D4C914B" w14:textId="77777777" w:rsidR="00E97840" w:rsidRDefault="00E97840" w:rsidP="00746521">
      <w:pPr>
        <w:pStyle w:val="Tekstpodstawowy2"/>
        <w:numPr>
          <w:ilvl w:val="0"/>
          <w:numId w:val="15"/>
        </w:numPr>
        <w:tabs>
          <w:tab w:val="left" w:pos="1134"/>
        </w:tabs>
        <w:spacing w:after="120"/>
        <w:ind w:left="1134" w:hanging="425"/>
        <w:rPr>
          <w:rFonts w:ascii="Verdana" w:hAnsi="Verdana" w:cs="Arial"/>
          <w:b w:val="0"/>
          <w:sz w:val="20"/>
          <w:szCs w:val="20"/>
        </w:rPr>
      </w:pPr>
      <w:r>
        <w:rPr>
          <w:rFonts w:ascii="Verdana" w:hAnsi="Verdana"/>
          <w:b w:val="0"/>
          <w:bCs w:val="0"/>
          <w:sz w:val="20"/>
          <w:szCs w:val="20"/>
        </w:rPr>
        <w:t>W</w:t>
      </w:r>
      <w:r>
        <w:rPr>
          <w:rFonts w:ascii="Verdana" w:hAnsi="Verdana" w:cs="Arial"/>
          <w:b w:val="0"/>
          <w:sz w:val="20"/>
          <w:szCs w:val="20"/>
        </w:rPr>
        <w:t xml:space="preserve">ykonawcach, których oferty zostały odrzucone, </w:t>
      </w:r>
    </w:p>
    <w:p w14:paraId="4D6E9CAC" w14:textId="77777777" w:rsidR="00E97840" w:rsidRDefault="00E97840" w:rsidP="00A030E8">
      <w:pPr>
        <w:pStyle w:val="Tekstpodstawowy2"/>
        <w:tabs>
          <w:tab w:val="left" w:pos="1134"/>
        </w:tabs>
        <w:spacing w:after="120"/>
        <w:ind w:left="1134" w:hanging="425"/>
        <w:rPr>
          <w:rFonts w:ascii="Verdana" w:hAnsi="Verdana" w:cs="Arial"/>
          <w:b w:val="0"/>
          <w:sz w:val="20"/>
          <w:szCs w:val="20"/>
        </w:rPr>
      </w:pPr>
      <w:r>
        <w:rPr>
          <w:rFonts w:ascii="Verdana" w:hAnsi="Verdana" w:cs="Arial"/>
          <w:b w:val="0"/>
          <w:sz w:val="20"/>
          <w:szCs w:val="20"/>
        </w:rPr>
        <w:t>– podając uzasadnienie faktyczne i prawne.</w:t>
      </w:r>
    </w:p>
    <w:p w14:paraId="3C7B2E18" w14:textId="4F7F3E27" w:rsidR="0006792C" w:rsidRPr="007D3A1D" w:rsidRDefault="00E97840" w:rsidP="00A030E8">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lastRenderedPageBreak/>
        <w:t>2</w:t>
      </w:r>
      <w:r w:rsidR="00266229">
        <w:rPr>
          <w:rFonts w:ascii="Verdana" w:hAnsi="Verdana"/>
          <w:spacing w:val="4"/>
          <w:sz w:val="20"/>
          <w:szCs w:val="20"/>
          <w:lang w:eastAsia="ar-SA"/>
        </w:rPr>
        <w:t>2</w:t>
      </w:r>
      <w:r w:rsidR="0006792C" w:rsidRPr="007D3A1D">
        <w:rPr>
          <w:rFonts w:ascii="Verdana" w:hAnsi="Verdana"/>
          <w:spacing w:val="4"/>
          <w:sz w:val="20"/>
          <w:szCs w:val="20"/>
          <w:lang w:eastAsia="ar-SA"/>
        </w:rPr>
        <w:t>.5.</w:t>
      </w:r>
      <w:r w:rsidR="0006792C" w:rsidRPr="007D3A1D">
        <w:rPr>
          <w:rFonts w:ascii="Verdana" w:hAnsi="Verdana"/>
          <w:spacing w:val="4"/>
          <w:sz w:val="20"/>
          <w:szCs w:val="20"/>
          <w:lang w:eastAsia="ar-SA"/>
        </w:rPr>
        <w:tab/>
      </w:r>
      <w:r w:rsidR="0006792C" w:rsidRPr="007D3A1D">
        <w:rPr>
          <w:rFonts w:ascii="Verdana" w:hAnsi="Verdana" w:cs="Arial"/>
          <w:sz w:val="20"/>
          <w:szCs w:val="20"/>
        </w:rPr>
        <w:t xml:space="preserve">Zamawiający udostępni informacje, o których mowa w pkt </w:t>
      </w:r>
      <w:r>
        <w:rPr>
          <w:rFonts w:ascii="Verdana" w:hAnsi="Verdana" w:cs="Arial"/>
          <w:sz w:val="20"/>
          <w:szCs w:val="20"/>
        </w:rPr>
        <w:t>2</w:t>
      </w:r>
      <w:r w:rsidR="00266229">
        <w:rPr>
          <w:rFonts w:ascii="Verdana" w:hAnsi="Verdana" w:cs="Arial"/>
          <w:sz w:val="20"/>
          <w:szCs w:val="20"/>
        </w:rPr>
        <w:t>2</w:t>
      </w:r>
      <w:r>
        <w:rPr>
          <w:rFonts w:ascii="Verdana" w:hAnsi="Verdana" w:cs="Arial"/>
          <w:sz w:val="20"/>
          <w:szCs w:val="20"/>
        </w:rPr>
        <w:t xml:space="preserve">.4. </w:t>
      </w:r>
      <w:proofErr w:type="spellStart"/>
      <w:r>
        <w:rPr>
          <w:rFonts w:ascii="Verdana" w:hAnsi="Verdana" w:cs="Arial"/>
          <w:sz w:val="20"/>
          <w:szCs w:val="20"/>
        </w:rPr>
        <w:t>ppkt</w:t>
      </w:r>
      <w:proofErr w:type="spellEnd"/>
      <w:r w:rsidR="00667816">
        <w:rPr>
          <w:rFonts w:ascii="Verdana" w:hAnsi="Verdana" w:cs="Arial"/>
          <w:sz w:val="20"/>
          <w:szCs w:val="20"/>
        </w:rPr>
        <w:t>.</w:t>
      </w:r>
      <w:r>
        <w:rPr>
          <w:rFonts w:ascii="Verdana" w:hAnsi="Verdana" w:cs="Arial"/>
          <w:sz w:val="20"/>
          <w:szCs w:val="20"/>
        </w:rPr>
        <w:t xml:space="preserve"> 1)</w:t>
      </w:r>
      <w:r w:rsidR="0006792C" w:rsidRPr="007D3A1D">
        <w:rPr>
          <w:rFonts w:ascii="Verdana" w:hAnsi="Verdana" w:cs="Arial"/>
          <w:sz w:val="20"/>
          <w:szCs w:val="20"/>
        </w:rPr>
        <w:t xml:space="preserve"> </w:t>
      </w:r>
      <w:r>
        <w:rPr>
          <w:rFonts w:ascii="Verdana" w:hAnsi="Verdana" w:cs="Arial"/>
          <w:sz w:val="20"/>
          <w:szCs w:val="20"/>
        </w:rPr>
        <w:t>IDW</w:t>
      </w:r>
      <w:r w:rsidR="0006792C" w:rsidRPr="007D3A1D">
        <w:rPr>
          <w:rFonts w:ascii="Verdana" w:hAnsi="Verdana" w:cs="Arial"/>
          <w:sz w:val="20"/>
          <w:szCs w:val="20"/>
        </w:rPr>
        <w:t xml:space="preserve">, na </w:t>
      </w:r>
      <w:r w:rsidR="00E71ABB">
        <w:rPr>
          <w:rFonts w:ascii="Verdana" w:hAnsi="Verdana" w:cs="Arial"/>
          <w:sz w:val="20"/>
          <w:szCs w:val="20"/>
        </w:rPr>
        <w:t>stronie internetowej prowadzonego postepowania.</w:t>
      </w:r>
    </w:p>
    <w:p w14:paraId="18D78E66" w14:textId="538746B1" w:rsidR="39D80111" w:rsidRPr="0032119F" w:rsidRDefault="00E97840" w:rsidP="00A030E8">
      <w:pPr>
        <w:spacing w:before="120" w:after="120"/>
        <w:ind w:left="709" w:hanging="709"/>
        <w:jc w:val="both"/>
        <w:rPr>
          <w:rFonts w:ascii="Verdana" w:hAnsi="Verdana" w:cs="Arial"/>
          <w:sz w:val="20"/>
          <w:szCs w:val="20"/>
        </w:rPr>
      </w:pPr>
      <w:r w:rsidRPr="0032119F">
        <w:rPr>
          <w:rFonts w:ascii="Verdana" w:hAnsi="Verdana" w:cs="Arial"/>
          <w:sz w:val="20"/>
          <w:szCs w:val="20"/>
        </w:rPr>
        <w:t>2</w:t>
      </w:r>
      <w:r w:rsidR="00266229">
        <w:rPr>
          <w:rFonts w:ascii="Verdana" w:hAnsi="Verdana" w:cs="Arial"/>
          <w:sz w:val="20"/>
          <w:szCs w:val="20"/>
        </w:rPr>
        <w:t>2</w:t>
      </w:r>
      <w:r w:rsidR="39D80111" w:rsidRPr="0032119F">
        <w:rPr>
          <w:rFonts w:ascii="Verdana" w:hAnsi="Verdana" w:cs="Arial"/>
          <w:sz w:val="20"/>
          <w:szCs w:val="20"/>
        </w:rPr>
        <w:t>.</w:t>
      </w:r>
      <w:r w:rsidRPr="0032119F">
        <w:rPr>
          <w:rFonts w:ascii="Verdana" w:hAnsi="Verdana" w:cs="Arial"/>
          <w:sz w:val="20"/>
          <w:szCs w:val="20"/>
        </w:rPr>
        <w:t>6</w:t>
      </w:r>
      <w:r w:rsidR="0032119F">
        <w:rPr>
          <w:rFonts w:ascii="Verdana" w:hAnsi="Verdana" w:cs="Arial"/>
          <w:sz w:val="20"/>
          <w:szCs w:val="20"/>
        </w:rPr>
        <w:t>.</w:t>
      </w:r>
      <w:r w:rsidR="39D80111" w:rsidRPr="0032119F">
        <w:rPr>
          <w:rFonts w:ascii="Verdana" w:hAnsi="Verdana" w:cs="Arial"/>
          <w:sz w:val="20"/>
          <w:szCs w:val="20"/>
        </w:rPr>
        <w:t xml:space="preserve"> </w:t>
      </w:r>
      <w:r w:rsidRPr="0032119F">
        <w:rPr>
          <w:rFonts w:ascii="Verdana" w:hAnsi="Verdana" w:cs="Arial"/>
          <w:sz w:val="20"/>
          <w:szCs w:val="20"/>
        </w:rPr>
        <w:tab/>
      </w:r>
      <w:r w:rsidR="39D80111" w:rsidRPr="0032119F">
        <w:rPr>
          <w:rFonts w:ascii="Verdana" w:hAnsi="Verdana" w:cs="Arial"/>
          <w:sz w:val="20"/>
          <w:szCs w:val="20"/>
        </w:rPr>
        <w:t xml:space="preserve">Zamawiający wybierze najkorzystniejszą ofertę </w:t>
      </w:r>
      <w:r w:rsidR="28202FCC" w:rsidRPr="0032119F">
        <w:rPr>
          <w:rFonts w:ascii="Verdana" w:hAnsi="Verdana" w:cs="Arial"/>
          <w:sz w:val="20"/>
          <w:szCs w:val="20"/>
        </w:rPr>
        <w:t>bez przeprowadzania negocjacji.</w:t>
      </w:r>
    </w:p>
    <w:p w14:paraId="197B02E5" w14:textId="77777777" w:rsidR="00333FB1" w:rsidRPr="00A71A46" w:rsidRDefault="00333FB1" w:rsidP="00333FB1">
      <w:pPr>
        <w:spacing w:before="120" w:after="120"/>
        <w:ind w:left="709"/>
        <w:jc w:val="both"/>
        <w:rPr>
          <w:rFonts w:ascii="Verdana" w:hAnsi="Verdana" w:cs="Arial"/>
          <w:i/>
          <w:iCs/>
          <w:color w:val="2F5496" w:themeColor="accent1" w:themeShade="BF"/>
          <w:sz w:val="10"/>
          <w:szCs w:val="10"/>
        </w:rPr>
      </w:pPr>
    </w:p>
    <w:p w14:paraId="3EB71DF5" w14:textId="0E71069D" w:rsidR="0006792C" w:rsidRPr="007D3A1D" w:rsidRDefault="0006792C" w:rsidP="00667816">
      <w:pPr>
        <w:suppressAutoHyphens/>
        <w:spacing w:before="120" w:after="120"/>
        <w:ind w:left="709" w:hanging="709"/>
        <w:jc w:val="both"/>
        <w:rPr>
          <w:rFonts w:ascii="Verdana" w:hAnsi="Verdana"/>
          <w:b/>
          <w:sz w:val="20"/>
          <w:szCs w:val="20"/>
          <w:lang w:eastAsia="ar-SA"/>
        </w:rPr>
      </w:pPr>
      <w:r w:rsidRPr="00B422E4">
        <w:rPr>
          <w:rFonts w:ascii="Verdana" w:hAnsi="Verdana" w:cs="Arial"/>
          <w:b/>
          <w:bCs/>
          <w:sz w:val="20"/>
          <w:szCs w:val="20"/>
        </w:rPr>
        <w:t>2</w:t>
      </w:r>
      <w:r w:rsidR="00AD5172">
        <w:rPr>
          <w:rFonts w:ascii="Verdana" w:hAnsi="Verdana" w:cs="Arial"/>
          <w:b/>
          <w:bCs/>
          <w:sz w:val="20"/>
          <w:szCs w:val="20"/>
        </w:rPr>
        <w:t>3</w:t>
      </w:r>
      <w:r w:rsidRPr="00B422E4">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2"/>
          <w:position w:val="2"/>
          <w:sz w:val="20"/>
          <w:szCs w:val="20"/>
        </w:rPr>
        <w:t>INFORMACJE O FORMALNOŚCIACH, JAKICH NALEŻY DOPEŁNIĆ PO WYBORZE OFERTY W CELU ZAWARCIA UMOWY</w:t>
      </w:r>
    </w:p>
    <w:p w14:paraId="2EF1303A" w14:textId="1D10B8BC" w:rsidR="005B29C6" w:rsidRDefault="0006792C" w:rsidP="00A71A46">
      <w:pPr>
        <w:suppressAutoHyphens/>
        <w:spacing w:before="120" w:after="120"/>
        <w:ind w:left="709" w:hanging="709"/>
        <w:jc w:val="both"/>
        <w:rPr>
          <w:rFonts w:ascii="Verdana" w:hAnsi="Verdana"/>
          <w:sz w:val="20"/>
          <w:szCs w:val="20"/>
        </w:rPr>
      </w:pPr>
      <w:r w:rsidRPr="007D3A1D">
        <w:rPr>
          <w:rFonts w:ascii="Verdana" w:hAnsi="Verdana"/>
          <w:color w:val="000000"/>
          <w:spacing w:val="4"/>
          <w:sz w:val="20"/>
          <w:szCs w:val="20"/>
          <w:lang w:eastAsia="ar-SA"/>
        </w:rPr>
        <w:t>2</w:t>
      </w:r>
      <w:r w:rsidR="00AD5172">
        <w:rPr>
          <w:rFonts w:ascii="Verdana" w:hAnsi="Verdana"/>
          <w:color w:val="000000"/>
          <w:spacing w:val="4"/>
          <w:sz w:val="20"/>
          <w:szCs w:val="20"/>
          <w:lang w:eastAsia="ar-SA"/>
        </w:rPr>
        <w:t>3</w:t>
      </w:r>
      <w:r w:rsidRPr="007D3A1D">
        <w:rPr>
          <w:rFonts w:ascii="Verdana" w:hAnsi="Verdana"/>
          <w:color w:val="000000"/>
          <w:spacing w:val="4"/>
          <w:sz w:val="20"/>
          <w:szCs w:val="20"/>
          <w:lang w:eastAsia="ar-SA"/>
        </w:rPr>
        <w:t>.1.</w:t>
      </w:r>
      <w:r w:rsidRPr="007D3A1D">
        <w:rPr>
          <w:rFonts w:ascii="Verdana" w:hAnsi="Verdana"/>
          <w:color w:val="000000"/>
          <w:spacing w:val="4"/>
          <w:sz w:val="20"/>
          <w:szCs w:val="20"/>
          <w:lang w:eastAsia="ar-SA"/>
        </w:rPr>
        <w:tab/>
      </w:r>
      <w:r w:rsidRPr="007D3A1D">
        <w:rPr>
          <w:rFonts w:ascii="Verdana" w:hAnsi="Verdana"/>
          <w:sz w:val="20"/>
          <w:szCs w:val="20"/>
        </w:rPr>
        <w:t xml:space="preserve">W przypadku, gdy zostanie wybrana jako najkorzystniejsza oferta Wykonawców wspólnie ubiegających się o udzielenie zamówienia, Wykonawca przed podpisaniem umowy na wezwanie Zamawiającego przedłoży </w:t>
      </w:r>
      <w:r w:rsidR="71E1778A" w:rsidRPr="007D3A1D">
        <w:rPr>
          <w:rFonts w:ascii="Verdana" w:hAnsi="Verdana"/>
          <w:sz w:val="20"/>
          <w:szCs w:val="20"/>
        </w:rPr>
        <w:t xml:space="preserve">kopię </w:t>
      </w:r>
      <w:r w:rsidRPr="007D3A1D">
        <w:rPr>
          <w:rFonts w:ascii="Verdana" w:hAnsi="Verdana"/>
          <w:sz w:val="20"/>
          <w:szCs w:val="20"/>
        </w:rPr>
        <w:t>umow</w:t>
      </w:r>
      <w:r w:rsidR="3ECF5D34" w:rsidRPr="007D3A1D">
        <w:rPr>
          <w:rFonts w:ascii="Verdana" w:hAnsi="Verdana"/>
          <w:sz w:val="20"/>
          <w:szCs w:val="20"/>
        </w:rPr>
        <w:t>y</w:t>
      </w:r>
      <w:r w:rsidRPr="007D3A1D">
        <w:rPr>
          <w:rFonts w:ascii="Verdana" w:hAnsi="Verdana"/>
          <w:sz w:val="20"/>
          <w:szCs w:val="20"/>
        </w:rPr>
        <w:t xml:space="preserve"> regulując</w:t>
      </w:r>
      <w:r w:rsidR="019111E0" w:rsidRPr="007D3A1D">
        <w:rPr>
          <w:rFonts w:ascii="Verdana" w:hAnsi="Verdana"/>
          <w:sz w:val="20"/>
          <w:szCs w:val="20"/>
        </w:rPr>
        <w:t>ej</w:t>
      </w:r>
      <w:r w:rsidRPr="007D3A1D">
        <w:rPr>
          <w:rFonts w:ascii="Verdana" w:hAnsi="Verdana"/>
          <w:sz w:val="20"/>
          <w:szCs w:val="20"/>
        </w:rPr>
        <w:t xml:space="preserve"> współpracę </w:t>
      </w:r>
      <w:r w:rsidR="21CDC21D" w:rsidRPr="007D3A1D">
        <w:rPr>
          <w:rFonts w:ascii="Verdana" w:hAnsi="Verdana"/>
          <w:sz w:val="20"/>
          <w:szCs w:val="20"/>
        </w:rPr>
        <w:t xml:space="preserve">tych </w:t>
      </w:r>
      <w:r w:rsidRPr="007D3A1D">
        <w:rPr>
          <w:rFonts w:ascii="Verdana" w:hAnsi="Verdana"/>
          <w:sz w:val="20"/>
          <w:szCs w:val="20"/>
        </w:rPr>
        <w:t>Wykonawców, w której m.in. zostanie określony pełnomocnik uprawniony do kontaktów z Zamawiającym oraz do wystawiania dokumentów związanych z płatnościami.</w:t>
      </w:r>
      <w:r w:rsidR="162B3333" w:rsidRPr="007D3A1D">
        <w:rPr>
          <w:rFonts w:ascii="Verdana" w:hAnsi="Verdana"/>
          <w:sz w:val="20"/>
          <w:szCs w:val="20"/>
        </w:rPr>
        <w:t xml:space="preserve"> </w:t>
      </w:r>
    </w:p>
    <w:p w14:paraId="5B0E443E" w14:textId="77777777" w:rsidR="00A71A46" w:rsidRPr="00A71A46" w:rsidRDefault="00A71A46" w:rsidP="00A71A46">
      <w:pPr>
        <w:suppressAutoHyphens/>
        <w:spacing w:before="120" w:after="120"/>
        <w:ind w:left="709" w:hanging="709"/>
        <w:jc w:val="both"/>
        <w:rPr>
          <w:rFonts w:ascii="Verdana" w:hAnsi="Verdana"/>
          <w:sz w:val="10"/>
          <w:szCs w:val="10"/>
        </w:rPr>
      </w:pPr>
    </w:p>
    <w:p w14:paraId="2882BFD3" w14:textId="7DD9444B"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bCs/>
          <w:sz w:val="20"/>
          <w:szCs w:val="20"/>
          <w:lang w:eastAsia="ar-SA"/>
        </w:rPr>
        <w:t>2</w:t>
      </w:r>
      <w:r w:rsidR="00AD5172">
        <w:rPr>
          <w:rFonts w:ascii="Verdana" w:hAnsi="Verdana"/>
          <w:b/>
          <w:bCs/>
          <w:sz w:val="20"/>
          <w:szCs w:val="20"/>
          <w:lang w:eastAsia="ar-SA"/>
        </w:rPr>
        <w:t>4</w:t>
      </w:r>
      <w:r w:rsidRPr="007D3A1D">
        <w:rPr>
          <w:rFonts w:ascii="Verdana" w:hAnsi="Verdana"/>
          <w:b/>
          <w:bCs/>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ZABEZPIECZENIE NALEŻYTEGO WYKONANIA UMOWY</w:t>
      </w:r>
    </w:p>
    <w:p w14:paraId="450EA2D7" w14:textId="4BB3855B" w:rsidR="0006792C" w:rsidRPr="00B46074" w:rsidRDefault="00B46074" w:rsidP="00606672">
      <w:pPr>
        <w:spacing w:line="276" w:lineRule="auto"/>
        <w:ind w:left="709" w:right="-108" w:hanging="709"/>
        <w:jc w:val="both"/>
        <w:rPr>
          <w:rFonts w:ascii="Verdana" w:hAnsi="Verdana"/>
          <w:sz w:val="20"/>
          <w:szCs w:val="20"/>
        </w:rPr>
      </w:pPr>
      <w:r>
        <w:rPr>
          <w:rFonts w:ascii="Verdana" w:hAnsi="Verdana" w:cs="Verdana"/>
          <w:sz w:val="20"/>
          <w:szCs w:val="20"/>
        </w:rPr>
        <w:t>24.1.</w:t>
      </w:r>
      <w:r>
        <w:rPr>
          <w:rFonts w:ascii="Verdana" w:hAnsi="Verdana" w:cs="Verdana"/>
          <w:sz w:val="20"/>
          <w:szCs w:val="20"/>
        </w:rPr>
        <w:tab/>
      </w:r>
      <w:r w:rsidR="00606672">
        <w:rPr>
          <w:rFonts w:ascii="Verdana" w:hAnsi="Verdana"/>
          <w:sz w:val="20"/>
          <w:szCs w:val="20"/>
        </w:rPr>
        <w:t>Zamawiający nie wymaga wniesienia zabezpieczenia należytego wykonania umowy.</w:t>
      </w:r>
    </w:p>
    <w:p w14:paraId="2C825B8E" w14:textId="77777777" w:rsidR="00AD5172" w:rsidRPr="00A71A46" w:rsidRDefault="00AD5172" w:rsidP="00C258EB">
      <w:pPr>
        <w:spacing w:before="120" w:after="120"/>
        <w:ind w:left="567"/>
        <w:jc w:val="both"/>
        <w:rPr>
          <w:rFonts w:ascii="Verdana" w:hAnsi="Verdana" w:cs="Verdana"/>
          <w:sz w:val="10"/>
          <w:szCs w:val="10"/>
        </w:rPr>
      </w:pPr>
    </w:p>
    <w:p w14:paraId="03640AD1" w14:textId="6D313BA7" w:rsidR="0006792C" w:rsidRPr="007D3A1D" w:rsidRDefault="0006792C" w:rsidP="00C258EB">
      <w:pPr>
        <w:suppressAutoHyphens/>
        <w:spacing w:before="120" w:after="120"/>
        <w:ind w:left="709" w:hanging="709"/>
        <w:rPr>
          <w:rFonts w:ascii="Verdana" w:hAnsi="Verdana"/>
          <w:b/>
          <w:sz w:val="20"/>
          <w:szCs w:val="20"/>
          <w:lang w:eastAsia="ar-SA"/>
        </w:rPr>
      </w:pPr>
      <w:r w:rsidRPr="007D3A1D">
        <w:rPr>
          <w:rFonts w:ascii="Verdana" w:hAnsi="Verdana"/>
          <w:b/>
          <w:sz w:val="20"/>
          <w:szCs w:val="20"/>
          <w:lang w:eastAsia="ar-SA"/>
        </w:rPr>
        <w:t>2</w:t>
      </w:r>
      <w:r w:rsidR="003875A8">
        <w:rPr>
          <w:rFonts w:ascii="Verdana" w:hAnsi="Verdana"/>
          <w:b/>
          <w:sz w:val="20"/>
          <w:szCs w:val="20"/>
          <w:lang w:eastAsia="ar-SA"/>
        </w:rPr>
        <w:t>5</w:t>
      </w:r>
      <w:r w:rsidRPr="007D3A1D">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4"/>
          <w:sz w:val="20"/>
          <w:szCs w:val="20"/>
        </w:rPr>
        <w:t>POUCZENIE O ŚRODKACH OCHRONY PRAWNEJ</w:t>
      </w:r>
    </w:p>
    <w:p w14:paraId="02DD94E3" w14:textId="337AFBF8"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 xml:space="preserve">.1. </w:t>
      </w:r>
      <w:r w:rsidR="00E97840">
        <w:rPr>
          <w:rFonts w:ascii="Verdana" w:hAnsi="Verdana"/>
          <w:spacing w:val="4"/>
          <w:sz w:val="20"/>
          <w:szCs w:val="20"/>
        </w:rPr>
        <w:tab/>
      </w:r>
      <w:r w:rsidRPr="007D3A1D">
        <w:rPr>
          <w:rFonts w:ascii="Verdana" w:hAnsi="Verdana"/>
          <w:spacing w:val="4"/>
          <w:sz w:val="20"/>
          <w:szCs w:val="20"/>
        </w:rPr>
        <w:t xml:space="preserve">Wykonawcy, a także innemu podmiotowi, jeżeli ma lub miał interes w uzyskaniu zamówienia oraz poniósł lub może ponieść szkodę w wyniku naruszenia przez Zamawiającego przepisów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 xml:space="preserve">, przysługują środki ochrony prawnej określone w Dziale </w:t>
      </w:r>
      <w:r w:rsidR="309E5682" w:rsidRPr="007D3A1D">
        <w:rPr>
          <w:rFonts w:ascii="Verdana" w:hAnsi="Verdana"/>
          <w:sz w:val="20"/>
          <w:szCs w:val="20"/>
        </w:rPr>
        <w:t>IX</w:t>
      </w:r>
      <w:r w:rsidRPr="007D3A1D">
        <w:rPr>
          <w:rFonts w:ascii="Verdana" w:hAnsi="Verdana"/>
          <w:spacing w:val="4"/>
          <w:sz w:val="20"/>
          <w:szCs w:val="20"/>
        </w:rPr>
        <w:t xml:space="preserve">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 xml:space="preserve">. Środki ochrony prawnej wobec ogłoszenia </w:t>
      </w:r>
      <w:r w:rsidR="605567E4" w:rsidRPr="007D3A1D">
        <w:rPr>
          <w:rFonts w:ascii="Verdana" w:hAnsi="Verdana"/>
          <w:sz w:val="20"/>
          <w:szCs w:val="20"/>
        </w:rPr>
        <w:t xml:space="preserve">wszczynającego postępowanie o udzielenie zamówienia oraz dokumentów zamówienia </w:t>
      </w:r>
      <w:r w:rsidRPr="007D3A1D">
        <w:rPr>
          <w:rFonts w:ascii="Verdana" w:hAnsi="Verdana"/>
          <w:spacing w:val="4"/>
          <w:sz w:val="20"/>
          <w:szCs w:val="20"/>
        </w:rPr>
        <w:t xml:space="preserve"> przysługują również organizacjom wpisanym na listę, o której mowa w art. </w:t>
      </w:r>
      <w:r w:rsidR="00D8A0EF" w:rsidRPr="007D3A1D">
        <w:rPr>
          <w:rFonts w:ascii="Verdana" w:hAnsi="Verdana"/>
          <w:sz w:val="20"/>
          <w:szCs w:val="20"/>
        </w:rPr>
        <w:t>469</w:t>
      </w:r>
      <w:r w:rsidRPr="007D3A1D">
        <w:rPr>
          <w:rFonts w:ascii="Verdana" w:hAnsi="Verdana"/>
          <w:spacing w:val="4"/>
          <w:sz w:val="20"/>
          <w:szCs w:val="20"/>
        </w:rPr>
        <w:t xml:space="preserve"> pkt </w:t>
      </w:r>
      <w:r w:rsidR="4D76997E" w:rsidRPr="007D3A1D">
        <w:rPr>
          <w:rFonts w:ascii="Verdana" w:hAnsi="Verdana"/>
          <w:sz w:val="20"/>
          <w:szCs w:val="20"/>
        </w:rPr>
        <w:t>1</w:t>
      </w:r>
      <w:r w:rsidRPr="007D3A1D">
        <w:rPr>
          <w:rFonts w:ascii="Verdana" w:hAnsi="Verdana"/>
          <w:spacing w:val="4"/>
          <w:sz w:val="20"/>
          <w:szCs w:val="20"/>
        </w:rPr>
        <w:t xml:space="preserve">5 ustawy </w:t>
      </w:r>
      <w:proofErr w:type="spellStart"/>
      <w:r w:rsidRPr="007D3A1D">
        <w:rPr>
          <w:rFonts w:ascii="Verdana" w:hAnsi="Verdana"/>
          <w:spacing w:val="4"/>
          <w:sz w:val="20"/>
          <w:szCs w:val="20"/>
        </w:rPr>
        <w:t>Pzp</w:t>
      </w:r>
      <w:proofErr w:type="spellEnd"/>
      <w:r w:rsidR="226118CC" w:rsidRPr="007D3A1D">
        <w:rPr>
          <w:rFonts w:ascii="Verdana" w:hAnsi="Verdana"/>
          <w:sz w:val="20"/>
          <w:szCs w:val="20"/>
        </w:rPr>
        <w:t xml:space="preserve"> oraz Rzecznikowi </w:t>
      </w:r>
      <w:r w:rsidR="34689B63" w:rsidRPr="007D3A1D">
        <w:rPr>
          <w:rFonts w:ascii="Verdana" w:hAnsi="Verdana"/>
          <w:sz w:val="20"/>
          <w:szCs w:val="20"/>
        </w:rPr>
        <w:t>M</w:t>
      </w:r>
      <w:r w:rsidR="226118CC" w:rsidRPr="007D3A1D">
        <w:rPr>
          <w:rFonts w:ascii="Verdana" w:hAnsi="Verdana"/>
          <w:sz w:val="20"/>
          <w:szCs w:val="20"/>
        </w:rPr>
        <w:t xml:space="preserve">ałych i Średnich </w:t>
      </w:r>
      <w:r w:rsidR="34679440" w:rsidRPr="007D3A1D">
        <w:rPr>
          <w:rFonts w:ascii="Verdana" w:hAnsi="Verdana"/>
          <w:sz w:val="20"/>
          <w:szCs w:val="20"/>
        </w:rPr>
        <w:t>P</w:t>
      </w:r>
      <w:r w:rsidR="226118CC" w:rsidRPr="007D3A1D">
        <w:rPr>
          <w:rFonts w:ascii="Verdana" w:hAnsi="Verdana"/>
          <w:sz w:val="20"/>
          <w:szCs w:val="20"/>
        </w:rPr>
        <w:t>rzedsiębiorców.</w:t>
      </w:r>
    </w:p>
    <w:p w14:paraId="0C6E1A66" w14:textId="611C957E" w:rsidR="0006792C" w:rsidRPr="007D3A1D" w:rsidRDefault="0006792C" w:rsidP="00C258EB">
      <w:pPr>
        <w:spacing w:before="120" w:after="120"/>
        <w:ind w:left="720" w:hanging="720"/>
        <w:jc w:val="both"/>
        <w:rPr>
          <w:rFonts w:ascii="Verdana" w:hAnsi="Verdana"/>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 xml:space="preserve">.2. </w:t>
      </w:r>
      <w:r w:rsidRPr="007D3A1D">
        <w:rPr>
          <w:rFonts w:ascii="Verdana" w:hAnsi="Verdana"/>
          <w:spacing w:val="4"/>
          <w:sz w:val="20"/>
          <w:szCs w:val="20"/>
        </w:rPr>
        <w:tab/>
        <w:t>Odwołanie przysługuje</w:t>
      </w:r>
      <w:r w:rsidR="00FCBD20" w:rsidRPr="007D3A1D">
        <w:rPr>
          <w:rFonts w:ascii="Verdana" w:hAnsi="Verdana"/>
          <w:spacing w:val="4"/>
          <w:sz w:val="20"/>
          <w:szCs w:val="20"/>
        </w:rPr>
        <w:t xml:space="preserve"> na:</w:t>
      </w:r>
    </w:p>
    <w:p w14:paraId="7F5346AD" w14:textId="74F662EA" w:rsidR="0006792C" w:rsidRPr="00E97840" w:rsidRDefault="7E57F795" w:rsidP="00746521">
      <w:pPr>
        <w:pStyle w:val="Akapitzlist"/>
        <w:numPr>
          <w:ilvl w:val="0"/>
          <w:numId w:val="18"/>
        </w:numPr>
        <w:spacing w:before="120" w:after="120"/>
        <w:ind w:left="1134"/>
        <w:jc w:val="both"/>
        <w:rPr>
          <w:rFonts w:ascii="Verdana" w:hAnsi="Verdana"/>
          <w:spacing w:val="4"/>
          <w:sz w:val="20"/>
          <w:szCs w:val="20"/>
        </w:rPr>
      </w:pPr>
      <w:r w:rsidRPr="00E97840">
        <w:rPr>
          <w:rFonts w:ascii="Verdana" w:hAnsi="Verdana"/>
          <w:sz w:val="20"/>
          <w:szCs w:val="20"/>
        </w:rPr>
        <w:t>niezgodn</w:t>
      </w:r>
      <w:r w:rsidR="4F1FF5FD" w:rsidRPr="00E97840">
        <w:rPr>
          <w:rFonts w:ascii="Verdana" w:hAnsi="Verdana"/>
          <w:sz w:val="20"/>
          <w:szCs w:val="20"/>
        </w:rPr>
        <w:t>ą</w:t>
      </w:r>
      <w:r w:rsidRPr="00E97840">
        <w:rPr>
          <w:rFonts w:ascii="Verdana" w:hAnsi="Verdana"/>
          <w:sz w:val="20"/>
          <w:szCs w:val="20"/>
        </w:rPr>
        <w:t xml:space="preserve"> z przepisami ustawy </w:t>
      </w:r>
      <w:proofErr w:type="spellStart"/>
      <w:r w:rsidR="614015BF" w:rsidRPr="00E97840">
        <w:rPr>
          <w:rFonts w:ascii="Verdana" w:hAnsi="Verdana"/>
          <w:sz w:val="20"/>
          <w:szCs w:val="20"/>
        </w:rPr>
        <w:t>Pzp</w:t>
      </w:r>
      <w:proofErr w:type="spellEnd"/>
      <w:r w:rsidR="614015BF" w:rsidRPr="00E97840">
        <w:rPr>
          <w:rFonts w:ascii="Verdana" w:hAnsi="Verdana"/>
          <w:sz w:val="20"/>
          <w:szCs w:val="20"/>
        </w:rPr>
        <w:t xml:space="preserve"> </w:t>
      </w:r>
      <w:r w:rsidRPr="00E97840">
        <w:rPr>
          <w:rFonts w:ascii="Verdana" w:hAnsi="Verdana"/>
          <w:sz w:val="20"/>
          <w:szCs w:val="20"/>
        </w:rPr>
        <w:t>czynność Zamawiającego, podjętą w</w:t>
      </w:r>
      <w:r w:rsidR="007B277B">
        <w:rPr>
          <w:rFonts w:ascii="Verdana" w:hAnsi="Verdana"/>
          <w:sz w:val="20"/>
          <w:szCs w:val="20"/>
        </w:rPr>
        <w:t> </w:t>
      </w:r>
      <w:r w:rsidRPr="00E97840">
        <w:rPr>
          <w:rFonts w:ascii="Verdana" w:hAnsi="Verdana"/>
          <w:sz w:val="20"/>
          <w:szCs w:val="20"/>
        </w:rPr>
        <w:t>postępowaniu o udzielenie zamówienia</w:t>
      </w:r>
      <w:r w:rsidR="1C5CBB18" w:rsidRPr="00E97840">
        <w:rPr>
          <w:rFonts w:ascii="Verdana" w:hAnsi="Verdana"/>
          <w:sz w:val="20"/>
          <w:szCs w:val="20"/>
        </w:rPr>
        <w:t xml:space="preserve"> w tym na projektowane</w:t>
      </w:r>
      <w:r w:rsidRPr="00E97840">
        <w:rPr>
          <w:rFonts w:ascii="Verdana" w:hAnsi="Verdana"/>
          <w:sz w:val="20"/>
          <w:szCs w:val="20"/>
        </w:rPr>
        <w:t xml:space="preserve"> </w:t>
      </w:r>
      <w:r w:rsidR="53DC149D" w:rsidRPr="00E97840">
        <w:rPr>
          <w:rFonts w:ascii="Verdana" w:hAnsi="Verdana"/>
          <w:sz w:val="20"/>
          <w:szCs w:val="20"/>
        </w:rPr>
        <w:t>postanowienie umowy;</w:t>
      </w:r>
    </w:p>
    <w:p w14:paraId="06516542" w14:textId="1A60D666" w:rsidR="4C03B9C0" w:rsidRPr="00E97840" w:rsidRDefault="4C03B9C0" w:rsidP="00746521">
      <w:pPr>
        <w:pStyle w:val="Akapitzlist"/>
        <w:numPr>
          <w:ilvl w:val="0"/>
          <w:numId w:val="18"/>
        </w:numPr>
        <w:spacing w:before="120" w:after="120"/>
        <w:ind w:left="1134"/>
        <w:jc w:val="both"/>
        <w:rPr>
          <w:rFonts w:ascii="Verdana" w:hAnsi="Verdana"/>
          <w:sz w:val="20"/>
          <w:szCs w:val="20"/>
        </w:rPr>
      </w:pPr>
      <w:r w:rsidRPr="00E97840">
        <w:rPr>
          <w:rFonts w:ascii="Verdana" w:hAnsi="Verdana"/>
          <w:sz w:val="20"/>
          <w:szCs w:val="20"/>
        </w:rPr>
        <w:t>zaniechanie czynności w postępowaniu o udzielenie zamówienia, do której Zamawiający był obowiązan</w:t>
      </w:r>
      <w:r w:rsidR="52C65BD3" w:rsidRPr="00E97840">
        <w:rPr>
          <w:rFonts w:ascii="Verdana" w:hAnsi="Verdana"/>
          <w:sz w:val="20"/>
          <w:szCs w:val="20"/>
        </w:rPr>
        <w:t xml:space="preserve">y na podstawie ustawy </w:t>
      </w:r>
      <w:proofErr w:type="spellStart"/>
      <w:r w:rsidR="52C65BD3" w:rsidRPr="00E97840">
        <w:rPr>
          <w:rFonts w:ascii="Verdana" w:hAnsi="Verdana"/>
          <w:sz w:val="20"/>
          <w:szCs w:val="20"/>
        </w:rPr>
        <w:t>Pzp</w:t>
      </w:r>
      <w:proofErr w:type="spellEnd"/>
      <w:r w:rsidR="52C65BD3" w:rsidRPr="00E97840">
        <w:rPr>
          <w:rFonts w:ascii="Verdana" w:hAnsi="Verdana"/>
          <w:sz w:val="20"/>
          <w:szCs w:val="20"/>
        </w:rPr>
        <w:t>;</w:t>
      </w:r>
    </w:p>
    <w:p w14:paraId="3037BDB7" w14:textId="301BA1FE" w:rsidR="00E97840" w:rsidRDefault="00E97840" w:rsidP="00E97840">
      <w:pPr>
        <w:spacing w:before="120" w:after="120"/>
        <w:ind w:left="720" w:hanging="720"/>
        <w:jc w:val="both"/>
        <w:rPr>
          <w:rFonts w:ascii="Verdana" w:hAnsi="Verdana"/>
          <w:spacing w:val="4"/>
          <w:sz w:val="20"/>
          <w:szCs w:val="20"/>
        </w:rPr>
      </w:pPr>
      <w:r>
        <w:rPr>
          <w:rFonts w:ascii="Verdana" w:hAnsi="Verdana"/>
          <w:spacing w:val="4"/>
          <w:sz w:val="20"/>
          <w:szCs w:val="20"/>
        </w:rPr>
        <w:t>2</w:t>
      </w:r>
      <w:r w:rsidR="003875A8">
        <w:rPr>
          <w:rFonts w:ascii="Verdana" w:hAnsi="Verdana"/>
          <w:spacing w:val="4"/>
          <w:sz w:val="20"/>
          <w:szCs w:val="20"/>
        </w:rPr>
        <w:t>5</w:t>
      </w:r>
      <w:r>
        <w:rPr>
          <w:rFonts w:ascii="Verdana" w:hAnsi="Verdana"/>
          <w:spacing w:val="4"/>
          <w:sz w:val="20"/>
          <w:szCs w:val="20"/>
        </w:rPr>
        <w:t>.3.</w:t>
      </w:r>
      <w:r>
        <w:rPr>
          <w:rFonts w:ascii="Verdana" w:hAnsi="Verdana"/>
          <w:spacing w:val="4"/>
          <w:sz w:val="20"/>
          <w:szCs w:val="20"/>
        </w:rPr>
        <w:tab/>
        <w:t>Odwołanie zawiera:</w:t>
      </w:r>
    </w:p>
    <w:p w14:paraId="6575D086"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imię i nazwisko albo nazwę, miejsce zamieszkania albo siedzibę, numer telefonu oraz adres poczty elektronicznej Odwołującego oraz imię i nazwisko przedstawiciela (przedstawicieli);</w:t>
      </w:r>
    </w:p>
    <w:p w14:paraId="73CD839C"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nazwę i siedzibę Zamawiającego, numer telefonu oraz adres poczty elektronicznej Zamawiającego;</w:t>
      </w:r>
    </w:p>
    <w:p w14:paraId="2E3EFD32"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PESEL lub NIP odwołującego będącego osobą fizyczną, jeżeli jest on obowiązany do jego posiadania albo posiada go nie mając takiego obowiązku;</w:t>
      </w:r>
    </w:p>
    <w:p w14:paraId="41843504"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w Krajowym Rejestrze Sądowym, a w przypadku jego braku – numer w innym właściwym rejestrze, ewidencji lub NIP Odwołującego nie będącą osobą fizyczną, który nie ma obowiązku wpisu we właściwym rejestrze lub ewidencji, jeżeli jest on obowiązany do jego posiadania;</w:t>
      </w:r>
    </w:p>
    <w:p w14:paraId="07F2A9BB"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określenie przedmiotu zamówienia;</w:t>
      </w:r>
    </w:p>
    <w:p w14:paraId="03662528" w14:textId="20538263"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numeru publikacji w </w:t>
      </w:r>
      <w:r w:rsidR="00184B15">
        <w:rPr>
          <w:rFonts w:ascii="Verdana" w:hAnsi="Verdana"/>
          <w:spacing w:val="4"/>
          <w:sz w:val="20"/>
          <w:szCs w:val="20"/>
        </w:rPr>
        <w:t>Biuletynie Zamówień Publicznych</w:t>
      </w:r>
      <w:r>
        <w:rPr>
          <w:rFonts w:ascii="Verdana" w:hAnsi="Verdana"/>
          <w:spacing w:val="4"/>
          <w:sz w:val="20"/>
          <w:szCs w:val="20"/>
        </w:rPr>
        <w:t>;</w:t>
      </w:r>
    </w:p>
    <w:p w14:paraId="00AC282E"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wskazanie czynności lub zaniechania czynności Zamawiającego, której zarzuca się niezgodność z przepisami ustawy;</w:t>
      </w:r>
    </w:p>
    <w:p w14:paraId="678E2C79"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lastRenderedPageBreak/>
        <w:t>zwięzłe przedstawienie zarzutów;</w:t>
      </w:r>
    </w:p>
    <w:p w14:paraId="544D0DE6"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żądanie co do sposobu rozstrzygnięcia odwołania;</w:t>
      </w:r>
    </w:p>
    <w:p w14:paraId="2B1B2419"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okoliczności faktycznych i prawnych uzasadniających wniesienie odwołania oraz dowodów na poparcie przytoczonych okoliczności; </w:t>
      </w:r>
    </w:p>
    <w:p w14:paraId="4B448A01"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podpis Odwołującego albo jego przedstawiciela lub przedstawicieli;</w:t>
      </w:r>
    </w:p>
    <w:p w14:paraId="1F6F27AD"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wykaz załączników.</w:t>
      </w:r>
    </w:p>
    <w:p w14:paraId="0651CD20" w14:textId="5450C6EC" w:rsidR="00E97840" w:rsidRDefault="00E97840" w:rsidP="00E97840">
      <w:pPr>
        <w:tabs>
          <w:tab w:val="left" w:pos="709"/>
        </w:tabs>
        <w:spacing w:before="120" w:after="120"/>
        <w:ind w:left="709" w:hanging="709"/>
        <w:jc w:val="both"/>
        <w:rPr>
          <w:rFonts w:ascii="Verdana" w:hAnsi="Verdana"/>
          <w:spacing w:val="4"/>
          <w:sz w:val="20"/>
          <w:szCs w:val="20"/>
        </w:rPr>
      </w:pPr>
      <w:r>
        <w:rPr>
          <w:rFonts w:ascii="Verdana" w:hAnsi="Verdana"/>
          <w:spacing w:val="4"/>
          <w:sz w:val="20"/>
          <w:szCs w:val="20"/>
        </w:rPr>
        <w:t>2</w:t>
      </w:r>
      <w:r w:rsidR="003875A8">
        <w:rPr>
          <w:rFonts w:ascii="Verdana" w:hAnsi="Verdana"/>
          <w:spacing w:val="4"/>
          <w:sz w:val="20"/>
          <w:szCs w:val="20"/>
        </w:rPr>
        <w:t>5</w:t>
      </w:r>
      <w:r>
        <w:rPr>
          <w:rFonts w:ascii="Verdana" w:hAnsi="Verdana"/>
          <w:spacing w:val="4"/>
          <w:sz w:val="20"/>
          <w:szCs w:val="20"/>
        </w:rPr>
        <w:t>.4.</w:t>
      </w:r>
      <w:r>
        <w:rPr>
          <w:rFonts w:ascii="Verdana" w:hAnsi="Verdana"/>
          <w:spacing w:val="4"/>
          <w:sz w:val="20"/>
          <w:szCs w:val="20"/>
        </w:rPr>
        <w:tab/>
        <w:t>Do odwołania dołącza się:</w:t>
      </w:r>
    </w:p>
    <w:p w14:paraId="0B36FDB9" w14:textId="77777777" w:rsidR="00E97840" w:rsidRDefault="00E97840" w:rsidP="00746521">
      <w:pPr>
        <w:numPr>
          <w:ilvl w:val="0"/>
          <w:numId w:val="17"/>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dowód uiszczenia wpisu od odwołania w wymaganej wysokości;</w:t>
      </w:r>
    </w:p>
    <w:p w14:paraId="57B0656B" w14:textId="13F395B7" w:rsidR="00E97840" w:rsidRDefault="00E97840" w:rsidP="00746521">
      <w:pPr>
        <w:numPr>
          <w:ilvl w:val="0"/>
          <w:numId w:val="17"/>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dowód </w:t>
      </w:r>
      <w:r w:rsidR="00F144FB">
        <w:rPr>
          <w:rFonts w:ascii="Verdana" w:hAnsi="Verdana"/>
          <w:spacing w:val="4"/>
          <w:sz w:val="20"/>
          <w:szCs w:val="20"/>
        </w:rPr>
        <w:t xml:space="preserve">przekazania odpowiednio odwołania albo jego </w:t>
      </w:r>
      <w:r>
        <w:rPr>
          <w:rFonts w:ascii="Verdana" w:hAnsi="Verdana"/>
          <w:spacing w:val="4"/>
          <w:sz w:val="20"/>
          <w:szCs w:val="20"/>
        </w:rPr>
        <w:t>kopii Zamawiającemu;</w:t>
      </w:r>
    </w:p>
    <w:p w14:paraId="252F9117" w14:textId="77777777" w:rsidR="00E97840" w:rsidRDefault="00E97840" w:rsidP="00746521">
      <w:pPr>
        <w:numPr>
          <w:ilvl w:val="0"/>
          <w:numId w:val="17"/>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dokument potwierdzający umocowanie do reprezentowania Odwołującego.</w:t>
      </w:r>
    </w:p>
    <w:p w14:paraId="375AE55D" w14:textId="3777FB63" w:rsidR="0006792C"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883D60">
        <w:rPr>
          <w:rFonts w:ascii="Verdana" w:hAnsi="Verdana"/>
          <w:spacing w:val="4"/>
          <w:sz w:val="20"/>
          <w:szCs w:val="20"/>
        </w:rPr>
        <w:t>5</w:t>
      </w:r>
      <w:r w:rsidRPr="007D3A1D">
        <w:rPr>
          <w:rFonts w:ascii="Verdana" w:hAnsi="Verdana"/>
          <w:spacing w:val="4"/>
          <w:sz w:val="20"/>
          <w:szCs w:val="20"/>
        </w:rPr>
        <w:t>.</w:t>
      </w:r>
      <w:r w:rsidRPr="007D3A1D">
        <w:rPr>
          <w:rFonts w:ascii="Verdana" w:hAnsi="Verdana"/>
          <w:spacing w:val="4"/>
          <w:sz w:val="20"/>
          <w:szCs w:val="20"/>
        </w:rPr>
        <w:tab/>
        <w:t>Odwołanie wnosi się do Prezesa Izby</w:t>
      </w:r>
      <w:r w:rsidR="0045006E" w:rsidRPr="007D3A1D">
        <w:rPr>
          <w:rFonts w:ascii="Verdana" w:hAnsi="Verdana"/>
          <w:spacing w:val="4"/>
          <w:sz w:val="20"/>
          <w:szCs w:val="20"/>
        </w:rPr>
        <w:t xml:space="preserve"> w formie pisemnej albo w formie elektronicznej albo w postaci elektronicznej opatrzonej podpisem zaufanym</w:t>
      </w:r>
      <w:r w:rsidR="71B8C36B" w:rsidRPr="007D3A1D">
        <w:rPr>
          <w:rFonts w:ascii="Verdana" w:hAnsi="Verdana"/>
          <w:spacing w:val="4"/>
          <w:sz w:val="20"/>
          <w:szCs w:val="20"/>
        </w:rPr>
        <w:t>.</w:t>
      </w:r>
      <w:r w:rsidRPr="007D3A1D">
        <w:rPr>
          <w:rFonts w:ascii="Verdana" w:hAnsi="Verdana"/>
          <w:spacing w:val="4"/>
          <w:sz w:val="20"/>
          <w:szCs w:val="20"/>
        </w:rPr>
        <w:t xml:space="preserve"> </w:t>
      </w:r>
    </w:p>
    <w:p w14:paraId="485EB559" w14:textId="77EAE8AB" w:rsidR="0006792C" w:rsidRPr="007D3A1D" w:rsidRDefault="0045006E" w:rsidP="00C258EB">
      <w:pPr>
        <w:spacing w:before="120" w:after="120"/>
        <w:ind w:left="708" w:hanging="708"/>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915FB2">
        <w:rPr>
          <w:rFonts w:ascii="Verdana" w:hAnsi="Verdana"/>
          <w:spacing w:val="4"/>
          <w:sz w:val="20"/>
          <w:szCs w:val="20"/>
        </w:rPr>
        <w:t>6</w:t>
      </w:r>
      <w:r w:rsidRPr="007D3A1D">
        <w:rPr>
          <w:rFonts w:ascii="Verdana" w:hAnsi="Verdana"/>
          <w:spacing w:val="4"/>
          <w:sz w:val="20"/>
          <w:szCs w:val="20"/>
        </w:rPr>
        <w:t xml:space="preserve">. </w:t>
      </w:r>
      <w:r w:rsidRPr="007D3A1D">
        <w:rPr>
          <w:rFonts w:ascii="Verdana" w:hAnsi="Verdana"/>
          <w:spacing w:val="4"/>
          <w:sz w:val="20"/>
          <w:szCs w:val="20"/>
        </w:rPr>
        <w:tab/>
      </w:r>
      <w:r w:rsidR="0006792C" w:rsidRPr="007D3A1D">
        <w:rPr>
          <w:rFonts w:ascii="Verdana" w:hAnsi="Verdana"/>
          <w:spacing w:val="4"/>
          <w:sz w:val="20"/>
          <w:szCs w:val="20"/>
        </w:rPr>
        <w:t>Odwołujący prze</w:t>
      </w:r>
      <w:r w:rsidR="20A75A24" w:rsidRPr="007D3A1D">
        <w:rPr>
          <w:rFonts w:ascii="Verdana" w:hAnsi="Verdana"/>
          <w:spacing w:val="4"/>
          <w:sz w:val="20"/>
          <w:szCs w:val="20"/>
        </w:rPr>
        <w:t>kazuje</w:t>
      </w:r>
      <w:r w:rsidR="0006792C" w:rsidRPr="007D3A1D">
        <w:rPr>
          <w:rFonts w:ascii="Verdana" w:hAnsi="Verdana"/>
          <w:spacing w:val="4"/>
          <w:sz w:val="20"/>
          <w:szCs w:val="20"/>
        </w:rPr>
        <w:t xml:space="preserve"> </w:t>
      </w:r>
      <w:r w:rsidR="02963298" w:rsidRPr="007D3A1D">
        <w:rPr>
          <w:rFonts w:ascii="Verdana" w:hAnsi="Verdana"/>
          <w:spacing w:val="4"/>
          <w:sz w:val="20"/>
          <w:szCs w:val="20"/>
        </w:rPr>
        <w:t>Z</w:t>
      </w:r>
      <w:r w:rsidR="0006792C" w:rsidRPr="007D3A1D">
        <w:rPr>
          <w:rFonts w:ascii="Verdana" w:hAnsi="Verdana"/>
          <w:spacing w:val="4"/>
          <w:sz w:val="20"/>
          <w:szCs w:val="20"/>
        </w:rPr>
        <w:t>amawiającemu</w:t>
      </w:r>
      <w:r w:rsidR="00F144FB">
        <w:rPr>
          <w:rFonts w:ascii="Verdana" w:hAnsi="Verdana"/>
          <w:spacing w:val="4"/>
          <w:sz w:val="20"/>
          <w:szCs w:val="20"/>
        </w:rPr>
        <w:t xml:space="preserve"> odwołanie wniesione w formie elektronicznej albo w postaci elektronicznej albo kopię tego odwołania, jeżeli zostało ono wniesione w formie pisemnej,</w:t>
      </w:r>
      <w:r w:rsidR="0006792C" w:rsidRPr="007D3A1D">
        <w:rPr>
          <w:rFonts w:ascii="Verdana" w:hAnsi="Verdana"/>
          <w:spacing w:val="4"/>
          <w:sz w:val="20"/>
          <w:szCs w:val="20"/>
        </w:rPr>
        <w:t xml:space="preserve"> przed upływem terminu do wniesienia odwołania w taki sposób, aby mógł on zapoznać się z jego treścią przed upływem tego terminu. Domniemywa się, </w:t>
      </w:r>
      <w:r w:rsidR="00F144FB">
        <w:rPr>
          <w:rFonts w:ascii="Verdana" w:hAnsi="Verdana"/>
          <w:spacing w:val="4"/>
          <w:sz w:val="20"/>
          <w:szCs w:val="20"/>
        </w:rPr>
        <w:t>że</w:t>
      </w:r>
      <w:r w:rsidR="00F144FB" w:rsidRPr="007D3A1D">
        <w:rPr>
          <w:rFonts w:ascii="Verdana" w:hAnsi="Verdana"/>
          <w:spacing w:val="4"/>
          <w:sz w:val="20"/>
          <w:szCs w:val="20"/>
        </w:rPr>
        <w:t xml:space="preserve"> </w:t>
      </w:r>
      <w:r w:rsidR="0006792C" w:rsidRPr="007D3A1D">
        <w:rPr>
          <w:rFonts w:ascii="Verdana" w:hAnsi="Verdana"/>
          <w:spacing w:val="4"/>
          <w:sz w:val="20"/>
          <w:szCs w:val="20"/>
        </w:rPr>
        <w:t xml:space="preserve">Zamawiający mógł zapoznać się z treścią odwołania przed upływem terminu do jego wniesienia, jeżeli </w:t>
      </w:r>
      <w:r w:rsidR="00F144FB">
        <w:rPr>
          <w:rFonts w:ascii="Verdana" w:hAnsi="Verdana"/>
          <w:spacing w:val="4"/>
          <w:sz w:val="20"/>
          <w:szCs w:val="20"/>
        </w:rPr>
        <w:t>przekazanie odpowiednio odwołania albo</w:t>
      </w:r>
      <w:r w:rsidR="00F144FB" w:rsidRPr="007D3A1D">
        <w:rPr>
          <w:rFonts w:ascii="Verdana" w:hAnsi="Verdana"/>
          <w:spacing w:val="4"/>
          <w:sz w:val="20"/>
          <w:szCs w:val="20"/>
        </w:rPr>
        <w:t xml:space="preserve"> </w:t>
      </w:r>
      <w:r w:rsidR="0006792C" w:rsidRPr="007D3A1D">
        <w:rPr>
          <w:rFonts w:ascii="Verdana" w:hAnsi="Verdana"/>
          <w:spacing w:val="4"/>
          <w:sz w:val="20"/>
          <w:szCs w:val="20"/>
        </w:rPr>
        <w:t>jego kopii nastąpiło przed upływem terminu do jego wniesienia przy użyciu środków komunikacji elektronicznej.</w:t>
      </w:r>
      <w:r w:rsidR="004A56E0" w:rsidRPr="00C80A4B">
        <w:t xml:space="preserve"> </w:t>
      </w:r>
    </w:p>
    <w:p w14:paraId="024D2B00" w14:textId="5DB10B51"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w:t>
      </w:r>
      <w:r w:rsidRPr="007D3A1D">
        <w:rPr>
          <w:rFonts w:ascii="Verdana" w:hAnsi="Verdana"/>
          <w:spacing w:val="4"/>
          <w:sz w:val="20"/>
          <w:szCs w:val="20"/>
        </w:rPr>
        <w:tab/>
        <w:t>Terminy wniesienia odwołania:</w:t>
      </w:r>
    </w:p>
    <w:p w14:paraId="7B42397F" w14:textId="278278B5"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.1.</w:t>
      </w:r>
      <w:r w:rsidRPr="007D3A1D">
        <w:rPr>
          <w:rFonts w:ascii="Verdana" w:hAnsi="Verdana"/>
          <w:sz w:val="20"/>
          <w:szCs w:val="20"/>
        </w:rPr>
        <w:t xml:space="preserve"> </w:t>
      </w:r>
      <w:r w:rsidR="00915FB2">
        <w:rPr>
          <w:rFonts w:ascii="Verdana" w:hAnsi="Verdana"/>
          <w:sz w:val="20"/>
          <w:szCs w:val="20"/>
        </w:rPr>
        <w:tab/>
      </w:r>
      <w:r w:rsidRPr="007D3A1D">
        <w:rPr>
          <w:rFonts w:ascii="Verdana" w:hAnsi="Verdana"/>
          <w:spacing w:val="4"/>
          <w:sz w:val="20"/>
          <w:szCs w:val="20"/>
        </w:rPr>
        <w:t xml:space="preserve">Odwołanie wnosi się w terminie </w:t>
      </w:r>
      <w:r w:rsidR="4B420465" w:rsidRPr="007D3A1D">
        <w:rPr>
          <w:rFonts w:ascii="Verdana" w:hAnsi="Verdana"/>
          <w:sz w:val="20"/>
          <w:szCs w:val="20"/>
        </w:rPr>
        <w:t>5</w:t>
      </w:r>
      <w:r w:rsidRPr="007D3A1D">
        <w:rPr>
          <w:rFonts w:ascii="Verdana" w:hAnsi="Verdana"/>
          <w:spacing w:val="4"/>
          <w:sz w:val="20"/>
          <w:szCs w:val="20"/>
        </w:rPr>
        <w:t xml:space="preserve"> dni od dnia prze</w:t>
      </w:r>
      <w:r w:rsidR="271C439E" w:rsidRPr="007D3A1D">
        <w:rPr>
          <w:rFonts w:ascii="Verdana" w:hAnsi="Verdana"/>
          <w:sz w:val="20"/>
          <w:szCs w:val="20"/>
        </w:rPr>
        <w:t>kazania</w:t>
      </w:r>
      <w:r w:rsidRPr="007D3A1D">
        <w:rPr>
          <w:rFonts w:ascii="Verdana" w:hAnsi="Verdana"/>
          <w:spacing w:val="4"/>
          <w:sz w:val="20"/>
          <w:szCs w:val="20"/>
        </w:rPr>
        <w:t xml:space="preserve"> informacji o czynności </w:t>
      </w:r>
      <w:r w:rsidR="312AF978" w:rsidRPr="007D3A1D">
        <w:rPr>
          <w:rFonts w:ascii="Verdana" w:hAnsi="Verdana"/>
          <w:sz w:val="20"/>
          <w:szCs w:val="20"/>
        </w:rPr>
        <w:t>Z</w:t>
      </w:r>
      <w:r w:rsidRPr="007D3A1D">
        <w:rPr>
          <w:rFonts w:ascii="Verdana" w:hAnsi="Verdana"/>
          <w:spacing w:val="4"/>
          <w:sz w:val="20"/>
          <w:szCs w:val="20"/>
        </w:rPr>
        <w:t xml:space="preserve">amawiającego stanowiącej podstawę jego wniesienia – jeżeli </w:t>
      </w:r>
      <w:r w:rsidR="6C4C9735" w:rsidRPr="007D3A1D">
        <w:rPr>
          <w:rFonts w:ascii="Verdana" w:hAnsi="Verdana"/>
          <w:sz w:val="20"/>
          <w:szCs w:val="20"/>
        </w:rPr>
        <w:t xml:space="preserve">informacja została przekazana przy użyciu środków komunikacji elektronicznej; </w:t>
      </w:r>
      <w:r w:rsidRPr="007D3A1D">
        <w:rPr>
          <w:rFonts w:ascii="Verdana" w:hAnsi="Verdana"/>
          <w:spacing w:val="4"/>
          <w:sz w:val="20"/>
          <w:szCs w:val="20"/>
        </w:rPr>
        <w:t xml:space="preserve"> albo w terminie 1</w:t>
      </w:r>
      <w:r w:rsidR="248EF177" w:rsidRPr="007D3A1D">
        <w:rPr>
          <w:rFonts w:ascii="Verdana" w:hAnsi="Verdana"/>
          <w:sz w:val="20"/>
          <w:szCs w:val="20"/>
        </w:rPr>
        <w:t>0</w:t>
      </w:r>
      <w:r w:rsidRPr="007D3A1D">
        <w:rPr>
          <w:rFonts w:ascii="Verdana" w:hAnsi="Verdana"/>
          <w:spacing w:val="4"/>
          <w:sz w:val="20"/>
          <w:szCs w:val="20"/>
        </w:rPr>
        <w:t xml:space="preserve"> dni – jeżeli zostały przesłane w inny sposób.</w:t>
      </w:r>
    </w:p>
    <w:p w14:paraId="456865D2" w14:textId="44432CF2"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.2.</w:t>
      </w:r>
      <w:r w:rsidR="00915FB2">
        <w:rPr>
          <w:rFonts w:ascii="Verdana" w:hAnsi="Verdana"/>
          <w:spacing w:val="4"/>
          <w:sz w:val="20"/>
          <w:szCs w:val="20"/>
        </w:rPr>
        <w:tab/>
      </w:r>
      <w:r w:rsidRPr="007D3A1D">
        <w:rPr>
          <w:rFonts w:ascii="Verdana" w:hAnsi="Verdana"/>
          <w:spacing w:val="4"/>
          <w:sz w:val="20"/>
          <w:szCs w:val="20"/>
        </w:rPr>
        <w:t xml:space="preserve">Odwołanie wobec treści ogłoszenia </w:t>
      </w:r>
      <w:r w:rsidR="76F16835" w:rsidRPr="007D3A1D">
        <w:rPr>
          <w:rFonts w:ascii="Verdana" w:hAnsi="Verdana"/>
          <w:spacing w:val="4"/>
          <w:sz w:val="20"/>
          <w:szCs w:val="20"/>
        </w:rPr>
        <w:t xml:space="preserve">wszczynającego postępowanie o udzielenie zamówienia lub wobec treści dokumentów zamówienia </w:t>
      </w:r>
      <w:r w:rsidRPr="007D3A1D">
        <w:rPr>
          <w:rFonts w:ascii="Verdana" w:hAnsi="Verdana"/>
          <w:spacing w:val="4"/>
          <w:sz w:val="20"/>
          <w:szCs w:val="20"/>
        </w:rPr>
        <w:t xml:space="preserve">, wnosi się w terminie </w:t>
      </w:r>
      <w:r w:rsidR="09A0B43C" w:rsidRPr="007D3A1D">
        <w:rPr>
          <w:rFonts w:ascii="Verdana" w:hAnsi="Verdana"/>
          <w:spacing w:val="4"/>
          <w:sz w:val="20"/>
          <w:szCs w:val="20"/>
        </w:rPr>
        <w:t>5</w:t>
      </w:r>
      <w:r w:rsidRPr="007D3A1D">
        <w:rPr>
          <w:rFonts w:ascii="Verdana" w:hAnsi="Verdana"/>
          <w:spacing w:val="4"/>
          <w:sz w:val="20"/>
          <w:szCs w:val="20"/>
        </w:rPr>
        <w:t xml:space="preserve"> dni od dnia </w:t>
      </w:r>
      <w:r w:rsidR="27267442" w:rsidRPr="007D3A1D">
        <w:rPr>
          <w:rFonts w:ascii="Verdana" w:hAnsi="Verdana"/>
          <w:spacing w:val="4"/>
          <w:sz w:val="20"/>
          <w:szCs w:val="20"/>
        </w:rPr>
        <w:t xml:space="preserve">zamieszczenia </w:t>
      </w:r>
      <w:r w:rsidRPr="007D3A1D">
        <w:rPr>
          <w:rFonts w:ascii="Verdana" w:hAnsi="Verdana"/>
          <w:spacing w:val="4"/>
          <w:sz w:val="20"/>
          <w:szCs w:val="20"/>
        </w:rPr>
        <w:t xml:space="preserve"> ogłoszenia w </w:t>
      </w:r>
      <w:r w:rsidR="0A26FA1B" w:rsidRPr="007D3A1D">
        <w:rPr>
          <w:rFonts w:ascii="Verdana" w:hAnsi="Verdana"/>
          <w:spacing w:val="4"/>
          <w:sz w:val="20"/>
          <w:szCs w:val="20"/>
        </w:rPr>
        <w:t xml:space="preserve">Biuletynie Zamówień Publicznych </w:t>
      </w:r>
      <w:r w:rsidRPr="007D3A1D">
        <w:rPr>
          <w:rFonts w:ascii="Verdana" w:hAnsi="Verdana"/>
          <w:spacing w:val="4"/>
          <w:sz w:val="20"/>
          <w:szCs w:val="20"/>
        </w:rPr>
        <w:t xml:space="preserve"> lub </w:t>
      </w:r>
      <w:r w:rsidR="094BF702" w:rsidRPr="007D3A1D">
        <w:rPr>
          <w:rFonts w:ascii="Verdana" w:hAnsi="Verdana"/>
          <w:spacing w:val="4"/>
          <w:sz w:val="20"/>
          <w:szCs w:val="20"/>
        </w:rPr>
        <w:t xml:space="preserve">dokumentów zamówienia </w:t>
      </w:r>
      <w:r w:rsidRPr="007D3A1D">
        <w:rPr>
          <w:rFonts w:ascii="Verdana" w:hAnsi="Verdana"/>
          <w:spacing w:val="4"/>
          <w:sz w:val="20"/>
          <w:szCs w:val="20"/>
        </w:rPr>
        <w:t xml:space="preserve"> na stronie internetowej.</w:t>
      </w:r>
    </w:p>
    <w:p w14:paraId="28A51636" w14:textId="4D013655"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.3.</w:t>
      </w:r>
      <w:r w:rsidR="00915FB2">
        <w:rPr>
          <w:rFonts w:ascii="Verdana" w:hAnsi="Verdana"/>
          <w:spacing w:val="4"/>
          <w:sz w:val="20"/>
          <w:szCs w:val="20"/>
        </w:rPr>
        <w:tab/>
      </w:r>
      <w:r w:rsidRPr="007D3A1D">
        <w:rPr>
          <w:rFonts w:ascii="Verdana" w:hAnsi="Verdana"/>
          <w:spacing w:val="4"/>
          <w:sz w:val="20"/>
          <w:szCs w:val="20"/>
        </w:rPr>
        <w:t>Odwołanie wobec czynności innych niż określone w pkt.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.1. i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 xml:space="preserve">.2. </w:t>
      </w:r>
      <w:r w:rsidR="00632DAB">
        <w:rPr>
          <w:rFonts w:ascii="Verdana" w:hAnsi="Verdana"/>
          <w:spacing w:val="4"/>
          <w:sz w:val="20"/>
          <w:szCs w:val="20"/>
        </w:rPr>
        <w:t>IDW</w:t>
      </w:r>
      <w:r w:rsidRPr="007D3A1D">
        <w:rPr>
          <w:rFonts w:ascii="Verdana" w:hAnsi="Verdana"/>
          <w:spacing w:val="4"/>
          <w:sz w:val="20"/>
          <w:szCs w:val="20"/>
        </w:rPr>
        <w:t xml:space="preserve"> wnosi się w terminie </w:t>
      </w:r>
      <w:r w:rsidR="48632A26" w:rsidRPr="007D3A1D">
        <w:rPr>
          <w:rFonts w:ascii="Verdana" w:hAnsi="Verdana"/>
          <w:spacing w:val="4"/>
          <w:sz w:val="20"/>
          <w:szCs w:val="20"/>
        </w:rPr>
        <w:t>5</w:t>
      </w:r>
      <w:r w:rsidRPr="007D3A1D">
        <w:rPr>
          <w:rFonts w:ascii="Verdana" w:hAnsi="Verdana"/>
          <w:spacing w:val="4"/>
          <w:sz w:val="20"/>
          <w:szCs w:val="20"/>
        </w:rPr>
        <w:t xml:space="preserve"> dni od dnia, w którym powzięto lub przy zachowaniu należytej staranności można było powziąć wiadomość o okolicznościach stanowiących podstawę jego wniesienia.</w:t>
      </w:r>
    </w:p>
    <w:p w14:paraId="1F168C7E" w14:textId="669470FA"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.4.</w:t>
      </w:r>
      <w:r w:rsidR="00915FB2">
        <w:rPr>
          <w:rFonts w:ascii="Verdana" w:hAnsi="Verdana"/>
          <w:spacing w:val="4"/>
          <w:sz w:val="20"/>
          <w:szCs w:val="20"/>
        </w:rPr>
        <w:tab/>
      </w:r>
      <w:r w:rsidRPr="007D3A1D">
        <w:rPr>
          <w:rFonts w:ascii="Verdana" w:hAnsi="Verdana"/>
          <w:spacing w:val="4"/>
          <w:sz w:val="20"/>
          <w:szCs w:val="20"/>
        </w:rPr>
        <w:t>Jeżeli Zamawiający nie przesłał Wykonawcy zawiadomienia o wyborze oferty najkorzystniejszej odwołanie wnosi się nie później niż w terminie:</w:t>
      </w:r>
    </w:p>
    <w:p w14:paraId="2F35DFCA" w14:textId="60E9847C"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1)</w:t>
      </w:r>
      <w:r w:rsidR="101ACE68" w:rsidRPr="007D3A1D">
        <w:rPr>
          <w:rFonts w:ascii="Verdana" w:hAnsi="Verdana"/>
          <w:spacing w:val="4"/>
          <w:sz w:val="20"/>
          <w:szCs w:val="20"/>
        </w:rPr>
        <w:t xml:space="preserve"> 15</w:t>
      </w:r>
      <w:r w:rsidRPr="007D3A1D">
        <w:rPr>
          <w:rFonts w:ascii="Verdana" w:hAnsi="Verdana"/>
          <w:spacing w:val="4"/>
          <w:sz w:val="20"/>
          <w:szCs w:val="20"/>
        </w:rPr>
        <w:tab/>
        <w:t xml:space="preserve"> dni od dnia </w:t>
      </w:r>
      <w:r w:rsidR="4A1B65FC" w:rsidRPr="007D3A1D">
        <w:rPr>
          <w:rFonts w:ascii="Verdana" w:hAnsi="Verdana"/>
          <w:spacing w:val="4"/>
          <w:sz w:val="20"/>
          <w:szCs w:val="20"/>
        </w:rPr>
        <w:t xml:space="preserve">zamieszczenia w Biuletynie Zamówień Publicznych ogłoszenia o wyniku postępowania </w:t>
      </w:r>
    </w:p>
    <w:p w14:paraId="3B4A7D66" w14:textId="350E91D1"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2)</w:t>
      </w:r>
      <w:r w:rsidR="20A801BA" w:rsidRPr="007D3A1D">
        <w:rPr>
          <w:rFonts w:ascii="Verdana" w:hAnsi="Verdana"/>
          <w:sz w:val="20"/>
          <w:szCs w:val="20"/>
        </w:rPr>
        <w:t xml:space="preserve"> </w:t>
      </w:r>
      <w:r w:rsidRPr="007D3A1D">
        <w:rPr>
          <w:rFonts w:ascii="Verdana" w:hAnsi="Verdana"/>
          <w:spacing w:val="4"/>
          <w:sz w:val="20"/>
          <w:szCs w:val="20"/>
        </w:rPr>
        <w:t>miesi</w:t>
      </w:r>
      <w:r w:rsidR="3C15D504" w:rsidRPr="007D3A1D">
        <w:rPr>
          <w:rFonts w:ascii="Verdana" w:hAnsi="Verdana"/>
          <w:spacing w:val="4"/>
          <w:sz w:val="20"/>
          <w:szCs w:val="20"/>
        </w:rPr>
        <w:t>ą</w:t>
      </w:r>
      <w:r w:rsidRPr="007D3A1D">
        <w:rPr>
          <w:rFonts w:ascii="Verdana" w:hAnsi="Verdana"/>
          <w:spacing w:val="4"/>
          <w:sz w:val="20"/>
          <w:szCs w:val="20"/>
        </w:rPr>
        <w:t>c</w:t>
      </w:r>
      <w:r w:rsidR="6EC65CA6" w:rsidRPr="007D3A1D">
        <w:rPr>
          <w:rFonts w:ascii="Verdana" w:hAnsi="Verdana"/>
          <w:sz w:val="20"/>
          <w:szCs w:val="20"/>
        </w:rPr>
        <w:t>a</w:t>
      </w:r>
      <w:r w:rsidRPr="007D3A1D">
        <w:rPr>
          <w:rFonts w:ascii="Verdana" w:hAnsi="Verdana"/>
          <w:spacing w:val="4"/>
          <w:sz w:val="20"/>
          <w:szCs w:val="20"/>
        </w:rPr>
        <w:t xml:space="preserve"> od dnia zawarcia umowy, jeżeli Zamawiający nie </w:t>
      </w:r>
      <w:r w:rsidR="2E05F152" w:rsidRPr="007D3A1D">
        <w:rPr>
          <w:rFonts w:ascii="Verdana" w:hAnsi="Verdana"/>
          <w:sz w:val="20"/>
          <w:szCs w:val="20"/>
        </w:rPr>
        <w:t xml:space="preserve">zamieścił </w:t>
      </w:r>
      <w:r w:rsidRPr="007D3A1D">
        <w:rPr>
          <w:rFonts w:ascii="Verdana" w:hAnsi="Verdana"/>
          <w:spacing w:val="4"/>
          <w:sz w:val="20"/>
          <w:szCs w:val="20"/>
        </w:rPr>
        <w:br/>
        <w:t xml:space="preserve">w </w:t>
      </w:r>
      <w:r w:rsidR="33333326" w:rsidRPr="007D3A1D">
        <w:rPr>
          <w:rFonts w:ascii="Verdana" w:hAnsi="Verdana"/>
          <w:sz w:val="20"/>
          <w:szCs w:val="20"/>
        </w:rPr>
        <w:t xml:space="preserve">Biuletynie Zamówień Publicznych ogłoszenia o wyniku postępowania </w:t>
      </w:r>
      <w:r w:rsidRPr="007D3A1D">
        <w:rPr>
          <w:rFonts w:ascii="Verdana" w:hAnsi="Verdana"/>
          <w:spacing w:val="4"/>
          <w:sz w:val="20"/>
          <w:szCs w:val="20"/>
        </w:rPr>
        <w:t>.</w:t>
      </w:r>
    </w:p>
    <w:p w14:paraId="7DEDB272" w14:textId="280D0819"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005A3D16">
        <w:rPr>
          <w:rFonts w:ascii="Verdana" w:hAnsi="Verdana"/>
          <w:spacing w:val="4"/>
          <w:sz w:val="20"/>
          <w:szCs w:val="20"/>
        </w:rPr>
        <w:t>.8</w:t>
      </w:r>
      <w:r w:rsidRPr="007D3A1D">
        <w:rPr>
          <w:rFonts w:ascii="Verdana" w:hAnsi="Verdana"/>
          <w:spacing w:val="4"/>
          <w:sz w:val="20"/>
          <w:szCs w:val="20"/>
        </w:rPr>
        <w:t>.</w:t>
      </w:r>
      <w:r w:rsidRPr="007D3A1D">
        <w:rPr>
          <w:rFonts w:ascii="Verdana" w:hAnsi="Verdana"/>
          <w:spacing w:val="4"/>
          <w:sz w:val="20"/>
          <w:szCs w:val="20"/>
        </w:rPr>
        <w:tab/>
        <w:t xml:space="preserve">Szczegółowe zasady postępowania po wniesieniu odwołania, określają stosowne przepisy Działu </w:t>
      </w:r>
      <w:r w:rsidR="6D369CC1" w:rsidRPr="007D3A1D">
        <w:rPr>
          <w:rFonts w:ascii="Verdana" w:hAnsi="Verdana"/>
          <w:spacing w:val="4"/>
          <w:sz w:val="20"/>
          <w:szCs w:val="20"/>
        </w:rPr>
        <w:t>IX</w:t>
      </w:r>
      <w:r w:rsidRPr="007D3A1D">
        <w:rPr>
          <w:rFonts w:ascii="Verdana" w:hAnsi="Verdana"/>
          <w:spacing w:val="4"/>
          <w:sz w:val="20"/>
          <w:szCs w:val="20"/>
        </w:rPr>
        <w:t xml:space="preserve">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w:t>
      </w:r>
    </w:p>
    <w:p w14:paraId="0397CE7E" w14:textId="6F7D7451"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005A3D16">
        <w:rPr>
          <w:rFonts w:ascii="Verdana" w:hAnsi="Verdana"/>
          <w:spacing w:val="4"/>
          <w:sz w:val="20"/>
          <w:szCs w:val="20"/>
        </w:rPr>
        <w:t>.9</w:t>
      </w:r>
      <w:r w:rsidRPr="007D3A1D">
        <w:rPr>
          <w:rFonts w:ascii="Verdana" w:hAnsi="Verdana"/>
          <w:spacing w:val="4"/>
          <w:sz w:val="20"/>
          <w:szCs w:val="20"/>
        </w:rPr>
        <w:t>.</w:t>
      </w:r>
      <w:r w:rsidRPr="007D3A1D">
        <w:rPr>
          <w:rFonts w:ascii="Verdana" w:hAnsi="Verdana"/>
          <w:spacing w:val="4"/>
          <w:sz w:val="20"/>
          <w:szCs w:val="20"/>
        </w:rPr>
        <w:tab/>
        <w:t>Na orzeczenie Krajowej Izby Odwoławczej</w:t>
      </w:r>
      <w:r w:rsidR="55228B91" w:rsidRPr="007D3A1D">
        <w:rPr>
          <w:rFonts w:ascii="Verdana" w:hAnsi="Verdana"/>
          <w:spacing w:val="4"/>
          <w:sz w:val="20"/>
          <w:szCs w:val="20"/>
        </w:rPr>
        <w:t xml:space="preserve"> oraz postanowienie Prezesa Izby</w:t>
      </w:r>
      <w:r w:rsidRPr="007D3A1D">
        <w:rPr>
          <w:rFonts w:ascii="Verdana" w:hAnsi="Verdana"/>
          <w:spacing w:val="4"/>
          <w:sz w:val="20"/>
          <w:szCs w:val="20"/>
        </w:rPr>
        <w:t>, stronom oraz uczestnikom postępowania odwoławczego przysługuje skarga do sądu.</w:t>
      </w:r>
    </w:p>
    <w:p w14:paraId="5E71A84B" w14:textId="63043894"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5A3D16">
        <w:rPr>
          <w:rFonts w:ascii="Verdana" w:hAnsi="Verdana"/>
          <w:spacing w:val="4"/>
          <w:sz w:val="20"/>
          <w:szCs w:val="20"/>
        </w:rPr>
        <w:t>10</w:t>
      </w:r>
      <w:r w:rsidRPr="007D3A1D">
        <w:rPr>
          <w:rFonts w:ascii="Verdana" w:hAnsi="Verdana"/>
          <w:spacing w:val="4"/>
          <w:sz w:val="20"/>
          <w:szCs w:val="20"/>
        </w:rPr>
        <w:t>.</w:t>
      </w:r>
      <w:r w:rsidRPr="007D3A1D">
        <w:rPr>
          <w:rFonts w:ascii="Verdana" w:hAnsi="Verdana"/>
          <w:spacing w:val="4"/>
          <w:sz w:val="20"/>
          <w:szCs w:val="20"/>
        </w:rPr>
        <w:tab/>
        <w:t xml:space="preserve">Skargę wnosi się do </w:t>
      </w:r>
      <w:r w:rsidR="6D67DD36" w:rsidRPr="007D3A1D">
        <w:rPr>
          <w:rFonts w:ascii="Verdana" w:hAnsi="Verdana"/>
          <w:sz w:val="20"/>
          <w:szCs w:val="20"/>
        </w:rPr>
        <w:t>S</w:t>
      </w:r>
      <w:r w:rsidRPr="007D3A1D">
        <w:rPr>
          <w:rFonts w:ascii="Verdana" w:hAnsi="Verdana"/>
          <w:spacing w:val="4"/>
          <w:sz w:val="20"/>
          <w:szCs w:val="20"/>
        </w:rPr>
        <w:t xml:space="preserve">ądu </w:t>
      </w:r>
      <w:r w:rsidR="7B85C1EA" w:rsidRPr="007D3A1D">
        <w:rPr>
          <w:rFonts w:ascii="Verdana" w:hAnsi="Verdana"/>
          <w:sz w:val="20"/>
          <w:szCs w:val="20"/>
        </w:rPr>
        <w:t>O</w:t>
      </w:r>
      <w:r w:rsidRPr="007D3A1D">
        <w:rPr>
          <w:rFonts w:ascii="Verdana" w:hAnsi="Verdana"/>
          <w:spacing w:val="4"/>
          <w:sz w:val="20"/>
          <w:szCs w:val="20"/>
        </w:rPr>
        <w:t xml:space="preserve">kręgowego </w:t>
      </w:r>
      <w:r w:rsidR="0DC6D092" w:rsidRPr="007D3A1D">
        <w:rPr>
          <w:rFonts w:ascii="Verdana" w:hAnsi="Verdana"/>
          <w:sz w:val="20"/>
          <w:szCs w:val="20"/>
        </w:rPr>
        <w:t xml:space="preserve">w </w:t>
      </w:r>
      <w:r w:rsidR="13A85400" w:rsidRPr="007D3A1D">
        <w:rPr>
          <w:rFonts w:ascii="Verdana" w:hAnsi="Verdana"/>
          <w:sz w:val="20"/>
          <w:szCs w:val="20"/>
        </w:rPr>
        <w:t>W</w:t>
      </w:r>
      <w:r w:rsidR="0DC6D092" w:rsidRPr="007D3A1D">
        <w:rPr>
          <w:rFonts w:ascii="Verdana" w:hAnsi="Verdana"/>
          <w:sz w:val="20"/>
          <w:szCs w:val="20"/>
        </w:rPr>
        <w:t>arszawie - sądu zamówień publicznych</w:t>
      </w:r>
      <w:r w:rsidRPr="007D3A1D">
        <w:rPr>
          <w:rFonts w:ascii="Verdana" w:hAnsi="Verdana"/>
          <w:spacing w:val="4"/>
          <w:sz w:val="20"/>
          <w:szCs w:val="20"/>
        </w:rPr>
        <w:t xml:space="preserve">, za pośrednictwem </w:t>
      </w:r>
      <w:r w:rsidR="0045006E" w:rsidRPr="007D3A1D">
        <w:rPr>
          <w:rFonts w:ascii="Verdana" w:hAnsi="Verdana"/>
          <w:spacing w:val="4"/>
          <w:sz w:val="20"/>
          <w:szCs w:val="20"/>
        </w:rPr>
        <w:t>Prezesa Krajowej</w:t>
      </w:r>
      <w:r w:rsidRPr="007D3A1D">
        <w:rPr>
          <w:rFonts w:ascii="Verdana" w:hAnsi="Verdana"/>
          <w:spacing w:val="4"/>
          <w:sz w:val="20"/>
          <w:szCs w:val="20"/>
        </w:rPr>
        <w:t xml:space="preserve"> Izby</w:t>
      </w:r>
      <w:r w:rsidR="0045006E" w:rsidRPr="007D3A1D">
        <w:rPr>
          <w:rFonts w:ascii="Verdana" w:hAnsi="Verdana"/>
          <w:spacing w:val="4"/>
          <w:sz w:val="20"/>
          <w:szCs w:val="20"/>
        </w:rPr>
        <w:t xml:space="preserve"> Odwoławczej</w:t>
      </w:r>
      <w:r w:rsidRPr="007D3A1D">
        <w:rPr>
          <w:rFonts w:ascii="Verdana" w:hAnsi="Verdana"/>
          <w:spacing w:val="4"/>
          <w:sz w:val="20"/>
          <w:szCs w:val="20"/>
        </w:rPr>
        <w:t xml:space="preserve">  w terminie </w:t>
      </w:r>
      <w:r w:rsidR="6E24CC38" w:rsidRPr="007D3A1D">
        <w:rPr>
          <w:rFonts w:ascii="Verdana" w:hAnsi="Verdana"/>
          <w:sz w:val="20"/>
          <w:szCs w:val="20"/>
        </w:rPr>
        <w:t>14</w:t>
      </w:r>
      <w:r w:rsidRPr="007D3A1D">
        <w:rPr>
          <w:rFonts w:ascii="Verdana" w:hAnsi="Verdana"/>
          <w:spacing w:val="4"/>
          <w:sz w:val="20"/>
          <w:szCs w:val="20"/>
        </w:rPr>
        <w:t xml:space="preserve"> dni od dnia </w:t>
      </w:r>
      <w:r w:rsidRPr="007D3A1D">
        <w:rPr>
          <w:rFonts w:ascii="Verdana" w:hAnsi="Verdana"/>
          <w:spacing w:val="4"/>
          <w:sz w:val="20"/>
          <w:szCs w:val="20"/>
        </w:rPr>
        <w:lastRenderedPageBreak/>
        <w:t>doręczenia orzeczenia Krajowej Izby Odwoławczej, przesyłając jednocześnie jej odpis przeciwnikowi skargi. Złożenie skargi w placówce pocztowej operatora wyznaczonego w rozumieniu ustawy Prawo pocztowe</w:t>
      </w:r>
      <w:r w:rsidRPr="007D3A1D">
        <w:rPr>
          <w:rStyle w:val="Odwoanieprzypisudolnego"/>
          <w:rFonts w:ascii="Verdana" w:hAnsi="Verdana"/>
          <w:spacing w:val="4"/>
          <w:sz w:val="20"/>
          <w:szCs w:val="20"/>
        </w:rPr>
        <w:footnoteReference w:id="21"/>
      </w:r>
      <w:r w:rsidRPr="007D3A1D">
        <w:rPr>
          <w:rFonts w:ascii="Verdana" w:hAnsi="Verdana"/>
          <w:spacing w:val="4"/>
          <w:sz w:val="20"/>
          <w:szCs w:val="20"/>
        </w:rPr>
        <w:t xml:space="preserve"> jest równoznaczne z jej wniesieniem.</w:t>
      </w:r>
    </w:p>
    <w:p w14:paraId="1994BFD4" w14:textId="4F4D1AEF" w:rsidR="00E65FBD" w:rsidRPr="007D3A1D" w:rsidRDefault="00E65FBD"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005A3D16">
        <w:rPr>
          <w:rFonts w:ascii="Verdana" w:hAnsi="Verdana"/>
          <w:spacing w:val="4"/>
          <w:sz w:val="20"/>
          <w:szCs w:val="20"/>
        </w:rPr>
        <w:t>.11.</w:t>
      </w:r>
      <w:r w:rsidRPr="007D3A1D">
        <w:rPr>
          <w:rFonts w:ascii="Verdana" w:hAnsi="Verdana"/>
          <w:spacing w:val="4"/>
          <w:sz w:val="20"/>
          <w:szCs w:val="20"/>
        </w:rPr>
        <w:tab/>
        <w:t xml:space="preserve">Na zasadach określonych w art. 590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 xml:space="preserve"> od wyroku sądu lub postanowienia kończącego postępowanie w sprawie przysługuje skarga kasacyjna do Sądu Najwyższego</w:t>
      </w:r>
      <w:r w:rsidR="007D68E4">
        <w:rPr>
          <w:rFonts w:ascii="Verdana" w:hAnsi="Verdana"/>
          <w:spacing w:val="4"/>
          <w:sz w:val="20"/>
          <w:szCs w:val="20"/>
        </w:rPr>
        <w:t>.</w:t>
      </w:r>
    </w:p>
    <w:p w14:paraId="56EE48EE" w14:textId="77777777" w:rsidR="0006792C" w:rsidRPr="00577FC5" w:rsidRDefault="0006792C" w:rsidP="00C258EB">
      <w:pPr>
        <w:suppressAutoHyphens/>
        <w:spacing w:before="120" w:after="120"/>
        <w:ind w:left="709" w:hanging="709"/>
        <w:rPr>
          <w:rFonts w:ascii="Verdana" w:hAnsi="Verdana"/>
          <w:b/>
          <w:sz w:val="10"/>
          <w:szCs w:val="10"/>
          <w:lang w:eastAsia="ar-SA"/>
        </w:rPr>
      </w:pPr>
    </w:p>
    <w:p w14:paraId="1624F930" w14:textId="4CBCC10E"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sz w:val="20"/>
          <w:szCs w:val="20"/>
          <w:lang w:eastAsia="ar-SA"/>
        </w:rPr>
        <w:t>2</w:t>
      </w:r>
      <w:r w:rsidR="003875A8">
        <w:rPr>
          <w:rFonts w:ascii="Verdana" w:hAnsi="Verdana"/>
          <w:b/>
          <w:sz w:val="20"/>
          <w:szCs w:val="20"/>
          <w:lang w:eastAsia="ar-SA"/>
        </w:rPr>
        <w:t>6</w:t>
      </w:r>
      <w:r w:rsidRPr="007D3A1D">
        <w:rPr>
          <w:rFonts w:ascii="Verdana" w:hAnsi="Verdana"/>
          <w:b/>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OCHRONA DANYCH OSOBOWYCH</w:t>
      </w:r>
    </w:p>
    <w:p w14:paraId="635CC162" w14:textId="1C3279E6" w:rsidR="0045434D" w:rsidRDefault="0006792C" w:rsidP="0045434D">
      <w:pPr>
        <w:ind w:left="709" w:hanging="709"/>
        <w:jc w:val="both"/>
        <w:rPr>
          <w:rFonts w:ascii="Verdana" w:eastAsia="Calibri" w:hAnsi="Verdana"/>
          <w:b/>
          <w:bCs/>
          <w:sz w:val="20"/>
          <w:szCs w:val="20"/>
        </w:rPr>
      </w:pPr>
      <w:r w:rsidRPr="007D3A1D">
        <w:rPr>
          <w:rFonts w:ascii="Verdana" w:hAnsi="Verdana" w:cs="Verdana"/>
          <w:sz w:val="20"/>
          <w:szCs w:val="20"/>
        </w:rPr>
        <w:t>2</w:t>
      </w:r>
      <w:r w:rsidR="003875A8">
        <w:rPr>
          <w:rFonts w:ascii="Verdana" w:hAnsi="Verdana" w:cs="Verdana"/>
          <w:sz w:val="20"/>
          <w:szCs w:val="20"/>
        </w:rPr>
        <w:t>6</w:t>
      </w:r>
      <w:r w:rsidRPr="007D3A1D">
        <w:rPr>
          <w:rFonts w:ascii="Verdana" w:hAnsi="Verdana" w:cs="Verdana"/>
          <w:sz w:val="20"/>
          <w:szCs w:val="20"/>
        </w:rPr>
        <w:t>.1.</w:t>
      </w:r>
      <w:r w:rsidRPr="007D3A1D">
        <w:rPr>
          <w:rFonts w:ascii="Verdana" w:hAnsi="Verdana" w:cs="Verdana"/>
          <w:sz w:val="20"/>
          <w:szCs w:val="20"/>
        </w:rPr>
        <w:tab/>
      </w:r>
      <w:r w:rsidR="0045434D" w:rsidRPr="00F5163D">
        <w:rPr>
          <w:rFonts w:ascii="Verdana" w:eastAsia="Calibri" w:hAnsi="Verdana"/>
          <w:sz w:val="20"/>
          <w:szCs w:val="20"/>
        </w:rPr>
        <w:t xml:space="preserve">Zamawiający informuje, że Administratorem danych osobowych Wykonawcy jest </w:t>
      </w:r>
      <w:r w:rsidR="00FD782A" w:rsidRPr="00FD782A">
        <w:rPr>
          <w:rFonts w:ascii="Verdana" w:eastAsia="Calibri" w:hAnsi="Verdana"/>
          <w:b/>
          <w:bCs/>
          <w:sz w:val="20"/>
          <w:szCs w:val="20"/>
        </w:rPr>
        <w:t>Wójt Gminy Wieliszew, ul. Krzysztofa Kamila Baczyńskiego 1, 05-135 Wieliszew</w:t>
      </w:r>
      <w:r w:rsidR="00EA1F8A">
        <w:rPr>
          <w:rFonts w:ascii="Verdana" w:eastAsia="Calibri" w:hAnsi="Verdana"/>
          <w:b/>
          <w:bCs/>
          <w:sz w:val="20"/>
          <w:szCs w:val="20"/>
        </w:rPr>
        <w:t>.</w:t>
      </w:r>
    </w:p>
    <w:p w14:paraId="1D1B6AB9" w14:textId="77777777" w:rsidR="0045434D" w:rsidRPr="0045434D" w:rsidRDefault="0045434D" w:rsidP="0045434D">
      <w:pPr>
        <w:ind w:left="709" w:hanging="709"/>
        <w:jc w:val="both"/>
        <w:rPr>
          <w:rFonts w:ascii="Verdana" w:eastAsia="Calibri" w:hAnsi="Verdana"/>
          <w:b/>
          <w:bCs/>
          <w:sz w:val="10"/>
          <w:szCs w:val="10"/>
        </w:rPr>
      </w:pPr>
    </w:p>
    <w:p w14:paraId="663C6105" w14:textId="7C5E8985" w:rsidR="00811D24" w:rsidRPr="00FD782A" w:rsidRDefault="0045434D" w:rsidP="00811D24">
      <w:pPr>
        <w:ind w:left="709" w:hanging="709"/>
        <w:jc w:val="both"/>
        <w:rPr>
          <w:rFonts w:ascii="Verdana" w:hAnsi="Verdana"/>
          <w:sz w:val="20"/>
          <w:szCs w:val="20"/>
        </w:rPr>
      </w:pPr>
      <w:r w:rsidRPr="00F5163D">
        <w:rPr>
          <w:rFonts w:ascii="Verdana" w:eastAsia="Calibri" w:hAnsi="Verdana"/>
          <w:sz w:val="20"/>
          <w:szCs w:val="20"/>
        </w:rPr>
        <w:t>2</w:t>
      </w:r>
      <w:r w:rsidR="003875A8">
        <w:rPr>
          <w:rFonts w:ascii="Verdana" w:eastAsia="Calibri" w:hAnsi="Verdana"/>
          <w:sz w:val="20"/>
          <w:szCs w:val="20"/>
        </w:rPr>
        <w:t>6</w:t>
      </w:r>
      <w:r w:rsidRPr="00F5163D">
        <w:rPr>
          <w:rFonts w:ascii="Verdana" w:eastAsia="Calibri" w:hAnsi="Verdana"/>
          <w:sz w:val="20"/>
          <w:szCs w:val="20"/>
        </w:rPr>
        <w:t xml:space="preserve">.2. </w:t>
      </w:r>
      <w:r w:rsidRPr="00F5163D">
        <w:rPr>
          <w:rFonts w:ascii="Verdana" w:eastAsia="Calibri" w:hAnsi="Verdana"/>
          <w:sz w:val="20"/>
          <w:szCs w:val="20"/>
        </w:rPr>
        <w:tab/>
        <w:t>W sprawach związanych z przetwarzaniem danych osobowych, można kontaktować się za pośrednictwem adresu e-mai</w:t>
      </w:r>
      <w:r w:rsidR="00455067">
        <w:rPr>
          <w:rFonts w:ascii="Verdana" w:eastAsia="Calibri" w:hAnsi="Verdana"/>
          <w:sz w:val="20"/>
          <w:szCs w:val="20"/>
        </w:rPr>
        <w:t>l</w:t>
      </w:r>
      <w:r w:rsidR="00455067" w:rsidRPr="00FD782A">
        <w:rPr>
          <w:rFonts w:ascii="Verdana" w:eastAsia="Calibri" w:hAnsi="Verdana"/>
          <w:sz w:val="20"/>
          <w:szCs w:val="20"/>
        </w:rPr>
        <w:t>:</w:t>
      </w:r>
      <w:r w:rsidR="00A34E8E" w:rsidRPr="00FD782A">
        <w:rPr>
          <w:rFonts w:ascii="Verdana" w:eastAsia="Calibri" w:hAnsi="Verdana"/>
          <w:sz w:val="20"/>
          <w:szCs w:val="20"/>
        </w:rPr>
        <w:t xml:space="preserve"> </w:t>
      </w:r>
      <w:hyperlink r:id="rId22" w:history="1">
        <w:r w:rsidR="00FD782A" w:rsidRPr="002D54E3">
          <w:rPr>
            <w:rStyle w:val="Hipercze"/>
            <w:rFonts w:ascii="Verdana" w:hAnsi="Verdana"/>
            <w:sz w:val="20"/>
            <w:szCs w:val="20"/>
          </w:rPr>
          <w:t>iod@wieliszew.pl</w:t>
        </w:r>
      </w:hyperlink>
      <w:r w:rsidR="00FD782A">
        <w:rPr>
          <w:rFonts w:ascii="Verdana" w:hAnsi="Verdana"/>
          <w:sz w:val="20"/>
          <w:szCs w:val="20"/>
        </w:rPr>
        <w:t xml:space="preserve"> </w:t>
      </w:r>
    </w:p>
    <w:p w14:paraId="708DDA83" w14:textId="0E6D440F" w:rsidR="0006792C" w:rsidRPr="007D3A1D" w:rsidRDefault="0006792C" w:rsidP="0045434D">
      <w:pPr>
        <w:spacing w:before="120" w:after="120" w:line="252" w:lineRule="auto"/>
        <w:ind w:left="705" w:hanging="705"/>
        <w:jc w:val="both"/>
        <w:rPr>
          <w:rFonts w:ascii="Verdana" w:hAnsi="Verdana"/>
          <w:color w:val="44546A"/>
          <w:sz w:val="20"/>
          <w:szCs w:val="20"/>
        </w:rPr>
      </w:pPr>
      <w:r w:rsidRPr="007D3A1D">
        <w:rPr>
          <w:rFonts w:ascii="Verdana" w:hAnsi="Verdana"/>
          <w:sz w:val="20"/>
          <w:szCs w:val="20"/>
        </w:rPr>
        <w:t>2</w:t>
      </w:r>
      <w:r w:rsidR="003875A8">
        <w:rPr>
          <w:rFonts w:ascii="Verdana" w:hAnsi="Verdana"/>
          <w:sz w:val="20"/>
          <w:szCs w:val="20"/>
        </w:rPr>
        <w:t>6</w:t>
      </w:r>
      <w:r w:rsidRPr="007D3A1D">
        <w:rPr>
          <w:rFonts w:ascii="Verdana" w:hAnsi="Verdana"/>
          <w:sz w:val="20"/>
          <w:szCs w:val="20"/>
        </w:rPr>
        <w:t>.3.</w:t>
      </w:r>
      <w:r w:rsidRPr="007D3A1D">
        <w:rPr>
          <w:rFonts w:ascii="Verdana" w:hAnsi="Verdana"/>
          <w:sz w:val="20"/>
          <w:szCs w:val="20"/>
        </w:rPr>
        <w:tab/>
        <w:t>Dane osobowe będą przetwarzane w celu przeprowadzenia postępowania o udzielenie   zamówienia publicznego oraz w celu archiwizacji</w:t>
      </w:r>
      <w:r w:rsidRPr="007D3A1D">
        <w:rPr>
          <w:rFonts w:ascii="Verdana" w:hAnsi="Verdana"/>
          <w:color w:val="44546A"/>
          <w:sz w:val="20"/>
          <w:szCs w:val="20"/>
        </w:rPr>
        <w:t>.</w:t>
      </w:r>
    </w:p>
    <w:p w14:paraId="67BFE6E3" w14:textId="637FD8A5" w:rsidR="0006792C" w:rsidRPr="007D3A1D" w:rsidRDefault="0006792C" w:rsidP="00C258EB">
      <w:pPr>
        <w:spacing w:before="120" w:after="120" w:line="252" w:lineRule="auto"/>
        <w:ind w:left="705" w:hanging="705"/>
        <w:jc w:val="both"/>
        <w:rPr>
          <w:rFonts w:ascii="Verdana" w:hAnsi="Verdana"/>
          <w:color w:val="1F497D"/>
          <w:sz w:val="20"/>
          <w:szCs w:val="20"/>
        </w:rPr>
      </w:pPr>
      <w:r w:rsidRPr="007D3A1D">
        <w:rPr>
          <w:rFonts w:ascii="Verdana" w:hAnsi="Verdana"/>
          <w:color w:val="44546A"/>
          <w:sz w:val="20"/>
          <w:szCs w:val="20"/>
        </w:rPr>
        <w:t>2</w:t>
      </w:r>
      <w:r w:rsidR="003875A8">
        <w:rPr>
          <w:rFonts w:ascii="Verdana" w:hAnsi="Verdana"/>
          <w:color w:val="44546A"/>
          <w:sz w:val="20"/>
          <w:szCs w:val="20"/>
        </w:rPr>
        <w:t>6</w:t>
      </w:r>
      <w:r w:rsidRPr="007D3A1D">
        <w:rPr>
          <w:rFonts w:ascii="Verdana" w:hAnsi="Verdana"/>
          <w:color w:val="44546A"/>
          <w:sz w:val="20"/>
          <w:szCs w:val="20"/>
        </w:rPr>
        <w:t>.4.</w:t>
      </w:r>
      <w:r w:rsidRPr="007D3A1D">
        <w:rPr>
          <w:rFonts w:ascii="Verdana" w:hAnsi="Verdana"/>
          <w:color w:val="44546A"/>
          <w:sz w:val="20"/>
          <w:szCs w:val="20"/>
        </w:rPr>
        <w:tab/>
      </w:r>
      <w:r w:rsidRPr="007D3A1D">
        <w:rPr>
          <w:rFonts w:ascii="Verdana" w:hAnsi="Verdana"/>
          <w:sz w:val="20"/>
          <w:szCs w:val="20"/>
        </w:rPr>
        <w:t>Podstawę prawną przetwarzania danych osobowych stanowi ustawa Prawo zamówień publicznych</w:t>
      </w:r>
      <w:r w:rsidR="003F7155" w:rsidRPr="007D3A1D">
        <w:rPr>
          <w:rFonts w:ascii="Verdana" w:hAnsi="Verdana"/>
          <w:sz w:val="20"/>
          <w:szCs w:val="20"/>
        </w:rPr>
        <w:t>, wydane na jej podstawie akty wykonawcze, a także ustawa o narodowym zasobie archiwalnym i archiwach</w:t>
      </w:r>
      <w:r w:rsidRPr="007D3A1D">
        <w:rPr>
          <w:rFonts w:ascii="Verdana" w:hAnsi="Verdana"/>
          <w:sz w:val="20"/>
          <w:szCs w:val="20"/>
        </w:rPr>
        <w:t>.</w:t>
      </w:r>
    </w:p>
    <w:p w14:paraId="3E6C4514" w14:textId="39CB97AB" w:rsidR="0006792C" w:rsidRPr="007D3A1D" w:rsidRDefault="0006792C" w:rsidP="00C258EB">
      <w:pPr>
        <w:spacing w:before="120" w:after="120" w:line="252" w:lineRule="auto"/>
        <w:ind w:left="705" w:hanging="705"/>
        <w:jc w:val="both"/>
        <w:rPr>
          <w:rFonts w:ascii="Verdana" w:hAnsi="Verdana"/>
          <w:sz w:val="20"/>
          <w:szCs w:val="20"/>
        </w:rPr>
      </w:pPr>
      <w:r w:rsidRPr="00EF753D">
        <w:rPr>
          <w:rFonts w:ascii="Verdana" w:hAnsi="Verdana"/>
          <w:sz w:val="20"/>
          <w:szCs w:val="20"/>
        </w:rPr>
        <w:t>2</w:t>
      </w:r>
      <w:r w:rsidR="003875A8">
        <w:rPr>
          <w:rFonts w:ascii="Verdana" w:hAnsi="Verdana"/>
          <w:sz w:val="20"/>
          <w:szCs w:val="20"/>
        </w:rPr>
        <w:t>6</w:t>
      </w:r>
      <w:r w:rsidRPr="00EF753D">
        <w:rPr>
          <w:rFonts w:ascii="Verdana" w:hAnsi="Verdana"/>
          <w:sz w:val="20"/>
          <w:szCs w:val="20"/>
        </w:rPr>
        <w:t>.5.</w:t>
      </w:r>
      <w:r w:rsidRPr="00EF753D">
        <w:rPr>
          <w:rFonts w:ascii="Verdana" w:hAnsi="Verdana"/>
          <w:sz w:val="20"/>
          <w:szCs w:val="20"/>
        </w:rPr>
        <w:tab/>
      </w:r>
      <w:r w:rsidRPr="007D3A1D">
        <w:rPr>
          <w:rFonts w:ascii="Verdana" w:hAnsi="Verdana"/>
          <w:sz w:val="20"/>
          <w:szCs w:val="20"/>
        </w:rPr>
        <w:t>Dane osobowe będą ujawniane wykonawcom oraz wszystkim zainteresowanym</w:t>
      </w:r>
      <w:r w:rsidR="003F7155" w:rsidRPr="007D3A1D">
        <w:rPr>
          <w:rFonts w:ascii="Verdana" w:hAnsi="Verdana"/>
          <w:sz w:val="20"/>
          <w:szCs w:val="20"/>
        </w:rPr>
        <w:t xml:space="preserve"> </w:t>
      </w:r>
      <w:r w:rsidR="004A1B8C">
        <w:rPr>
          <w:rFonts w:ascii="Verdana" w:hAnsi="Verdana"/>
          <w:sz w:val="20"/>
          <w:szCs w:val="20"/>
        </w:rPr>
        <w:br/>
      </w:r>
      <w:r w:rsidR="003F7155" w:rsidRPr="007D3A1D">
        <w:rPr>
          <w:rFonts w:ascii="Verdana" w:hAnsi="Verdana"/>
          <w:sz w:val="20"/>
          <w:szCs w:val="20"/>
        </w:rPr>
        <w:t>z uwzględnieniem przepisów w zakresie zamówień publicznych</w:t>
      </w:r>
      <w:r w:rsidRPr="007D3A1D">
        <w:rPr>
          <w:rFonts w:ascii="Verdana" w:hAnsi="Verdana"/>
          <w:sz w:val="20"/>
          <w:szCs w:val="20"/>
        </w:rPr>
        <w:t>, a także podmiotom przetwarzającym dane na podstawie zawartych umów.</w:t>
      </w:r>
    </w:p>
    <w:p w14:paraId="4D004331" w14:textId="2192223E" w:rsidR="0006792C"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3875A8">
        <w:rPr>
          <w:rFonts w:ascii="Verdana" w:hAnsi="Verdana"/>
          <w:sz w:val="20"/>
          <w:szCs w:val="20"/>
        </w:rPr>
        <w:t>6</w:t>
      </w:r>
      <w:r w:rsidRPr="007D3A1D">
        <w:rPr>
          <w:rFonts w:ascii="Verdana" w:hAnsi="Verdana"/>
          <w:sz w:val="20"/>
          <w:szCs w:val="20"/>
        </w:rPr>
        <w:t>.6.</w:t>
      </w:r>
      <w:r w:rsidRPr="007D3A1D">
        <w:rPr>
          <w:rFonts w:ascii="Verdana" w:hAnsi="Verdana"/>
          <w:sz w:val="20"/>
          <w:szCs w:val="20"/>
        </w:rPr>
        <w:tab/>
        <w:t>Dane osobowe Wykonawcy będą przechowywane przez okres obowiązywania umowy a</w:t>
      </w:r>
      <w:r w:rsidR="00FD782A">
        <w:rPr>
          <w:rFonts w:ascii="Verdana" w:hAnsi="Verdana"/>
          <w:sz w:val="20"/>
          <w:szCs w:val="20"/>
        </w:rPr>
        <w:t> </w:t>
      </w:r>
      <w:r w:rsidRPr="007D3A1D">
        <w:rPr>
          <w:rFonts w:ascii="Verdana" w:hAnsi="Verdana"/>
          <w:sz w:val="20"/>
          <w:szCs w:val="20"/>
        </w:rPr>
        <w:t xml:space="preserve">następnie 5 lat, albo 15 lat w przypadku zamówień współfinansowanych ze środków UE, począwszy od 1 stycznia roku kalendarzowego następującego po zakończeniu okresu obowiązywania umowy. Okresy te dotyczą również Wykonawców, którzy złożyli oferty  i </w:t>
      </w:r>
      <w:r w:rsidR="00FD782A">
        <w:rPr>
          <w:rFonts w:ascii="Verdana" w:hAnsi="Verdana"/>
          <w:sz w:val="20"/>
          <w:szCs w:val="20"/>
        </w:rPr>
        <w:t> </w:t>
      </w:r>
      <w:r w:rsidRPr="007D3A1D">
        <w:rPr>
          <w:rFonts w:ascii="Verdana" w:hAnsi="Verdana"/>
          <w:sz w:val="20"/>
          <w:szCs w:val="20"/>
        </w:rPr>
        <w:t>nie zostały one uznane, jako najkorzystniejsze (nie zawarto z tymi Wykonawcami umowy).</w:t>
      </w:r>
    </w:p>
    <w:p w14:paraId="404E0DFB" w14:textId="39FD193C" w:rsidR="003F7155"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3875A8">
        <w:rPr>
          <w:rFonts w:ascii="Verdana" w:hAnsi="Verdana"/>
          <w:sz w:val="20"/>
          <w:szCs w:val="20"/>
        </w:rPr>
        <w:t>6</w:t>
      </w:r>
      <w:r w:rsidRPr="007D3A1D">
        <w:rPr>
          <w:rFonts w:ascii="Verdana" w:hAnsi="Verdana"/>
          <w:sz w:val="20"/>
          <w:szCs w:val="20"/>
        </w:rPr>
        <w:t>.7.</w:t>
      </w:r>
      <w:r w:rsidRPr="007D3A1D">
        <w:rPr>
          <w:rFonts w:ascii="Verdana" w:hAnsi="Verdana"/>
          <w:sz w:val="20"/>
          <w:szCs w:val="20"/>
        </w:rPr>
        <w:tab/>
        <w:t>Osobie, której dane dotyczą przysługuje prawo</w:t>
      </w:r>
      <w:r w:rsidR="003F7155" w:rsidRPr="007D3A1D">
        <w:rPr>
          <w:rFonts w:ascii="Verdana" w:hAnsi="Verdana"/>
          <w:sz w:val="20"/>
          <w:szCs w:val="20"/>
        </w:rPr>
        <w:t>:</w:t>
      </w:r>
    </w:p>
    <w:p w14:paraId="128EDB0B" w14:textId="6E507207" w:rsidR="003F7155"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dostępu do danych</w:t>
      </w:r>
      <w:r w:rsidR="003F7155" w:rsidRPr="007D3A1D">
        <w:rPr>
          <w:rFonts w:ascii="Verdana" w:hAnsi="Verdana"/>
          <w:sz w:val="20"/>
          <w:szCs w:val="20"/>
        </w:rPr>
        <w:t xml:space="preserve">. W przypadku, gdy wykonanie obowiązku związanego </w:t>
      </w:r>
      <w:r w:rsidR="004A1B8C">
        <w:rPr>
          <w:rFonts w:ascii="Verdana" w:hAnsi="Verdana"/>
          <w:sz w:val="20"/>
          <w:szCs w:val="20"/>
        </w:rPr>
        <w:br/>
      </w:r>
      <w:r w:rsidR="003F7155" w:rsidRPr="007D3A1D">
        <w:rPr>
          <w:rFonts w:ascii="Verdana" w:hAnsi="Verdana"/>
          <w:sz w:val="20"/>
          <w:szCs w:val="20"/>
        </w:rPr>
        <w:t>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696ECDDA" w14:textId="2FEDAD7A" w:rsidR="003F7155" w:rsidRPr="00586536" w:rsidRDefault="0006792C" w:rsidP="00C51BAE">
      <w:pPr>
        <w:numPr>
          <w:ilvl w:val="0"/>
          <w:numId w:val="5"/>
        </w:numPr>
        <w:spacing w:before="120" w:after="120" w:line="252" w:lineRule="auto"/>
        <w:jc w:val="both"/>
        <w:rPr>
          <w:rFonts w:ascii="Verdana" w:hAnsi="Verdana"/>
          <w:sz w:val="20"/>
          <w:szCs w:val="20"/>
        </w:rPr>
      </w:pPr>
      <w:r w:rsidRPr="007D3A1D">
        <w:rPr>
          <w:rFonts w:ascii="Verdana" w:hAnsi="Verdana"/>
          <w:sz w:val="20"/>
          <w:szCs w:val="20"/>
        </w:rPr>
        <w:t>sprostowania danych, ich usunięcia oraz ograniczenia przetwarzania</w:t>
      </w:r>
      <w:r w:rsidR="003F7155" w:rsidRPr="007D3A1D">
        <w:rPr>
          <w:rFonts w:ascii="Verdana" w:hAnsi="Verdana"/>
          <w:sz w:val="20"/>
          <w:szCs w:val="20"/>
        </w:rPr>
        <w:t xml:space="preserve"> na warunkach określonych w przepisach Rozporządzenia Parlamentu i Rady (UE) 2016/679 z dnia 27 kwietnia 2016 r. w sprawie ochrony osób fizycznych w związku z przetwarzaniem danych osobowych i </w:t>
      </w:r>
      <w:r w:rsidR="003F7155" w:rsidRPr="00586536">
        <w:rPr>
          <w:rFonts w:ascii="Verdana" w:hAnsi="Verdana"/>
          <w:sz w:val="20"/>
          <w:szCs w:val="20"/>
        </w:rPr>
        <w:t>w sprawie swobodnego przepływu takich danych oraz uchylenia dyrektywy 95/46/WE</w:t>
      </w:r>
      <w:r w:rsidRPr="00586536">
        <w:rPr>
          <w:rFonts w:ascii="Verdana" w:hAnsi="Verdana"/>
          <w:sz w:val="20"/>
          <w:szCs w:val="20"/>
        </w:rPr>
        <w:t xml:space="preserve">. </w:t>
      </w:r>
      <w:r w:rsidR="004A1B8C">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A1B8C" w:rsidRPr="00586536">
        <w:rPr>
          <w:rFonts w:ascii="Verdana" w:hAnsi="Verdana"/>
          <w:sz w:val="20"/>
          <w:szCs w:val="20"/>
        </w:rPr>
        <w:t xml:space="preserve"> </w:t>
      </w:r>
      <w:r w:rsidR="004371DB" w:rsidRPr="004371DB">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371DB">
        <w:rPr>
          <w:rFonts w:ascii="Verdana" w:hAnsi="Verdana"/>
          <w:sz w:val="20"/>
          <w:szCs w:val="20"/>
        </w:rPr>
        <w:t xml:space="preserve"> </w:t>
      </w:r>
      <w:r w:rsidR="003F7155" w:rsidRPr="00586536">
        <w:rPr>
          <w:rFonts w:ascii="Verdana" w:hAnsi="Verdana"/>
          <w:sz w:val="20"/>
          <w:szCs w:val="20"/>
        </w:rPr>
        <w:t xml:space="preserve">Wystąpienie z żądaniem ograniczenia przetwarzania, nie ogranicza przetwarzania danych osobowych do czasu zakończenia postępowania o udzielenie zamówienia publicznego; </w:t>
      </w:r>
    </w:p>
    <w:p w14:paraId="75C88D08" w14:textId="77777777" w:rsidR="0006792C"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lastRenderedPageBreak/>
        <w:t>wniesienia skargi do</w:t>
      </w:r>
      <w:r w:rsidR="003F7155" w:rsidRPr="007D3A1D">
        <w:rPr>
          <w:rFonts w:ascii="Verdana" w:hAnsi="Verdana"/>
          <w:sz w:val="20"/>
          <w:szCs w:val="20"/>
        </w:rPr>
        <w:t xml:space="preserve"> Prezesa Urzędu Ochrony Danych Osobowych</w:t>
      </w:r>
      <w:r w:rsidRPr="007D3A1D">
        <w:rPr>
          <w:rFonts w:ascii="Verdana" w:hAnsi="Verdana"/>
          <w:sz w:val="20"/>
          <w:szCs w:val="20"/>
        </w:rPr>
        <w:t xml:space="preserve">. </w:t>
      </w:r>
    </w:p>
    <w:p w14:paraId="2639B844" w14:textId="39CA3F49" w:rsidR="0006792C" w:rsidRPr="007D3A1D" w:rsidRDefault="0006792C" w:rsidP="00C258EB">
      <w:pPr>
        <w:autoSpaceDE w:val="0"/>
        <w:autoSpaceDN w:val="0"/>
        <w:adjustRightInd w:val="0"/>
        <w:spacing w:before="120" w:after="120"/>
        <w:ind w:left="705" w:hanging="705"/>
        <w:jc w:val="both"/>
        <w:rPr>
          <w:rFonts w:ascii="Verdana" w:hAnsi="Verdana"/>
          <w:sz w:val="20"/>
          <w:szCs w:val="20"/>
        </w:rPr>
      </w:pPr>
      <w:r w:rsidRPr="007D3A1D">
        <w:rPr>
          <w:rFonts w:ascii="Verdana" w:hAnsi="Verdana"/>
          <w:sz w:val="20"/>
          <w:szCs w:val="20"/>
        </w:rPr>
        <w:t>2</w:t>
      </w:r>
      <w:r w:rsidR="003875A8">
        <w:rPr>
          <w:rFonts w:ascii="Verdana" w:hAnsi="Verdana"/>
          <w:sz w:val="20"/>
          <w:szCs w:val="20"/>
        </w:rPr>
        <w:t>6</w:t>
      </w:r>
      <w:r w:rsidRPr="007D3A1D">
        <w:rPr>
          <w:rFonts w:ascii="Verdana" w:hAnsi="Verdana"/>
          <w:sz w:val="20"/>
          <w:szCs w:val="20"/>
        </w:rPr>
        <w:t xml:space="preserve">.8. </w:t>
      </w:r>
      <w:r w:rsidRPr="007D3A1D">
        <w:rPr>
          <w:rFonts w:ascii="Verdana" w:hAnsi="Verdana"/>
          <w:sz w:val="20"/>
          <w:szCs w:val="20"/>
        </w:rPr>
        <w:tab/>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14:paraId="121FD38A" w14:textId="77777777" w:rsidR="0006792C" w:rsidRPr="007D3A1D" w:rsidRDefault="0006792C" w:rsidP="00C258EB">
      <w:pPr>
        <w:spacing w:before="120" w:after="120"/>
        <w:ind w:left="705" w:hanging="705"/>
        <w:jc w:val="both"/>
        <w:rPr>
          <w:rFonts w:ascii="Verdana" w:hAnsi="Verdana" w:cs="Verdana"/>
          <w:sz w:val="20"/>
          <w:szCs w:val="20"/>
        </w:rPr>
      </w:pPr>
    </w:p>
    <w:p w14:paraId="1FE2DD96" w14:textId="77777777" w:rsidR="0006792C" w:rsidRPr="007D3A1D" w:rsidRDefault="0006792C" w:rsidP="00C258EB">
      <w:pPr>
        <w:pStyle w:val="Tekstpodstawowy"/>
        <w:spacing w:before="120" w:after="120"/>
        <w:ind w:left="567"/>
        <w:jc w:val="both"/>
        <w:rPr>
          <w:rFonts w:ascii="Verdana" w:hAnsi="Verdana" w:cs="Verdana"/>
          <w:sz w:val="20"/>
          <w:szCs w:val="20"/>
        </w:rPr>
      </w:pPr>
    </w:p>
    <w:p w14:paraId="779F8E76" w14:textId="77777777" w:rsidR="0006792C" w:rsidRPr="007D3A1D" w:rsidRDefault="0006792C" w:rsidP="00A8687A">
      <w:pPr>
        <w:pStyle w:val="Nagwek6"/>
        <w:spacing w:after="120"/>
        <w:jc w:val="left"/>
        <w:rPr>
          <w:rFonts w:ascii="Verdana" w:hAnsi="Verdana" w:cs="Verdana"/>
          <w:sz w:val="20"/>
          <w:szCs w:val="20"/>
        </w:rPr>
      </w:pPr>
    </w:p>
    <w:p w14:paraId="2F480503" w14:textId="77777777" w:rsidR="004D50AF" w:rsidRDefault="004D50AF" w:rsidP="00586536">
      <w:pPr>
        <w:sectPr w:rsidR="004D50AF" w:rsidSect="006A5A6E">
          <w:headerReference w:type="default" r:id="rId23"/>
          <w:footerReference w:type="default" r:id="rId24"/>
          <w:pgSz w:w="11906" w:h="16838"/>
          <w:pgMar w:top="1134" w:right="1134" w:bottom="1134" w:left="1134" w:header="709" w:footer="624" w:gutter="0"/>
          <w:cols w:space="708"/>
          <w:titlePg/>
          <w:docGrid w:linePitch="360"/>
        </w:sectPr>
      </w:pPr>
    </w:p>
    <w:p w14:paraId="0F9BD76E" w14:textId="1B8859D9" w:rsidR="00586536" w:rsidRDefault="00586536" w:rsidP="00586536"/>
    <w:p w14:paraId="58EB9699" w14:textId="7EBDE7AE" w:rsidR="001E6BDB" w:rsidRDefault="001E6BDB" w:rsidP="00586536"/>
    <w:p w14:paraId="566DE8AF" w14:textId="5C792119" w:rsidR="001E6BDB" w:rsidRDefault="001E6BDB" w:rsidP="00586536"/>
    <w:p w14:paraId="0A962CEE" w14:textId="77777777" w:rsidR="00867C77" w:rsidRDefault="00867C77" w:rsidP="00586536"/>
    <w:p w14:paraId="2E454338" w14:textId="77777777" w:rsidR="00867C77" w:rsidRDefault="00867C77" w:rsidP="00586536"/>
    <w:p w14:paraId="64CF4A96" w14:textId="77777777" w:rsidR="001E6BDB" w:rsidRDefault="001E6BDB" w:rsidP="00586536"/>
    <w:p w14:paraId="74EBBED5" w14:textId="77777777" w:rsidR="0006792C" w:rsidRPr="007D3A1D" w:rsidRDefault="0006792C" w:rsidP="00C258EB">
      <w:pPr>
        <w:pStyle w:val="Nagwek6"/>
        <w:spacing w:after="120"/>
        <w:rPr>
          <w:rFonts w:ascii="Verdana" w:hAnsi="Verdana" w:cs="Verdana"/>
          <w:sz w:val="20"/>
          <w:szCs w:val="20"/>
        </w:rPr>
      </w:pPr>
      <w:r w:rsidRPr="007D3A1D">
        <w:rPr>
          <w:rFonts w:ascii="Verdana" w:hAnsi="Verdana" w:cs="Verdana"/>
          <w:sz w:val="20"/>
          <w:szCs w:val="20"/>
        </w:rPr>
        <w:t>Rozdział 2</w:t>
      </w:r>
    </w:p>
    <w:p w14:paraId="41508A3C" w14:textId="77777777" w:rsidR="0006792C" w:rsidRPr="007D3A1D" w:rsidRDefault="0006792C" w:rsidP="00C258EB">
      <w:pPr>
        <w:spacing w:before="120" w:after="120"/>
        <w:jc w:val="center"/>
        <w:outlineLvl w:val="0"/>
        <w:rPr>
          <w:rFonts w:ascii="Verdana" w:hAnsi="Verdana" w:cs="Verdana"/>
          <w:b/>
          <w:bCs/>
          <w:sz w:val="20"/>
          <w:szCs w:val="20"/>
        </w:rPr>
      </w:pPr>
    </w:p>
    <w:p w14:paraId="24F28780" w14:textId="77777777" w:rsidR="0006792C" w:rsidRPr="007D3A1D" w:rsidRDefault="0006792C" w:rsidP="00C258EB">
      <w:pPr>
        <w:spacing w:before="120" w:after="120"/>
        <w:jc w:val="center"/>
        <w:outlineLvl w:val="0"/>
        <w:rPr>
          <w:rFonts w:ascii="Verdana" w:hAnsi="Verdana" w:cs="Verdana"/>
          <w:b/>
          <w:bCs/>
          <w:sz w:val="20"/>
          <w:szCs w:val="20"/>
        </w:rPr>
      </w:pPr>
      <w:r w:rsidRPr="007D3A1D">
        <w:rPr>
          <w:rFonts w:ascii="Verdana" w:hAnsi="Verdana" w:cs="Verdana"/>
          <w:b/>
          <w:bCs/>
          <w:sz w:val="20"/>
          <w:szCs w:val="20"/>
        </w:rPr>
        <w:t>Formularze dotyczące Oferty</w:t>
      </w:r>
    </w:p>
    <w:p w14:paraId="43D6B1D6" w14:textId="77777777" w:rsidR="0006792C" w:rsidRPr="007D3A1D" w:rsidRDefault="0006792C" w:rsidP="00C258EB">
      <w:pPr>
        <w:spacing w:before="120" w:after="120"/>
        <w:jc w:val="center"/>
        <w:outlineLvl w:val="0"/>
        <w:rPr>
          <w:rFonts w:ascii="Verdana" w:hAnsi="Verdana" w:cs="Verdana"/>
          <w:b/>
          <w:bCs/>
          <w:sz w:val="20"/>
          <w:szCs w:val="20"/>
        </w:rPr>
      </w:pPr>
    </w:p>
    <w:p w14:paraId="1447FA80" w14:textId="1D7A0A91" w:rsidR="00FD782A" w:rsidRDefault="0006792C" w:rsidP="00055294">
      <w:pPr>
        <w:pStyle w:val="Zwykytekst"/>
        <w:tabs>
          <w:tab w:val="left" w:leader="dot" w:pos="9360"/>
        </w:tabs>
        <w:spacing w:before="120" w:after="120"/>
        <w:ind w:left="5580"/>
        <w:jc w:val="right"/>
        <w:rPr>
          <w:rFonts w:ascii="Verdana" w:hAnsi="Verdana" w:cs="Verdana"/>
        </w:rPr>
      </w:pPr>
      <w:r w:rsidRPr="007D3A1D">
        <w:rPr>
          <w:rFonts w:ascii="Verdana" w:hAnsi="Verdana" w:cs="Verdana"/>
        </w:rPr>
        <w:br w:type="page"/>
      </w:r>
    </w:p>
    <w:p w14:paraId="17DBC151" w14:textId="4FAF5475" w:rsidR="0006792C" w:rsidRPr="007D3A1D" w:rsidRDefault="00A82FC4" w:rsidP="00240FD5">
      <w:pPr>
        <w:pStyle w:val="Zwykytekst"/>
        <w:tabs>
          <w:tab w:val="left" w:leader="dot" w:pos="9360"/>
        </w:tabs>
        <w:spacing w:before="120" w:after="120"/>
        <w:ind w:left="5580"/>
        <w:jc w:val="right"/>
        <w:rPr>
          <w:rFonts w:ascii="Verdana" w:hAnsi="Verdana" w:cs="Verdana"/>
        </w:rPr>
      </w:pPr>
      <w:r>
        <w:rPr>
          <w:rFonts w:ascii="Verdana" w:hAnsi="Verdana" w:cs="Verdana"/>
          <w:b/>
          <w:bCs/>
        </w:rPr>
        <w:lastRenderedPageBreak/>
        <w:t>Formularz 2.</w:t>
      </w:r>
      <w:r w:rsidRPr="008D3F22">
        <w:rPr>
          <w:rFonts w:ascii="Verdana" w:hAnsi="Verdana" w:cs="Verdana"/>
          <w:b/>
          <w:bCs/>
        </w:rPr>
        <w:t>1</w:t>
      </w:r>
      <w:r w:rsidRPr="004A0C02">
        <w:rPr>
          <w:rFonts w:ascii="Verdana" w:hAnsi="Verdana" w:cs="Verdana"/>
          <w:b/>
          <w:bCs/>
        </w:rPr>
        <w:t>.</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5"/>
      </w:tblGrid>
      <w:tr w:rsidR="00A41E9B" w:rsidRPr="007D3A1D" w14:paraId="1FD521B7" w14:textId="77777777" w:rsidTr="00874DFA">
        <w:trPr>
          <w:trHeight w:val="1100"/>
        </w:trPr>
        <w:tc>
          <w:tcPr>
            <w:tcW w:w="9065" w:type="dxa"/>
            <w:shd w:val="clear" w:color="auto" w:fill="F2F2F2"/>
            <w:vAlign w:val="center"/>
          </w:tcPr>
          <w:p w14:paraId="16C9C748" w14:textId="77777777" w:rsidR="00A41E9B" w:rsidRPr="007D3A1D" w:rsidRDefault="00A41E9B" w:rsidP="00C258EB">
            <w:pPr>
              <w:pStyle w:val="Nagwek6"/>
              <w:spacing w:after="120"/>
              <w:rPr>
                <w:rFonts w:ascii="Verdana" w:hAnsi="Verdana" w:cs="Verdana"/>
                <w:spacing w:val="30"/>
                <w:sz w:val="20"/>
                <w:szCs w:val="20"/>
              </w:rPr>
            </w:pPr>
            <w:r w:rsidRPr="007D3A1D">
              <w:rPr>
                <w:rFonts w:ascii="Verdana" w:hAnsi="Verdana" w:cs="Verdana"/>
                <w:spacing w:val="30"/>
                <w:sz w:val="20"/>
                <w:szCs w:val="20"/>
              </w:rPr>
              <w:t>OFERTA</w:t>
            </w:r>
          </w:p>
        </w:tc>
      </w:tr>
    </w:tbl>
    <w:p w14:paraId="6F8BD81B" w14:textId="77777777" w:rsidR="0006792C" w:rsidRPr="007D3A1D" w:rsidRDefault="0006792C" w:rsidP="00E14799">
      <w:pPr>
        <w:pStyle w:val="Zwykytekst"/>
        <w:tabs>
          <w:tab w:val="left" w:leader="dot" w:pos="9360"/>
        </w:tabs>
        <w:ind w:left="5580"/>
        <w:contextualSpacing/>
        <w:rPr>
          <w:rFonts w:ascii="Verdana" w:hAnsi="Verdana" w:cs="Verdana"/>
          <w:b/>
          <w:bCs/>
        </w:rPr>
      </w:pPr>
    </w:p>
    <w:p w14:paraId="386584C9" w14:textId="0BADD51B" w:rsidR="00AA0C48" w:rsidRDefault="006857AE" w:rsidP="00E14799">
      <w:pPr>
        <w:pStyle w:val="Zwykytekst"/>
        <w:tabs>
          <w:tab w:val="left" w:leader="dot" w:pos="9360"/>
        </w:tabs>
        <w:ind w:left="5579"/>
        <w:contextualSpacing/>
        <w:rPr>
          <w:rFonts w:ascii="Verdana" w:hAnsi="Verdana" w:cs="Verdana"/>
          <w:b/>
          <w:bCs/>
        </w:rPr>
      </w:pPr>
      <w:r>
        <w:rPr>
          <w:rFonts w:ascii="Verdana" w:hAnsi="Verdana" w:cs="Verdana"/>
          <w:b/>
          <w:bCs/>
        </w:rPr>
        <w:t>Gmina Wieliszew</w:t>
      </w:r>
    </w:p>
    <w:p w14:paraId="26D53232" w14:textId="4A29BDC3" w:rsidR="006857AE" w:rsidRDefault="00793A73" w:rsidP="00E14799">
      <w:pPr>
        <w:pStyle w:val="Zwykytekst"/>
        <w:tabs>
          <w:tab w:val="left" w:leader="dot" w:pos="9360"/>
        </w:tabs>
        <w:ind w:left="5579"/>
        <w:contextualSpacing/>
        <w:rPr>
          <w:rFonts w:ascii="Verdana" w:hAnsi="Verdana" w:cs="Verdana"/>
          <w:b/>
          <w:bCs/>
        </w:rPr>
      </w:pPr>
      <w:r>
        <w:rPr>
          <w:rFonts w:ascii="Verdana" w:hAnsi="Verdana" w:cs="Verdana"/>
          <w:b/>
          <w:bCs/>
        </w:rPr>
        <w:t>u</w:t>
      </w:r>
      <w:r w:rsidR="006857AE">
        <w:rPr>
          <w:rFonts w:ascii="Verdana" w:hAnsi="Verdana" w:cs="Verdana"/>
          <w:b/>
          <w:bCs/>
        </w:rPr>
        <w:t xml:space="preserve">l. </w:t>
      </w:r>
      <w:r>
        <w:rPr>
          <w:rFonts w:ascii="Verdana" w:hAnsi="Verdana" w:cs="Verdana"/>
          <w:b/>
          <w:bCs/>
        </w:rPr>
        <w:t>Krzysztofa Kamila Baczyńskiego</w:t>
      </w:r>
      <w:r w:rsidR="006857AE">
        <w:rPr>
          <w:rFonts w:ascii="Verdana" w:hAnsi="Verdana" w:cs="Verdana"/>
          <w:b/>
          <w:bCs/>
        </w:rPr>
        <w:t xml:space="preserve"> 1</w:t>
      </w:r>
    </w:p>
    <w:p w14:paraId="2F9C8B9A" w14:textId="1BC7FAF9" w:rsidR="006857AE" w:rsidRDefault="006857AE" w:rsidP="00E14799">
      <w:pPr>
        <w:pStyle w:val="Zwykytekst"/>
        <w:tabs>
          <w:tab w:val="left" w:leader="dot" w:pos="9360"/>
        </w:tabs>
        <w:ind w:left="5579"/>
        <w:contextualSpacing/>
        <w:rPr>
          <w:rFonts w:ascii="Verdana" w:hAnsi="Verdana" w:cs="Verdana"/>
          <w:b/>
          <w:bCs/>
        </w:rPr>
      </w:pPr>
      <w:r>
        <w:rPr>
          <w:rFonts w:ascii="Verdana" w:hAnsi="Verdana" w:cs="Verdana"/>
          <w:b/>
          <w:bCs/>
        </w:rPr>
        <w:t xml:space="preserve">05-135 </w:t>
      </w:r>
      <w:r w:rsidR="00401FC7">
        <w:rPr>
          <w:rFonts w:ascii="Verdana" w:hAnsi="Verdana" w:cs="Verdana"/>
          <w:b/>
          <w:bCs/>
        </w:rPr>
        <w:t>Wieliszew</w:t>
      </w:r>
    </w:p>
    <w:p w14:paraId="61F3E0F2" w14:textId="77777777" w:rsidR="00242A27" w:rsidRDefault="00242A27" w:rsidP="00E14799">
      <w:pPr>
        <w:pStyle w:val="Zwykytekst"/>
        <w:tabs>
          <w:tab w:val="left" w:leader="dot" w:pos="9360"/>
        </w:tabs>
        <w:ind w:left="5579"/>
        <w:contextualSpacing/>
        <w:rPr>
          <w:rFonts w:ascii="Verdana" w:hAnsi="Verdana" w:cs="Verdana"/>
          <w:b/>
          <w:bCs/>
        </w:rPr>
      </w:pPr>
    </w:p>
    <w:p w14:paraId="1C4ADFED" w14:textId="03039076" w:rsidR="0006792C" w:rsidRDefault="0006792C" w:rsidP="00E14799">
      <w:pPr>
        <w:pStyle w:val="Zwykytekst1"/>
        <w:tabs>
          <w:tab w:val="left" w:leader="dot" w:pos="9360"/>
        </w:tabs>
        <w:contextualSpacing/>
        <w:jc w:val="both"/>
        <w:rPr>
          <w:rFonts w:ascii="Verdana" w:hAnsi="Verdana"/>
          <w:bCs/>
        </w:rPr>
      </w:pPr>
      <w:r w:rsidRPr="00242A27">
        <w:rPr>
          <w:rFonts w:ascii="Verdana" w:hAnsi="Verdana"/>
          <w:bCs/>
        </w:rPr>
        <w:t xml:space="preserve">Nawiązując do ogłoszenia o zamówieniu w postępowaniu o udzielenie zamówienia publicznego na: </w:t>
      </w:r>
    </w:p>
    <w:p w14:paraId="73341F2C" w14:textId="77777777" w:rsidR="007352FD" w:rsidRPr="00242A27" w:rsidRDefault="007352FD" w:rsidP="00E14799">
      <w:pPr>
        <w:pStyle w:val="Zwykytekst1"/>
        <w:tabs>
          <w:tab w:val="left" w:leader="dot" w:pos="9360"/>
        </w:tabs>
        <w:contextualSpacing/>
        <w:jc w:val="both"/>
        <w:rPr>
          <w:rFonts w:ascii="Verdana" w:hAnsi="Verdana"/>
          <w:bCs/>
        </w:rPr>
      </w:pPr>
    </w:p>
    <w:p w14:paraId="228AA93F" w14:textId="57F0EAF1" w:rsidR="00AA0C48" w:rsidRPr="007D3A1D" w:rsidRDefault="00C73FAF" w:rsidP="00FD782A">
      <w:pPr>
        <w:contextualSpacing/>
        <w:jc w:val="center"/>
        <w:rPr>
          <w:rFonts w:ascii="Verdana" w:hAnsi="Verdana"/>
          <w:spacing w:val="-2"/>
          <w:sz w:val="20"/>
          <w:szCs w:val="20"/>
        </w:rPr>
      </w:pPr>
      <w:bookmarkStart w:id="19" w:name="_Hlk70341273"/>
      <w:r>
        <w:rPr>
          <w:rFonts w:ascii="Verdana" w:hAnsi="Verdana"/>
          <w:b/>
          <w:sz w:val="20"/>
        </w:rPr>
        <w:t>„</w:t>
      </w:r>
      <w:r w:rsidR="00F74BE2" w:rsidRPr="00F74BE2">
        <w:rPr>
          <w:rFonts w:ascii="Verdana" w:hAnsi="Verdana"/>
          <w:b/>
          <w:sz w:val="20"/>
        </w:rPr>
        <w:t>Zakup fabrycznie nowego samochodu osobowego typu minivan</w:t>
      </w:r>
      <w:r>
        <w:rPr>
          <w:rFonts w:ascii="Verdana" w:hAnsi="Verdana"/>
          <w:b/>
          <w:sz w:val="20"/>
        </w:rPr>
        <w:t>”</w:t>
      </w:r>
    </w:p>
    <w:bookmarkEnd w:id="19"/>
    <w:p w14:paraId="1037B8A3" w14:textId="77777777" w:rsidR="0006792C" w:rsidRPr="007D3A1D" w:rsidRDefault="0006792C" w:rsidP="00E14799">
      <w:pPr>
        <w:contextualSpacing/>
        <w:jc w:val="both"/>
        <w:rPr>
          <w:rFonts w:ascii="Verdana" w:hAnsi="Verdana"/>
          <w:spacing w:val="-2"/>
          <w:sz w:val="20"/>
          <w:szCs w:val="20"/>
        </w:rPr>
      </w:pPr>
    </w:p>
    <w:p w14:paraId="3255AC79" w14:textId="15265AC2" w:rsidR="0006792C" w:rsidRPr="007D3A1D" w:rsidRDefault="0006792C" w:rsidP="00E14799">
      <w:pPr>
        <w:contextualSpacing/>
        <w:jc w:val="both"/>
        <w:rPr>
          <w:rFonts w:ascii="Verdana" w:hAnsi="Verdana"/>
          <w:b/>
          <w:spacing w:val="-2"/>
          <w:sz w:val="20"/>
          <w:szCs w:val="20"/>
        </w:rPr>
      </w:pPr>
      <w:r w:rsidRPr="007D3A1D">
        <w:rPr>
          <w:rFonts w:ascii="Verdana" w:hAnsi="Verdana"/>
          <w:spacing w:val="-2"/>
          <w:sz w:val="20"/>
          <w:szCs w:val="20"/>
        </w:rPr>
        <w:t xml:space="preserve">Znak postępowania: </w:t>
      </w:r>
      <w:r w:rsidR="00FD782A" w:rsidRPr="00FD782A">
        <w:rPr>
          <w:rFonts w:ascii="Verdana" w:hAnsi="Verdana"/>
          <w:spacing w:val="-2"/>
          <w:sz w:val="20"/>
          <w:szCs w:val="20"/>
        </w:rPr>
        <w:t>ZZP.271.1.</w:t>
      </w:r>
      <w:r w:rsidR="00B768E0">
        <w:rPr>
          <w:rFonts w:ascii="Verdana" w:hAnsi="Verdana"/>
          <w:spacing w:val="-2"/>
          <w:sz w:val="20"/>
          <w:szCs w:val="20"/>
        </w:rPr>
        <w:t>1</w:t>
      </w:r>
      <w:r w:rsidR="00F74BE2">
        <w:rPr>
          <w:rFonts w:ascii="Verdana" w:hAnsi="Verdana"/>
          <w:spacing w:val="-2"/>
          <w:sz w:val="20"/>
          <w:szCs w:val="20"/>
        </w:rPr>
        <w:t>8</w:t>
      </w:r>
      <w:r w:rsidR="00FD782A" w:rsidRPr="00FD782A">
        <w:rPr>
          <w:rFonts w:ascii="Verdana" w:hAnsi="Verdana"/>
          <w:spacing w:val="-2"/>
          <w:sz w:val="20"/>
          <w:szCs w:val="20"/>
        </w:rPr>
        <w:t>.202</w:t>
      </w:r>
      <w:r w:rsidR="00B768E0">
        <w:rPr>
          <w:rFonts w:ascii="Verdana" w:hAnsi="Verdana"/>
          <w:spacing w:val="-2"/>
          <w:sz w:val="20"/>
          <w:szCs w:val="20"/>
        </w:rPr>
        <w:t>6</w:t>
      </w:r>
      <w:r w:rsidR="00FD782A" w:rsidRPr="00FD782A">
        <w:rPr>
          <w:rFonts w:ascii="Verdana" w:hAnsi="Verdana"/>
          <w:spacing w:val="-2"/>
          <w:sz w:val="20"/>
          <w:szCs w:val="20"/>
        </w:rPr>
        <w:t>.</w:t>
      </w:r>
      <w:r w:rsidR="00F74BE2">
        <w:rPr>
          <w:rFonts w:ascii="Verdana" w:hAnsi="Verdana"/>
          <w:spacing w:val="-2"/>
          <w:sz w:val="20"/>
          <w:szCs w:val="20"/>
        </w:rPr>
        <w:t>AZ</w:t>
      </w:r>
    </w:p>
    <w:p w14:paraId="687C6DE0" w14:textId="77777777" w:rsidR="0006792C" w:rsidRPr="007D3A1D" w:rsidRDefault="0006792C" w:rsidP="00E14799">
      <w:pPr>
        <w:pStyle w:val="Zwykytekst1"/>
        <w:tabs>
          <w:tab w:val="left" w:leader="dot" w:pos="9360"/>
        </w:tabs>
        <w:contextualSpacing/>
        <w:jc w:val="both"/>
        <w:rPr>
          <w:rFonts w:ascii="Verdana" w:hAnsi="Verdana"/>
          <w:b/>
        </w:rPr>
      </w:pPr>
    </w:p>
    <w:p w14:paraId="1FE4261E" w14:textId="2B3DAB5D" w:rsidR="008827F0"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imię: _______________________________________________________</w:t>
      </w:r>
      <w:r w:rsidR="00E14799">
        <w:rPr>
          <w:rFonts w:ascii="Verdana" w:eastAsia="Calibri" w:hAnsi="Verdana" w:cs="Verdana"/>
          <w:sz w:val="20"/>
          <w:szCs w:val="20"/>
          <w:lang w:eastAsia="ja-JP"/>
        </w:rPr>
        <w:t>____</w:t>
      </w:r>
    </w:p>
    <w:p w14:paraId="77E3C81A" w14:textId="77777777" w:rsidR="007B277B" w:rsidRPr="007D3A1D" w:rsidRDefault="007B277B" w:rsidP="00E14799">
      <w:pPr>
        <w:autoSpaceDE w:val="0"/>
        <w:autoSpaceDN w:val="0"/>
        <w:adjustRightInd w:val="0"/>
        <w:contextualSpacing/>
        <w:rPr>
          <w:rFonts w:ascii="Verdana" w:eastAsia="Calibri" w:hAnsi="Verdana" w:cs="Verdana"/>
          <w:sz w:val="20"/>
          <w:szCs w:val="20"/>
          <w:lang w:eastAsia="ja-JP"/>
        </w:rPr>
      </w:pPr>
    </w:p>
    <w:p w14:paraId="0E97185B" w14:textId="78808BEC" w:rsidR="008827F0"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nazwisko: _______________________________________________________</w:t>
      </w:r>
    </w:p>
    <w:p w14:paraId="7684CDF3" w14:textId="77777777" w:rsidR="007B277B" w:rsidRPr="007D3A1D" w:rsidRDefault="007B277B" w:rsidP="00E14799">
      <w:pPr>
        <w:autoSpaceDE w:val="0"/>
        <w:autoSpaceDN w:val="0"/>
        <w:adjustRightInd w:val="0"/>
        <w:contextualSpacing/>
        <w:rPr>
          <w:rFonts w:ascii="Verdana" w:eastAsia="Calibri" w:hAnsi="Verdana" w:cs="Verdana"/>
          <w:sz w:val="20"/>
          <w:szCs w:val="20"/>
          <w:lang w:eastAsia="ja-JP"/>
        </w:rPr>
      </w:pPr>
    </w:p>
    <w:p w14:paraId="51A55F56" w14:textId="6E57BF89" w:rsidR="008827F0" w:rsidRPr="007D3A1D" w:rsidRDefault="008827F0" w:rsidP="00E14799">
      <w:pPr>
        <w:pStyle w:val="Zwykytekst1"/>
        <w:tabs>
          <w:tab w:val="left" w:leader="dot" w:pos="9360"/>
        </w:tabs>
        <w:contextualSpacing/>
        <w:jc w:val="both"/>
        <w:rPr>
          <w:rFonts w:ascii="Verdana" w:hAnsi="Verdana"/>
        </w:rPr>
      </w:pPr>
      <w:r w:rsidRPr="007D3A1D">
        <w:rPr>
          <w:rFonts w:ascii="Verdana" w:eastAsia="Calibri" w:hAnsi="Verdana" w:cs="Verdana"/>
          <w:lang w:eastAsia="ja-JP"/>
        </w:rPr>
        <w:t>podstawa do reprezentacji: _________________________________________</w:t>
      </w:r>
    </w:p>
    <w:p w14:paraId="22017F48" w14:textId="77777777" w:rsidR="008827F0" w:rsidRPr="007D3A1D" w:rsidRDefault="008827F0" w:rsidP="00E14799">
      <w:pPr>
        <w:pStyle w:val="Zwykytekst1"/>
        <w:tabs>
          <w:tab w:val="left" w:leader="dot" w:pos="9360"/>
        </w:tabs>
        <w:contextualSpacing/>
        <w:jc w:val="both"/>
        <w:rPr>
          <w:rFonts w:ascii="Verdana" w:hAnsi="Verdana"/>
        </w:rPr>
      </w:pPr>
    </w:p>
    <w:p w14:paraId="03BAA15F" w14:textId="67EBB63F" w:rsidR="0006792C" w:rsidRPr="007D3A1D" w:rsidRDefault="0006792C" w:rsidP="00E14799">
      <w:pPr>
        <w:pStyle w:val="Zwykytekst1"/>
        <w:tabs>
          <w:tab w:val="left" w:leader="dot" w:pos="9360"/>
        </w:tabs>
        <w:contextualSpacing/>
        <w:jc w:val="both"/>
        <w:rPr>
          <w:rFonts w:ascii="Verdana" w:hAnsi="Verdana"/>
        </w:rPr>
      </w:pPr>
      <w:r w:rsidRPr="007D3A1D">
        <w:rPr>
          <w:rFonts w:ascii="Verdana" w:hAnsi="Verdana"/>
        </w:rPr>
        <w:t>działając w imieniu i na rzecz</w:t>
      </w:r>
      <w:r w:rsidR="008827F0" w:rsidRPr="007D3A1D">
        <w:rPr>
          <w:rFonts w:ascii="Verdana" w:hAnsi="Verdana"/>
        </w:rPr>
        <w:t xml:space="preserve"> WYKONAWCY</w:t>
      </w:r>
    </w:p>
    <w:p w14:paraId="5B2F9378" w14:textId="63048046" w:rsidR="0006792C" w:rsidRPr="007D3A1D" w:rsidRDefault="0006792C" w:rsidP="00E14799">
      <w:pPr>
        <w:pStyle w:val="Zwykytekst1"/>
        <w:tabs>
          <w:tab w:val="left" w:leader="dot" w:pos="9072"/>
        </w:tabs>
        <w:contextualSpacing/>
        <w:rPr>
          <w:rFonts w:ascii="Verdana" w:hAnsi="Verdana"/>
          <w:i/>
        </w:rPr>
      </w:pPr>
    </w:p>
    <w:p w14:paraId="6791046A" w14:textId="77777777" w:rsidR="008827F0" w:rsidRPr="007D3A1D" w:rsidRDefault="008827F0" w:rsidP="00E14799">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Uwaga:</w:t>
      </w:r>
    </w:p>
    <w:p w14:paraId="18BAD00B" w14:textId="6C2D49E0" w:rsidR="008827F0" w:rsidRPr="007D3A1D" w:rsidRDefault="008827F0" w:rsidP="00E14799">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w przypadku składania oferty przez podmioty występujące wspólnie podać poniższe dane dla wszystkich wspólników spółki cywilnej lub członków konsorcjum</w:t>
      </w:r>
    </w:p>
    <w:p w14:paraId="08F01AF2"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51CC07F8" w14:textId="5697644F"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nazwa (firma): _________________________________________________________</w:t>
      </w:r>
    </w:p>
    <w:p w14:paraId="7BDD882F"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1B5A83FF" w14:textId="1400C04A"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adres siedziby: _________________________________________________________</w:t>
      </w:r>
    </w:p>
    <w:p w14:paraId="5211DC1D"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7A868B60" w14:textId="6A035687"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numer KRS: __________________________________</w:t>
      </w:r>
    </w:p>
    <w:p w14:paraId="3EF27222"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169DD57E" w14:textId="74F6E66A"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REGON: _____________________________________</w:t>
      </w:r>
    </w:p>
    <w:p w14:paraId="59DECD13"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401400BD" w14:textId="16E659B4"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NIP: _____________________________________</w:t>
      </w:r>
      <w:r w:rsidR="00E14799">
        <w:rPr>
          <w:rFonts w:ascii="Verdana" w:eastAsia="Calibri" w:hAnsi="Verdana" w:cs="Verdana"/>
          <w:sz w:val="20"/>
          <w:szCs w:val="20"/>
          <w:lang w:eastAsia="ja-JP"/>
        </w:rPr>
        <w:t>___</w:t>
      </w:r>
    </w:p>
    <w:p w14:paraId="46587F8A"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5932E3B3" w14:textId="09693DDB" w:rsidR="00A141C8" w:rsidRDefault="00A141C8" w:rsidP="00E14799">
      <w:pPr>
        <w:pStyle w:val="Zwykytekst1"/>
        <w:tabs>
          <w:tab w:val="left" w:leader="dot" w:pos="9072"/>
        </w:tabs>
        <w:contextualSpacing/>
        <w:rPr>
          <w:rFonts w:ascii="Verdana" w:hAnsi="Verdana"/>
        </w:rPr>
      </w:pPr>
      <w:r>
        <w:rPr>
          <w:rFonts w:ascii="Verdana" w:hAnsi="Verdana"/>
        </w:rPr>
        <w:t xml:space="preserve">będącego mikroprzedsiębiorstwem </w:t>
      </w:r>
      <w:r w:rsidRPr="00FE3384">
        <w:rPr>
          <w:rFonts w:ascii="Verdana" w:hAnsi="Verdana"/>
          <w:b/>
        </w:rPr>
        <w:sym w:font="Symbol" w:char="F07F"/>
      </w:r>
      <w:r w:rsidRPr="00FE3384">
        <w:rPr>
          <w:rFonts w:ascii="Verdana" w:hAnsi="Verdana"/>
          <w:b/>
        </w:rPr>
        <w:t>*</w:t>
      </w:r>
      <w:r>
        <w:rPr>
          <w:rFonts w:ascii="Verdana" w:hAnsi="Verdana"/>
          <w:b/>
        </w:rPr>
        <w:t>*</w:t>
      </w:r>
    </w:p>
    <w:p w14:paraId="10561F73" w14:textId="16736870" w:rsidR="00A141C8" w:rsidRDefault="00A141C8" w:rsidP="00E14799">
      <w:pPr>
        <w:pStyle w:val="Zwykytekst1"/>
        <w:ind w:right="139"/>
        <w:contextualSpacing/>
        <w:rPr>
          <w:rFonts w:ascii="Verdana" w:hAnsi="Verdana"/>
        </w:rPr>
      </w:pPr>
      <w:r>
        <w:rPr>
          <w:rFonts w:ascii="Verdana" w:hAnsi="Verdana"/>
        </w:rPr>
        <w:t xml:space="preserve">będącego małym przedsiębiorstwem </w:t>
      </w:r>
      <w:r w:rsidRPr="00FE3384">
        <w:rPr>
          <w:rFonts w:ascii="Verdana" w:hAnsi="Verdana"/>
          <w:b/>
        </w:rPr>
        <w:sym w:font="Symbol" w:char="F07F"/>
      </w:r>
      <w:r w:rsidRPr="00FE3384">
        <w:rPr>
          <w:rFonts w:ascii="Verdana" w:hAnsi="Verdana"/>
          <w:b/>
        </w:rPr>
        <w:t>*</w:t>
      </w:r>
      <w:r>
        <w:rPr>
          <w:rFonts w:ascii="Verdana" w:hAnsi="Verdana"/>
          <w:b/>
        </w:rPr>
        <w:t>*</w:t>
      </w:r>
    </w:p>
    <w:p w14:paraId="530134F3" w14:textId="5ADA29D4" w:rsidR="00A141C8" w:rsidRDefault="00A141C8" w:rsidP="00E14799">
      <w:pPr>
        <w:pStyle w:val="Zwykytekst1"/>
        <w:tabs>
          <w:tab w:val="left" w:leader="dot" w:pos="9072"/>
        </w:tabs>
        <w:contextualSpacing/>
        <w:rPr>
          <w:rFonts w:ascii="Verdana" w:hAnsi="Verdana"/>
        </w:rPr>
      </w:pPr>
      <w:r>
        <w:rPr>
          <w:rFonts w:ascii="Verdana" w:hAnsi="Verdana"/>
        </w:rPr>
        <w:t xml:space="preserve">będącego średnim przedsiębiorstwem </w:t>
      </w:r>
      <w:r w:rsidRPr="00FE3384">
        <w:rPr>
          <w:rFonts w:ascii="Verdana" w:hAnsi="Verdana"/>
          <w:b/>
        </w:rPr>
        <w:sym w:font="Symbol" w:char="F07F"/>
      </w:r>
      <w:r w:rsidRPr="00FE3384">
        <w:rPr>
          <w:rFonts w:ascii="Verdana" w:hAnsi="Verdana"/>
          <w:b/>
        </w:rPr>
        <w:t>*</w:t>
      </w:r>
      <w:r>
        <w:rPr>
          <w:rFonts w:ascii="Verdana" w:hAnsi="Verdana"/>
          <w:b/>
        </w:rPr>
        <w:t>*</w:t>
      </w:r>
    </w:p>
    <w:p w14:paraId="705934A0" w14:textId="7760F275" w:rsidR="00A141C8" w:rsidRDefault="00A141C8" w:rsidP="00E14799">
      <w:pPr>
        <w:pStyle w:val="Zwykytekst1"/>
        <w:tabs>
          <w:tab w:val="left" w:leader="dot" w:pos="9072"/>
        </w:tabs>
        <w:contextualSpacing/>
        <w:rPr>
          <w:rFonts w:ascii="Verdana" w:hAnsi="Verdana"/>
        </w:rPr>
      </w:pPr>
      <w:r>
        <w:rPr>
          <w:rFonts w:ascii="Verdana" w:hAnsi="Verdana"/>
        </w:rPr>
        <w:t xml:space="preserve">prowadzącego jednoosobową działalność gospodarczą </w:t>
      </w:r>
      <w:r w:rsidRPr="00FE3384">
        <w:rPr>
          <w:rFonts w:ascii="Verdana" w:hAnsi="Verdana"/>
          <w:b/>
        </w:rPr>
        <w:sym w:font="Symbol" w:char="F07F"/>
      </w:r>
      <w:r w:rsidRPr="00FE3384">
        <w:rPr>
          <w:rFonts w:ascii="Verdana" w:hAnsi="Verdana"/>
          <w:b/>
        </w:rPr>
        <w:t>*</w:t>
      </w:r>
      <w:r>
        <w:rPr>
          <w:rFonts w:ascii="Verdana" w:hAnsi="Verdana"/>
          <w:b/>
        </w:rPr>
        <w:t>*</w:t>
      </w:r>
    </w:p>
    <w:p w14:paraId="2944E2F9" w14:textId="565BC842" w:rsidR="00A141C8" w:rsidRDefault="00A141C8" w:rsidP="00E14799">
      <w:pPr>
        <w:pStyle w:val="Zwykytekst1"/>
        <w:tabs>
          <w:tab w:val="left" w:leader="dot" w:pos="9072"/>
        </w:tabs>
        <w:contextualSpacing/>
        <w:rPr>
          <w:rFonts w:ascii="Verdana" w:hAnsi="Verdana"/>
        </w:rPr>
      </w:pPr>
      <w:r>
        <w:rPr>
          <w:rFonts w:ascii="Verdana" w:hAnsi="Verdana"/>
        </w:rPr>
        <w:t xml:space="preserve">będącego osobą fizyczną nieprowadzącą działalności gospodarczej </w:t>
      </w:r>
      <w:r w:rsidRPr="00FE3384">
        <w:rPr>
          <w:rFonts w:ascii="Verdana" w:hAnsi="Verdana"/>
          <w:b/>
        </w:rPr>
        <w:sym w:font="Symbol" w:char="F07F"/>
      </w:r>
      <w:r w:rsidRPr="00FE3384">
        <w:rPr>
          <w:rFonts w:ascii="Verdana" w:hAnsi="Verdana"/>
          <w:b/>
        </w:rPr>
        <w:t>*</w:t>
      </w:r>
      <w:r>
        <w:rPr>
          <w:rFonts w:ascii="Verdana" w:hAnsi="Verdana"/>
          <w:b/>
        </w:rPr>
        <w:t>*</w:t>
      </w:r>
    </w:p>
    <w:p w14:paraId="52C4463E" w14:textId="2E234BA5" w:rsidR="00A141C8" w:rsidRDefault="00A141C8" w:rsidP="00E14799">
      <w:pPr>
        <w:pStyle w:val="Zwykytekst1"/>
        <w:tabs>
          <w:tab w:val="left" w:leader="dot" w:pos="9072"/>
        </w:tabs>
        <w:contextualSpacing/>
        <w:rPr>
          <w:rFonts w:ascii="Verdana" w:hAnsi="Verdana"/>
          <w:b/>
        </w:rPr>
      </w:pPr>
      <w:r>
        <w:rPr>
          <w:rFonts w:ascii="Verdana" w:hAnsi="Verdana"/>
        </w:rPr>
        <w:t xml:space="preserve">inny rodzaj </w:t>
      </w:r>
      <w:r w:rsidRPr="00FE3384">
        <w:rPr>
          <w:rFonts w:ascii="Verdana" w:hAnsi="Verdana"/>
          <w:b/>
        </w:rPr>
        <w:sym w:font="Symbol" w:char="F07F"/>
      </w:r>
      <w:r w:rsidRPr="00FE3384">
        <w:rPr>
          <w:rFonts w:ascii="Verdana" w:hAnsi="Verdana"/>
          <w:b/>
        </w:rPr>
        <w:t>*</w:t>
      </w:r>
      <w:r>
        <w:rPr>
          <w:rFonts w:ascii="Verdana" w:hAnsi="Verdana"/>
          <w:b/>
        </w:rPr>
        <w:t>*</w:t>
      </w:r>
    </w:p>
    <w:p w14:paraId="1B19C72B" w14:textId="77777777" w:rsidR="00E14799" w:rsidRDefault="00E14799" w:rsidP="00E14799">
      <w:pPr>
        <w:pStyle w:val="Zwykytekst1"/>
        <w:tabs>
          <w:tab w:val="left" w:leader="dot" w:pos="9072"/>
        </w:tabs>
        <w:contextualSpacing/>
        <w:rPr>
          <w:rFonts w:ascii="Verdana" w:hAnsi="Verdana"/>
        </w:rPr>
      </w:pPr>
    </w:p>
    <w:p w14:paraId="4EC7A5EB" w14:textId="1C65DED6" w:rsidR="00A141C8" w:rsidRPr="00C73803" w:rsidRDefault="00A141C8" w:rsidP="00E14799">
      <w:pPr>
        <w:pStyle w:val="Zwykytekst1"/>
        <w:tabs>
          <w:tab w:val="left" w:leader="dot" w:pos="9072"/>
        </w:tabs>
        <w:contextualSpacing/>
        <w:rPr>
          <w:rFonts w:ascii="Verdana" w:hAnsi="Verdana"/>
          <w:i/>
          <w:sz w:val="16"/>
          <w:szCs w:val="16"/>
        </w:rPr>
      </w:pPr>
      <w:r>
        <w:rPr>
          <w:rFonts w:ascii="Verdana" w:hAnsi="Verdana"/>
          <w:i/>
          <w:sz w:val="16"/>
          <w:szCs w:val="16"/>
        </w:rPr>
        <w:t>*</w:t>
      </w:r>
      <w:r w:rsidRPr="00C73803">
        <w:rPr>
          <w:rFonts w:ascii="Verdana" w:hAnsi="Verdana"/>
          <w:i/>
          <w:sz w:val="16"/>
          <w:szCs w:val="16"/>
        </w:rPr>
        <w:t xml:space="preserve">* należy zaznaczyć/wskazać właściwe </w:t>
      </w:r>
    </w:p>
    <w:p w14:paraId="319BB6EE" w14:textId="3E61D06F" w:rsidR="007B277B" w:rsidRDefault="00A141C8" w:rsidP="00E14799">
      <w:pPr>
        <w:pStyle w:val="Zwykytekst1"/>
        <w:ind w:right="-2"/>
        <w:contextualSpacing/>
        <w:jc w:val="both"/>
        <w:rPr>
          <w:rFonts w:ascii="Verdana" w:hAnsi="Verdana"/>
          <w:i/>
          <w:sz w:val="16"/>
          <w:szCs w:val="16"/>
        </w:rPr>
      </w:pPr>
      <w:r w:rsidRPr="00C73803">
        <w:rPr>
          <w:rFonts w:ascii="Verdana" w:hAnsi="Verdana"/>
          <w:i/>
          <w:sz w:val="16"/>
          <w:szCs w:val="16"/>
        </w:rPr>
        <w:t xml:space="preserve">Definicja mikro, małego i średniego przedsiębiorcy znajduje się w art. 7 ust. 1 </w:t>
      </w:r>
      <w:r>
        <w:rPr>
          <w:rFonts w:ascii="Verdana" w:hAnsi="Verdana"/>
          <w:i/>
          <w:sz w:val="16"/>
          <w:szCs w:val="16"/>
        </w:rPr>
        <w:t xml:space="preserve">pkt 1, 2 i 3 </w:t>
      </w:r>
      <w:r w:rsidRPr="00C73803">
        <w:rPr>
          <w:rFonts w:ascii="Verdana" w:hAnsi="Verdana"/>
          <w:i/>
          <w:sz w:val="16"/>
          <w:szCs w:val="16"/>
        </w:rPr>
        <w:t>ustawy z dnia 6 marca 2018 r. Prawo przedsiębiorców (</w:t>
      </w:r>
      <w:proofErr w:type="spellStart"/>
      <w:r w:rsidRPr="00C73803">
        <w:rPr>
          <w:rFonts w:ascii="Verdana" w:hAnsi="Verdana"/>
          <w:i/>
          <w:sz w:val="16"/>
          <w:szCs w:val="16"/>
        </w:rPr>
        <w:t>t.j</w:t>
      </w:r>
      <w:proofErr w:type="spellEnd"/>
      <w:r w:rsidRPr="00C73803">
        <w:rPr>
          <w:rFonts w:ascii="Verdana" w:hAnsi="Verdana"/>
          <w:i/>
          <w:sz w:val="16"/>
          <w:szCs w:val="16"/>
        </w:rPr>
        <w:t>. Dz. U</w:t>
      </w:r>
      <w:r>
        <w:rPr>
          <w:rFonts w:ascii="Verdana" w:hAnsi="Verdana"/>
          <w:i/>
          <w:sz w:val="16"/>
          <w:szCs w:val="16"/>
        </w:rPr>
        <w:t>. z 2021 r.</w:t>
      </w:r>
      <w:r w:rsidRPr="00C73803">
        <w:rPr>
          <w:rFonts w:ascii="Verdana" w:hAnsi="Verdana"/>
          <w:i/>
          <w:sz w:val="16"/>
          <w:szCs w:val="16"/>
        </w:rPr>
        <w:t xml:space="preserve"> poz. 162).</w:t>
      </w:r>
    </w:p>
    <w:p w14:paraId="67CCBD70" w14:textId="54D83F8F" w:rsidR="0006792C" w:rsidRPr="007D3A1D" w:rsidRDefault="0006792C" w:rsidP="00C258EB">
      <w:pPr>
        <w:pStyle w:val="Zwykytekst1"/>
        <w:numPr>
          <w:ilvl w:val="0"/>
          <w:numId w:val="2"/>
        </w:numPr>
        <w:tabs>
          <w:tab w:val="left" w:pos="284"/>
        </w:tabs>
        <w:spacing w:before="120" w:after="120" w:line="360" w:lineRule="exact"/>
        <w:ind w:left="284" w:hanging="284"/>
        <w:jc w:val="both"/>
        <w:rPr>
          <w:rFonts w:ascii="Verdana" w:hAnsi="Verdana" w:cs="Verdana"/>
          <w:b/>
          <w:bCs/>
        </w:rPr>
      </w:pPr>
      <w:r w:rsidRPr="007D3A1D">
        <w:rPr>
          <w:rFonts w:ascii="Verdana" w:hAnsi="Verdana"/>
          <w:b/>
        </w:rPr>
        <w:t>SKŁADAMY OFERTĘ</w:t>
      </w:r>
      <w:r w:rsidRPr="007D3A1D">
        <w:rPr>
          <w:rFonts w:ascii="Verdana" w:hAnsi="Verdana"/>
        </w:rPr>
        <w:t xml:space="preserve"> na wykonanie przedmiotu zamówienia zgodnie ze Specyfikacją Warunków Zamówienia dla niniejszego postępowania (SWZ).</w:t>
      </w:r>
    </w:p>
    <w:p w14:paraId="2852D923" w14:textId="05E45312" w:rsidR="0006792C" w:rsidRPr="00F6701E" w:rsidRDefault="0006792C" w:rsidP="00C258EB">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lastRenderedPageBreak/>
        <w:t>OŚWIADCZAMY,</w:t>
      </w:r>
      <w:r w:rsidRPr="007D3A1D">
        <w:rPr>
          <w:rFonts w:ascii="Verdana" w:hAnsi="Verdana"/>
        </w:rPr>
        <w:t xml:space="preserve"> że zapoznaliśmy się ze </w:t>
      </w:r>
      <w:r w:rsidR="00F71C6F" w:rsidRPr="007D3A1D">
        <w:rPr>
          <w:rFonts w:ascii="Verdana" w:hAnsi="Verdana"/>
        </w:rPr>
        <w:t>Specyfika</w:t>
      </w:r>
      <w:r w:rsidR="00FB2270" w:rsidRPr="007D3A1D">
        <w:rPr>
          <w:rFonts w:ascii="Verdana" w:hAnsi="Verdana"/>
        </w:rPr>
        <w:t>c</w:t>
      </w:r>
      <w:r w:rsidR="00F71C6F" w:rsidRPr="007D3A1D">
        <w:rPr>
          <w:rFonts w:ascii="Verdana" w:hAnsi="Verdana"/>
        </w:rPr>
        <w:t>ją Warunków Zamówienia</w:t>
      </w:r>
      <w:r w:rsidRPr="007D3A1D">
        <w:rPr>
          <w:rFonts w:ascii="Verdana" w:hAnsi="Verdana"/>
        </w:rPr>
        <w:t xml:space="preserve"> oraz wyjaśnieniami i zmianami SWZ przekazanymi przez Zamawiającego i uznajemy się za </w:t>
      </w:r>
      <w:r w:rsidRPr="00F6701E">
        <w:rPr>
          <w:rFonts w:ascii="Verdana" w:hAnsi="Verdana"/>
        </w:rPr>
        <w:t>związanych określonymi w nich postanowieniami i zasadami postępowania.</w:t>
      </w:r>
    </w:p>
    <w:p w14:paraId="2409FD29" w14:textId="495BB080" w:rsidR="009536FA" w:rsidRDefault="0006792C" w:rsidP="00764390">
      <w:pPr>
        <w:pStyle w:val="Zwykytekst1"/>
        <w:numPr>
          <w:ilvl w:val="0"/>
          <w:numId w:val="2"/>
        </w:numPr>
        <w:tabs>
          <w:tab w:val="left" w:pos="284"/>
        </w:tabs>
        <w:spacing w:before="120" w:after="120" w:line="360" w:lineRule="exact"/>
        <w:jc w:val="both"/>
        <w:rPr>
          <w:rFonts w:ascii="Verdana" w:hAnsi="Verdana"/>
          <w:b/>
        </w:rPr>
      </w:pPr>
      <w:r w:rsidRPr="00F6701E">
        <w:rPr>
          <w:rFonts w:ascii="Verdana" w:hAnsi="Verdana"/>
          <w:b/>
        </w:rPr>
        <w:t xml:space="preserve">OFERUJEMY </w:t>
      </w:r>
      <w:r w:rsidRPr="00F6701E">
        <w:rPr>
          <w:rFonts w:ascii="Verdana" w:hAnsi="Verdana"/>
        </w:rPr>
        <w:t>wykonanie przedmiotu zamówienia</w:t>
      </w:r>
      <w:r w:rsidRPr="00F6701E">
        <w:rPr>
          <w:rFonts w:ascii="Verdana" w:hAnsi="Verdana"/>
          <w:b/>
        </w:rPr>
        <w:t xml:space="preserve"> za cenę brutto:</w:t>
      </w:r>
      <w:r w:rsidR="00A24772" w:rsidRPr="00F6701E">
        <w:rPr>
          <w:rFonts w:ascii="Verdana" w:hAnsi="Verdana"/>
          <w:b/>
        </w:rPr>
        <w:t xml:space="preserve">_____________ zł </w:t>
      </w:r>
    </w:p>
    <w:p w14:paraId="26E8672E" w14:textId="135E4F04" w:rsidR="00A24772" w:rsidRPr="00F6701E" w:rsidRDefault="00A24772" w:rsidP="009536FA">
      <w:pPr>
        <w:pStyle w:val="Zwykytekst1"/>
        <w:tabs>
          <w:tab w:val="left" w:pos="284"/>
        </w:tabs>
        <w:spacing w:before="120" w:after="120" w:line="360" w:lineRule="exact"/>
        <w:ind w:left="283"/>
        <w:jc w:val="both"/>
        <w:rPr>
          <w:rFonts w:ascii="Verdana" w:hAnsi="Verdana"/>
          <w:b/>
        </w:rPr>
      </w:pPr>
      <w:r w:rsidRPr="00F6701E">
        <w:rPr>
          <w:rFonts w:ascii="Verdana" w:hAnsi="Verdana"/>
          <w:b/>
        </w:rPr>
        <w:t xml:space="preserve">(słownie złotych:_______________________________________________) </w:t>
      </w:r>
    </w:p>
    <w:p w14:paraId="3CCB1326" w14:textId="26F46852" w:rsidR="00A24772" w:rsidRDefault="00A24772" w:rsidP="00A24772">
      <w:pPr>
        <w:pStyle w:val="Zwykytekst1"/>
        <w:tabs>
          <w:tab w:val="left" w:pos="284"/>
        </w:tabs>
        <w:spacing w:before="120" w:after="120" w:line="360" w:lineRule="exact"/>
        <w:ind w:left="283"/>
        <w:jc w:val="both"/>
        <w:rPr>
          <w:rFonts w:ascii="Verdana" w:hAnsi="Verdana"/>
          <w:i/>
        </w:rPr>
      </w:pPr>
      <w:r w:rsidRPr="00F6701E">
        <w:rPr>
          <w:rFonts w:ascii="Verdana" w:hAnsi="Verdana"/>
        </w:rPr>
        <w:t xml:space="preserve">zgodnie z załączonym do oferty </w:t>
      </w:r>
      <w:r w:rsidR="00286552">
        <w:rPr>
          <w:rFonts w:ascii="Verdana" w:hAnsi="Verdana"/>
          <w:iCs/>
        </w:rPr>
        <w:t>Wykazem płatności</w:t>
      </w:r>
      <w:r w:rsidR="00FE1AC2">
        <w:rPr>
          <w:rFonts w:ascii="Verdana" w:hAnsi="Verdana"/>
          <w:i/>
        </w:rPr>
        <w:t>.</w:t>
      </w:r>
    </w:p>
    <w:p w14:paraId="2DB50FF8" w14:textId="77777777" w:rsidR="00A36C6B" w:rsidRPr="00596C4E" w:rsidRDefault="00A36C6B" w:rsidP="00A36C6B">
      <w:pPr>
        <w:pStyle w:val="Zwykytekst"/>
        <w:numPr>
          <w:ilvl w:val="0"/>
          <w:numId w:val="2"/>
        </w:numPr>
        <w:ind w:left="284" w:hanging="284"/>
        <w:jc w:val="both"/>
        <w:rPr>
          <w:rFonts w:ascii="Verdana" w:hAnsi="Verdana"/>
          <w:b/>
        </w:rPr>
      </w:pPr>
      <w:r w:rsidRPr="00596C4E">
        <w:rPr>
          <w:rFonts w:ascii="Verdana" w:hAnsi="Verdana"/>
          <w:b/>
        </w:rPr>
        <w:t xml:space="preserve">ZOBOWIĄZUJEMY się wykonać dostawę w terminie </w:t>
      </w:r>
      <w:r>
        <w:rPr>
          <w:rFonts w:ascii="Verdana" w:hAnsi="Verdana"/>
          <w:b/>
        </w:rPr>
        <w:t xml:space="preserve"> </w:t>
      </w:r>
      <w:r w:rsidRPr="00F6701E">
        <w:rPr>
          <w:rFonts w:ascii="Verdana" w:hAnsi="Verdana"/>
          <w:b/>
        </w:rPr>
        <w:t>_________</w:t>
      </w:r>
      <w:r w:rsidRPr="005D0A69">
        <w:rPr>
          <w:rFonts w:ascii="Verdana" w:hAnsi="Verdana"/>
          <w:b/>
        </w:rPr>
        <w:t xml:space="preserve"> </w:t>
      </w:r>
      <w:r w:rsidRPr="00596C4E">
        <w:rPr>
          <w:rFonts w:ascii="Verdana" w:hAnsi="Verdana"/>
          <w:b/>
        </w:rPr>
        <w:t xml:space="preserve"> dni</w:t>
      </w:r>
      <w:r>
        <w:rPr>
          <w:rFonts w:ascii="Verdana" w:hAnsi="Verdana"/>
          <w:b/>
        </w:rPr>
        <w:t>.</w:t>
      </w:r>
    </w:p>
    <w:p w14:paraId="16325C43" w14:textId="25AEE049" w:rsidR="00A36C6B" w:rsidRDefault="00A36C6B" w:rsidP="00A36C6B">
      <w:pPr>
        <w:ind w:firstLine="284"/>
        <w:rPr>
          <w:rFonts w:ascii="Verdana" w:hAnsi="Verdana"/>
          <w:iCs/>
          <w:sz w:val="18"/>
          <w:szCs w:val="18"/>
        </w:rPr>
      </w:pPr>
      <w:r w:rsidRPr="00096334">
        <w:rPr>
          <w:rFonts w:ascii="Verdana" w:hAnsi="Verdana"/>
          <w:iCs/>
          <w:sz w:val="18"/>
          <w:szCs w:val="18"/>
        </w:rPr>
        <w:t>(</w:t>
      </w:r>
      <w:r w:rsidRPr="00C65832">
        <w:rPr>
          <w:rFonts w:ascii="Verdana" w:hAnsi="Verdana"/>
          <w:iCs/>
          <w:sz w:val="18"/>
          <w:szCs w:val="18"/>
        </w:rPr>
        <w:t>Kryterium oceny ofert</w:t>
      </w:r>
      <w:r w:rsidRPr="00096334">
        <w:rPr>
          <w:rFonts w:ascii="Verdana" w:hAnsi="Verdana"/>
          <w:color w:val="000000"/>
          <w:sz w:val="18"/>
          <w:szCs w:val="18"/>
        </w:rPr>
        <w:t>.</w:t>
      </w:r>
      <w:r w:rsidRPr="00096334">
        <w:rPr>
          <w:rFonts w:ascii="Verdana" w:hAnsi="Verdana"/>
          <w:iCs/>
          <w:sz w:val="18"/>
          <w:szCs w:val="18"/>
        </w:rPr>
        <w:t xml:space="preserve"> Powyższy termin </w:t>
      </w:r>
      <w:r>
        <w:rPr>
          <w:rFonts w:ascii="Verdana" w:hAnsi="Verdana"/>
          <w:iCs/>
          <w:sz w:val="18"/>
          <w:szCs w:val="18"/>
        </w:rPr>
        <w:t>należy</w:t>
      </w:r>
      <w:r w:rsidRPr="00096334">
        <w:rPr>
          <w:rFonts w:ascii="Verdana" w:hAnsi="Verdana"/>
          <w:iCs/>
          <w:sz w:val="18"/>
          <w:szCs w:val="18"/>
        </w:rPr>
        <w:t xml:space="preserve"> określić jako: </w:t>
      </w:r>
      <w:r w:rsidR="00F74BE2">
        <w:rPr>
          <w:rFonts w:ascii="Verdana" w:hAnsi="Verdana"/>
          <w:iCs/>
          <w:sz w:val="18"/>
          <w:szCs w:val="18"/>
        </w:rPr>
        <w:t>7</w:t>
      </w:r>
      <w:r w:rsidR="003C2158">
        <w:rPr>
          <w:rFonts w:ascii="Verdana" w:hAnsi="Verdana"/>
          <w:iCs/>
          <w:sz w:val="18"/>
          <w:szCs w:val="18"/>
        </w:rPr>
        <w:t xml:space="preserve"> lub 14 </w:t>
      </w:r>
      <w:r>
        <w:rPr>
          <w:rFonts w:ascii="Verdana" w:hAnsi="Verdana"/>
          <w:iCs/>
          <w:sz w:val="18"/>
          <w:szCs w:val="18"/>
        </w:rPr>
        <w:t>dni</w:t>
      </w:r>
      <w:r w:rsidRPr="00096334">
        <w:rPr>
          <w:rFonts w:ascii="Verdana" w:hAnsi="Verdana"/>
          <w:iCs/>
          <w:sz w:val="18"/>
          <w:szCs w:val="18"/>
        </w:rPr>
        <w:t>).</w:t>
      </w:r>
    </w:p>
    <w:p w14:paraId="55AA5E90" w14:textId="5FC1E2D2" w:rsidR="00A24772" w:rsidRPr="007D3A1D" w:rsidRDefault="00A24772" w:rsidP="00FE1AC2">
      <w:pPr>
        <w:pStyle w:val="Zwykytekst1"/>
        <w:numPr>
          <w:ilvl w:val="0"/>
          <w:numId w:val="2"/>
        </w:numPr>
        <w:tabs>
          <w:tab w:val="left" w:pos="284"/>
        </w:tabs>
        <w:spacing w:before="120" w:after="120" w:line="360" w:lineRule="exact"/>
        <w:jc w:val="both"/>
        <w:rPr>
          <w:rFonts w:ascii="Verdana" w:hAnsi="Verdana"/>
          <w:iCs/>
        </w:rPr>
      </w:pPr>
      <w:r w:rsidRPr="007D3A1D">
        <w:rPr>
          <w:rFonts w:ascii="Verdana" w:hAnsi="Verdana"/>
          <w:b/>
          <w:iCs/>
        </w:rPr>
        <w:t>INFORMUJEMY</w:t>
      </w:r>
      <w:r w:rsidRPr="007D3A1D">
        <w:rPr>
          <w:rFonts w:ascii="Verdana" w:hAnsi="Verdana"/>
          <w:iCs/>
        </w:rPr>
        <w:t>, że</w:t>
      </w:r>
      <w:r w:rsidRPr="007D3A1D">
        <w:rPr>
          <w:rStyle w:val="Odwoanieprzypisudolnego"/>
          <w:rFonts w:ascii="Verdana" w:hAnsi="Verdana"/>
          <w:i/>
          <w:iCs/>
        </w:rPr>
        <w:footnoteReference w:id="22"/>
      </w:r>
      <w:r w:rsidRPr="007D3A1D">
        <w:rPr>
          <w:rFonts w:ascii="Verdana" w:hAnsi="Verdana"/>
        </w:rPr>
        <w:t>:</w:t>
      </w:r>
    </w:p>
    <w:p w14:paraId="03FA9847" w14:textId="77777777" w:rsidR="00A24772" w:rsidRPr="007D3A1D" w:rsidRDefault="00A24772" w:rsidP="00A24772">
      <w:pPr>
        <w:numPr>
          <w:ilvl w:val="0"/>
          <w:numId w:val="4"/>
        </w:numPr>
        <w:suppressAutoHyphens/>
        <w:spacing w:before="120" w:after="120"/>
        <w:jc w:val="both"/>
        <w:rPr>
          <w:rFonts w:ascii="Verdana" w:hAnsi="Verdana"/>
          <w:sz w:val="20"/>
          <w:szCs w:val="20"/>
          <w:lang w:eastAsia="en-US"/>
        </w:rPr>
      </w:pPr>
      <w:r w:rsidRPr="007D3A1D">
        <w:rPr>
          <w:rFonts w:ascii="Verdana" w:hAnsi="Verdana"/>
          <w:sz w:val="20"/>
          <w:szCs w:val="20"/>
        </w:rPr>
        <w:t xml:space="preserve">wybór oferty </w:t>
      </w:r>
      <w:r w:rsidRPr="007D3A1D">
        <w:rPr>
          <w:rFonts w:ascii="Verdana" w:hAnsi="Verdana"/>
          <w:b/>
          <w:bCs/>
          <w:sz w:val="20"/>
          <w:szCs w:val="20"/>
        </w:rPr>
        <w:t xml:space="preserve">nie </w:t>
      </w:r>
      <w:r w:rsidRPr="007D3A1D">
        <w:rPr>
          <w:rStyle w:val="Odwoaniedokomentarza"/>
          <w:rFonts w:ascii="Verdana" w:hAnsi="Verdana"/>
          <w:b/>
          <w:bCs/>
          <w:sz w:val="20"/>
          <w:szCs w:val="20"/>
        </w:rPr>
        <w:t> </w:t>
      </w:r>
      <w:r w:rsidRPr="007D3A1D">
        <w:rPr>
          <w:rFonts w:ascii="Verdana" w:hAnsi="Verdana"/>
          <w:b/>
          <w:bCs/>
          <w:sz w:val="20"/>
          <w:szCs w:val="20"/>
        </w:rPr>
        <w:t xml:space="preserve">będzie* </w:t>
      </w:r>
      <w:r w:rsidRPr="007D3A1D">
        <w:rPr>
          <w:rFonts w:ascii="Verdana" w:hAnsi="Verdana"/>
          <w:sz w:val="20"/>
          <w:szCs w:val="20"/>
        </w:rPr>
        <w:t>prowadzić do powstania u Zamawiającego obowiązku podatkowego</w:t>
      </w:r>
      <w:r w:rsidRPr="007D3A1D">
        <w:rPr>
          <w:rFonts w:ascii="Verdana" w:hAnsi="Verdana"/>
          <w:b/>
          <w:bCs/>
          <w:sz w:val="20"/>
          <w:szCs w:val="20"/>
        </w:rPr>
        <w:t>.</w:t>
      </w:r>
    </w:p>
    <w:p w14:paraId="3FB086BA" w14:textId="77777777" w:rsidR="00A24772" w:rsidRPr="007D3A1D" w:rsidRDefault="00A24772" w:rsidP="00A24772">
      <w:pPr>
        <w:numPr>
          <w:ilvl w:val="0"/>
          <w:numId w:val="4"/>
        </w:numPr>
        <w:suppressAutoHyphens/>
        <w:spacing w:before="120" w:after="120"/>
        <w:jc w:val="both"/>
        <w:rPr>
          <w:rFonts w:ascii="Verdana" w:hAnsi="Verdana"/>
          <w:b/>
          <w:bCs/>
          <w:sz w:val="20"/>
          <w:szCs w:val="20"/>
        </w:rPr>
      </w:pPr>
      <w:r w:rsidRPr="007D3A1D">
        <w:rPr>
          <w:rFonts w:ascii="Verdana" w:hAnsi="Verdana"/>
          <w:sz w:val="20"/>
          <w:szCs w:val="20"/>
        </w:rPr>
        <w:t xml:space="preserve">wybór oferty </w:t>
      </w:r>
      <w:r w:rsidRPr="007D3A1D">
        <w:rPr>
          <w:rFonts w:ascii="Verdana" w:hAnsi="Verdana"/>
          <w:b/>
          <w:bCs/>
          <w:sz w:val="20"/>
          <w:szCs w:val="20"/>
        </w:rPr>
        <w:t>będzie*</w:t>
      </w:r>
      <w:r w:rsidRPr="007D3A1D">
        <w:rPr>
          <w:rFonts w:ascii="Verdana" w:hAnsi="Verdana"/>
          <w:sz w:val="20"/>
          <w:szCs w:val="20"/>
        </w:rPr>
        <w:t xml:space="preserve"> prowadzić do powstania u Zamawiającego obowiązku podatkowego w odniesieniu do następujących </w:t>
      </w:r>
      <w:r w:rsidRPr="007D3A1D">
        <w:rPr>
          <w:rFonts w:ascii="Verdana" w:hAnsi="Verdana"/>
          <w:i/>
          <w:iCs/>
          <w:sz w:val="20"/>
          <w:szCs w:val="20"/>
        </w:rPr>
        <w:t>towarów/ usług (w zależności od przedmiotu zamówienia)</w:t>
      </w:r>
      <w:r w:rsidRPr="007D3A1D">
        <w:rPr>
          <w:rFonts w:ascii="Verdana" w:hAnsi="Verdana"/>
          <w:sz w:val="20"/>
          <w:szCs w:val="20"/>
        </w:rPr>
        <w:t xml:space="preserve">: ____________________________________________. </w:t>
      </w:r>
    </w:p>
    <w:p w14:paraId="722D6A7B" w14:textId="428C00CA" w:rsidR="00A24772" w:rsidRDefault="00A24772" w:rsidP="00A24772">
      <w:pPr>
        <w:suppressAutoHyphens/>
        <w:spacing w:before="120" w:after="120"/>
        <w:ind w:left="720"/>
        <w:jc w:val="both"/>
        <w:rPr>
          <w:rFonts w:ascii="Verdana" w:hAnsi="Verdana"/>
          <w:bCs/>
          <w:sz w:val="20"/>
          <w:szCs w:val="20"/>
        </w:rPr>
      </w:pPr>
      <w:r w:rsidRPr="007D3A1D">
        <w:rPr>
          <w:rFonts w:ascii="Verdana" w:hAnsi="Verdana"/>
          <w:sz w:val="20"/>
          <w:szCs w:val="20"/>
        </w:rPr>
        <w:t xml:space="preserve">Wartość </w:t>
      </w:r>
      <w:r w:rsidRPr="007D3A1D">
        <w:rPr>
          <w:rFonts w:ascii="Verdana" w:hAnsi="Verdana"/>
          <w:i/>
          <w:iCs/>
          <w:sz w:val="20"/>
          <w:szCs w:val="20"/>
        </w:rPr>
        <w:t>towaru/ usług</w:t>
      </w:r>
      <w:r w:rsidRPr="007D3A1D">
        <w:rPr>
          <w:rFonts w:ascii="Verdana" w:hAnsi="Verdana"/>
          <w:sz w:val="20"/>
          <w:szCs w:val="20"/>
        </w:rPr>
        <w:t xml:space="preserve"> </w:t>
      </w:r>
      <w:r w:rsidRPr="007D3A1D">
        <w:rPr>
          <w:rFonts w:ascii="Verdana" w:hAnsi="Verdana"/>
          <w:i/>
          <w:iCs/>
          <w:sz w:val="20"/>
          <w:szCs w:val="20"/>
        </w:rPr>
        <w:t>(w zależności od przedmiotu zamówienia)</w:t>
      </w:r>
      <w:r w:rsidRPr="007D3A1D">
        <w:rPr>
          <w:rFonts w:ascii="Verdana" w:hAnsi="Verdana"/>
          <w:sz w:val="20"/>
          <w:szCs w:val="20"/>
        </w:rPr>
        <w:t xml:space="preserve"> powodująca obowiązek podatkowy u Zamawiającego to ___________ zł netto</w:t>
      </w:r>
      <w:r w:rsidRPr="004B4F2E">
        <w:rPr>
          <w:rFonts w:ascii="Verdana" w:hAnsi="Verdana"/>
          <w:bCs/>
          <w:sz w:val="20"/>
          <w:szCs w:val="20"/>
        </w:rPr>
        <w:t>.</w:t>
      </w:r>
    </w:p>
    <w:p w14:paraId="268FE628" w14:textId="076212E3" w:rsidR="005B2FAD" w:rsidRDefault="005B2FAD" w:rsidP="005B2FAD">
      <w:pPr>
        <w:suppressAutoHyphens/>
        <w:spacing w:before="120" w:after="120"/>
        <w:ind w:left="720"/>
        <w:jc w:val="both"/>
        <w:rPr>
          <w:rFonts w:ascii="Verdana" w:hAnsi="Verdana"/>
          <w:bCs/>
          <w:sz w:val="20"/>
          <w:szCs w:val="20"/>
        </w:rPr>
      </w:pPr>
      <w:r w:rsidRPr="00CC2386">
        <w:rPr>
          <w:rFonts w:ascii="Verdana" w:hAnsi="Verdana"/>
          <w:bCs/>
          <w:sz w:val="20"/>
          <w:szCs w:val="20"/>
        </w:rPr>
        <w:t>Zgodnie z wiedzą Wykonawcy, zastosowanie będzie miała następująca stawka podatku od towarów i usług ___________ %</w:t>
      </w:r>
      <w:r w:rsidR="00B409BD">
        <w:rPr>
          <w:rFonts w:ascii="Verdana" w:hAnsi="Verdana"/>
          <w:bCs/>
          <w:sz w:val="20"/>
          <w:szCs w:val="20"/>
        </w:rPr>
        <w:t>.</w:t>
      </w:r>
    </w:p>
    <w:p w14:paraId="587B4B28" w14:textId="3B27347E" w:rsidR="00B409BD" w:rsidRDefault="00B409BD" w:rsidP="00B409BD">
      <w:pPr>
        <w:pStyle w:val="Akapitzlist"/>
        <w:numPr>
          <w:ilvl w:val="0"/>
          <w:numId w:val="2"/>
        </w:numPr>
        <w:suppressAutoHyphens/>
        <w:spacing w:before="120" w:after="120"/>
        <w:jc w:val="both"/>
        <w:rPr>
          <w:rFonts w:ascii="Verdana" w:hAnsi="Verdana"/>
          <w:bCs/>
          <w:sz w:val="20"/>
          <w:szCs w:val="20"/>
        </w:rPr>
      </w:pPr>
      <w:r w:rsidRPr="00B409BD">
        <w:rPr>
          <w:rFonts w:ascii="Verdana" w:hAnsi="Verdana"/>
          <w:b/>
          <w:sz w:val="20"/>
          <w:szCs w:val="20"/>
        </w:rPr>
        <w:t xml:space="preserve">ZAMIERZAMY </w:t>
      </w:r>
      <w:r w:rsidRPr="00B409BD">
        <w:rPr>
          <w:rFonts w:ascii="Verdana" w:hAnsi="Verdana"/>
          <w:bCs/>
          <w:sz w:val="20"/>
          <w:szCs w:val="20"/>
        </w:rPr>
        <w:t>powierzyć podwykonawcom wykonanie następujących części zamówienia: ………………………………………………………………………</w:t>
      </w:r>
      <w:r w:rsidR="00785EDE">
        <w:rPr>
          <w:rFonts w:ascii="Verdana" w:hAnsi="Verdana"/>
          <w:bCs/>
          <w:sz w:val="20"/>
          <w:szCs w:val="20"/>
        </w:rPr>
        <w:t>…………………………</w:t>
      </w:r>
      <w:r w:rsidRPr="00B409BD">
        <w:rPr>
          <w:rFonts w:ascii="Verdana" w:hAnsi="Verdana"/>
          <w:bCs/>
          <w:sz w:val="20"/>
          <w:szCs w:val="20"/>
        </w:rPr>
        <w:t>…………………. .</w:t>
      </w:r>
    </w:p>
    <w:p w14:paraId="6A15945F" w14:textId="5C66EBDF" w:rsidR="00785EDE" w:rsidRDefault="00785EDE" w:rsidP="00B409BD">
      <w:pPr>
        <w:pStyle w:val="Akapitzlist"/>
        <w:numPr>
          <w:ilvl w:val="0"/>
          <w:numId w:val="2"/>
        </w:numPr>
        <w:suppressAutoHyphens/>
        <w:spacing w:before="120" w:after="120"/>
        <w:jc w:val="both"/>
        <w:rPr>
          <w:rFonts w:ascii="Verdana" w:hAnsi="Verdana"/>
          <w:bCs/>
          <w:sz w:val="20"/>
          <w:szCs w:val="20"/>
        </w:rPr>
      </w:pPr>
      <w:r>
        <w:rPr>
          <w:rFonts w:ascii="Verdana" w:hAnsi="Verdana"/>
          <w:b/>
          <w:sz w:val="20"/>
          <w:szCs w:val="20"/>
        </w:rPr>
        <w:t xml:space="preserve">ZAMIERZAMY </w:t>
      </w:r>
      <w:r w:rsidRPr="00415C51">
        <w:rPr>
          <w:rFonts w:ascii="Verdana" w:hAnsi="Verdana"/>
          <w:bCs/>
          <w:sz w:val="20"/>
          <w:szCs w:val="20"/>
        </w:rPr>
        <w:t>powierzyć wykonanie części zamówienia następującym podwykonawcom (podać nazwy podwykonawców</w:t>
      </w:r>
      <w:r w:rsidR="00415C51" w:rsidRPr="00415C51">
        <w:rPr>
          <w:rFonts w:ascii="Verdana" w:hAnsi="Verdana"/>
          <w:bCs/>
          <w:sz w:val="20"/>
          <w:szCs w:val="20"/>
        </w:rPr>
        <w:t>, jeżeli są już znani):</w:t>
      </w:r>
      <w:r w:rsidR="00415C51">
        <w:rPr>
          <w:rFonts w:ascii="Verdana" w:hAnsi="Verdana"/>
          <w:bCs/>
          <w:sz w:val="20"/>
          <w:szCs w:val="20"/>
        </w:rPr>
        <w:t xml:space="preserve"> …………………………</w:t>
      </w:r>
    </w:p>
    <w:p w14:paraId="7373C39E" w14:textId="4246FA79" w:rsidR="00415C51" w:rsidRPr="00415C51" w:rsidRDefault="00415C51" w:rsidP="00415C51">
      <w:pPr>
        <w:pStyle w:val="Akapitzlist"/>
        <w:suppressAutoHyphens/>
        <w:spacing w:before="120" w:after="120"/>
        <w:ind w:left="283"/>
        <w:jc w:val="both"/>
        <w:rPr>
          <w:rFonts w:ascii="Verdana" w:hAnsi="Verdana"/>
          <w:bCs/>
          <w:sz w:val="20"/>
          <w:szCs w:val="20"/>
        </w:rPr>
      </w:pPr>
      <w:r w:rsidRPr="00415C51">
        <w:rPr>
          <w:rFonts w:ascii="Verdana" w:hAnsi="Verdana"/>
          <w:bCs/>
          <w:sz w:val="20"/>
          <w:szCs w:val="20"/>
        </w:rPr>
        <w:t>…………………………………………………………………………………………………………</w:t>
      </w:r>
      <w:r>
        <w:rPr>
          <w:rFonts w:ascii="Verdana" w:hAnsi="Verdana"/>
          <w:bCs/>
          <w:sz w:val="20"/>
          <w:szCs w:val="20"/>
        </w:rPr>
        <w:t>…………………………….</w:t>
      </w:r>
      <w:r w:rsidRPr="00415C51">
        <w:rPr>
          <w:rFonts w:ascii="Verdana" w:hAnsi="Verdana"/>
          <w:bCs/>
          <w:sz w:val="20"/>
          <w:szCs w:val="20"/>
        </w:rPr>
        <w:t>…..</w:t>
      </w:r>
    </w:p>
    <w:p w14:paraId="14BC37BF" w14:textId="77777777" w:rsidR="00E15E1D" w:rsidRPr="004A0C02" w:rsidRDefault="00E15E1D" w:rsidP="00E15E1D">
      <w:pPr>
        <w:pStyle w:val="Akapitzlist"/>
        <w:numPr>
          <w:ilvl w:val="0"/>
          <w:numId w:val="2"/>
        </w:numPr>
        <w:spacing w:before="120" w:after="120"/>
        <w:jc w:val="both"/>
        <w:rPr>
          <w:rFonts w:ascii="Verdana" w:hAnsi="Verdana"/>
          <w:sz w:val="20"/>
          <w:szCs w:val="20"/>
        </w:rPr>
      </w:pPr>
      <w:r w:rsidRPr="004A0C02">
        <w:rPr>
          <w:rFonts w:ascii="Verdana" w:hAnsi="Verdana"/>
          <w:b/>
          <w:sz w:val="20"/>
          <w:szCs w:val="20"/>
        </w:rPr>
        <w:t>ZOBOWIĄZUJEMY SIĘ</w:t>
      </w:r>
      <w:r w:rsidRPr="004A0C02">
        <w:rPr>
          <w:rFonts w:ascii="Verdana" w:hAnsi="Verdana"/>
          <w:sz w:val="20"/>
          <w:szCs w:val="20"/>
        </w:rPr>
        <w:t xml:space="preserve"> do wykonania zamówienia w terminie określonym w SWZ. </w:t>
      </w:r>
    </w:p>
    <w:p w14:paraId="302B69E4" w14:textId="3890D3FD" w:rsidR="0006792C" w:rsidRPr="007D3A1D" w:rsidRDefault="0006792C" w:rsidP="00C258EB">
      <w:pPr>
        <w:pStyle w:val="Akapitzlist"/>
        <w:numPr>
          <w:ilvl w:val="0"/>
          <w:numId w:val="2"/>
        </w:numPr>
        <w:spacing w:before="120" w:after="120"/>
        <w:jc w:val="both"/>
        <w:rPr>
          <w:rFonts w:ascii="Verdana" w:hAnsi="Verdana"/>
          <w:sz w:val="20"/>
          <w:szCs w:val="20"/>
        </w:rPr>
      </w:pPr>
      <w:r w:rsidRPr="007D3A1D">
        <w:rPr>
          <w:rFonts w:ascii="Verdana" w:hAnsi="Verdana"/>
          <w:b/>
          <w:sz w:val="20"/>
          <w:szCs w:val="20"/>
        </w:rPr>
        <w:t xml:space="preserve">AKCEPTUJEMY </w:t>
      </w:r>
      <w:r w:rsidRPr="007D3A1D">
        <w:rPr>
          <w:rFonts w:ascii="Verdana" w:hAnsi="Verdana"/>
          <w:sz w:val="20"/>
          <w:szCs w:val="20"/>
        </w:rPr>
        <w:t>warunki płatności określone przez Zamawiającego w SWZ.</w:t>
      </w:r>
    </w:p>
    <w:p w14:paraId="3DAD03A9" w14:textId="27215B51" w:rsidR="0006792C" w:rsidRPr="007D3A1D" w:rsidRDefault="0006792C" w:rsidP="00C258EB">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t>JESTEŚMY</w:t>
      </w:r>
      <w:r w:rsidRPr="007D3A1D">
        <w:rPr>
          <w:rFonts w:ascii="Verdana" w:hAnsi="Verdana"/>
        </w:rPr>
        <w:t xml:space="preserve"> związani ofertą przez okres wskazany w SWZ. </w:t>
      </w:r>
    </w:p>
    <w:p w14:paraId="007692E8" w14:textId="608DE1A3" w:rsidR="0006792C" w:rsidRPr="007D3A1D" w:rsidRDefault="0006792C" w:rsidP="00C258EB">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t>OŚWIADCZAMY</w:t>
      </w:r>
      <w:r w:rsidRPr="007D3A1D">
        <w:rPr>
          <w:rFonts w:ascii="Verdana" w:hAnsi="Verdana"/>
        </w:rPr>
        <w:t xml:space="preserve">, iż informacje i dokumenty zawarte </w:t>
      </w:r>
      <w:r w:rsidR="00A41E9B" w:rsidRPr="007D3A1D">
        <w:rPr>
          <w:rFonts w:ascii="Verdana" w:hAnsi="Verdana"/>
        </w:rPr>
        <w:t xml:space="preserve">w </w:t>
      </w:r>
      <w:r w:rsidR="00267663" w:rsidRPr="007D3A1D">
        <w:rPr>
          <w:rFonts w:ascii="Verdana" w:hAnsi="Verdana"/>
        </w:rPr>
        <w:t>odrębnym</w:t>
      </w:r>
      <w:r w:rsidR="007722FA">
        <w:rPr>
          <w:rFonts w:ascii="Verdana" w:hAnsi="Verdana"/>
        </w:rPr>
        <w:t xml:space="preserve">, </w:t>
      </w:r>
      <w:r w:rsidR="00267663" w:rsidRPr="007D3A1D">
        <w:rPr>
          <w:rFonts w:ascii="Verdana" w:hAnsi="Verdana"/>
        </w:rPr>
        <w:t xml:space="preserve">stosownie </w:t>
      </w:r>
      <w:r w:rsidR="007722FA">
        <w:rPr>
          <w:rFonts w:ascii="Verdana" w:hAnsi="Verdana"/>
        </w:rPr>
        <w:t xml:space="preserve">oznaczonym i </w:t>
      </w:r>
      <w:r w:rsidR="00267663" w:rsidRPr="007D3A1D">
        <w:rPr>
          <w:rFonts w:ascii="Verdana" w:hAnsi="Verdana"/>
        </w:rPr>
        <w:t>nazwanym załączniku</w:t>
      </w:r>
      <w:r w:rsidR="00267663" w:rsidRPr="007D3A1D" w:rsidDel="00267663">
        <w:rPr>
          <w:rFonts w:ascii="Verdana" w:hAnsi="Verdana"/>
        </w:rPr>
        <w:t xml:space="preserve"> </w:t>
      </w:r>
      <w:r w:rsidR="007722FA">
        <w:rPr>
          <w:rFonts w:ascii="Verdana" w:hAnsi="Verdana"/>
        </w:rPr>
        <w:t xml:space="preserve">____ </w:t>
      </w:r>
      <w:r w:rsidR="007722FA" w:rsidRPr="007722FA">
        <w:rPr>
          <w:rFonts w:ascii="Verdana" w:hAnsi="Verdana"/>
          <w:i/>
        </w:rPr>
        <w:t>(należy podać nazwę załącznika)</w:t>
      </w:r>
      <w:r w:rsidR="007722FA">
        <w:rPr>
          <w:rFonts w:ascii="Verdana" w:hAnsi="Verdana"/>
        </w:rPr>
        <w:t xml:space="preserve"> </w:t>
      </w:r>
      <w:r w:rsidRPr="007D3A1D">
        <w:rPr>
          <w:rFonts w:ascii="Verdana" w:hAnsi="Verdana"/>
        </w:rPr>
        <w:t>stanowią tajemnicę przedsiębiorstwa w rozumieniu przepisów o zwalczaniu nieuczciwej konkurencji, co wykazaliśmy w załączniku do Oferty</w:t>
      </w:r>
      <w:r w:rsidR="007722FA">
        <w:rPr>
          <w:rFonts w:ascii="Verdana" w:hAnsi="Verdana"/>
        </w:rPr>
        <w:t xml:space="preserve"> </w:t>
      </w:r>
      <w:r w:rsidRPr="007D3A1D">
        <w:rPr>
          <w:rFonts w:ascii="Verdana" w:hAnsi="Verdana"/>
        </w:rPr>
        <w:t xml:space="preserve"> </w:t>
      </w:r>
      <w:r w:rsidR="007722FA">
        <w:rPr>
          <w:rFonts w:ascii="Verdana" w:hAnsi="Verdana"/>
        </w:rPr>
        <w:t xml:space="preserve">____ </w:t>
      </w:r>
      <w:r w:rsidR="007722FA" w:rsidRPr="007722FA">
        <w:rPr>
          <w:rFonts w:ascii="Verdana" w:hAnsi="Verdana"/>
          <w:i/>
        </w:rPr>
        <w:t>(należy podać nazwę załącznika)</w:t>
      </w:r>
      <w:r w:rsidR="00646C2B">
        <w:rPr>
          <w:rFonts w:ascii="Verdana" w:hAnsi="Verdana"/>
          <w:i/>
        </w:rPr>
        <w:t xml:space="preserve"> </w:t>
      </w:r>
      <w:r w:rsidRPr="007D3A1D">
        <w:rPr>
          <w:rFonts w:ascii="Verdana" w:hAnsi="Verdana"/>
        </w:rPr>
        <w:t>i zastrzegamy, że nie mogą być one udostępniane.</w:t>
      </w:r>
    </w:p>
    <w:p w14:paraId="5043EAC1" w14:textId="21C0453F" w:rsidR="0006792C" w:rsidRPr="007D3A1D" w:rsidRDefault="0006792C" w:rsidP="00C258EB">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lastRenderedPageBreak/>
        <w:t>OŚWIADCZAMY,</w:t>
      </w:r>
      <w:r w:rsidRPr="007D3A1D">
        <w:rPr>
          <w:rFonts w:ascii="Verdana" w:hAnsi="Verdana"/>
        </w:rPr>
        <w:t xml:space="preserve"> że zapoznaliśmy się z </w:t>
      </w:r>
      <w:r w:rsidR="00393D7A">
        <w:rPr>
          <w:rFonts w:ascii="Verdana" w:hAnsi="Verdana"/>
        </w:rPr>
        <w:t xml:space="preserve">Projektowanymi </w:t>
      </w:r>
      <w:r w:rsidR="008827F0" w:rsidRPr="007D3A1D">
        <w:rPr>
          <w:rFonts w:ascii="Verdana" w:hAnsi="Verdana"/>
        </w:rPr>
        <w:t xml:space="preserve">Postanowieniami </w:t>
      </w:r>
      <w:r w:rsidR="00393D7A">
        <w:rPr>
          <w:rFonts w:ascii="Verdana" w:hAnsi="Verdana"/>
        </w:rPr>
        <w:t>U</w:t>
      </w:r>
      <w:r w:rsidR="008827F0" w:rsidRPr="007D3A1D">
        <w:rPr>
          <w:rFonts w:ascii="Verdana" w:hAnsi="Verdana"/>
        </w:rPr>
        <w:t>mowy</w:t>
      </w:r>
      <w:r w:rsidRPr="007D3A1D">
        <w:rPr>
          <w:rFonts w:ascii="Verdana" w:hAnsi="Verdana"/>
        </w:rPr>
        <w:t>, określonymi w SWZ i zobowiązujemy się, w przypadku wyboru naszej oferty, do zawarcia umowy zgodnej z niniejszą ofertą, na warunkach określonych w SWZ, w</w:t>
      </w:r>
      <w:r w:rsidR="00BD3131">
        <w:rPr>
          <w:rFonts w:ascii="Verdana" w:hAnsi="Verdana"/>
        </w:rPr>
        <w:t> </w:t>
      </w:r>
      <w:r w:rsidRPr="007D3A1D">
        <w:rPr>
          <w:rFonts w:ascii="Verdana" w:hAnsi="Verdana"/>
        </w:rPr>
        <w:t>miejscu i terminie wyznaczonym przez Zamawiającego.</w:t>
      </w:r>
    </w:p>
    <w:p w14:paraId="1480C9A5" w14:textId="646942C4" w:rsidR="00267663" w:rsidRPr="007D3A1D" w:rsidRDefault="00A41E9B" w:rsidP="00C258EB">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t>OŚWIADCZAMY</w:t>
      </w:r>
      <w:r w:rsidR="00267663" w:rsidRPr="007D3A1D">
        <w:rPr>
          <w:rFonts w:ascii="Verdana" w:hAnsi="Verdana"/>
        </w:rPr>
        <w:t>, że wypełni</w:t>
      </w:r>
      <w:r w:rsidRPr="007D3A1D">
        <w:rPr>
          <w:rFonts w:ascii="Verdana" w:hAnsi="Verdana"/>
        </w:rPr>
        <w:t>liśmy</w:t>
      </w:r>
      <w:r w:rsidR="00267663" w:rsidRPr="007D3A1D">
        <w:rPr>
          <w:rFonts w:ascii="Verdana" w:hAnsi="Verdana"/>
        </w:rPr>
        <w:t xml:space="preserve"> obowiązki informacyjne przewidziane w art. 13 lub art. 14 RODO</w:t>
      </w:r>
      <w:r w:rsidR="00267663" w:rsidRPr="007D3A1D">
        <w:rPr>
          <w:rStyle w:val="Odwoanieprzypisudolnego"/>
          <w:rFonts w:ascii="Verdana" w:hAnsi="Verdana"/>
        </w:rPr>
        <w:footnoteReference w:id="23"/>
      </w:r>
      <w:r w:rsidR="00267663" w:rsidRPr="007D3A1D">
        <w:rPr>
          <w:rFonts w:ascii="Verdana" w:hAnsi="Verdana"/>
        </w:rPr>
        <w:t xml:space="preserve"> wobec osób fizycznych, od których dane osobowe bezpośrednio lub pośrednio pozyska</w:t>
      </w:r>
      <w:r w:rsidRPr="007D3A1D">
        <w:rPr>
          <w:rFonts w:ascii="Verdana" w:hAnsi="Verdana"/>
        </w:rPr>
        <w:t>liśmy</w:t>
      </w:r>
      <w:r w:rsidR="00267663" w:rsidRPr="007D3A1D">
        <w:rPr>
          <w:rFonts w:ascii="Verdana" w:hAnsi="Verdana"/>
        </w:rPr>
        <w:t xml:space="preserve"> w celu ubiegania się o udzielenie zamówienia publicznego w</w:t>
      </w:r>
      <w:r w:rsidR="00BD3131">
        <w:rPr>
          <w:rFonts w:ascii="Verdana" w:hAnsi="Verdana"/>
        </w:rPr>
        <w:t> </w:t>
      </w:r>
      <w:r w:rsidR="00267663" w:rsidRPr="007D3A1D">
        <w:rPr>
          <w:rFonts w:ascii="Verdana" w:hAnsi="Verdana"/>
        </w:rPr>
        <w:t>niniejszym postępowaniu</w:t>
      </w:r>
      <w:r w:rsidR="00AB72DF" w:rsidRPr="007D3A1D">
        <w:rPr>
          <w:rFonts w:ascii="Verdana" w:hAnsi="Verdana"/>
        </w:rPr>
        <w:t>, i których dane zostały przekazane Zamawiającemu w</w:t>
      </w:r>
      <w:r w:rsidR="00BD3131">
        <w:rPr>
          <w:rFonts w:ascii="Verdana" w:hAnsi="Verdana"/>
        </w:rPr>
        <w:t> </w:t>
      </w:r>
      <w:r w:rsidR="00AB72DF" w:rsidRPr="007D3A1D">
        <w:rPr>
          <w:rFonts w:ascii="Verdana" w:hAnsi="Verdana"/>
        </w:rPr>
        <w:t>ramach zamówienia</w:t>
      </w:r>
      <w:r w:rsidR="00267663" w:rsidRPr="007D3A1D">
        <w:rPr>
          <w:rStyle w:val="Odwoanieprzypisudolnego"/>
          <w:rFonts w:ascii="Verdana" w:hAnsi="Verdana"/>
        </w:rPr>
        <w:footnoteReference w:id="24"/>
      </w:r>
      <w:r w:rsidR="00267663" w:rsidRPr="007D3A1D">
        <w:rPr>
          <w:rFonts w:ascii="Verdana" w:hAnsi="Verdana"/>
        </w:rPr>
        <w:t>.</w:t>
      </w:r>
    </w:p>
    <w:p w14:paraId="4F921D9F" w14:textId="77777777" w:rsidR="0006792C" w:rsidRPr="007D3A1D" w:rsidRDefault="00267663" w:rsidP="00C258EB">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t>UPOWA</w:t>
      </w:r>
      <w:r w:rsidR="003F461E" w:rsidRPr="007D3A1D">
        <w:rPr>
          <w:rFonts w:ascii="Verdana" w:hAnsi="Verdana"/>
          <w:b/>
        </w:rPr>
        <w:t>Ż</w:t>
      </w:r>
      <w:r w:rsidRPr="007D3A1D">
        <w:rPr>
          <w:rFonts w:ascii="Verdana" w:hAnsi="Verdana"/>
          <w:b/>
        </w:rPr>
        <w:t>NIONYM DO KONTAKTU</w:t>
      </w:r>
      <w:r w:rsidR="0006792C" w:rsidRPr="007D3A1D">
        <w:rPr>
          <w:rFonts w:ascii="Verdana" w:hAnsi="Verdana"/>
        </w:rPr>
        <w:t xml:space="preserve"> w sprawie przedmiotowego postępowania </w:t>
      </w:r>
      <w:r w:rsidRPr="007D3A1D">
        <w:rPr>
          <w:rFonts w:ascii="Verdana" w:hAnsi="Verdana"/>
        </w:rPr>
        <w:t>jest</w:t>
      </w:r>
      <w:r w:rsidR="0006792C" w:rsidRPr="007D3A1D">
        <w:rPr>
          <w:rFonts w:ascii="Verdana" w:hAnsi="Verdana"/>
        </w:rPr>
        <w:t>:</w:t>
      </w:r>
    </w:p>
    <w:p w14:paraId="612D7F91" w14:textId="238BA1EA" w:rsidR="0006792C" w:rsidRPr="007D3A1D" w:rsidRDefault="0006792C" w:rsidP="00874DFA">
      <w:pPr>
        <w:pStyle w:val="Zwykytekst1"/>
        <w:spacing w:before="120" w:after="120" w:line="360" w:lineRule="auto"/>
        <w:ind w:left="426"/>
        <w:rPr>
          <w:rFonts w:ascii="Verdana" w:hAnsi="Verdana"/>
        </w:rPr>
      </w:pPr>
      <w:r w:rsidRPr="007D3A1D">
        <w:rPr>
          <w:rFonts w:ascii="Verdana" w:hAnsi="Verdana"/>
        </w:rPr>
        <w:t>Imię i nazwisko:______________________________________________________</w:t>
      </w:r>
      <w:r w:rsidRPr="007D3A1D">
        <w:rPr>
          <w:rFonts w:ascii="Verdana" w:hAnsi="Verdana"/>
        </w:rPr>
        <w:br/>
        <w:t>tel. _______________ e-mail: ________________________</w:t>
      </w:r>
    </w:p>
    <w:p w14:paraId="31F5BB0B" w14:textId="77777777" w:rsidR="0006792C" w:rsidRPr="007D3A1D" w:rsidRDefault="0006792C" w:rsidP="00C258EB">
      <w:pPr>
        <w:pStyle w:val="Zwykytekst1"/>
        <w:numPr>
          <w:ilvl w:val="0"/>
          <w:numId w:val="2"/>
        </w:numPr>
        <w:tabs>
          <w:tab w:val="left" w:pos="426"/>
        </w:tabs>
        <w:spacing w:before="120" w:after="120" w:line="360" w:lineRule="exact"/>
        <w:jc w:val="both"/>
        <w:rPr>
          <w:rFonts w:ascii="Verdana" w:hAnsi="Verdana"/>
        </w:rPr>
      </w:pPr>
      <w:r w:rsidRPr="007D3A1D">
        <w:rPr>
          <w:rFonts w:ascii="Verdana" w:hAnsi="Verdana"/>
          <w:b/>
        </w:rPr>
        <w:t xml:space="preserve">SPIS dołączonych oświadczeń i dokumentów: </w:t>
      </w:r>
      <w:r w:rsidRPr="007D3A1D">
        <w:rPr>
          <w:rFonts w:ascii="Verdana" w:hAnsi="Verdana"/>
          <w:i/>
        </w:rPr>
        <w:t>(należy wymienić wszystkie złożone oświadczenia i dokumenty itp.)</w:t>
      </w:r>
      <w:r w:rsidRPr="007D3A1D">
        <w:rPr>
          <w:rFonts w:ascii="Verdana" w:hAnsi="Verdana"/>
        </w:rPr>
        <w:t>:</w:t>
      </w:r>
    </w:p>
    <w:p w14:paraId="786E9C5F" w14:textId="77777777" w:rsidR="0006792C" w:rsidRPr="007D3A1D" w:rsidRDefault="0006792C" w:rsidP="00C258EB">
      <w:pPr>
        <w:pStyle w:val="Zwykytekst1"/>
        <w:tabs>
          <w:tab w:val="left" w:pos="1080"/>
        </w:tabs>
        <w:spacing w:before="120" w:after="120" w:line="360" w:lineRule="auto"/>
        <w:jc w:val="both"/>
        <w:rPr>
          <w:rFonts w:ascii="Verdana" w:hAnsi="Verdana"/>
        </w:rPr>
      </w:pPr>
      <w:r w:rsidRPr="007D3A1D">
        <w:rPr>
          <w:rFonts w:ascii="Verdana" w:hAnsi="Verdana"/>
        </w:rPr>
        <w:t>______________________________________________________________________________________________________________________________________________</w:t>
      </w:r>
    </w:p>
    <w:p w14:paraId="5C7D5B85" w14:textId="473D600F" w:rsidR="008D5C10" w:rsidRDefault="0006792C" w:rsidP="00C258EB">
      <w:pPr>
        <w:pStyle w:val="Zwykytekst1"/>
        <w:spacing w:before="120" w:after="120"/>
        <w:jc w:val="both"/>
        <w:rPr>
          <w:rFonts w:ascii="Verdana" w:hAnsi="Verdana"/>
        </w:rPr>
      </w:pPr>
      <w:r w:rsidRPr="007D3A1D">
        <w:rPr>
          <w:rFonts w:ascii="Verdana" w:hAnsi="Verdana"/>
        </w:rPr>
        <w:t>* niepotrzebne skreślić</w:t>
      </w:r>
    </w:p>
    <w:p w14:paraId="286E7CC9" w14:textId="478A09F0" w:rsidR="0051413A" w:rsidRDefault="0051413A" w:rsidP="0051413A">
      <w:pPr>
        <w:pStyle w:val="Zwykytekst"/>
        <w:keepNext/>
        <w:keepLines/>
        <w:pageBreakBefore/>
        <w:ind w:left="7808" w:hanging="7808"/>
        <w:jc w:val="right"/>
        <w:rPr>
          <w:rFonts w:ascii="Verdana" w:hAnsi="Verdana"/>
          <w:b/>
          <w:bCs/>
        </w:rPr>
      </w:pPr>
      <w:r>
        <w:rPr>
          <w:rFonts w:ascii="Verdana" w:hAnsi="Verdana"/>
          <w:b/>
          <w:bCs/>
        </w:rPr>
        <w:lastRenderedPageBreak/>
        <w:t>Formularz 2.</w:t>
      </w:r>
      <w:r w:rsidR="00E14799">
        <w:rPr>
          <w:rFonts w:ascii="Verdana" w:hAnsi="Verdana"/>
          <w:b/>
          <w:bCs/>
        </w:rPr>
        <w:t>2</w:t>
      </w:r>
      <w:r>
        <w:rPr>
          <w:rFonts w:ascii="Verdana" w:hAnsi="Verdana"/>
          <w:b/>
          <w:bCs/>
        </w:rPr>
        <w:t>.</w:t>
      </w:r>
    </w:p>
    <w:tbl>
      <w:tblPr>
        <w:tblW w:w="9065"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962"/>
        <w:gridCol w:w="5103"/>
      </w:tblGrid>
      <w:tr w:rsidR="0051413A" w:rsidRPr="00757368" w14:paraId="1E486BC8" w14:textId="77777777" w:rsidTr="000318E9">
        <w:trPr>
          <w:trHeight w:val="1309"/>
        </w:trPr>
        <w:tc>
          <w:tcPr>
            <w:tcW w:w="3962" w:type="dxa"/>
            <w:tcBorders>
              <w:top w:val="nil"/>
              <w:left w:val="nil"/>
              <w:bottom w:val="nil"/>
              <w:right w:val="single" w:sz="4" w:space="0" w:color="000000"/>
            </w:tcBorders>
          </w:tcPr>
          <w:p w14:paraId="31B6059C" w14:textId="77777777" w:rsidR="0051413A" w:rsidRPr="00757368" w:rsidRDefault="0051413A" w:rsidP="000318E9">
            <w:pPr>
              <w:rPr>
                <w:rFonts w:ascii="Verdana" w:hAnsi="Verdana"/>
                <w:sz w:val="20"/>
                <w:szCs w:val="20"/>
              </w:rPr>
            </w:pPr>
          </w:p>
          <w:p w14:paraId="2F01FC4D" w14:textId="77777777" w:rsidR="0051413A" w:rsidRPr="00757368" w:rsidRDefault="0051413A" w:rsidP="000318E9">
            <w:pPr>
              <w:rPr>
                <w:rFonts w:ascii="Verdana" w:hAnsi="Verdana"/>
                <w:sz w:val="20"/>
                <w:szCs w:val="20"/>
              </w:rPr>
            </w:pPr>
          </w:p>
          <w:p w14:paraId="7A38EC83" w14:textId="77777777" w:rsidR="0051413A" w:rsidRPr="00757368" w:rsidRDefault="0051413A" w:rsidP="000318E9">
            <w:pPr>
              <w:rPr>
                <w:rFonts w:ascii="Verdana" w:hAnsi="Verdana"/>
                <w:sz w:val="20"/>
                <w:szCs w:val="20"/>
              </w:rPr>
            </w:pPr>
          </w:p>
          <w:p w14:paraId="74D655EC" w14:textId="77777777" w:rsidR="0051413A" w:rsidRPr="00757368" w:rsidRDefault="0051413A" w:rsidP="000318E9">
            <w:pPr>
              <w:rPr>
                <w:rFonts w:ascii="Verdana" w:hAnsi="Verdana"/>
                <w:sz w:val="20"/>
                <w:szCs w:val="20"/>
              </w:rPr>
            </w:pPr>
          </w:p>
          <w:p w14:paraId="5DAB3425" w14:textId="77777777" w:rsidR="0051413A" w:rsidRPr="00757368" w:rsidRDefault="0051413A" w:rsidP="000318E9">
            <w:pPr>
              <w:rPr>
                <w:rFonts w:ascii="Verdana" w:hAnsi="Verdana"/>
                <w:sz w:val="20"/>
                <w:szCs w:val="20"/>
              </w:rPr>
            </w:pPr>
            <w:r w:rsidRPr="00757368">
              <w:rPr>
                <w:rFonts w:ascii="Verdana" w:hAnsi="Verdana"/>
                <w:sz w:val="20"/>
                <w:szCs w:val="20"/>
              </w:rPr>
              <w:t>(nazwa Wykonawcy/Wykonawców)</w:t>
            </w:r>
          </w:p>
        </w:tc>
        <w:tc>
          <w:tcPr>
            <w:tcW w:w="5103" w:type="dxa"/>
            <w:tcBorders>
              <w:left w:val="single" w:sz="4" w:space="0" w:color="000000"/>
            </w:tcBorders>
            <w:vAlign w:val="center"/>
          </w:tcPr>
          <w:p w14:paraId="2BA903C2" w14:textId="77777777" w:rsidR="00E14799" w:rsidRDefault="00E14799" w:rsidP="00E14799">
            <w:pPr>
              <w:tabs>
                <w:tab w:val="center" w:pos="4536"/>
                <w:tab w:val="right" w:pos="9072"/>
              </w:tabs>
              <w:jc w:val="center"/>
              <w:rPr>
                <w:rFonts w:ascii="Verdana" w:eastAsia="Calibri" w:hAnsi="Verdana"/>
                <w:b/>
                <w:bCs/>
                <w:sz w:val="20"/>
                <w:szCs w:val="20"/>
              </w:rPr>
            </w:pPr>
            <w:r>
              <w:rPr>
                <w:rFonts w:ascii="Verdana" w:eastAsia="Calibri" w:hAnsi="Verdana"/>
                <w:b/>
                <w:bCs/>
                <w:sz w:val="20"/>
                <w:szCs w:val="20"/>
              </w:rPr>
              <w:t>Wykaz płatności</w:t>
            </w:r>
          </w:p>
          <w:p w14:paraId="26DA42FB" w14:textId="0E01F04A" w:rsidR="0051413A" w:rsidRPr="00E14799" w:rsidRDefault="00E14799" w:rsidP="00E14799">
            <w:pPr>
              <w:tabs>
                <w:tab w:val="center" w:pos="4536"/>
                <w:tab w:val="right" w:pos="9072"/>
              </w:tabs>
              <w:jc w:val="center"/>
              <w:rPr>
                <w:rFonts w:ascii="Verdana" w:eastAsia="Calibri" w:hAnsi="Verdana"/>
                <w:b/>
                <w:bCs/>
                <w:sz w:val="20"/>
                <w:szCs w:val="20"/>
              </w:rPr>
            </w:pPr>
            <w:r>
              <w:rPr>
                <w:rFonts w:ascii="Verdana" w:eastAsia="Calibri" w:hAnsi="Verdana"/>
                <w:b/>
                <w:bCs/>
                <w:sz w:val="20"/>
                <w:szCs w:val="20"/>
              </w:rPr>
              <w:t>–tabela wartości elementów zryczałtowanych</w:t>
            </w:r>
          </w:p>
        </w:tc>
      </w:tr>
    </w:tbl>
    <w:p w14:paraId="258AB41C" w14:textId="77777777" w:rsidR="0051413A" w:rsidRDefault="0051413A" w:rsidP="0051413A">
      <w:pPr>
        <w:rPr>
          <w:rFonts w:ascii="Verdana" w:hAnsi="Verdana"/>
          <w:sz w:val="20"/>
        </w:rPr>
      </w:pPr>
    </w:p>
    <w:p w14:paraId="38DD6070" w14:textId="77777777" w:rsidR="00960337" w:rsidRDefault="00960337" w:rsidP="00F376E5">
      <w:pPr>
        <w:pStyle w:val="Zwykytekst1"/>
        <w:spacing w:before="120" w:after="120"/>
        <w:jc w:val="center"/>
        <w:rPr>
          <w:rFonts w:ascii="Verdana" w:hAnsi="Verdana" w:cs="Verdana"/>
          <w:b/>
          <w:bCs/>
        </w:rPr>
      </w:pPr>
    </w:p>
    <w:p w14:paraId="0C750CC9" w14:textId="0B4FCC36" w:rsidR="00E14799" w:rsidRDefault="00E14799" w:rsidP="00B55F77">
      <w:pPr>
        <w:widowControl w:val="0"/>
        <w:tabs>
          <w:tab w:val="left" w:pos="0"/>
        </w:tabs>
        <w:suppressAutoHyphens/>
        <w:jc w:val="center"/>
        <w:rPr>
          <w:rFonts w:ascii="Verdana" w:hAnsi="Verdana"/>
          <w:b/>
          <w:iCs/>
          <w:sz w:val="20"/>
          <w:szCs w:val="20"/>
        </w:rPr>
      </w:pPr>
      <w:r>
        <w:rPr>
          <w:rFonts w:ascii="Verdana" w:hAnsi="Verdana"/>
          <w:b/>
          <w:iCs/>
          <w:sz w:val="20"/>
          <w:szCs w:val="20"/>
        </w:rPr>
        <w:t>„</w:t>
      </w:r>
      <w:r w:rsidR="003C2158" w:rsidRPr="003C2158">
        <w:rPr>
          <w:rFonts w:ascii="Verdana" w:hAnsi="Verdana"/>
          <w:b/>
          <w:iCs/>
          <w:sz w:val="20"/>
          <w:szCs w:val="20"/>
        </w:rPr>
        <w:t>Zakup fabrycznie nowego samochodu osobowego typu minivan</w:t>
      </w:r>
      <w:r w:rsidRPr="00330ED5">
        <w:rPr>
          <w:rFonts w:ascii="Verdana" w:hAnsi="Verdana"/>
          <w:b/>
          <w:iCs/>
          <w:sz w:val="20"/>
          <w:szCs w:val="20"/>
        </w:rPr>
        <w:t>”</w:t>
      </w:r>
    </w:p>
    <w:p w14:paraId="468A9483" w14:textId="77777777" w:rsidR="00740EAF" w:rsidRDefault="00740EAF" w:rsidP="00E14799">
      <w:pPr>
        <w:widowControl w:val="0"/>
        <w:tabs>
          <w:tab w:val="left" w:pos="0"/>
        </w:tabs>
        <w:suppressAutoHyphens/>
        <w:jc w:val="center"/>
        <w:rPr>
          <w:rFonts w:ascii="Verdana" w:hAnsi="Verdana"/>
          <w:b/>
          <w:iCs/>
          <w:sz w:val="20"/>
          <w:szCs w:val="20"/>
        </w:rPr>
      </w:pPr>
    </w:p>
    <w:p w14:paraId="017836D1" w14:textId="77777777" w:rsidR="00E14799" w:rsidRDefault="00E14799" w:rsidP="00E14799">
      <w:pPr>
        <w:ind w:right="-79"/>
        <w:jc w:val="center"/>
        <w:rPr>
          <w:rFonts w:ascii="Verdana" w:eastAsia="Calibri" w:hAnsi="Verdana"/>
          <w:b/>
          <w:iCs/>
          <w:sz w:val="20"/>
          <w:szCs w:val="20"/>
        </w:rPr>
      </w:pPr>
      <w:bookmarkStart w:id="20" w:name="_Hlk2140006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6"/>
        <w:gridCol w:w="4651"/>
        <w:gridCol w:w="1701"/>
        <w:gridCol w:w="1967"/>
      </w:tblGrid>
      <w:tr w:rsidR="00B768E0" w14:paraId="60DA3943" w14:textId="77777777" w:rsidTr="005F0E2D">
        <w:tc>
          <w:tcPr>
            <w:tcW w:w="597" w:type="dxa"/>
            <w:tcBorders>
              <w:top w:val="double" w:sz="4" w:space="0" w:color="auto"/>
              <w:left w:val="double" w:sz="4" w:space="0" w:color="auto"/>
              <w:bottom w:val="double" w:sz="4" w:space="0" w:color="auto"/>
              <w:right w:val="single" w:sz="4" w:space="0" w:color="auto"/>
            </w:tcBorders>
            <w:shd w:val="clear" w:color="auto" w:fill="D9D9D9"/>
            <w:vAlign w:val="center"/>
            <w:hideMark/>
          </w:tcPr>
          <w:p w14:paraId="6A488C2E" w14:textId="77777777" w:rsidR="00B768E0" w:rsidRDefault="00B768E0" w:rsidP="005F0E2D">
            <w:pPr>
              <w:spacing w:before="60" w:after="60"/>
              <w:jc w:val="center"/>
              <w:rPr>
                <w:rFonts w:ascii="Verdana" w:hAnsi="Verdana"/>
                <w:b/>
                <w:sz w:val="16"/>
                <w:szCs w:val="16"/>
              </w:rPr>
            </w:pPr>
            <w:r>
              <w:rPr>
                <w:rFonts w:ascii="Verdana" w:hAnsi="Verdana"/>
                <w:b/>
                <w:sz w:val="16"/>
                <w:szCs w:val="16"/>
              </w:rPr>
              <w:t>Poz.</w:t>
            </w:r>
          </w:p>
        </w:tc>
        <w:tc>
          <w:tcPr>
            <w:tcW w:w="4667" w:type="dxa"/>
            <w:gridSpan w:val="2"/>
            <w:tcBorders>
              <w:top w:val="double" w:sz="4" w:space="0" w:color="auto"/>
              <w:left w:val="single" w:sz="4" w:space="0" w:color="auto"/>
              <w:bottom w:val="double" w:sz="4" w:space="0" w:color="auto"/>
              <w:right w:val="single" w:sz="4" w:space="0" w:color="auto"/>
            </w:tcBorders>
            <w:shd w:val="clear" w:color="auto" w:fill="D9D9D9"/>
            <w:vAlign w:val="center"/>
            <w:hideMark/>
          </w:tcPr>
          <w:p w14:paraId="7C36ACCB" w14:textId="77777777" w:rsidR="00B768E0" w:rsidRDefault="00B768E0" w:rsidP="005F0E2D">
            <w:pPr>
              <w:spacing w:before="60" w:after="60"/>
              <w:jc w:val="center"/>
              <w:rPr>
                <w:rFonts w:ascii="Verdana" w:hAnsi="Verdana" w:cs="Arial"/>
                <w:b/>
                <w:sz w:val="16"/>
                <w:szCs w:val="16"/>
              </w:rPr>
            </w:pPr>
            <w:r>
              <w:rPr>
                <w:rFonts w:ascii="Verdana" w:hAnsi="Verdana" w:cs="Arial"/>
                <w:b/>
                <w:bCs/>
                <w:sz w:val="16"/>
                <w:szCs w:val="16"/>
              </w:rPr>
              <w:t>Wyszczególnienie elementów rozliczeniowych</w:t>
            </w:r>
            <w:r>
              <w:rPr>
                <w:rFonts w:ascii="Verdana" w:hAnsi="Verdana" w:cs="Arial"/>
                <w:b/>
                <w:sz w:val="16"/>
                <w:szCs w:val="16"/>
              </w:rPr>
              <w:t xml:space="preserve"> </w:t>
            </w:r>
          </w:p>
          <w:p w14:paraId="588FD571" w14:textId="77777777" w:rsidR="00B768E0" w:rsidRDefault="00B768E0" w:rsidP="005F0E2D">
            <w:pPr>
              <w:spacing w:before="60" w:after="60"/>
              <w:jc w:val="center"/>
              <w:rPr>
                <w:rFonts w:ascii="Verdana" w:hAnsi="Verdana"/>
                <w:b/>
                <w:sz w:val="16"/>
                <w:szCs w:val="16"/>
              </w:rPr>
            </w:pPr>
            <w:r>
              <w:rPr>
                <w:rFonts w:ascii="Verdana" w:hAnsi="Verdana" w:cs="Arial"/>
                <w:b/>
                <w:sz w:val="16"/>
                <w:szCs w:val="16"/>
              </w:rPr>
              <w:t>Nazwa (opis)</w:t>
            </w:r>
          </w:p>
        </w:tc>
        <w:tc>
          <w:tcPr>
            <w:tcW w:w="1701" w:type="dxa"/>
            <w:tcBorders>
              <w:top w:val="double" w:sz="4" w:space="0" w:color="auto"/>
              <w:left w:val="single" w:sz="4" w:space="0" w:color="auto"/>
              <w:bottom w:val="double" w:sz="4" w:space="0" w:color="auto"/>
              <w:right w:val="single" w:sz="4" w:space="0" w:color="auto"/>
            </w:tcBorders>
            <w:shd w:val="clear" w:color="auto" w:fill="D9D9D9"/>
            <w:hideMark/>
          </w:tcPr>
          <w:p w14:paraId="20FC26E5" w14:textId="77777777" w:rsidR="00B768E0" w:rsidRDefault="00B768E0" w:rsidP="005F0E2D">
            <w:pPr>
              <w:spacing w:before="60" w:after="60"/>
              <w:jc w:val="center"/>
              <w:rPr>
                <w:rFonts w:ascii="Verdana" w:hAnsi="Verdana" w:cs="Arial"/>
                <w:b/>
                <w:bCs/>
                <w:sz w:val="16"/>
                <w:szCs w:val="16"/>
              </w:rPr>
            </w:pPr>
            <w:r>
              <w:rPr>
                <w:rFonts w:ascii="Arial" w:hAnsi="Arial" w:cs="Arial"/>
                <w:b/>
                <w:bCs/>
                <w:sz w:val="16"/>
                <w:szCs w:val="16"/>
              </w:rPr>
              <w:t>Forma rozliczenia za kompletnie wykonany element</w:t>
            </w:r>
          </w:p>
        </w:tc>
        <w:tc>
          <w:tcPr>
            <w:tcW w:w="1967" w:type="dxa"/>
            <w:tcBorders>
              <w:top w:val="double" w:sz="4" w:space="0" w:color="auto"/>
              <w:left w:val="single" w:sz="4" w:space="0" w:color="auto"/>
              <w:bottom w:val="double" w:sz="4" w:space="0" w:color="auto"/>
              <w:right w:val="double" w:sz="4" w:space="0" w:color="auto"/>
            </w:tcBorders>
            <w:shd w:val="clear" w:color="auto" w:fill="D9D9D9"/>
            <w:vAlign w:val="center"/>
            <w:hideMark/>
          </w:tcPr>
          <w:p w14:paraId="046CE6AD" w14:textId="77777777" w:rsidR="00B768E0" w:rsidRDefault="00B768E0" w:rsidP="005F0E2D">
            <w:pPr>
              <w:spacing w:before="60" w:after="60"/>
              <w:jc w:val="center"/>
              <w:rPr>
                <w:rFonts w:ascii="Verdana" w:hAnsi="Verdana"/>
                <w:sz w:val="16"/>
                <w:szCs w:val="16"/>
              </w:rPr>
            </w:pPr>
            <w:r>
              <w:rPr>
                <w:rFonts w:ascii="Verdana" w:hAnsi="Verdana" w:cs="Arial"/>
                <w:b/>
                <w:bCs/>
                <w:sz w:val="16"/>
                <w:szCs w:val="16"/>
              </w:rPr>
              <w:t xml:space="preserve">Wartość </w:t>
            </w:r>
            <w:r>
              <w:rPr>
                <w:rFonts w:ascii="Verdana" w:hAnsi="Verdana" w:cs="Arial"/>
                <w:b/>
                <w:bCs/>
                <w:sz w:val="16"/>
                <w:szCs w:val="16"/>
              </w:rPr>
              <w:br/>
              <w:t>[PLN NETTO]</w:t>
            </w:r>
          </w:p>
        </w:tc>
      </w:tr>
      <w:tr w:rsidR="00B768E0" w14:paraId="1B19F430" w14:textId="77777777" w:rsidTr="005F0E2D">
        <w:trPr>
          <w:trHeight w:val="403"/>
        </w:trPr>
        <w:tc>
          <w:tcPr>
            <w:tcW w:w="613" w:type="dxa"/>
            <w:gridSpan w:val="2"/>
            <w:tcBorders>
              <w:top w:val="single" w:sz="4" w:space="0" w:color="auto"/>
              <w:left w:val="double" w:sz="4" w:space="0" w:color="auto"/>
              <w:right w:val="single" w:sz="4" w:space="0" w:color="auto"/>
            </w:tcBorders>
            <w:shd w:val="clear" w:color="auto" w:fill="FFFFFF"/>
            <w:vAlign w:val="center"/>
          </w:tcPr>
          <w:p w14:paraId="2ED3A4F2" w14:textId="77777777" w:rsidR="00B768E0" w:rsidRDefault="00B768E0" w:rsidP="005F0E2D">
            <w:pPr>
              <w:spacing w:before="60" w:after="60"/>
              <w:jc w:val="center"/>
              <w:rPr>
                <w:rFonts w:ascii="Verdana" w:hAnsi="Verdana" w:cs="Arial"/>
                <w:bCs/>
                <w:sz w:val="16"/>
                <w:szCs w:val="16"/>
              </w:rPr>
            </w:pPr>
            <w:r>
              <w:rPr>
                <w:rFonts w:ascii="Verdana" w:hAnsi="Verdana" w:cs="Arial"/>
                <w:bCs/>
                <w:sz w:val="16"/>
                <w:szCs w:val="16"/>
              </w:rPr>
              <w:t>1.</w:t>
            </w:r>
          </w:p>
        </w:tc>
        <w:tc>
          <w:tcPr>
            <w:tcW w:w="4651" w:type="dxa"/>
            <w:tcBorders>
              <w:top w:val="nil"/>
              <w:left w:val="single" w:sz="4" w:space="0" w:color="auto"/>
              <w:right w:val="single" w:sz="4" w:space="0" w:color="auto"/>
            </w:tcBorders>
            <w:vAlign w:val="center"/>
          </w:tcPr>
          <w:p w14:paraId="086B9715" w14:textId="1BD4E605" w:rsidR="00B768E0" w:rsidRPr="00070815" w:rsidRDefault="003C2158" w:rsidP="005F0E2D">
            <w:pPr>
              <w:spacing w:before="60" w:after="60"/>
              <w:rPr>
                <w:rFonts w:ascii="Verdana" w:hAnsi="Verdana" w:cs="Arial"/>
                <w:bCs/>
                <w:sz w:val="16"/>
                <w:szCs w:val="16"/>
              </w:rPr>
            </w:pPr>
            <w:r w:rsidRPr="003C2158">
              <w:rPr>
                <w:rFonts w:ascii="Verdana" w:hAnsi="Verdana" w:cs="Arial"/>
                <w:bCs/>
                <w:sz w:val="16"/>
                <w:szCs w:val="16"/>
              </w:rPr>
              <w:t>Zakup fabrycznie nowego samochodu osobowego typu minivan</w:t>
            </w:r>
          </w:p>
        </w:tc>
        <w:tc>
          <w:tcPr>
            <w:tcW w:w="1701" w:type="dxa"/>
            <w:tcBorders>
              <w:top w:val="single" w:sz="4" w:space="0" w:color="auto"/>
              <w:left w:val="single" w:sz="4" w:space="0" w:color="auto"/>
              <w:right w:val="single" w:sz="4" w:space="0" w:color="auto"/>
            </w:tcBorders>
            <w:shd w:val="clear" w:color="auto" w:fill="FFFFFF"/>
            <w:vAlign w:val="center"/>
          </w:tcPr>
          <w:p w14:paraId="228FB8D4" w14:textId="77777777" w:rsidR="00B768E0" w:rsidRPr="00003609" w:rsidRDefault="00B768E0" w:rsidP="005F0E2D">
            <w:pPr>
              <w:spacing w:before="60" w:after="60"/>
              <w:jc w:val="center"/>
              <w:rPr>
                <w:rFonts w:ascii="Verdana" w:hAnsi="Verdana" w:cs="Arial"/>
                <w:bCs/>
                <w:sz w:val="16"/>
                <w:szCs w:val="16"/>
              </w:rPr>
            </w:pPr>
            <w:r w:rsidRPr="003B141B">
              <w:rPr>
                <w:rFonts w:ascii="Verdana" w:hAnsi="Verdana" w:cs="Arial"/>
                <w:bCs/>
                <w:sz w:val="16"/>
                <w:szCs w:val="16"/>
              </w:rPr>
              <w:t>ryczałt</w:t>
            </w:r>
          </w:p>
        </w:tc>
        <w:tc>
          <w:tcPr>
            <w:tcW w:w="1967" w:type="dxa"/>
            <w:tcBorders>
              <w:top w:val="single" w:sz="4" w:space="0" w:color="auto"/>
              <w:left w:val="single" w:sz="4" w:space="0" w:color="auto"/>
              <w:right w:val="double" w:sz="4" w:space="0" w:color="auto"/>
            </w:tcBorders>
            <w:vAlign w:val="center"/>
          </w:tcPr>
          <w:p w14:paraId="7EB25954" w14:textId="77777777" w:rsidR="00B768E0" w:rsidRDefault="00B768E0" w:rsidP="005F0E2D">
            <w:pPr>
              <w:spacing w:before="60" w:after="60"/>
              <w:ind w:left="714" w:hanging="357"/>
              <w:jc w:val="right"/>
              <w:rPr>
                <w:rFonts w:ascii="Verdana" w:hAnsi="Verdana" w:cs="Arial"/>
                <w:sz w:val="16"/>
                <w:szCs w:val="16"/>
              </w:rPr>
            </w:pPr>
          </w:p>
        </w:tc>
      </w:tr>
      <w:tr w:rsidR="00B768E0" w14:paraId="7B2DFD1A" w14:textId="77777777" w:rsidTr="005F0E2D">
        <w:trPr>
          <w:trHeight w:val="419"/>
        </w:trPr>
        <w:tc>
          <w:tcPr>
            <w:tcW w:w="6965" w:type="dxa"/>
            <w:gridSpan w:val="4"/>
            <w:tcBorders>
              <w:top w:val="single" w:sz="4" w:space="0" w:color="auto"/>
              <w:left w:val="double" w:sz="4" w:space="0" w:color="auto"/>
              <w:bottom w:val="single" w:sz="4" w:space="0" w:color="auto"/>
              <w:right w:val="single" w:sz="4" w:space="0" w:color="auto"/>
            </w:tcBorders>
            <w:vAlign w:val="center"/>
            <w:hideMark/>
          </w:tcPr>
          <w:p w14:paraId="4DB994E7" w14:textId="77777777" w:rsidR="00B768E0" w:rsidRDefault="00B768E0" w:rsidP="005F0E2D">
            <w:pPr>
              <w:spacing w:before="60" w:after="60"/>
              <w:jc w:val="right"/>
              <w:rPr>
                <w:rFonts w:ascii="Verdana" w:hAnsi="Verdana" w:cs="Arial"/>
                <w:sz w:val="16"/>
                <w:szCs w:val="16"/>
              </w:rPr>
            </w:pPr>
            <w:r>
              <w:rPr>
                <w:rFonts w:ascii="Verdana" w:hAnsi="Verdana" w:cs="Arial"/>
                <w:b/>
                <w:bCs/>
                <w:sz w:val="16"/>
                <w:szCs w:val="16"/>
              </w:rPr>
              <w:t>podatek VAT (23%)</w:t>
            </w:r>
          </w:p>
        </w:tc>
        <w:tc>
          <w:tcPr>
            <w:tcW w:w="1967" w:type="dxa"/>
            <w:tcBorders>
              <w:top w:val="single" w:sz="4" w:space="0" w:color="auto"/>
              <w:left w:val="single" w:sz="4" w:space="0" w:color="auto"/>
              <w:bottom w:val="single" w:sz="4" w:space="0" w:color="auto"/>
              <w:right w:val="double" w:sz="4" w:space="0" w:color="auto"/>
            </w:tcBorders>
          </w:tcPr>
          <w:p w14:paraId="639235FC" w14:textId="77777777" w:rsidR="00B768E0" w:rsidRDefault="00B768E0" w:rsidP="005F0E2D">
            <w:pPr>
              <w:spacing w:before="60" w:after="60"/>
              <w:ind w:left="714" w:hanging="357"/>
              <w:jc w:val="right"/>
              <w:rPr>
                <w:rFonts w:ascii="Verdana" w:hAnsi="Verdana" w:cs="Arial"/>
                <w:sz w:val="16"/>
                <w:szCs w:val="16"/>
              </w:rPr>
            </w:pPr>
          </w:p>
        </w:tc>
      </w:tr>
      <w:tr w:rsidR="00B768E0" w14:paraId="4BA15EAB" w14:textId="77777777" w:rsidTr="005F0E2D">
        <w:trPr>
          <w:trHeight w:val="426"/>
        </w:trPr>
        <w:tc>
          <w:tcPr>
            <w:tcW w:w="6965" w:type="dxa"/>
            <w:gridSpan w:val="4"/>
            <w:tcBorders>
              <w:top w:val="single" w:sz="4" w:space="0" w:color="auto"/>
              <w:left w:val="double" w:sz="4" w:space="0" w:color="auto"/>
              <w:bottom w:val="double" w:sz="4" w:space="0" w:color="auto"/>
              <w:right w:val="single" w:sz="4" w:space="0" w:color="auto"/>
            </w:tcBorders>
            <w:vAlign w:val="center"/>
            <w:hideMark/>
          </w:tcPr>
          <w:p w14:paraId="2E53D89D" w14:textId="77777777" w:rsidR="00B768E0" w:rsidRDefault="00B768E0" w:rsidP="005F0E2D">
            <w:pPr>
              <w:spacing w:before="60" w:after="60"/>
              <w:jc w:val="right"/>
              <w:rPr>
                <w:rFonts w:ascii="Verdana" w:hAnsi="Verdana" w:cs="Arial"/>
                <w:sz w:val="16"/>
                <w:szCs w:val="16"/>
              </w:rPr>
            </w:pPr>
            <w:r>
              <w:rPr>
                <w:rFonts w:ascii="Verdana" w:hAnsi="Verdana" w:cs="Arial"/>
                <w:b/>
                <w:bCs/>
                <w:sz w:val="16"/>
                <w:szCs w:val="16"/>
              </w:rPr>
              <w:t xml:space="preserve">OGÓŁEM brutto </w:t>
            </w:r>
          </w:p>
        </w:tc>
        <w:tc>
          <w:tcPr>
            <w:tcW w:w="1967" w:type="dxa"/>
            <w:tcBorders>
              <w:top w:val="single" w:sz="4" w:space="0" w:color="auto"/>
              <w:left w:val="single" w:sz="4" w:space="0" w:color="auto"/>
              <w:bottom w:val="double" w:sz="4" w:space="0" w:color="auto"/>
              <w:right w:val="double" w:sz="4" w:space="0" w:color="auto"/>
            </w:tcBorders>
          </w:tcPr>
          <w:p w14:paraId="61A9D6C6" w14:textId="77777777" w:rsidR="00B768E0" w:rsidRDefault="00B768E0" w:rsidP="005F0E2D">
            <w:pPr>
              <w:spacing w:before="60" w:after="60"/>
              <w:ind w:left="714" w:hanging="357"/>
              <w:jc w:val="right"/>
              <w:rPr>
                <w:rFonts w:ascii="Verdana" w:hAnsi="Verdana" w:cs="Arial"/>
                <w:sz w:val="16"/>
                <w:szCs w:val="16"/>
              </w:rPr>
            </w:pPr>
          </w:p>
        </w:tc>
      </w:tr>
    </w:tbl>
    <w:p w14:paraId="437105FF" w14:textId="77777777" w:rsidR="00E14799" w:rsidRDefault="00E14799" w:rsidP="00E14799">
      <w:pPr>
        <w:rPr>
          <w:rFonts w:ascii="Verdana" w:eastAsia="Calibri" w:hAnsi="Verdana"/>
          <w:sz w:val="20"/>
          <w:szCs w:val="20"/>
          <w:highlight w:val="yellow"/>
          <w:lang w:eastAsia="en-US"/>
        </w:rPr>
      </w:pPr>
    </w:p>
    <w:p w14:paraId="61FFEBD0" w14:textId="77777777" w:rsidR="00E14799" w:rsidRDefault="00E14799" w:rsidP="00E14799">
      <w:pPr>
        <w:rPr>
          <w:rFonts w:ascii="Verdana" w:eastAsia="Calibri" w:hAnsi="Verdana"/>
          <w:sz w:val="20"/>
          <w:szCs w:val="20"/>
          <w:highlight w:val="yellow"/>
          <w:lang w:eastAsia="en-US"/>
        </w:rPr>
      </w:pPr>
    </w:p>
    <w:p w14:paraId="32068525" w14:textId="77777777" w:rsidR="00E14799" w:rsidRDefault="00E14799" w:rsidP="00E14799">
      <w:pPr>
        <w:rPr>
          <w:rFonts w:ascii="Verdana" w:eastAsia="Calibri" w:hAnsi="Verdana"/>
          <w:sz w:val="20"/>
          <w:szCs w:val="20"/>
          <w:highlight w:val="yellow"/>
          <w:lang w:eastAsia="en-US"/>
        </w:rPr>
      </w:pPr>
    </w:p>
    <w:p w14:paraId="3F2EBC93" w14:textId="77777777" w:rsidR="00E14799" w:rsidRDefault="00E14799" w:rsidP="00E14799">
      <w:pPr>
        <w:rPr>
          <w:rFonts w:ascii="Verdana" w:eastAsia="Calibri" w:hAnsi="Verdana"/>
          <w:sz w:val="20"/>
          <w:szCs w:val="20"/>
          <w:highlight w:val="yellow"/>
          <w:lang w:eastAsia="en-US"/>
        </w:rPr>
      </w:pPr>
    </w:p>
    <w:bookmarkEnd w:id="20"/>
    <w:p w14:paraId="7F052EF6" w14:textId="77777777" w:rsidR="00E14799" w:rsidRDefault="00E14799" w:rsidP="00E14799">
      <w:pPr>
        <w:rPr>
          <w:rFonts w:ascii="Verdana" w:eastAsia="Calibri" w:hAnsi="Verdana"/>
          <w:sz w:val="20"/>
          <w:szCs w:val="20"/>
          <w:highlight w:val="yellow"/>
          <w:lang w:eastAsia="en-US"/>
        </w:rPr>
      </w:pPr>
    </w:p>
    <w:p w14:paraId="04E7923A" w14:textId="1A0AE608" w:rsidR="00E14799" w:rsidRDefault="00E14799" w:rsidP="00E14799">
      <w:pPr>
        <w:spacing w:line="300" w:lineRule="exact"/>
        <w:rPr>
          <w:rFonts w:ascii="Verdana" w:eastAsia="Calibri" w:hAnsi="Verdana"/>
          <w:sz w:val="20"/>
          <w:szCs w:val="20"/>
        </w:rPr>
      </w:pPr>
    </w:p>
    <w:p w14:paraId="42E15C1D" w14:textId="77777777" w:rsidR="00E14799" w:rsidRDefault="00E14799" w:rsidP="00E14799">
      <w:pPr>
        <w:spacing w:line="300" w:lineRule="exact"/>
        <w:rPr>
          <w:rFonts w:ascii="Verdana" w:eastAsia="Calibri" w:hAnsi="Verdana"/>
          <w:sz w:val="20"/>
          <w:szCs w:val="20"/>
        </w:rPr>
      </w:pPr>
    </w:p>
    <w:p w14:paraId="5A97A258" w14:textId="77777777" w:rsidR="00E14799" w:rsidRDefault="00E14799" w:rsidP="00E14799">
      <w:pPr>
        <w:tabs>
          <w:tab w:val="left" w:pos="8931"/>
        </w:tabs>
        <w:ind w:left="7090" w:right="-83"/>
        <w:rPr>
          <w:rFonts w:ascii="Verdana" w:hAnsi="Verdana"/>
          <w:sz w:val="20"/>
          <w:szCs w:val="20"/>
        </w:rPr>
      </w:pPr>
    </w:p>
    <w:p w14:paraId="29F63D04" w14:textId="77777777" w:rsidR="00051588" w:rsidRDefault="00051588" w:rsidP="00051588">
      <w:pPr>
        <w:rPr>
          <w:rFonts w:ascii="Verdana" w:eastAsia="Calibri" w:hAnsi="Verdana"/>
          <w:sz w:val="20"/>
          <w:szCs w:val="20"/>
          <w:highlight w:val="yellow"/>
          <w:lang w:eastAsia="en-US"/>
        </w:rPr>
      </w:pPr>
    </w:p>
    <w:p w14:paraId="668F9B51" w14:textId="77777777" w:rsidR="00051588" w:rsidRDefault="00051588" w:rsidP="00051588">
      <w:pPr>
        <w:rPr>
          <w:rFonts w:ascii="Verdana" w:eastAsia="Calibri" w:hAnsi="Verdana"/>
          <w:sz w:val="20"/>
          <w:szCs w:val="20"/>
          <w:highlight w:val="yellow"/>
          <w:lang w:eastAsia="en-US"/>
        </w:rPr>
      </w:pPr>
    </w:p>
    <w:p w14:paraId="0DE3E646" w14:textId="77777777" w:rsidR="00960337" w:rsidRDefault="00960337" w:rsidP="00F376E5">
      <w:pPr>
        <w:pStyle w:val="Zwykytekst1"/>
        <w:spacing w:before="120" w:after="120"/>
        <w:jc w:val="center"/>
        <w:rPr>
          <w:rFonts w:ascii="Verdana" w:hAnsi="Verdana" w:cs="Verdana"/>
          <w:b/>
          <w:bCs/>
        </w:rPr>
      </w:pPr>
    </w:p>
    <w:p w14:paraId="279ECEC3" w14:textId="77777777" w:rsidR="00960337" w:rsidRDefault="00960337" w:rsidP="00F376E5">
      <w:pPr>
        <w:pStyle w:val="Zwykytekst1"/>
        <w:spacing w:before="120" w:after="120"/>
        <w:jc w:val="center"/>
        <w:rPr>
          <w:rFonts w:ascii="Verdana" w:hAnsi="Verdana" w:cs="Verdana"/>
          <w:b/>
          <w:bCs/>
        </w:rPr>
      </w:pPr>
    </w:p>
    <w:p w14:paraId="440F2AD0" w14:textId="77777777" w:rsidR="00960337" w:rsidRDefault="00960337" w:rsidP="00F376E5">
      <w:pPr>
        <w:pStyle w:val="Zwykytekst1"/>
        <w:spacing w:before="120" w:after="120"/>
        <w:jc w:val="center"/>
        <w:rPr>
          <w:rFonts w:ascii="Verdana" w:hAnsi="Verdana" w:cs="Verdana"/>
          <w:b/>
          <w:bCs/>
        </w:rPr>
      </w:pPr>
    </w:p>
    <w:p w14:paraId="51647475" w14:textId="77777777" w:rsidR="004817B1" w:rsidRDefault="004817B1" w:rsidP="00F376E5">
      <w:pPr>
        <w:pStyle w:val="Zwykytekst1"/>
        <w:spacing w:before="120" w:after="120"/>
        <w:jc w:val="center"/>
        <w:rPr>
          <w:rFonts w:ascii="Verdana" w:hAnsi="Verdana" w:cs="Verdana"/>
          <w:b/>
          <w:bCs/>
        </w:rPr>
      </w:pPr>
    </w:p>
    <w:p w14:paraId="14161C72" w14:textId="77777777" w:rsidR="004817B1" w:rsidRDefault="004817B1" w:rsidP="00F376E5">
      <w:pPr>
        <w:pStyle w:val="Zwykytekst1"/>
        <w:spacing w:before="120" w:after="120"/>
        <w:jc w:val="center"/>
        <w:rPr>
          <w:rFonts w:ascii="Verdana" w:hAnsi="Verdana" w:cs="Verdana"/>
          <w:b/>
          <w:bCs/>
        </w:rPr>
      </w:pPr>
    </w:p>
    <w:p w14:paraId="604D973E" w14:textId="77777777" w:rsidR="004817B1" w:rsidRDefault="004817B1" w:rsidP="00F376E5">
      <w:pPr>
        <w:pStyle w:val="Zwykytekst1"/>
        <w:spacing w:before="120" w:after="120"/>
        <w:jc w:val="center"/>
        <w:rPr>
          <w:rFonts w:ascii="Verdana" w:hAnsi="Verdana" w:cs="Verdana"/>
          <w:b/>
          <w:bCs/>
        </w:rPr>
      </w:pPr>
    </w:p>
    <w:p w14:paraId="4E0914BC" w14:textId="77777777" w:rsidR="004817B1" w:rsidRDefault="004817B1" w:rsidP="00F376E5">
      <w:pPr>
        <w:pStyle w:val="Zwykytekst1"/>
        <w:spacing w:before="120" w:after="120"/>
        <w:jc w:val="center"/>
        <w:rPr>
          <w:rFonts w:ascii="Verdana" w:hAnsi="Verdana" w:cs="Verdana"/>
          <w:b/>
          <w:bCs/>
        </w:rPr>
      </w:pPr>
    </w:p>
    <w:p w14:paraId="76C47B3C" w14:textId="77777777" w:rsidR="004817B1" w:rsidRDefault="004817B1" w:rsidP="00F376E5">
      <w:pPr>
        <w:pStyle w:val="Zwykytekst1"/>
        <w:spacing w:before="120" w:after="120"/>
        <w:jc w:val="center"/>
        <w:rPr>
          <w:rFonts w:ascii="Verdana" w:hAnsi="Verdana" w:cs="Verdana"/>
          <w:b/>
          <w:bCs/>
        </w:rPr>
      </w:pPr>
    </w:p>
    <w:p w14:paraId="48701A94" w14:textId="77777777" w:rsidR="004817B1" w:rsidRDefault="004817B1" w:rsidP="00F376E5">
      <w:pPr>
        <w:pStyle w:val="Zwykytekst1"/>
        <w:spacing w:before="120" w:after="120"/>
        <w:jc w:val="center"/>
        <w:rPr>
          <w:rFonts w:ascii="Verdana" w:hAnsi="Verdana" w:cs="Verdana"/>
          <w:b/>
          <w:bCs/>
        </w:rPr>
      </w:pPr>
    </w:p>
    <w:p w14:paraId="344613A9" w14:textId="77777777" w:rsidR="004817B1" w:rsidRDefault="004817B1" w:rsidP="00F376E5">
      <w:pPr>
        <w:pStyle w:val="Zwykytekst1"/>
        <w:spacing w:before="120" w:after="120"/>
        <w:jc w:val="center"/>
        <w:rPr>
          <w:rFonts w:ascii="Verdana" w:hAnsi="Verdana" w:cs="Verdana"/>
          <w:b/>
          <w:bCs/>
        </w:rPr>
      </w:pPr>
    </w:p>
    <w:p w14:paraId="163DF884" w14:textId="77777777" w:rsidR="004817B1" w:rsidRDefault="004817B1" w:rsidP="00F376E5">
      <w:pPr>
        <w:pStyle w:val="Zwykytekst1"/>
        <w:spacing w:before="120" w:after="120"/>
        <w:jc w:val="center"/>
        <w:rPr>
          <w:rFonts w:ascii="Verdana" w:hAnsi="Verdana" w:cs="Verdana"/>
          <w:b/>
          <w:bCs/>
        </w:rPr>
      </w:pPr>
    </w:p>
    <w:p w14:paraId="07F428BD" w14:textId="77777777" w:rsidR="004817B1" w:rsidRDefault="004817B1" w:rsidP="00F376E5">
      <w:pPr>
        <w:pStyle w:val="Zwykytekst1"/>
        <w:spacing w:before="120" w:after="120"/>
        <w:jc w:val="center"/>
        <w:rPr>
          <w:rFonts w:ascii="Verdana" w:hAnsi="Verdana" w:cs="Verdana"/>
          <w:b/>
          <w:bCs/>
        </w:rPr>
      </w:pPr>
    </w:p>
    <w:p w14:paraId="68B3DF67" w14:textId="77777777" w:rsidR="004817B1" w:rsidRDefault="004817B1" w:rsidP="00F376E5">
      <w:pPr>
        <w:pStyle w:val="Zwykytekst1"/>
        <w:spacing w:before="120" w:after="120"/>
        <w:jc w:val="center"/>
        <w:rPr>
          <w:rFonts w:ascii="Verdana" w:hAnsi="Verdana" w:cs="Verdana"/>
          <w:b/>
          <w:bCs/>
        </w:rPr>
      </w:pPr>
    </w:p>
    <w:p w14:paraId="610FABB8" w14:textId="77777777" w:rsidR="00867C77" w:rsidRDefault="00867C77" w:rsidP="00F376E5">
      <w:pPr>
        <w:pStyle w:val="Zwykytekst1"/>
        <w:spacing w:before="120" w:after="120"/>
        <w:jc w:val="center"/>
        <w:rPr>
          <w:rFonts w:ascii="Verdana" w:hAnsi="Verdana" w:cs="Verdana"/>
          <w:b/>
          <w:bCs/>
        </w:rPr>
      </w:pPr>
    </w:p>
    <w:p w14:paraId="579525C6" w14:textId="77777777" w:rsidR="00867C77" w:rsidRDefault="00867C77" w:rsidP="00F376E5">
      <w:pPr>
        <w:pStyle w:val="Zwykytekst1"/>
        <w:spacing w:before="120" w:after="120"/>
        <w:jc w:val="center"/>
        <w:rPr>
          <w:rFonts w:ascii="Verdana" w:hAnsi="Verdana" w:cs="Verdana"/>
          <w:b/>
          <w:bCs/>
        </w:rPr>
      </w:pPr>
    </w:p>
    <w:p w14:paraId="48C50733" w14:textId="77777777" w:rsidR="00867C77" w:rsidRDefault="00867C77" w:rsidP="00F376E5">
      <w:pPr>
        <w:pStyle w:val="Zwykytekst1"/>
        <w:spacing w:before="120" w:after="120"/>
        <w:jc w:val="center"/>
        <w:rPr>
          <w:rFonts w:ascii="Verdana" w:hAnsi="Verdana" w:cs="Verdana"/>
          <w:b/>
          <w:bCs/>
        </w:rPr>
      </w:pPr>
    </w:p>
    <w:p w14:paraId="4CA87DA2" w14:textId="77777777" w:rsidR="00867C77" w:rsidRDefault="00867C77" w:rsidP="00F376E5">
      <w:pPr>
        <w:pStyle w:val="Zwykytekst1"/>
        <w:spacing w:before="120" w:after="120"/>
        <w:jc w:val="center"/>
        <w:rPr>
          <w:rFonts w:ascii="Verdana" w:hAnsi="Verdana" w:cs="Verdana"/>
          <w:b/>
          <w:bCs/>
        </w:rPr>
      </w:pPr>
    </w:p>
    <w:p w14:paraId="51B22013" w14:textId="77777777" w:rsidR="00867C77" w:rsidRDefault="00867C77" w:rsidP="00F376E5">
      <w:pPr>
        <w:pStyle w:val="Zwykytekst1"/>
        <w:spacing w:before="120" w:after="120"/>
        <w:jc w:val="center"/>
        <w:rPr>
          <w:rFonts w:ascii="Verdana" w:hAnsi="Verdana" w:cs="Verdana"/>
          <w:b/>
          <w:bCs/>
        </w:rPr>
      </w:pPr>
    </w:p>
    <w:p w14:paraId="4E0B6EEE" w14:textId="77777777" w:rsidR="00867C77" w:rsidRDefault="00867C77" w:rsidP="00F376E5">
      <w:pPr>
        <w:pStyle w:val="Zwykytekst1"/>
        <w:spacing w:before="120" w:after="120"/>
        <w:jc w:val="center"/>
        <w:rPr>
          <w:rFonts w:ascii="Verdana" w:hAnsi="Verdana" w:cs="Verdana"/>
          <w:b/>
          <w:bCs/>
        </w:rPr>
      </w:pPr>
    </w:p>
    <w:p w14:paraId="7C11C484" w14:textId="77777777" w:rsidR="00867C77" w:rsidRDefault="00867C77" w:rsidP="00F376E5">
      <w:pPr>
        <w:pStyle w:val="Zwykytekst1"/>
        <w:spacing w:before="120" w:after="120"/>
        <w:jc w:val="center"/>
        <w:rPr>
          <w:rFonts w:ascii="Verdana" w:hAnsi="Verdana" w:cs="Verdana"/>
          <w:b/>
          <w:bCs/>
        </w:rPr>
      </w:pPr>
    </w:p>
    <w:p w14:paraId="165567A9" w14:textId="77777777" w:rsidR="00867C77" w:rsidRDefault="00867C77" w:rsidP="00F376E5">
      <w:pPr>
        <w:pStyle w:val="Zwykytekst1"/>
        <w:spacing w:before="120" w:after="120"/>
        <w:jc w:val="center"/>
        <w:rPr>
          <w:rFonts w:ascii="Verdana" w:hAnsi="Verdana" w:cs="Verdana"/>
          <w:b/>
          <w:bCs/>
        </w:rPr>
      </w:pPr>
    </w:p>
    <w:p w14:paraId="0F90406F" w14:textId="77777777" w:rsidR="00867C77" w:rsidRDefault="00867C77" w:rsidP="00F376E5">
      <w:pPr>
        <w:pStyle w:val="Zwykytekst1"/>
        <w:spacing w:before="120" w:after="120"/>
        <w:jc w:val="center"/>
        <w:rPr>
          <w:rFonts w:ascii="Verdana" w:hAnsi="Verdana" w:cs="Verdana"/>
          <w:b/>
          <w:bCs/>
        </w:rPr>
      </w:pPr>
    </w:p>
    <w:p w14:paraId="08A36E8C" w14:textId="77777777" w:rsidR="004817B1" w:rsidRDefault="004817B1" w:rsidP="00F376E5">
      <w:pPr>
        <w:pStyle w:val="Zwykytekst1"/>
        <w:spacing w:before="120" w:after="120"/>
        <w:jc w:val="center"/>
        <w:rPr>
          <w:rFonts w:ascii="Verdana" w:hAnsi="Verdana" w:cs="Verdana"/>
          <w:b/>
          <w:bCs/>
        </w:rPr>
      </w:pPr>
    </w:p>
    <w:p w14:paraId="0BB5907F" w14:textId="32A89686" w:rsidR="00F376E5" w:rsidRDefault="00F376E5" w:rsidP="00F376E5">
      <w:pPr>
        <w:pStyle w:val="Zwykytekst1"/>
        <w:spacing w:before="120" w:after="120"/>
        <w:jc w:val="center"/>
        <w:rPr>
          <w:rFonts w:ascii="Verdana" w:hAnsi="Verdana" w:cs="Verdana"/>
          <w:b/>
          <w:bCs/>
        </w:rPr>
      </w:pPr>
      <w:r w:rsidRPr="007D3A1D">
        <w:rPr>
          <w:rFonts w:ascii="Verdana" w:hAnsi="Verdana" w:cs="Verdana"/>
          <w:b/>
          <w:bCs/>
        </w:rPr>
        <w:t>Rozdział 3</w:t>
      </w:r>
    </w:p>
    <w:p w14:paraId="4935B845" w14:textId="77777777" w:rsidR="00F376E5" w:rsidRDefault="00F376E5" w:rsidP="00F376E5">
      <w:pPr>
        <w:pStyle w:val="Zwykytekst1"/>
        <w:spacing w:before="120" w:after="120"/>
        <w:jc w:val="center"/>
        <w:rPr>
          <w:rFonts w:ascii="Verdana" w:hAnsi="Verdana" w:cs="Verdana"/>
          <w:b/>
          <w:bCs/>
        </w:rPr>
      </w:pPr>
    </w:p>
    <w:p w14:paraId="49AD6635" w14:textId="396EDD57" w:rsidR="0006792C" w:rsidRPr="007D3A1D" w:rsidRDefault="00F376E5" w:rsidP="00F376E5">
      <w:pPr>
        <w:pStyle w:val="Zwykytekst1"/>
        <w:spacing w:before="120" w:after="120"/>
        <w:jc w:val="center"/>
        <w:rPr>
          <w:rFonts w:ascii="Verdana" w:hAnsi="Verdana"/>
        </w:rPr>
      </w:pPr>
      <w:r w:rsidRPr="007D3A1D">
        <w:rPr>
          <w:rFonts w:ascii="Verdana" w:hAnsi="Verdana" w:cs="Verdana"/>
          <w:b/>
          <w:bCs/>
        </w:rPr>
        <w:t xml:space="preserve">Formularze dotyczące wykazania braku podstaw </w:t>
      </w:r>
      <w:r w:rsidR="009A7BD0">
        <w:rPr>
          <w:rFonts w:ascii="Verdana" w:hAnsi="Verdana" w:cs="Verdana"/>
          <w:b/>
          <w:bCs/>
        </w:rPr>
        <w:t xml:space="preserve">do </w:t>
      </w:r>
      <w:r w:rsidRPr="007D3A1D">
        <w:rPr>
          <w:rFonts w:ascii="Verdana" w:hAnsi="Verdana" w:cs="Verdana"/>
          <w:b/>
          <w:bCs/>
        </w:rPr>
        <w:t>wykluczenia Wykonawcy z</w:t>
      </w:r>
      <w:r w:rsidR="00740EAF">
        <w:rPr>
          <w:rFonts w:ascii="Verdana" w:hAnsi="Verdana" w:cs="Verdana"/>
          <w:b/>
          <w:bCs/>
        </w:rPr>
        <w:t> </w:t>
      </w:r>
      <w:r w:rsidRPr="007D3A1D">
        <w:rPr>
          <w:rFonts w:ascii="Verdana" w:hAnsi="Verdana" w:cs="Verdana"/>
          <w:b/>
          <w:bCs/>
        </w:rPr>
        <w:t>postępowania /spełniania przez Wykonawcę warunków udziału w</w:t>
      </w:r>
      <w:r w:rsidR="000A5F32">
        <w:rPr>
          <w:rFonts w:ascii="Verdana" w:hAnsi="Verdana" w:cs="Verdana"/>
          <w:b/>
          <w:bCs/>
        </w:rPr>
        <w:t> </w:t>
      </w:r>
      <w:r w:rsidRPr="007D3A1D">
        <w:rPr>
          <w:rFonts w:ascii="Verdana" w:hAnsi="Verdana" w:cs="Verdana"/>
          <w:b/>
          <w:bCs/>
        </w:rPr>
        <w:t>postępowaniu</w:t>
      </w:r>
    </w:p>
    <w:p w14:paraId="08E47837" w14:textId="77777777" w:rsidR="00115062" w:rsidRDefault="00115062" w:rsidP="00C258EB">
      <w:pPr>
        <w:pStyle w:val="Zwykytekst"/>
        <w:suppressAutoHyphens/>
        <w:spacing w:before="120" w:after="120"/>
        <w:jc w:val="right"/>
        <w:rPr>
          <w:rFonts w:ascii="Verdana" w:hAnsi="Verdana"/>
          <w:b/>
        </w:rPr>
      </w:pPr>
    </w:p>
    <w:p w14:paraId="57B968B0" w14:textId="77777777" w:rsidR="009E03EA" w:rsidRDefault="009E03EA" w:rsidP="00C258EB">
      <w:pPr>
        <w:pStyle w:val="Zwykytekst"/>
        <w:suppressAutoHyphens/>
        <w:spacing w:before="120" w:after="120"/>
        <w:jc w:val="right"/>
        <w:rPr>
          <w:rFonts w:ascii="Verdana" w:hAnsi="Verdana"/>
          <w:b/>
        </w:rPr>
        <w:sectPr w:rsidR="009E03EA">
          <w:pgSz w:w="11906" w:h="16838"/>
          <w:pgMar w:top="1258" w:right="1418" w:bottom="1276" w:left="1418" w:header="709" w:footer="626" w:gutter="0"/>
          <w:cols w:space="708"/>
          <w:docGrid w:linePitch="360"/>
        </w:sectPr>
      </w:pPr>
    </w:p>
    <w:p w14:paraId="3741BD58" w14:textId="77777777" w:rsidR="00F731DE" w:rsidRPr="007D3A1D" w:rsidRDefault="00F731DE" w:rsidP="00F731DE">
      <w:pPr>
        <w:pStyle w:val="Zwykytekst"/>
        <w:suppressAutoHyphens/>
        <w:spacing w:before="120" w:after="120"/>
        <w:jc w:val="right"/>
        <w:rPr>
          <w:rFonts w:ascii="Verdana" w:hAnsi="Verdana"/>
          <w:b/>
        </w:rPr>
      </w:pPr>
      <w:r w:rsidRPr="007D3A1D">
        <w:rPr>
          <w:rFonts w:ascii="Verdana" w:hAnsi="Verdana"/>
          <w:b/>
        </w:rPr>
        <w:lastRenderedPageBreak/>
        <w:t>Rozdział 3. Formularz 3.1.</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4370DD8D" w14:textId="77777777" w:rsidTr="003D4F9B">
        <w:trPr>
          <w:trHeight w:val="360"/>
        </w:trPr>
        <w:tc>
          <w:tcPr>
            <w:tcW w:w="3600" w:type="dxa"/>
          </w:tcPr>
          <w:p w14:paraId="3B4F0CB7" w14:textId="77777777" w:rsidR="00F731DE" w:rsidRPr="007D3A1D" w:rsidRDefault="00F731DE" w:rsidP="003D4F9B">
            <w:pPr>
              <w:spacing w:before="120" w:after="120"/>
              <w:jc w:val="center"/>
              <w:rPr>
                <w:rFonts w:ascii="Verdana" w:hAnsi="Verdana"/>
                <w:i/>
                <w:sz w:val="20"/>
                <w:szCs w:val="20"/>
              </w:rPr>
            </w:pPr>
          </w:p>
          <w:p w14:paraId="62A78B8A" w14:textId="77777777" w:rsidR="00F731DE" w:rsidRPr="007D3A1D" w:rsidRDefault="00F731DE" w:rsidP="003D4F9B">
            <w:pPr>
              <w:spacing w:before="120" w:after="120"/>
              <w:jc w:val="center"/>
              <w:rPr>
                <w:rFonts w:ascii="Verdana" w:hAnsi="Verdana"/>
                <w:i/>
                <w:sz w:val="20"/>
                <w:szCs w:val="20"/>
              </w:rPr>
            </w:pPr>
          </w:p>
          <w:p w14:paraId="50A11CC6" w14:textId="77777777" w:rsidR="00F731DE" w:rsidRPr="007D3A1D" w:rsidRDefault="00F731DE" w:rsidP="003D4F9B">
            <w:pPr>
              <w:spacing w:before="120" w:after="120"/>
              <w:jc w:val="center"/>
              <w:rPr>
                <w:rFonts w:ascii="Verdana" w:hAnsi="Verdana"/>
                <w:i/>
                <w:sz w:val="20"/>
                <w:szCs w:val="20"/>
              </w:rPr>
            </w:pPr>
          </w:p>
          <w:p w14:paraId="4FD9CA7F" w14:textId="77777777" w:rsidR="00F731DE" w:rsidRPr="007D3A1D" w:rsidRDefault="00F731DE" w:rsidP="003D4F9B">
            <w:pPr>
              <w:spacing w:before="120" w:after="120"/>
              <w:jc w:val="center"/>
              <w:rPr>
                <w:rFonts w:ascii="Verdana" w:hAnsi="Verdana"/>
                <w:i/>
                <w:sz w:val="20"/>
                <w:szCs w:val="20"/>
              </w:rPr>
            </w:pPr>
          </w:p>
          <w:p w14:paraId="713A398F" w14:textId="77777777" w:rsidR="00F731DE" w:rsidRPr="007D3A1D" w:rsidRDefault="00F731DE" w:rsidP="003D4F9B">
            <w:pPr>
              <w:spacing w:before="120" w:after="120"/>
              <w:jc w:val="center"/>
              <w:rPr>
                <w:rFonts w:ascii="Verdana" w:hAnsi="Verdana"/>
                <w:i/>
                <w:sz w:val="20"/>
                <w:szCs w:val="20"/>
              </w:rPr>
            </w:pPr>
          </w:p>
          <w:p w14:paraId="61BF1177"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7A0DFF6F" w14:textId="77777777" w:rsidR="00F731DE" w:rsidRPr="007D3A1D" w:rsidRDefault="00F731DE" w:rsidP="003D4F9B">
            <w:pPr>
              <w:spacing w:before="120" w:after="120"/>
              <w:jc w:val="center"/>
              <w:rPr>
                <w:rFonts w:ascii="Verdana" w:hAnsi="Verdana"/>
                <w:b/>
                <w:sz w:val="20"/>
                <w:szCs w:val="20"/>
              </w:rPr>
            </w:pPr>
            <w:r w:rsidRPr="007D3A1D">
              <w:rPr>
                <w:rFonts w:ascii="Verdana" w:hAnsi="Verdana"/>
                <w:b/>
                <w:sz w:val="20"/>
                <w:szCs w:val="20"/>
              </w:rPr>
              <w:t>OŚWIADCZENIE</w:t>
            </w:r>
            <w:r w:rsidRPr="007D3A1D">
              <w:rPr>
                <w:rStyle w:val="Odwoanieprzypisudolnego"/>
                <w:rFonts w:ascii="Verdana" w:hAnsi="Verdana"/>
                <w:b/>
                <w:sz w:val="20"/>
                <w:szCs w:val="20"/>
              </w:rPr>
              <w:footnoteReference w:id="25"/>
            </w:r>
          </w:p>
          <w:p w14:paraId="060D332C"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w:t>
            </w:r>
            <w:proofErr w:type="spellStart"/>
            <w:r w:rsidRPr="007D3A1D">
              <w:rPr>
                <w:rFonts w:ascii="Verdana" w:hAnsi="Verdana"/>
                <w:b/>
                <w:bCs/>
                <w:iCs/>
                <w:sz w:val="20"/>
                <w:szCs w:val="20"/>
              </w:rPr>
              <w:t>Pzp</w:t>
            </w:r>
            <w:proofErr w:type="spellEnd"/>
            <w:r w:rsidRPr="007D3A1D">
              <w:rPr>
                <w:rFonts w:ascii="Verdana" w:hAnsi="Verdana"/>
                <w:b/>
                <w:bCs/>
                <w:iCs/>
                <w:sz w:val="20"/>
                <w:szCs w:val="20"/>
              </w:rPr>
              <w:t xml:space="preserve"> </w:t>
            </w:r>
          </w:p>
        </w:tc>
      </w:tr>
    </w:tbl>
    <w:p w14:paraId="55ECB42D" w14:textId="3E4A4BFB" w:rsidR="001232A0" w:rsidRPr="008F0704" w:rsidRDefault="00F731DE" w:rsidP="008F0704">
      <w:pPr>
        <w:spacing w:before="120" w:after="120"/>
        <w:jc w:val="both"/>
        <w:rPr>
          <w:rFonts w:ascii="Verdana" w:hAnsi="Verdana"/>
          <w:b/>
          <w:iCs/>
          <w:sz w:val="20"/>
          <w:szCs w:val="20"/>
        </w:rPr>
      </w:pPr>
      <w:r w:rsidRPr="007D3A1D">
        <w:rPr>
          <w:rFonts w:ascii="Verdana" w:hAnsi="Verdana" w:cs="Arial"/>
          <w:spacing w:val="4"/>
          <w:sz w:val="20"/>
          <w:szCs w:val="20"/>
        </w:rPr>
        <w:t>Składając ofertę w postępowaniu o udzielenie zamówienia publicznego na</w:t>
      </w:r>
      <w:bookmarkStart w:id="21" w:name="_Hlk70341543"/>
      <w:r w:rsidR="001232A0">
        <w:rPr>
          <w:rFonts w:ascii="Verdana" w:hAnsi="Verdana" w:cs="Arial"/>
          <w:spacing w:val="4"/>
          <w:sz w:val="20"/>
          <w:szCs w:val="20"/>
        </w:rPr>
        <w:t>:</w:t>
      </w:r>
      <w:r w:rsidRPr="00E16EB1">
        <w:rPr>
          <w:rFonts w:ascii="Verdana" w:hAnsi="Verdana"/>
          <w:b/>
          <w:sz w:val="20"/>
        </w:rPr>
        <w:t xml:space="preserve"> </w:t>
      </w:r>
      <w:r w:rsidR="001232A0">
        <w:rPr>
          <w:rFonts w:ascii="Verdana" w:hAnsi="Verdana"/>
          <w:b/>
          <w:sz w:val="20"/>
        </w:rPr>
        <w:t>„</w:t>
      </w:r>
      <w:r w:rsidR="003C2158" w:rsidRPr="003C2158">
        <w:rPr>
          <w:rFonts w:ascii="Verdana" w:hAnsi="Verdana"/>
          <w:b/>
          <w:iCs/>
          <w:sz w:val="20"/>
          <w:szCs w:val="20"/>
        </w:rPr>
        <w:t>Zakup fabrycznie nowego samochodu osobowego typu minivan</w:t>
      </w:r>
      <w:r w:rsidR="001232A0">
        <w:rPr>
          <w:rFonts w:ascii="Verdana" w:hAnsi="Verdana"/>
          <w:b/>
          <w:sz w:val="20"/>
        </w:rPr>
        <w:t>”</w:t>
      </w:r>
    </w:p>
    <w:bookmarkEnd w:id="21"/>
    <w:p w14:paraId="332DE5EA" w14:textId="425D2508" w:rsidR="00F731DE" w:rsidRPr="007D3A1D" w:rsidRDefault="00F731DE" w:rsidP="00746521">
      <w:pPr>
        <w:pStyle w:val="Zwykytekst"/>
        <w:numPr>
          <w:ilvl w:val="0"/>
          <w:numId w:val="20"/>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nie</w:t>
      </w:r>
      <w:r w:rsidRPr="00BE5EA9">
        <w:rPr>
          <w:rFonts w:ascii="Verdana" w:hAnsi="Verdana" w:cs="Arial"/>
          <w:spacing w:val="4"/>
        </w:rPr>
        <w:t xml:space="preserve"> podlegam wykluczeniu z postępowania na podstawie art. 108 </w:t>
      </w:r>
      <w:r w:rsidR="00B83BDC">
        <w:rPr>
          <w:rFonts w:ascii="Verdana" w:hAnsi="Verdana" w:cs="Arial"/>
          <w:spacing w:val="4"/>
        </w:rPr>
        <w:t xml:space="preserve">ustawy </w:t>
      </w:r>
      <w:r w:rsidR="00B83BDC" w:rsidRPr="007D3A1D">
        <w:rPr>
          <w:rFonts w:ascii="Verdana" w:hAnsi="Verdana" w:cs="Arial"/>
          <w:spacing w:val="4"/>
        </w:rPr>
        <w:t>P</w:t>
      </w:r>
      <w:r w:rsidR="00B83BDC">
        <w:rPr>
          <w:rFonts w:ascii="Verdana" w:hAnsi="Verdana" w:cs="Arial"/>
          <w:spacing w:val="4"/>
        </w:rPr>
        <w:t xml:space="preserve">rawo </w:t>
      </w:r>
      <w:r w:rsidR="00B83BDC" w:rsidRPr="007D3A1D">
        <w:rPr>
          <w:rFonts w:ascii="Verdana" w:hAnsi="Verdana" w:cs="Arial"/>
          <w:spacing w:val="4"/>
        </w:rPr>
        <w:t>z</w:t>
      </w:r>
      <w:r w:rsidR="00B83BDC">
        <w:rPr>
          <w:rFonts w:ascii="Verdana" w:hAnsi="Verdana" w:cs="Arial"/>
          <w:spacing w:val="4"/>
        </w:rPr>
        <w:t>amówień publicznych (Dz. U. z 20</w:t>
      </w:r>
      <w:r w:rsidR="00895E5B">
        <w:rPr>
          <w:rFonts w:ascii="Verdana" w:hAnsi="Verdana" w:cs="Arial"/>
          <w:spacing w:val="4"/>
        </w:rPr>
        <w:t>24</w:t>
      </w:r>
      <w:r w:rsidR="00B83BDC">
        <w:rPr>
          <w:rFonts w:ascii="Verdana" w:hAnsi="Verdana" w:cs="Arial"/>
          <w:spacing w:val="4"/>
        </w:rPr>
        <w:t xml:space="preserve">  r. poz. </w:t>
      </w:r>
      <w:r w:rsidR="00895E5B">
        <w:rPr>
          <w:rFonts w:ascii="Verdana" w:hAnsi="Verdana" w:cs="Arial"/>
          <w:spacing w:val="4"/>
        </w:rPr>
        <w:t>1320</w:t>
      </w:r>
      <w:r w:rsidR="00B83BDC">
        <w:rPr>
          <w:rFonts w:ascii="Verdana" w:hAnsi="Verdana" w:cs="Arial"/>
          <w:spacing w:val="4"/>
        </w:rPr>
        <w:t xml:space="preserve"> </w:t>
      </w:r>
      <w:r w:rsidR="007F3E44">
        <w:rPr>
          <w:rFonts w:ascii="Verdana" w:hAnsi="Verdana" w:cs="Arial"/>
          <w:spacing w:val="4"/>
        </w:rPr>
        <w:t xml:space="preserve">z </w:t>
      </w:r>
      <w:proofErr w:type="spellStart"/>
      <w:r w:rsidR="007F3E44">
        <w:rPr>
          <w:rFonts w:ascii="Verdana" w:hAnsi="Verdana" w:cs="Arial"/>
          <w:spacing w:val="4"/>
        </w:rPr>
        <w:t>późn</w:t>
      </w:r>
      <w:proofErr w:type="spellEnd"/>
      <w:r w:rsidR="007F3E44">
        <w:rPr>
          <w:rFonts w:ascii="Verdana" w:hAnsi="Verdana" w:cs="Arial"/>
          <w:spacing w:val="4"/>
        </w:rPr>
        <w:t>. zm.</w:t>
      </w:r>
      <w:r w:rsidR="00B83BDC">
        <w:rPr>
          <w:rFonts w:ascii="Verdana" w:hAnsi="Verdana" w:cs="Arial"/>
          <w:spacing w:val="4"/>
        </w:rPr>
        <w:t xml:space="preserve">) </w:t>
      </w:r>
      <w:r w:rsidRPr="007D3A1D">
        <w:rPr>
          <w:rFonts w:ascii="Verdana" w:hAnsi="Verdana" w:cs="Arial"/>
        </w:rPr>
        <w:t>oraz spełniam warunki udziału w postępowaniu w zakresie wskazanym przez Zamawiającego</w:t>
      </w:r>
      <w:r w:rsidRPr="007D3A1D">
        <w:rPr>
          <w:rFonts w:ascii="Verdana" w:hAnsi="Verdana" w:cs="Arial"/>
          <w:spacing w:val="4"/>
        </w:rPr>
        <w:t>;</w:t>
      </w:r>
    </w:p>
    <w:p w14:paraId="02DA1DA6" w14:textId="77777777" w:rsidR="00F731DE" w:rsidRPr="007D3A1D" w:rsidRDefault="00F731DE" w:rsidP="00746521">
      <w:pPr>
        <w:pStyle w:val="Zwykytekst"/>
        <w:numPr>
          <w:ilvl w:val="0"/>
          <w:numId w:val="20"/>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 xml:space="preserve">oświadczam, że zachodzą wobec do mnie podstawy wykluczenia z postępowania na podstawie art. …………. ustawy </w:t>
      </w:r>
      <w:proofErr w:type="spellStart"/>
      <w:r w:rsidRPr="007D3A1D">
        <w:rPr>
          <w:rFonts w:ascii="Verdana" w:hAnsi="Verdana" w:cs="Arial"/>
          <w:spacing w:val="4"/>
        </w:rPr>
        <w:t>Pzp</w:t>
      </w:r>
      <w:proofErr w:type="spellEnd"/>
      <w:r w:rsidRPr="007D3A1D">
        <w:rPr>
          <w:rStyle w:val="Odwoanieprzypisudolnego"/>
          <w:rFonts w:ascii="Verdana" w:hAnsi="Verdana" w:cs="Arial"/>
          <w:spacing w:val="4"/>
        </w:rPr>
        <w:footnoteReference w:id="26"/>
      </w:r>
      <w:r w:rsidRPr="007D3A1D">
        <w:rPr>
          <w:rFonts w:ascii="Verdana" w:hAnsi="Verdana" w:cs="Arial"/>
          <w:spacing w:val="4"/>
        </w:rPr>
        <w:t xml:space="preserve">. Jednocześnie oświadczam, że w związku z ww. okolicznością, na podstawie art. 110 ustawy </w:t>
      </w:r>
      <w:proofErr w:type="spellStart"/>
      <w:r w:rsidRPr="007D3A1D">
        <w:rPr>
          <w:rFonts w:ascii="Verdana" w:hAnsi="Verdana" w:cs="Arial"/>
          <w:spacing w:val="4"/>
        </w:rPr>
        <w:t>Pzp</w:t>
      </w:r>
      <w:proofErr w:type="spellEnd"/>
      <w:r w:rsidRPr="007D3A1D">
        <w:rPr>
          <w:rFonts w:ascii="Verdana" w:hAnsi="Verdana" w:cs="Arial"/>
          <w:spacing w:val="4"/>
        </w:rPr>
        <w:t xml:space="preserve"> podjąłem następujące środki naprawcze: …………………………………………………………………………………;</w:t>
      </w:r>
      <w:r>
        <w:rPr>
          <w:rFonts w:ascii="Verdana" w:hAnsi="Verdana" w:cs="Arial"/>
          <w:spacing w:val="4"/>
        </w:rPr>
        <w:t>*</w:t>
      </w:r>
    </w:p>
    <w:p w14:paraId="2855E838" w14:textId="77777777" w:rsidR="00055294" w:rsidRDefault="00055294" w:rsidP="00055294">
      <w:pPr>
        <w:pStyle w:val="Zwykytekst"/>
        <w:numPr>
          <w:ilvl w:val="0"/>
          <w:numId w:val="20"/>
        </w:numPr>
        <w:suppressAutoHyphens/>
        <w:spacing w:before="120" w:after="120" w:line="276" w:lineRule="auto"/>
        <w:ind w:left="567" w:hanging="567"/>
        <w:jc w:val="both"/>
        <w:rPr>
          <w:rFonts w:ascii="Verdana" w:hAnsi="Verdana" w:cs="Arial"/>
          <w:spacing w:val="4"/>
        </w:rPr>
      </w:pPr>
      <w:r>
        <w:rPr>
          <w:rFonts w:ascii="Verdana" w:hAnsi="Verdana" w:cs="Arial"/>
        </w:rPr>
        <w:t xml:space="preserve">oświadczam, że nie zachodzą w stosunku do mnie przesłanki wykluczenia z postępowania na podstawie art.  7 ust. 1 ustawy z dnia 13 kwietnia 2022 r. </w:t>
      </w:r>
      <w:r>
        <w:rPr>
          <w:rFonts w:ascii="Verdana" w:hAnsi="Verdana" w:cs="Arial"/>
          <w:color w:val="222222"/>
        </w:rPr>
        <w:t>o szczególnych rozwiązaniach w zakresie przeciwdziałania wspieraniu agresji na Ukrainę oraz służących ochronie bezpieczeństwa narodowego (Dz. U. z 2025 r. poz. 514).</w:t>
      </w:r>
    </w:p>
    <w:p w14:paraId="74248CA1" w14:textId="77777777" w:rsidR="00F731DE" w:rsidRPr="007D3A1D" w:rsidRDefault="00F731DE" w:rsidP="00746521">
      <w:pPr>
        <w:pStyle w:val="Zwykytekst"/>
        <w:numPr>
          <w:ilvl w:val="0"/>
          <w:numId w:val="20"/>
        </w:numPr>
        <w:suppressAutoHyphens/>
        <w:spacing w:before="120" w:after="120" w:line="276" w:lineRule="auto"/>
        <w:ind w:left="567" w:hanging="567"/>
        <w:jc w:val="both"/>
        <w:rPr>
          <w:rFonts w:ascii="Verdana" w:hAnsi="Verdana" w:cs="Arial"/>
          <w:spacing w:val="4"/>
        </w:rPr>
      </w:pPr>
      <w:r w:rsidRPr="007D3A1D">
        <w:rPr>
          <w:rFonts w:ascii="Verdana" w:hAnsi="Verdana" w:cs="Arial"/>
        </w:rPr>
        <w:t>oświadczam, że w celu potwierdzenia spełniania warunków udziału w postępowaniu wskazanych przez Zamawiającego, polegam na zdolnościach następujących podmiotów udostepniających zasoby ……………………………..</w:t>
      </w:r>
      <w:r>
        <w:rPr>
          <w:rStyle w:val="Odwoanieprzypisudolnego"/>
          <w:rFonts w:ascii="Verdana" w:hAnsi="Verdana" w:cs="Arial"/>
        </w:rPr>
        <w:footnoteReference w:id="27"/>
      </w:r>
      <w:r w:rsidRPr="007D3A1D">
        <w:rPr>
          <w:rFonts w:ascii="Verdana" w:hAnsi="Verdana" w:cs="Arial"/>
        </w:rPr>
        <w:t>, w następującym zakresie</w:t>
      </w:r>
      <w:r w:rsidRPr="007D3A1D">
        <w:rPr>
          <w:rStyle w:val="Odwoanieprzypisudolnego"/>
          <w:rFonts w:ascii="Verdana" w:hAnsi="Verdana" w:cs="Arial"/>
        </w:rPr>
        <w:footnoteReference w:id="28"/>
      </w:r>
      <w:r w:rsidRPr="007D3A1D">
        <w:rPr>
          <w:rFonts w:ascii="Verdana" w:hAnsi="Verdana" w:cs="Arial"/>
        </w:rPr>
        <w:t>: ……………………………………</w:t>
      </w:r>
      <w:r>
        <w:rPr>
          <w:rFonts w:ascii="Verdana" w:hAnsi="Verdana" w:cs="Arial"/>
        </w:rPr>
        <w:t>;*</w:t>
      </w:r>
    </w:p>
    <w:p w14:paraId="4BF0550D" w14:textId="4A17E0FE" w:rsidR="004A56E0" w:rsidRPr="001232A0" w:rsidRDefault="00F731DE" w:rsidP="00746521">
      <w:pPr>
        <w:pStyle w:val="Zwykytekst"/>
        <w:numPr>
          <w:ilvl w:val="0"/>
          <w:numId w:val="20"/>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09BD144C" w14:textId="77777777" w:rsidR="004A56E0" w:rsidRDefault="004A56E0" w:rsidP="00F731DE">
      <w:pPr>
        <w:spacing w:before="120" w:after="120"/>
        <w:jc w:val="right"/>
        <w:rPr>
          <w:rFonts w:ascii="Verdana" w:hAnsi="Verdana"/>
          <w:b/>
          <w:sz w:val="20"/>
          <w:szCs w:val="20"/>
        </w:rPr>
      </w:pPr>
    </w:p>
    <w:p w14:paraId="7E3F3812" w14:textId="77777777" w:rsidR="00F731DE" w:rsidRDefault="00F731DE" w:rsidP="00F731DE">
      <w:pPr>
        <w:pStyle w:val="Akapitzlist"/>
        <w:spacing w:before="120" w:after="120"/>
        <w:ind w:left="2689" w:hanging="2689"/>
        <w:jc w:val="both"/>
        <w:rPr>
          <w:rFonts w:ascii="Verdana" w:hAnsi="Verdana"/>
          <w:bCs/>
          <w:sz w:val="18"/>
          <w:szCs w:val="18"/>
        </w:rPr>
      </w:pPr>
      <w:r w:rsidRPr="004A0C02">
        <w:rPr>
          <w:rFonts w:ascii="Verdana" w:hAnsi="Verdana"/>
          <w:bCs/>
          <w:sz w:val="18"/>
          <w:szCs w:val="18"/>
        </w:rPr>
        <w:t>* niepotrzebne skreślić</w:t>
      </w:r>
    </w:p>
    <w:p w14:paraId="4598A3A8" w14:textId="77777777" w:rsidR="00596C4E" w:rsidRDefault="00596C4E" w:rsidP="00446DFE">
      <w:pPr>
        <w:pStyle w:val="Zwykytekst"/>
        <w:suppressAutoHyphens/>
        <w:spacing w:before="120" w:after="120"/>
        <w:rPr>
          <w:rFonts w:ascii="Verdana" w:hAnsi="Verdana"/>
          <w:b/>
        </w:rPr>
      </w:pPr>
    </w:p>
    <w:p w14:paraId="5C4EDBF4" w14:textId="77777777" w:rsidR="005E4F86" w:rsidRDefault="005E4F86" w:rsidP="00055294">
      <w:pPr>
        <w:pStyle w:val="Zwykytekst"/>
        <w:suppressAutoHyphens/>
        <w:spacing w:before="120" w:after="120"/>
        <w:rPr>
          <w:rFonts w:ascii="Verdana" w:hAnsi="Verdana"/>
          <w:b/>
        </w:rPr>
      </w:pPr>
    </w:p>
    <w:p w14:paraId="316D4E18" w14:textId="77777777" w:rsidR="003C2158" w:rsidRDefault="003C2158" w:rsidP="00055294">
      <w:pPr>
        <w:pStyle w:val="Zwykytekst"/>
        <w:suppressAutoHyphens/>
        <w:spacing w:before="120" w:after="120"/>
        <w:rPr>
          <w:rFonts w:ascii="Verdana" w:hAnsi="Verdana"/>
          <w:b/>
        </w:rPr>
      </w:pPr>
    </w:p>
    <w:p w14:paraId="593561E8" w14:textId="434C2C5E" w:rsidR="00F731DE" w:rsidRPr="007D3A1D" w:rsidRDefault="00F731DE" w:rsidP="00610EA5">
      <w:pPr>
        <w:pStyle w:val="Zwykytekst"/>
        <w:suppressAutoHyphens/>
        <w:spacing w:before="120" w:after="120"/>
        <w:jc w:val="right"/>
        <w:rPr>
          <w:rFonts w:ascii="Verdana" w:hAnsi="Verdana"/>
          <w:b/>
        </w:rPr>
      </w:pPr>
      <w:r w:rsidRPr="007D3A1D">
        <w:rPr>
          <w:rFonts w:ascii="Verdana" w:hAnsi="Verdana"/>
          <w:b/>
        </w:rPr>
        <w:lastRenderedPageBreak/>
        <w:t>Rozdział 3. Formularz 3.1</w:t>
      </w:r>
      <w:r>
        <w:rPr>
          <w:rFonts w:ascii="Verdana" w:hAnsi="Verdana"/>
          <w:b/>
        </w:rPr>
        <w:t>a</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3822CDEA" w14:textId="77777777" w:rsidTr="003D4F9B">
        <w:trPr>
          <w:trHeight w:val="360"/>
        </w:trPr>
        <w:tc>
          <w:tcPr>
            <w:tcW w:w="3600" w:type="dxa"/>
          </w:tcPr>
          <w:p w14:paraId="6FF9E0BD" w14:textId="77777777" w:rsidR="00F731DE" w:rsidRPr="007D3A1D" w:rsidRDefault="00F731DE" w:rsidP="003D4F9B">
            <w:pPr>
              <w:spacing w:before="120" w:after="120"/>
              <w:jc w:val="center"/>
              <w:rPr>
                <w:rFonts w:ascii="Verdana" w:hAnsi="Verdana"/>
                <w:i/>
                <w:sz w:val="20"/>
                <w:szCs w:val="20"/>
              </w:rPr>
            </w:pPr>
          </w:p>
          <w:p w14:paraId="602F9C3C" w14:textId="77777777" w:rsidR="00F731DE" w:rsidRPr="007D3A1D" w:rsidRDefault="00F731DE" w:rsidP="003D4F9B">
            <w:pPr>
              <w:spacing w:before="120" w:after="120"/>
              <w:jc w:val="center"/>
              <w:rPr>
                <w:rFonts w:ascii="Verdana" w:hAnsi="Verdana"/>
                <w:i/>
                <w:sz w:val="20"/>
                <w:szCs w:val="20"/>
              </w:rPr>
            </w:pPr>
          </w:p>
          <w:p w14:paraId="1D898117" w14:textId="77777777" w:rsidR="00F731DE" w:rsidRPr="007D3A1D" w:rsidRDefault="00F731DE" w:rsidP="003D4F9B">
            <w:pPr>
              <w:spacing w:before="120" w:after="120"/>
              <w:jc w:val="center"/>
              <w:rPr>
                <w:rFonts w:ascii="Verdana" w:hAnsi="Verdana"/>
                <w:i/>
                <w:sz w:val="20"/>
                <w:szCs w:val="20"/>
              </w:rPr>
            </w:pPr>
          </w:p>
          <w:p w14:paraId="3F2A1A49" w14:textId="77777777" w:rsidR="00F731DE" w:rsidRPr="007D3A1D" w:rsidRDefault="00F731DE" w:rsidP="003D4F9B">
            <w:pPr>
              <w:spacing w:before="120" w:after="120"/>
              <w:jc w:val="center"/>
              <w:rPr>
                <w:rFonts w:ascii="Verdana" w:hAnsi="Verdana"/>
                <w:i/>
                <w:sz w:val="20"/>
                <w:szCs w:val="20"/>
              </w:rPr>
            </w:pPr>
          </w:p>
          <w:p w14:paraId="4D3F2E92" w14:textId="77777777" w:rsidR="00F731DE" w:rsidRPr="007D3A1D" w:rsidRDefault="00F731DE" w:rsidP="003D4F9B">
            <w:pPr>
              <w:spacing w:before="120" w:after="120"/>
              <w:jc w:val="center"/>
              <w:rPr>
                <w:rFonts w:ascii="Verdana" w:hAnsi="Verdana"/>
                <w:i/>
                <w:sz w:val="20"/>
                <w:szCs w:val="20"/>
              </w:rPr>
            </w:pPr>
          </w:p>
          <w:p w14:paraId="0BEA7EE5"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t>
            </w:r>
            <w:r>
              <w:rPr>
                <w:rFonts w:ascii="Verdana" w:hAnsi="Verdana"/>
                <w:i/>
              </w:rPr>
              <w:t>podmiotu udostępniającego zasoby</w:t>
            </w:r>
            <w:r w:rsidRPr="007D3A1D">
              <w:rPr>
                <w:rFonts w:ascii="Verdana" w:hAnsi="Verdana"/>
                <w:i/>
              </w:rPr>
              <w:t>)</w:t>
            </w:r>
          </w:p>
        </w:tc>
        <w:tc>
          <w:tcPr>
            <w:tcW w:w="5756" w:type="dxa"/>
            <w:shd w:val="clear" w:color="auto" w:fill="CCCCCC"/>
            <w:vAlign w:val="center"/>
          </w:tcPr>
          <w:p w14:paraId="3E12C13A" w14:textId="77777777" w:rsidR="00F731DE" w:rsidRDefault="00F731DE" w:rsidP="003D4F9B">
            <w:pPr>
              <w:spacing w:before="120" w:after="120"/>
              <w:jc w:val="center"/>
            </w:pPr>
            <w:r w:rsidRPr="007D3A1D">
              <w:rPr>
                <w:rFonts w:ascii="Verdana" w:hAnsi="Verdana"/>
                <w:b/>
                <w:sz w:val="20"/>
                <w:szCs w:val="20"/>
              </w:rPr>
              <w:t>OŚWIADCZENIE</w:t>
            </w:r>
            <w:r>
              <w:t xml:space="preserve"> </w:t>
            </w:r>
          </w:p>
          <w:p w14:paraId="708BA416"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w:t>
            </w:r>
            <w:proofErr w:type="spellStart"/>
            <w:r w:rsidRPr="007D3A1D">
              <w:rPr>
                <w:rFonts w:ascii="Verdana" w:hAnsi="Verdana"/>
                <w:b/>
                <w:bCs/>
                <w:iCs/>
                <w:sz w:val="20"/>
                <w:szCs w:val="20"/>
              </w:rPr>
              <w:t>Pzp</w:t>
            </w:r>
            <w:proofErr w:type="spellEnd"/>
            <w:r w:rsidRPr="007D3A1D">
              <w:rPr>
                <w:rFonts w:ascii="Verdana" w:hAnsi="Verdana"/>
                <w:b/>
                <w:bCs/>
                <w:iCs/>
                <w:sz w:val="20"/>
                <w:szCs w:val="20"/>
              </w:rPr>
              <w:t xml:space="preserve"> </w:t>
            </w:r>
            <w:r w:rsidRPr="004E473D">
              <w:rPr>
                <w:rFonts w:ascii="Verdana" w:hAnsi="Verdana"/>
                <w:b/>
                <w:sz w:val="20"/>
                <w:szCs w:val="20"/>
              </w:rPr>
              <w:t>podmiotu udostępniającego zasoby</w:t>
            </w:r>
          </w:p>
        </w:tc>
      </w:tr>
    </w:tbl>
    <w:p w14:paraId="2A424F78" w14:textId="77777777" w:rsidR="00F731DE" w:rsidRDefault="00F731DE" w:rsidP="00F731DE">
      <w:pPr>
        <w:spacing w:before="120" w:after="120"/>
        <w:jc w:val="both"/>
        <w:rPr>
          <w:rFonts w:ascii="Verdana" w:hAnsi="Verdana" w:cs="Arial"/>
          <w:spacing w:val="4"/>
          <w:sz w:val="20"/>
          <w:szCs w:val="20"/>
        </w:rPr>
      </w:pPr>
    </w:p>
    <w:p w14:paraId="1C12E870" w14:textId="049DAEE1" w:rsidR="0033023E" w:rsidRPr="00531D72" w:rsidRDefault="00F731DE" w:rsidP="00531D72">
      <w:pPr>
        <w:spacing w:before="120" w:after="120"/>
        <w:jc w:val="both"/>
        <w:rPr>
          <w:rFonts w:ascii="Verdana" w:hAnsi="Verdana"/>
          <w:b/>
          <w:iCs/>
          <w:sz w:val="20"/>
          <w:szCs w:val="20"/>
        </w:rPr>
      </w:pPr>
      <w:r>
        <w:rPr>
          <w:rFonts w:ascii="Verdana" w:hAnsi="Verdana" w:cs="Arial"/>
          <w:spacing w:val="4"/>
          <w:sz w:val="20"/>
          <w:szCs w:val="20"/>
        </w:rPr>
        <w:t>Udostępniając zasoby w następującym zakresie ………………………………………………………… Wykonawcy …………………………………………………. składającemu ofertę</w:t>
      </w:r>
      <w:r w:rsidRPr="007D3A1D">
        <w:rPr>
          <w:rFonts w:ascii="Verdana" w:hAnsi="Verdana" w:cs="Arial"/>
          <w:spacing w:val="4"/>
          <w:sz w:val="20"/>
          <w:szCs w:val="20"/>
        </w:rPr>
        <w:t xml:space="preserve"> w postępowaniu o</w:t>
      </w:r>
      <w:r w:rsidR="00BD3131">
        <w:rPr>
          <w:rFonts w:ascii="Verdana" w:hAnsi="Verdana" w:cs="Arial"/>
          <w:spacing w:val="4"/>
          <w:sz w:val="20"/>
          <w:szCs w:val="20"/>
        </w:rPr>
        <w:t> </w:t>
      </w:r>
      <w:r w:rsidRPr="007D3A1D">
        <w:rPr>
          <w:rFonts w:ascii="Verdana" w:hAnsi="Verdana" w:cs="Arial"/>
          <w:spacing w:val="4"/>
          <w:sz w:val="20"/>
          <w:szCs w:val="20"/>
        </w:rPr>
        <w:t>udzielenie zamówienia publicznego na</w:t>
      </w:r>
      <w:r w:rsidR="0033023E">
        <w:rPr>
          <w:rFonts w:ascii="Verdana" w:hAnsi="Verdana" w:cs="Arial"/>
          <w:spacing w:val="4"/>
          <w:sz w:val="20"/>
          <w:szCs w:val="20"/>
        </w:rPr>
        <w:t xml:space="preserve">: </w:t>
      </w:r>
      <w:r w:rsidR="0033023E">
        <w:rPr>
          <w:rFonts w:ascii="Verdana" w:hAnsi="Verdana"/>
          <w:b/>
          <w:sz w:val="20"/>
        </w:rPr>
        <w:t>„</w:t>
      </w:r>
      <w:r w:rsidR="003C2158" w:rsidRPr="003C2158">
        <w:rPr>
          <w:rFonts w:ascii="Verdana" w:hAnsi="Verdana"/>
          <w:b/>
          <w:iCs/>
          <w:sz w:val="20"/>
          <w:szCs w:val="20"/>
        </w:rPr>
        <w:t>Zakup fabrycznie nowego samochodu osobowego typu minivan</w:t>
      </w:r>
      <w:r w:rsidR="0033023E">
        <w:rPr>
          <w:rFonts w:ascii="Verdana" w:hAnsi="Verdana"/>
          <w:b/>
          <w:sz w:val="20"/>
        </w:rPr>
        <w:t>”</w:t>
      </w:r>
      <w:r w:rsidR="0033023E" w:rsidRPr="00D30949">
        <w:rPr>
          <w:rFonts w:ascii="Verdana" w:hAnsi="Verdana"/>
          <w:b/>
          <w:sz w:val="20"/>
        </w:rPr>
        <w:t>.</w:t>
      </w:r>
    </w:p>
    <w:p w14:paraId="17FAE9E0" w14:textId="1C6BDF97" w:rsidR="0033023E" w:rsidRPr="007D3A1D" w:rsidRDefault="0033023E" w:rsidP="00F731DE">
      <w:pPr>
        <w:spacing w:before="120" w:after="120"/>
        <w:jc w:val="both"/>
        <w:rPr>
          <w:rFonts w:ascii="Verdana" w:hAnsi="Verdana"/>
          <w:sz w:val="20"/>
          <w:szCs w:val="20"/>
          <w:lang w:eastAsia="x-none"/>
        </w:rPr>
      </w:pPr>
    </w:p>
    <w:p w14:paraId="18C2A4FF" w14:textId="6DA4AC44" w:rsidR="00F731DE" w:rsidRPr="007D3A1D" w:rsidRDefault="00F731DE" w:rsidP="00746521">
      <w:pPr>
        <w:pStyle w:val="Zwykytekst"/>
        <w:numPr>
          <w:ilvl w:val="0"/>
          <w:numId w:val="19"/>
        </w:numPr>
        <w:suppressAutoHyphens/>
        <w:spacing w:before="120" w:after="120" w:line="276" w:lineRule="auto"/>
        <w:ind w:left="851" w:hanging="851"/>
        <w:jc w:val="both"/>
        <w:rPr>
          <w:rFonts w:ascii="Verdana" w:hAnsi="Verdana" w:cs="Arial"/>
          <w:spacing w:val="4"/>
        </w:rPr>
      </w:pPr>
      <w:r w:rsidRPr="007D3A1D">
        <w:rPr>
          <w:rFonts w:ascii="Verdana" w:hAnsi="Verdana" w:cs="Arial"/>
          <w:spacing w:val="4"/>
        </w:rPr>
        <w:t>oświadczam, że nie podlegam wykluczeni</w:t>
      </w:r>
      <w:r w:rsidRPr="00BE5EA9">
        <w:rPr>
          <w:rFonts w:ascii="Verdana" w:hAnsi="Verdana" w:cs="Arial"/>
          <w:spacing w:val="4"/>
        </w:rPr>
        <w:t>u z postępowania na podstawie art.</w:t>
      </w:r>
      <w:r w:rsidR="00055294">
        <w:rPr>
          <w:rFonts w:ascii="Verdana" w:hAnsi="Verdana" w:cs="Arial"/>
          <w:spacing w:val="4"/>
        </w:rPr>
        <w:t> </w:t>
      </w:r>
      <w:r w:rsidRPr="00BE5EA9">
        <w:rPr>
          <w:rFonts w:ascii="Verdana" w:hAnsi="Verdana" w:cs="Arial"/>
          <w:spacing w:val="4"/>
        </w:rPr>
        <w:t xml:space="preserve">108 ustawy </w:t>
      </w:r>
      <w:proofErr w:type="spellStart"/>
      <w:r w:rsidRPr="00BE5EA9">
        <w:rPr>
          <w:rFonts w:ascii="Verdana" w:hAnsi="Verdana" w:cs="Arial"/>
          <w:spacing w:val="4"/>
        </w:rPr>
        <w:t>Pzp</w:t>
      </w:r>
      <w:proofErr w:type="spellEnd"/>
      <w:r w:rsidRPr="00BE5EA9">
        <w:rPr>
          <w:rFonts w:ascii="Verdana" w:hAnsi="Verdana" w:cs="Arial"/>
        </w:rPr>
        <w:t xml:space="preserve"> oraz</w:t>
      </w:r>
      <w:r w:rsidRPr="007D3A1D">
        <w:rPr>
          <w:rFonts w:ascii="Verdana" w:hAnsi="Verdana" w:cs="Arial"/>
        </w:rPr>
        <w:t xml:space="preserve"> spełniam warunki udziału w postępowaniu w zakresie</w:t>
      </w:r>
      <w:r>
        <w:rPr>
          <w:rFonts w:ascii="Verdana" w:hAnsi="Verdana" w:cs="Arial"/>
        </w:rPr>
        <w:t>, w</w:t>
      </w:r>
      <w:r w:rsidR="00BD3131">
        <w:rPr>
          <w:rFonts w:ascii="Verdana" w:hAnsi="Verdana" w:cs="Arial"/>
        </w:rPr>
        <w:t> </w:t>
      </w:r>
      <w:r>
        <w:rPr>
          <w:rFonts w:ascii="Verdana" w:hAnsi="Verdana" w:cs="Arial"/>
        </w:rPr>
        <w:t>jakim udostępniam zasoby</w:t>
      </w:r>
      <w:r w:rsidRPr="007D3A1D">
        <w:rPr>
          <w:rFonts w:ascii="Verdana" w:hAnsi="Verdana" w:cs="Arial"/>
          <w:spacing w:val="4"/>
        </w:rPr>
        <w:t>;</w:t>
      </w:r>
    </w:p>
    <w:p w14:paraId="7E407FAF" w14:textId="6616410B" w:rsidR="00F731DE" w:rsidRPr="007D3A1D" w:rsidRDefault="00F731DE" w:rsidP="00746521">
      <w:pPr>
        <w:pStyle w:val="Zwykytekst"/>
        <w:numPr>
          <w:ilvl w:val="0"/>
          <w:numId w:val="19"/>
        </w:numPr>
        <w:suppressAutoHyphens/>
        <w:spacing w:before="120" w:after="120" w:line="276" w:lineRule="auto"/>
        <w:ind w:left="851" w:hanging="851"/>
        <w:jc w:val="both"/>
        <w:rPr>
          <w:rFonts w:ascii="Verdana" w:hAnsi="Verdana" w:cs="Arial"/>
          <w:spacing w:val="4"/>
        </w:rPr>
      </w:pPr>
      <w:r w:rsidRPr="007D3A1D">
        <w:rPr>
          <w:rFonts w:ascii="Verdana" w:hAnsi="Verdana" w:cs="Arial"/>
          <w:spacing w:val="4"/>
        </w:rPr>
        <w:t>oświadczam, że zachodzą wobec do mnie podstawy wykluczenia z</w:t>
      </w:r>
      <w:r w:rsidR="00BD3131">
        <w:rPr>
          <w:rFonts w:ascii="Verdana" w:hAnsi="Verdana" w:cs="Arial"/>
          <w:spacing w:val="4"/>
        </w:rPr>
        <w:t> </w:t>
      </w:r>
      <w:r w:rsidRPr="007D3A1D">
        <w:rPr>
          <w:rFonts w:ascii="Verdana" w:hAnsi="Verdana" w:cs="Arial"/>
          <w:spacing w:val="4"/>
        </w:rPr>
        <w:t xml:space="preserve">postępowania na podstawie art. …………. ustawy </w:t>
      </w:r>
      <w:proofErr w:type="spellStart"/>
      <w:r w:rsidRPr="007D3A1D">
        <w:rPr>
          <w:rFonts w:ascii="Verdana" w:hAnsi="Verdana" w:cs="Arial"/>
          <w:spacing w:val="4"/>
        </w:rPr>
        <w:t>Pzp</w:t>
      </w:r>
      <w:proofErr w:type="spellEnd"/>
      <w:r w:rsidRPr="007D3A1D">
        <w:rPr>
          <w:rStyle w:val="Odwoanieprzypisudolnego"/>
          <w:rFonts w:ascii="Verdana" w:hAnsi="Verdana" w:cs="Arial"/>
          <w:spacing w:val="4"/>
        </w:rPr>
        <w:footnoteReference w:id="29"/>
      </w:r>
      <w:r w:rsidRPr="007D3A1D">
        <w:rPr>
          <w:rFonts w:ascii="Verdana" w:hAnsi="Verdana" w:cs="Arial"/>
          <w:spacing w:val="4"/>
        </w:rPr>
        <w:t xml:space="preserve">. Jednocześnie oświadczam, że w związku z ww. okolicznością, na podstawie art. 110 ustawy </w:t>
      </w:r>
      <w:proofErr w:type="spellStart"/>
      <w:r w:rsidRPr="007D3A1D">
        <w:rPr>
          <w:rFonts w:ascii="Verdana" w:hAnsi="Verdana" w:cs="Arial"/>
          <w:spacing w:val="4"/>
        </w:rPr>
        <w:t>Pzp</w:t>
      </w:r>
      <w:proofErr w:type="spellEnd"/>
      <w:r w:rsidRPr="007D3A1D">
        <w:rPr>
          <w:rFonts w:ascii="Verdana" w:hAnsi="Verdana" w:cs="Arial"/>
          <w:spacing w:val="4"/>
        </w:rPr>
        <w:t xml:space="preserve"> podjąłem następujące środki naprawcze: ………………………………………………;</w:t>
      </w:r>
      <w:r>
        <w:rPr>
          <w:rFonts w:ascii="Verdana" w:hAnsi="Verdana" w:cs="Arial"/>
          <w:spacing w:val="4"/>
        </w:rPr>
        <w:t>*</w:t>
      </w:r>
    </w:p>
    <w:p w14:paraId="0B6F4D7F" w14:textId="6B86FE3C" w:rsidR="00F731DE" w:rsidRPr="00A0788A" w:rsidRDefault="00055294" w:rsidP="00746521">
      <w:pPr>
        <w:pStyle w:val="Zwykytekst"/>
        <w:numPr>
          <w:ilvl w:val="0"/>
          <w:numId w:val="19"/>
        </w:numPr>
        <w:suppressAutoHyphens/>
        <w:spacing w:before="120" w:after="120" w:line="276" w:lineRule="auto"/>
        <w:ind w:left="851" w:hanging="851"/>
        <w:jc w:val="both"/>
        <w:rPr>
          <w:rFonts w:ascii="Verdana" w:hAnsi="Verdana" w:cs="Arial"/>
          <w:spacing w:val="4"/>
        </w:rPr>
      </w:pPr>
      <w:r w:rsidRPr="00055294">
        <w:rPr>
          <w:rFonts w:ascii="Verdana" w:hAnsi="Verdana" w:cs="Arial"/>
        </w:rPr>
        <w:t>oświadczam, że nie zachodzą w stosunku do mnie przesłanki wykluczenia z</w:t>
      </w:r>
      <w:r>
        <w:rPr>
          <w:rFonts w:ascii="Verdana" w:hAnsi="Verdana" w:cs="Arial"/>
        </w:rPr>
        <w:t> </w:t>
      </w:r>
      <w:r w:rsidRPr="00055294">
        <w:rPr>
          <w:rFonts w:ascii="Verdana" w:hAnsi="Verdana" w:cs="Arial"/>
        </w:rPr>
        <w:t>postępowania na podstawie art.  7 ust. 1 ustawy z dnia 13 kwietnia 2022 r. o</w:t>
      </w:r>
      <w:r>
        <w:rPr>
          <w:rFonts w:ascii="Verdana" w:hAnsi="Verdana" w:cs="Arial"/>
        </w:rPr>
        <w:t> </w:t>
      </w:r>
      <w:r w:rsidRPr="00055294">
        <w:rPr>
          <w:rFonts w:ascii="Verdana" w:hAnsi="Verdana" w:cs="Arial"/>
        </w:rPr>
        <w:t>szczególnych rozwiązaniach w zakresie przeciwdziałania wspieraniu agresji na Ukrainę oraz służących ochronie bezpieczeństwa narodowego (Dz. U. z 2025 r. poz. 514)</w:t>
      </w:r>
      <w:r w:rsidR="00F731DE">
        <w:rPr>
          <w:rFonts w:ascii="Verdana" w:hAnsi="Verdana" w:cs="Arial"/>
        </w:rPr>
        <w:t>;</w:t>
      </w:r>
    </w:p>
    <w:p w14:paraId="47FCAA6C" w14:textId="77777777" w:rsidR="00F731DE" w:rsidRPr="007D3A1D" w:rsidRDefault="00F731DE" w:rsidP="00746521">
      <w:pPr>
        <w:pStyle w:val="Zwykytekst"/>
        <w:numPr>
          <w:ilvl w:val="0"/>
          <w:numId w:val="19"/>
        </w:numPr>
        <w:suppressAutoHyphens/>
        <w:spacing w:before="120" w:after="120" w:line="276" w:lineRule="auto"/>
        <w:ind w:left="851" w:hanging="851"/>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509393BE" w14:textId="77777777" w:rsidR="00F731DE" w:rsidRDefault="00F731DE" w:rsidP="000828F7">
      <w:pPr>
        <w:spacing w:before="120" w:after="120"/>
        <w:rPr>
          <w:rFonts w:ascii="Verdana" w:hAnsi="Verdana"/>
          <w:b/>
          <w:sz w:val="20"/>
          <w:szCs w:val="20"/>
        </w:rPr>
      </w:pPr>
    </w:p>
    <w:p w14:paraId="007A1CAF" w14:textId="77777777" w:rsidR="00F731DE" w:rsidRDefault="00F731DE" w:rsidP="00F731DE">
      <w:pPr>
        <w:spacing w:before="120" w:after="120"/>
        <w:jc w:val="right"/>
        <w:rPr>
          <w:rFonts w:ascii="Verdana" w:hAnsi="Verdana"/>
          <w:b/>
          <w:sz w:val="20"/>
          <w:szCs w:val="20"/>
        </w:rPr>
      </w:pPr>
    </w:p>
    <w:p w14:paraId="6EC5615E" w14:textId="5B5ADAB2" w:rsidR="008A1704" w:rsidRPr="00B01685" w:rsidRDefault="00F731DE" w:rsidP="00B01685">
      <w:pPr>
        <w:pStyle w:val="Akapitzlist"/>
        <w:spacing w:before="120" w:after="120"/>
        <w:ind w:left="2689" w:hanging="2689"/>
        <w:jc w:val="both"/>
        <w:rPr>
          <w:rFonts w:ascii="Verdana" w:hAnsi="Verdana"/>
          <w:bCs/>
          <w:sz w:val="18"/>
          <w:szCs w:val="18"/>
        </w:rPr>
        <w:sectPr w:rsidR="008A1704" w:rsidRPr="00B01685">
          <w:pgSz w:w="11906" w:h="16838"/>
          <w:pgMar w:top="1258" w:right="1418" w:bottom="1276" w:left="1418" w:header="709" w:footer="626" w:gutter="0"/>
          <w:cols w:space="708"/>
          <w:docGrid w:linePitch="360"/>
        </w:sectPr>
      </w:pPr>
      <w:r w:rsidRPr="00CA3B46">
        <w:rPr>
          <w:rFonts w:ascii="Verdana" w:hAnsi="Verdana"/>
          <w:bCs/>
          <w:sz w:val="18"/>
          <w:szCs w:val="18"/>
        </w:rPr>
        <w:t>* niepotrzebne skreślić</w:t>
      </w:r>
    </w:p>
    <w:p w14:paraId="15CC0CFB" w14:textId="2C7338E8" w:rsidR="002813F6" w:rsidRPr="00B01685" w:rsidRDefault="007F6786" w:rsidP="00B01685">
      <w:pPr>
        <w:spacing w:before="120" w:after="120"/>
        <w:jc w:val="right"/>
        <w:rPr>
          <w:rFonts w:ascii="Verdana" w:hAnsi="Verdana"/>
          <w:b/>
          <w:sz w:val="20"/>
          <w:szCs w:val="20"/>
        </w:rPr>
      </w:pPr>
      <w:r w:rsidRPr="007D3A1D">
        <w:rPr>
          <w:rFonts w:ascii="Verdana" w:hAnsi="Verdana"/>
          <w:i/>
          <w:noProof/>
          <w:sz w:val="20"/>
          <w:szCs w:val="20"/>
        </w:rPr>
        <w:lastRenderedPageBreak/>
        <mc:AlternateContent>
          <mc:Choice Requires="wps">
            <w:drawing>
              <wp:anchor distT="0" distB="0" distL="114935" distR="114935" simplePos="0" relativeHeight="251657216" behindDoc="0" locked="0" layoutInCell="1" allowOverlap="1" wp14:anchorId="48FB54E0" wp14:editId="3A425534">
                <wp:simplePos x="0" y="0"/>
                <wp:positionH relativeFrom="margin">
                  <wp:align>left</wp:align>
                </wp:positionH>
                <wp:positionV relativeFrom="paragraph">
                  <wp:posOffset>282575</wp:posOffset>
                </wp:positionV>
                <wp:extent cx="5924550" cy="1198880"/>
                <wp:effectExtent l="0" t="0" r="19050" b="20320"/>
                <wp:wrapTight wrapText="bothSides">
                  <wp:wrapPolygon edited="0">
                    <wp:start x="0" y="0"/>
                    <wp:lineTo x="0" y="21623"/>
                    <wp:lineTo x="21600" y="21623"/>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198880"/>
                        </a:xfrm>
                        <a:prstGeom prst="rect">
                          <a:avLst/>
                        </a:prstGeom>
                        <a:solidFill>
                          <a:srgbClr val="C0C0C0"/>
                        </a:solidFill>
                        <a:ln w="6350">
                          <a:solidFill>
                            <a:srgbClr val="000000"/>
                          </a:solidFill>
                          <a:miter lim="800000"/>
                          <a:headEnd/>
                          <a:tailEnd/>
                        </a:ln>
                      </wps:spPr>
                      <wps:txbx>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FB54E0" id="_x0000_t202" coordsize="21600,21600" o:spt="202" path="m,l,21600r21600,l21600,xe">
                <v:stroke joinstyle="miter"/>
                <v:path gradientshapeok="t" o:connecttype="rect"/>
              </v:shapetype>
              <v:shape id="Pole tekstowe 8" o:spid="_x0000_s1026" type="#_x0000_t202" style="position:absolute;left:0;text-align:left;margin-left:0;margin-top:22.25pt;width:466.5pt;height:94.4pt;z-index:251657216;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" fillcolor="silver" strokeweight=".5pt">
                <v:textbox inset="7.45pt,3.85pt,7.45pt,3.85pt">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v:textbox>
                <w10:wrap type="tight" anchorx="margin"/>
              </v:shape>
            </w:pict>
          </mc:Fallback>
        </mc:AlternateContent>
      </w:r>
      <w:r w:rsidR="002813F6" w:rsidRPr="007D3A1D">
        <w:rPr>
          <w:rFonts w:ascii="Verdana" w:hAnsi="Verdana"/>
          <w:b/>
          <w:sz w:val="20"/>
          <w:szCs w:val="20"/>
        </w:rPr>
        <w:t>Rozdział 3. Formularz 3.2.</w:t>
      </w:r>
    </w:p>
    <w:p w14:paraId="501ABBA5" w14:textId="254FBDD9" w:rsidR="002813F6" w:rsidRPr="007D3A1D" w:rsidRDefault="002813F6" w:rsidP="00C258EB">
      <w:pPr>
        <w:spacing w:before="120" w:after="120"/>
        <w:ind w:left="993" w:hanging="993"/>
        <w:jc w:val="both"/>
        <w:rPr>
          <w:rFonts w:ascii="Verdana" w:hAnsi="Verdana"/>
          <w:i/>
          <w:sz w:val="20"/>
          <w:szCs w:val="20"/>
        </w:rPr>
      </w:pPr>
      <w:r w:rsidRPr="007D3A1D">
        <w:rPr>
          <w:rFonts w:ascii="Verdana" w:hAnsi="Verdana"/>
          <w:i/>
          <w:sz w:val="20"/>
          <w:szCs w:val="20"/>
        </w:rPr>
        <w:t xml:space="preserve">UWAGA: </w:t>
      </w:r>
    </w:p>
    <w:p w14:paraId="2C9D8734" w14:textId="77777777" w:rsidR="002813F6" w:rsidRPr="007D3A1D" w:rsidRDefault="002813F6" w:rsidP="00C258EB">
      <w:pPr>
        <w:spacing w:before="120" w:after="120"/>
        <w:jc w:val="both"/>
        <w:rPr>
          <w:rFonts w:ascii="Verdana" w:hAnsi="Verdana" w:cs="Courier New"/>
          <w:i/>
          <w:sz w:val="20"/>
          <w:szCs w:val="20"/>
        </w:rPr>
      </w:pPr>
      <w:r w:rsidRPr="007D3A1D">
        <w:rPr>
          <w:rFonts w:ascii="Verdana" w:hAnsi="Verdana" w:cs="Courier New"/>
          <w:i/>
          <w:sz w:val="20"/>
          <w:szCs w:val="20"/>
        </w:rPr>
        <w:t>Zamiast niniejszego Formularza można przedstawić inne dokumenty, w szczególności:</w:t>
      </w:r>
    </w:p>
    <w:p w14:paraId="32589CB3" w14:textId="4AE0C85B" w:rsidR="002813F6" w:rsidRPr="007D3A1D" w:rsidRDefault="002813F6" w:rsidP="00204063">
      <w:pPr>
        <w:numPr>
          <w:ilvl w:val="0"/>
          <w:numId w:val="12"/>
        </w:numPr>
        <w:suppressAutoHyphens/>
        <w:spacing w:before="120" w:after="120"/>
        <w:ind w:left="426" w:hanging="426"/>
        <w:jc w:val="both"/>
        <w:rPr>
          <w:rFonts w:ascii="Verdana" w:hAnsi="Verdana" w:cs="Courier New"/>
          <w:i/>
          <w:sz w:val="20"/>
          <w:szCs w:val="20"/>
        </w:rPr>
      </w:pPr>
      <w:r w:rsidRPr="007D3A1D">
        <w:rPr>
          <w:rFonts w:ascii="Verdana" w:hAnsi="Verdana" w:cs="Courier New"/>
          <w:i/>
          <w:sz w:val="20"/>
          <w:szCs w:val="20"/>
        </w:rPr>
        <w:t xml:space="preserve">zobowiązanie podmiotu, o którym mowa w art. </w:t>
      </w:r>
      <w:r w:rsidR="00133311">
        <w:rPr>
          <w:rFonts w:ascii="Verdana" w:hAnsi="Verdana" w:cs="Courier New"/>
          <w:i/>
          <w:sz w:val="20"/>
          <w:szCs w:val="20"/>
        </w:rPr>
        <w:t xml:space="preserve">118 ust. 4 </w:t>
      </w:r>
      <w:r w:rsidRPr="007D3A1D">
        <w:rPr>
          <w:rFonts w:ascii="Verdana" w:hAnsi="Verdana" w:cs="Courier New"/>
          <w:i/>
          <w:sz w:val="20"/>
          <w:szCs w:val="20"/>
        </w:rPr>
        <w:t xml:space="preserve">ustawy </w:t>
      </w:r>
      <w:proofErr w:type="spellStart"/>
      <w:r w:rsidRPr="007D3A1D">
        <w:rPr>
          <w:rFonts w:ascii="Verdana" w:hAnsi="Verdana" w:cs="Courier New"/>
          <w:i/>
          <w:sz w:val="20"/>
          <w:szCs w:val="20"/>
        </w:rPr>
        <w:t>Pzp</w:t>
      </w:r>
      <w:proofErr w:type="spellEnd"/>
      <w:r w:rsidRPr="007D3A1D">
        <w:rPr>
          <w:rFonts w:ascii="Verdana" w:hAnsi="Verdana" w:cs="Courier New"/>
          <w:i/>
          <w:sz w:val="20"/>
          <w:szCs w:val="20"/>
        </w:rPr>
        <w:t xml:space="preserve"> sporządzone </w:t>
      </w:r>
      <w:r w:rsidRPr="007D3A1D">
        <w:rPr>
          <w:rFonts w:ascii="Verdana" w:hAnsi="Verdana" w:cs="Courier New"/>
          <w:i/>
          <w:sz w:val="20"/>
          <w:szCs w:val="20"/>
        </w:rPr>
        <w:br/>
        <w:t>w oparciu o własny wzór</w:t>
      </w:r>
      <w:r w:rsidR="00B01685">
        <w:rPr>
          <w:rFonts w:ascii="Verdana" w:hAnsi="Verdana" w:cs="Courier New"/>
          <w:i/>
          <w:sz w:val="20"/>
          <w:szCs w:val="20"/>
        </w:rPr>
        <w:t>.</w:t>
      </w:r>
    </w:p>
    <w:p w14:paraId="0C804B75" w14:textId="77777777" w:rsidR="002813F6" w:rsidRPr="007D3A1D" w:rsidRDefault="002813F6" w:rsidP="00204063">
      <w:pPr>
        <w:numPr>
          <w:ilvl w:val="0"/>
          <w:numId w:val="12"/>
        </w:numPr>
        <w:suppressAutoHyphens/>
        <w:spacing w:before="120" w:after="120"/>
        <w:ind w:left="284" w:hanging="284"/>
        <w:jc w:val="both"/>
        <w:rPr>
          <w:rFonts w:ascii="Verdana" w:hAnsi="Verdana" w:cs="Courier New"/>
          <w:i/>
          <w:sz w:val="20"/>
          <w:szCs w:val="20"/>
        </w:rPr>
      </w:pPr>
      <w:r w:rsidRPr="007D3A1D">
        <w:rPr>
          <w:rFonts w:ascii="Verdana" w:hAnsi="Verdana" w:cs="Courier New"/>
          <w:i/>
          <w:sz w:val="20"/>
          <w:szCs w:val="20"/>
        </w:rPr>
        <w:t xml:space="preserve">inne dokumenty stanowiące dowód, że Wykonawca realizując zamówienie będzie dysponował niezbędnymi zasobami podmiotów </w:t>
      </w:r>
      <w:r w:rsidRPr="007D3A1D">
        <w:rPr>
          <w:rFonts w:ascii="Verdana" w:hAnsi="Verdana" w:cs="Verdana"/>
          <w:i/>
          <w:sz w:val="20"/>
          <w:szCs w:val="20"/>
        </w:rPr>
        <w:t xml:space="preserve">w stopniu umożliwiającym należyte wykonanie zamówienia publicznego oraz, że stosunek łączący Wykonawcę z tymi podmiotami będzie gwarantował rzeczywisty dostęp do ich zasobów, określające </w:t>
      </w:r>
      <w:r w:rsidRPr="007D3A1D">
        <w:rPr>
          <w:rFonts w:ascii="Verdana" w:hAnsi="Verdana" w:cs="Verdana"/>
          <w:i/>
          <w:sz w:val="20"/>
          <w:szCs w:val="20"/>
        </w:rPr>
        <w:br/>
        <w:t>w szczególności</w:t>
      </w:r>
      <w:r w:rsidRPr="007D3A1D">
        <w:rPr>
          <w:rFonts w:ascii="Verdana" w:hAnsi="Verdana" w:cs="Courier New"/>
          <w:i/>
          <w:sz w:val="20"/>
          <w:szCs w:val="20"/>
        </w:rPr>
        <w:t>:</w:t>
      </w:r>
    </w:p>
    <w:p w14:paraId="30DB8579" w14:textId="6FC13D15" w:rsidR="002813F6" w:rsidRPr="007D3A1D" w:rsidRDefault="002813F6" w:rsidP="00204063">
      <w:pPr>
        <w:numPr>
          <w:ilvl w:val="0"/>
          <w:numId w:val="11"/>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zakres dostępnych Wykonawcy zasobów podmiotu</w:t>
      </w:r>
      <w:r w:rsidR="00133311">
        <w:rPr>
          <w:rFonts w:ascii="Verdana" w:hAnsi="Verdana"/>
          <w:i/>
          <w:iCs/>
          <w:sz w:val="20"/>
          <w:szCs w:val="20"/>
        </w:rPr>
        <w:t xml:space="preserve"> udostępniającego zasoby</w:t>
      </w:r>
      <w:r w:rsidRPr="007D3A1D">
        <w:rPr>
          <w:rFonts w:ascii="Verdana" w:hAnsi="Verdana"/>
          <w:i/>
          <w:iCs/>
          <w:sz w:val="20"/>
          <w:szCs w:val="20"/>
        </w:rPr>
        <w:t>,</w:t>
      </w:r>
    </w:p>
    <w:p w14:paraId="709C2EBF" w14:textId="0D77B614" w:rsidR="002813F6" w:rsidRPr="007D3A1D" w:rsidRDefault="002813F6" w:rsidP="00204063">
      <w:pPr>
        <w:numPr>
          <w:ilvl w:val="0"/>
          <w:numId w:val="11"/>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 xml:space="preserve">sposób </w:t>
      </w:r>
      <w:r w:rsidR="00133311">
        <w:rPr>
          <w:rFonts w:ascii="Verdana" w:hAnsi="Verdana"/>
          <w:i/>
          <w:iCs/>
          <w:sz w:val="20"/>
          <w:szCs w:val="20"/>
        </w:rPr>
        <w:t xml:space="preserve">i okres udostępnienia Wykonawcy i </w:t>
      </w:r>
      <w:r w:rsidRPr="007D3A1D">
        <w:rPr>
          <w:rFonts w:ascii="Verdana" w:hAnsi="Verdana"/>
          <w:i/>
          <w:iCs/>
          <w:sz w:val="20"/>
          <w:szCs w:val="20"/>
        </w:rPr>
        <w:t xml:space="preserve">wykorzystania przez </w:t>
      </w:r>
      <w:r w:rsidR="00133311">
        <w:rPr>
          <w:rFonts w:ascii="Verdana" w:hAnsi="Verdana"/>
          <w:i/>
          <w:iCs/>
          <w:sz w:val="20"/>
          <w:szCs w:val="20"/>
        </w:rPr>
        <w:t xml:space="preserve">niego zasobów podmiotu udostępniającego te zasoby </w:t>
      </w:r>
      <w:r w:rsidRPr="007D3A1D">
        <w:rPr>
          <w:rFonts w:ascii="Verdana" w:hAnsi="Verdana"/>
          <w:i/>
          <w:iCs/>
          <w:sz w:val="20"/>
          <w:szCs w:val="20"/>
        </w:rPr>
        <w:t xml:space="preserve">przy wykonywaniu zamówienia, </w:t>
      </w:r>
    </w:p>
    <w:p w14:paraId="312796F7" w14:textId="279FA0D5" w:rsidR="002813F6" w:rsidRPr="007D3A1D" w:rsidRDefault="002813F6" w:rsidP="00204063">
      <w:pPr>
        <w:numPr>
          <w:ilvl w:val="0"/>
          <w:numId w:val="11"/>
        </w:numPr>
        <w:tabs>
          <w:tab w:val="left" w:pos="851"/>
        </w:tabs>
        <w:suppressAutoHyphens/>
        <w:spacing w:before="120" w:after="120"/>
        <w:ind w:left="709" w:hanging="425"/>
        <w:jc w:val="both"/>
        <w:rPr>
          <w:rFonts w:ascii="Verdana" w:hAnsi="Verdana"/>
          <w:i/>
          <w:iCs/>
          <w:sz w:val="20"/>
          <w:szCs w:val="20"/>
        </w:rPr>
      </w:pPr>
      <w:r w:rsidRPr="007D3A1D">
        <w:rPr>
          <w:rFonts w:ascii="Verdana" w:eastAsia="Calibri" w:hAnsi="Verdana" w:cs="TimesNewRoman"/>
          <w:i/>
          <w:sz w:val="20"/>
          <w:szCs w:val="20"/>
          <w:lang w:eastAsia="en-US"/>
        </w:rPr>
        <w:t xml:space="preserve">czy </w:t>
      </w:r>
      <w:r w:rsidR="00133311">
        <w:rPr>
          <w:rFonts w:ascii="Verdana" w:eastAsia="Calibri" w:hAnsi="Verdana" w:cs="TimesNewRoman"/>
          <w:i/>
          <w:sz w:val="20"/>
          <w:szCs w:val="20"/>
          <w:lang w:eastAsia="en-US"/>
        </w:rPr>
        <w:t xml:space="preserve">i w jakim zakresie </w:t>
      </w:r>
      <w:r w:rsidRPr="007D3A1D">
        <w:rPr>
          <w:rFonts w:ascii="Verdana" w:eastAsia="Calibri" w:hAnsi="Verdana" w:cs="TimesNewRoman"/>
          <w:i/>
          <w:sz w:val="20"/>
          <w:szCs w:val="20"/>
          <w:lang w:eastAsia="en-US"/>
        </w:rPr>
        <w:t>podmio</w:t>
      </w:r>
      <w:r w:rsidR="00133311">
        <w:rPr>
          <w:rFonts w:ascii="Verdana" w:eastAsia="Calibri" w:hAnsi="Verdana" w:cs="TimesNewRoman"/>
          <w:i/>
          <w:sz w:val="20"/>
          <w:szCs w:val="20"/>
          <w:lang w:eastAsia="en-US"/>
        </w:rPr>
        <w:t>t udostepniający zasoby</w:t>
      </w:r>
      <w:r w:rsidRPr="007D3A1D">
        <w:rPr>
          <w:rFonts w:ascii="Verdana" w:eastAsia="Calibri" w:hAnsi="Verdana" w:cs="TimesNewRoman"/>
          <w:i/>
          <w:sz w:val="20"/>
          <w:szCs w:val="20"/>
          <w:lang w:eastAsia="en-US"/>
        </w:rPr>
        <w:t xml:space="preserve">, na zdolnościach którego Wykonawca polega w odniesieniu do warunków udziału w postępowaniu dotyczących wykształcenia, kwalifikacji zawodowych lub doświadczenia, zrealizuje </w:t>
      </w:r>
      <w:r w:rsidR="00133311">
        <w:rPr>
          <w:rFonts w:ascii="Verdana" w:eastAsia="Calibri" w:hAnsi="Verdana" w:cs="TimesNewRoman"/>
          <w:i/>
          <w:sz w:val="20"/>
          <w:szCs w:val="20"/>
          <w:lang w:eastAsia="en-US"/>
        </w:rPr>
        <w:t xml:space="preserve">roboty budowalne* lub </w:t>
      </w:r>
      <w:r w:rsidRPr="007D3A1D">
        <w:rPr>
          <w:rFonts w:ascii="Verdana" w:eastAsia="Calibri" w:hAnsi="Verdana" w:cs="TimesNewRoman"/>
          <w:i/>
          <w:sz w:val="20"/>
          <w:szCs w:val="20"/>
          <w:lang w:eastAsia="en-US"/>
        </w:rPr>
        <w:t>usługi</w:t>
      </w:r>
      <w:r w:rsidR="00133311">
        <w:rPr>
          <w:rFonts w:ascii="Verdana" w:eastAsia="Calibri" w:hAnsi="Verdana" w:cs="TimesNewRoman"/>
          <w:i/>
          <w:sz w:val="20"/>
          <w:szCs w:val="20"/>
          <w:lang w:eastAsia="en-US"/>
        </w:rPr>
        <w:t>*</w:t>
      </w:r>
      <w:r w:rsidRPr="007D3A1D">
        <w:rPr>
          <w:rFonts w:ascii="Verdana" w:eastAsia="Calibri" w:hAnsi="Verdana" w:cs="TimesNewRoman"/>
          <w:i/>
          <w:sz w:val="20"/>
          <w:szCs w:val="20"/>
          <w:lang w:eastAsia="en-US"/>
        </w:rPr>
        <w:t>, których wskazane zdolności dotyczą.</w:t>
      </w:r>
    </w:p>
    <w:p w14:paraId="56D75A25" w14:textId="0CE0895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Ja</w:t>
      </w:r>
      <w:r w:rsidR="00AA0A39">
        <w:rPr>
          <w:rFonts w:ascii="Verdana" w:hAnsi="Verdana" w:cs="Courier New"/>
          <w:sz w:val="20"/>
          <w:szCs w:val="20"/>
        </w:rPr>
        <w:t>/My</w:t>
      </w:r>
      <w:r w:rsidRPr="007D3A1D">
        <w:rPr>
          <w:rFonts w:ascii="Verdana" w:hAnsi="Verdana" w:cs="Courier New"/>
          <w:sz w:val="20"/>
          <w:szCs w:val="20"/>
        </w:rPr>
        <w:t>:</w:t>
      </w:r>
    </w:p>
    <w:p w14:paraId="1EAA242C" w14:textId="2F61786D"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003A6097" w14:textId="58C1866E" w:rsidR="002813F6" w:rsidRPr="000828F7" w:rsidRDefault="002813F6" w:rsidP="00C258EB">
      <w:pPr>
        <w:tabs>
          <w:tab w:val="left" w:pos="9214"/>
        </w:tabs>
        <w:spacing w:before="120" w:after="120"/>
        <w:jc w:val="center"/>
        <w:rPr>
          <w:rFonts w:ascii="Verdana" w:hAnsi="Verdana" w:cs="Courier New"/>
          <w:i/>
          <w:sz w:val="16"/>
          <w:szCs w:val="16"/>
        </w:rPr>
      </w:pPr>
      <w:r w:rsidRPr="000828F7">
        <w:rPr>
          <w:rFonts w:ascii="Verdana" w:hAnsi="Verdana" w:cs="Courier New"/>
          <w:i/>
          <w:sz w:val="16"/>
          <w:szCs w:val="16"/>
        </w:rPr>
        <w:t>(imię i nazwisko osoby</w:t>
      </w:r>
      <w:r w:rsidR="00AA0A39" w:rsidRPr="000828F7">
        <w:rPr>
          <w:rFonts w:ascii="Verdana" w:hAnsi="Verdana" w:cs="Courier New"/>
          <w:i/>
          <w:sz w:val="16"/>
          <w:szCs w:val="16"/>
        </w:rPr>
        <w:t>/-</w:t>
      </w:r>
      <w:proofErr w:type="spellStart"/>
      <w:r w:rsidR="00AA0A39" w:rsidRPr="000828F7">
        <w:rPr>
          <w:rFonts w:ascii="Verdana" w:hAnsi="Verdana" w:cs="Courier New"/>
          <w:i/>
          <w:sz w:val="16"/>
          <w:szCs w:val="16"/>
        </w:rPr>
        <w:t>ób</w:t>
      </w:r>
      <w:proofErr w:type="spellEnd"/>
      <w:r w:rsidRPr="000828F7">
        <w:rPr>
          <w:rFonts w:ascii="Verdana" w:hAnsi="Verdana" w:cs="Courier New"/>
          <w:i/>
          <w:sz w:val="16"/>
          <w:szCs w:val="16"/>
        </w:rPr>
        <w:t xml:space="preserve"> upoważnionej</w:t>
      </w:r>
      <w:r w:rsidR="00AA0A39" w:rsidRPr="000828F7">
        <w:rPr>
          <w:rFonts w:ascii="Verdana" w:hAnsi="Verdana" w:cs="Courier New"/>
          <w:i/>
          <w:sz w:val="16"/>
          <w:szCs w:val="16"/>
        </w:rPr>
        <w:t>/-</w:t>
      </w:r>
      <w:proofErr w:type="spellStart"/>
      <w:r w:rsidR="00AA0A39" w:rsidRPr="000828F7">
        <w:rPr>
          <w:rFonts w:ascii="Verdana" w:hAnsi="Verdana" w:cs="Courier New"/>
          <w:i/>
          <w:sz w:val="16"/>
          <w:szCs w:val="16"/>
        </w:rPr>
        <w:t>ch</w:t>
      </w:r>
      <w:proofErr w:type="spellEnd"/>
      <w:r w:rsidRPr="000828F7">
        <w:rPr>
          <w:rFonts w:ascii="Verdana" w:hAnsi="Verdana" w:cs="Courier New"/>
          <w:i/>
          <w:sz w:val="16"/>
          <w:szCs w:val="16"/>
        </w:rPr>
        <w:t xml:space="preserve"> do reprezentowania Podmiotu, stanowisko (właściciel, prezes zarządu, członek zarządu, prokurent, upełnomocniony reprezentant itp.))</w:t>
      </w:r>
    </w:p>
    <w:p w14:paraId="5A982199" w14:textId="77777777" w:rsidR="002813F6" w:rsidRPr="000828F7" w:rsidRDefault="002813F6" w:rsidP="00C258EB">
      <w:pPr>
        <w:tabs>
          <w:tab w:val="left" w:pos="9214"/>
        </w:tabs>
        <w:spacing w:before="120" w:after="120"/>
        <w:jc w:val="both"/>
        <w:rPr>
          <w:rFonts w:ascii="Verdana" w:hAnsi="Verdana" w:cs="Courier New"/>
          <w:sz w:val="6"/>
          <w:szCs w:val="6"/>
        </w:rPr>
      </w:pPr>
    </w:p>
    <w:p w14:paraId="194DD2E3"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Działając w imieniu i na rzecz:</w:t>
      </w:r>
    </w:p>
    <w:p w14:paraId="59A00A55" w14:textId="37B1EEA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3C8253DA" w14:textId="3742B1AF" w:rsidR="002813F6" w:rsidRPr="000828F7" w:rsidRDefault="002813F6" w:rsidP="00240FD5">
      <w:pPr>
        <w:tabs>
          <w:tab w:val="left" w:pos="9214"/>
        </w:tabs>
        <w:spacing w:before="120" w:after="120"/>
        <w:jc w:val="center"/>
        <w:rPr>
          <w:rFonts w:ascii="Verdana" w:hAnsi="Verdana" w:cs="Courier New"/>
          <w:i/>
          <w:sz w:val="16"/>
          <w:szCs w:val="16"/>
        </w:rPr>
      </w:pPr>
      <w:r w:rsidRPr="000828F7">
        <w:rPr>
          <w:rFonts w:ascii="Verdana" w:hAnsi="Verdana" w:cs="Courier New"/>
          <w:i/>
          <w:sz w:val="16"/>
          <w:szCs w:val="16"/>
        </w:rPr>
        <w:t>(nazwa Podmiotu)</w:t>
      </w:r>
    </w:p>
    <w:p w14:paraId="6ED7A417"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Zobowiązuję się do oddania nw. zasobów:</w:t>
      </w:r>
    </w:p>
    <w:p w14:paraId="61BEF4A6" w14:textId="06D51E8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589C6A48" w14:textId="4A263817" w:rsidR="002813F6" w:rsidRPr="000828F7" w:rsidRDefault="002813F6" w:rsidP="00240FD5">
      <w:pPr>
        <w:spacing w:before="120" w:after="120"/>
        <w:jc w:val="center"/>
        <w:rPr>
          <w:rFonts w:ascii="Verdana" w:hAnsi="Verdana"/>
          <w:i/>
          <w:sz w:val="16"/>
          <w:szCs w:val="16"/>
        </w:rPr>
      </w:pPr>
      <w:r w:rsidRPr="000828F7">
        <w:rPr>
          <w:rFonts w:ascii="Verdana" w:hAnsi="Verdana"/>
          <w:i/>
          <w:sz w:val="16"/>
          <w:szCs w:val="16"/>
        </w:rPr>
        <w:t>(określenie zasobu)</w:t>
      </w:r>
    </w:p>
    <w:p w14:paraId="03A63416"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do dyspozycji Wykonawcy:</w:t>
      </w:r>
    </w:p>
    <w:p w14:paraId="1A28E0FF" w14:textId="2472EDE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675317B3" w14:textId="08F4421B" w:rsidR="002813F6" w:rsidRPr="000828F7" w:rsidRDefault="002813F6" w:rsidP="00CE77D8">
      <w:pPr>
        <w:spacing w:before="120" w:after="120"/>
        <w:jc w:val="center"/>
        <w:rPr>
          <w:rFonts w:ascii="Verdana" w:hAnsi="Verdana"/>
          <w:i/>
          <w:sz w:val="16"/>
          <w:szCs w:val="16"/>
        </w:rPr>
      </w:pPr>
      <w:r w:rsidRPr="000828F7">
        <w:rPr>
          <w:rFonts w:ascii="Verdana" w:hAnsi="Verdana"/>
          <w:i/>
          <w:sz w:val="16"/>
          <w:szCs w:val="16"/>
        </w:rPr>
        <w:t>(nazwa Wykonawcy)</w:t>
      </w:r>
    </w:p>
    <w:p w14:paraId="79C11640" w14:textId="0929DED7" w:rsidR="002813F6" w:rsidRPr="000828F7" w:rsidRDefault="002813F6" w:rsidP="000828F7">
      <w:pPr>
        <w:spacing w:before="120" w:after="120"/>
        <w:jc w:val="both"/>
        <w:rPr>
          <w:rFonts w:ascii="Verdana" w:hAnsi="Verdana"/>
          <w:b/>
          <w:sz w:val="20"/>
        </w:rPr>
      </w:pPr>
      <w:r w:rsidRPr="007D3A1D">
        <w:rPr>
          <w:rFonts w:ascii="Verdana" w:hAnsi="Verdana"/>
          <w:sz w:val="20"/>
          <w:szCs w:val="20"/>
        </w:rPr>
        <w:t xml:space="preserve">na potrzeby realizacji zamówienia pod nazwą: </w:t>
      </w:r>
      <w:r w:rsidR="00B622EE" w:rsidRPr="007D3A1D">
        <w:rPr>
          <w:rFonts w:ascii="Verdana" w:hAnsi="Verdana"/>
          <w:b/>
          <w:sz w:val="20"/>
          <w:szCs w:val="20"/>
        </w:rPr>
        <w:t>„</w:t>
      </w:r>
      <w:r w:rsidR="003C2158" w:rsidRPr="003C2158">
        <w:rPr>
          <w:rFonts w:ascii="Verdana" w:hAnsi="Verdana"/>
          <w:b/>
          <w:sz w:val="20"/>
        </w:rPr>
        <w:t>Zakup fabrycznie nowego samochodu osobowego typu minivan</w:t>
      </w:r>
      <w:r w:rsidR="00B622EE" w:rsidRPr="007D3A1D">
        <w:rPr>
          <w:rFonts w:ascii="Verdana" w:hAnsi="Verdana"/>
          <w:b/>
          <w:sz w:val="20"/>
          <w:szCs w:val="20"/>
        </w:rPr>
        <w:t xml:space="preserve">” </w:t>
      </w:r>
    </w:p>
    <w:p w14:paraId="5AA40B56" w14:textId="77777777" w:rsidR="002813F6" w:rsidRDefault="002813F6" w:rsidP="00C258EB">
      <w:pPr>
        <w:spacing w:before="120" w:after="120"/>
        <w:rPr>
          <w:rFonts w:ascii="Verdana" w:hAnsi="Verdana" w:cs="Courier New"/>
          <w:sz w:val="20"/>
          <w:szCs w:val="20"/>
        </w:rPr>
      </w:pPr>
    </w:p>
    <w:p w14:paraId="64D093A2" w14:textId="77777777" w:rsidR="003C2158" w:rsidRDefault="003C2158" w:rsidP="00C258EB">
      <w:pPr>
        <w:spacing w:before="120" w:after="120"/>
        <w:rPr>
          <w:rFonts w:ascii="Verdana" w:hAnsi="Verdana" w:cs="Courier New"/>
          <w:sz w:val="20"/>
          <w:szCs w:val="20"/>
        </w:rPr>
      </w:pPr>
    </w:p>
    <w:p w14:paraId="4C40FC60" w14:textId="77777777" w:rsidR="003C2158" w:rsidRPr="007D3A1D" w:rsidRDefault="003C2158" w:rsidP="00C258EB">
      <w:pPr>
        <w:spacing w:before="120" w:after="120"/>
        <w:rPr>
          <w:rFonts w:ascii="Verdana" w:hAnsi="Verdana" w:cs="Courier New"/>
          <w:sz w:val="20"/>
          <w:szCs w:val="20"/>
        </w:rPr>
      </w:pPr>
    </w:p>
    <w:p w14:paraId="6253B9AF" w14:textId="0F52F711" w:rsidR="002813F6" w:rsidRPr="007D3A1D" w:rsidRDefault="002813F6" w:rsidP="00C258EB">
      <w:pPr>
        <w:spacing w:before="120" w:after="120"/>
        <w:rPr>
          <w:rFonts w:ascii="Verdana" w:hAnsi="Verdana"/>
          <w:sz w:val="20"/>
          <w:szCs w:val="20"/>
        </w:rPr>
      </w:pPr>
      <w:r w:rsidRPr="007D3A1D">
        <w:rPr>
          <w:rFonts w:ascii="Verdana" w:hAnsi="Verdana" w:cs="Courier New"/>
          <w:sz w:val="20"/>
          <w:szCs w:val="20"/>
        </w:rPr>
        <w:lastRenderedPageBreak/>
        <w:t>Oświadczam</w:t>
      </w:r>
      <w:r w:rsidR="00FD32C5">
        <w:rPr>
          <w:rFonts w:ascii="Verdana" w:hAnsi="Verdana" w:cs="Courier New"/>
          <w:sz w:val="20"/>
          <w:szCs w:val="20"/>
        </w:rPr>
        <w:t>/-my</w:t>
      </w:r>
      <w:r w:rsidRPr="007D3A1D">
        <w:rPr>
          <w:rFonts w:ascii="Verdana" w:hAnsi="Verdana" w:cs="Courier New"/>
          <w:sz w:val="20"/>
          <w:szCs w:val="20"/>
        </w:rPr>
        <w:t>, iż:</w:t>
      </w:r>
    </w:p>
    <w:p w14:paraId="41074770" w14:textId="77777777" w:rsidR="002813F6" w:rsidRPr="007D3A1D" w:rsidRDefault="002813F6" w:rsidP="00C258EB">
      <w:pPr>
        <w:spacing w:before="120" w:after="120"/>
        <w:jc w:val="both"/>
        <w:rPr>
          <w:rFonts w:ascii="Verdana" w:hAnsi="Verdana" w:cs="Courier New"/>
          <w:sz w:val="20"/>
          <w:szCs w:val="20"/>
        </w:rPr>
      </w:pPr>
    </w:p>
    <w:p w14:paraId="4F4C7DDC" w14:textId="77777777" w:rsidR="002813F6" w:rsidRPr="007D3A1D" w:rsidRDefault="002813F6" w:rsidP="00204063">
      <w:pPr>
        <w:numPr>
          <w:ilvl w:val="0"/>
          <w:numId w:val="10"/>
        </w:numPr>
        <w:suppressAutoHyphens/>
        <w:spacing w:before="120" w:after="120"/>
        <w:jc w:val="both"/>
        <w:rPr>
          <w:rFonts w:ascii="Verdana" w:hAnsi="Verdana" w:cs="Courier New"/>
          <w:sz w:val="20"/>
          <w:szCs w:val="20"/>
        </w:rPr>
      </w:pPr>
      <w:r w:rsidRPr="007D3A1D">
        <w:rPr>
          <w:rFonts w:ascii="Verdana" w:hAnsi="Verdana" w:cs="Courier New"/>
          <w:sz w:val="20"/>
          <w:szCs w:val="20"/>
        </w:rPr>
        <w:t>udostępniam Wykonawcy ww. zasoby, w następującym zakresie:</w:t>
      </w:r>
    </w:p>
    <w:p w14:paraId="44854986" w14:textId="043EE393"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8626309" w14:textId="153F9EC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017E2372" w14:textId="77777777" w:rsidR="002813F6" w:rsidRPr="007D3A1D" w:rsidRDefault="002813F6" w:rsidP="00C258EB">
      <w:pPr>
        <w:spacing w:before="120" w:after="120"/>
        <w:ind w:left="720"/>
        <w:jc w:val="both"/>
        <w:rPr>
          <w:rFonts w:ascii="Verdana" w:hAnsi="Verdana" w:cs="Courier New"/>
          <w:sz w:val="20"/>
          <w:szCs w:val="20"/>
        </w:rPr>
      </w:pPr>
    </w:p>
    <w:p w14:paraId="5F22715A" w14:textId="63590BB9" w:rsidR="002813F6" w:rsidRPr="007D3A1D" w:rsidRDefault="00133311" w:rsidP="00204063">
      <w:pPr>
        <w:numPr>
          <w:ilvl w:val="0"/>
          <w:numId w:val="10"/>
        </w:numPr>
        <w:suppressAutoHyphens/>
        <w:spacing w:before="120" w:after="120"/>
        <w:jc w:val="both"/>
        <w:rPr>
          <w:rFonts w:ascii="Verdana" w:hAnsi="Verdana" w:cs="Courier New"/>
          <w:sz w:val="20"/>
          <w:szCs w:val="20"/>
        </w:rPr>
      </w:pPr>
      <w:r w:rsidRPr="00133311">
        <w:rPr>
          <w:rFonts w:ascii="Verdana" w:hAnsi="Verdana" w:cs="Courier New"/>
          <w:sz w:val="20"/>
          <w:szCs w:val="20"/>
        </w:rPr>
        <w:t>sposób i okres udostępnienia Wykonawcy i wykorzystania przez niego zasobów podmiotu udostępniającego te zasoby przy wykonywaniu zamówienia</w:t>
      </w:r>
      <w:r w:rsidR="002813F6" w:rsidRPr="007D3A1D">
        <w:rPr>
          <w:rFonts w:ascii="Verdana" w:hAnsi="Verdana" w:cs="Courier New"/>
          <w:sz w:val="20"/>
          <w:szCs w:val="20"/>
        </w:rPr>
        <w:t xml:space="preserve"> będzie następujący:</w:t>
      </w:r>
    </w:p>
    <w:p w14:paraId="47637897" w14:textId="43A5FE4A"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E161790" w14:textId="30BBAEF5"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092DFEE" w14:textId="77777777" w:rsidR="002813F6" w:rsidRPr="007D3A1D" w:rsidRDefault="002813F6" w:rsidP="00C258EB">
      <w:pPr>
        <w:spacing w:before="120" w:after="120"/>
        <w:rPr>
          <w:rFonts w:ascii="Verdana" w:hAnsi="Verdana" w:cs="Courier New"/>
          <w:i/>
          <w:sz w:val="20"/>
          <w:szCs w:val="20"/>
        </w:rPr>
      </w:pPr>
    </w:p>
    <w:p w14:paraId="5DA58786" w14:textId="4C21EA6A" w:rsidR="002813F6" w:rsidRPr="007D3A1D" w:rsidRDefault="00FD32C5" w:rsidP="00204063">
      <w:pPr>
        <w:numPr>
          <w:ilvl w:val="0"/>
          <w:numId w:val="10"/>
        </w:numPr>
        <w:suppressAutoHyphens/>
        <w:spacing w:before="120" w:after="120"/>
        <w:jc w:val="both"/>
        <w:rPr>
          <w:rFonts w:ascii="Verdana" w:hAnsi="Verdana" w:cs="Courier New"/>
          <w:sz w:val="20"/>
          <w:szCs w:val="20"/>
        </w:rPr>
      </w:pPr>
      <w:r>
        <w:rPr>
          <w:rFonts w:ascii="Verdana" w:hAnsi="Verdana"/>
          <w:sz w:val="20"/>
          <w:szCs w:val="20"/>
          <w:lang w:eastAsia="ar-SA"/>
        </w:rPr>
        <w:t>zrealizuję/nie zrealizuję* roboty budowalne</w:t>
      </w:r>
      <w:r w:rsidR="00143435">
        <w:rPr>
          <w:rFonts w:ascii="Verdana" w:hAnsi="Verdana"/>
          <w:sz w:val="20"/>
          <w:szCs w:val="20"/>
          <w:lang w:eastAsia="ar-SA"/>
        </w:rPr>
        <w:t xml:space="preserve"> / usługi</w:t>
      </w:r>
      <w:r>
        <w:rPr>
          <w:rFonts w:ascii="Verdana" w:hAnsi="Verdana"/>
          <w:sz w:val="20"/>
          <w:szCs w:val="20"/>
          <w:lang w:eastAsia="ar-SA"/>
        </w:rPr>
        <w:t xml:space="preserve">, których ww. zasoby (zdolności) dotyczą, </w:t>
      </w:r>
      <w:r w:rsidRPr="00A52655">
        <w:rPr>
          <w:rFonts w:ascii="Verdana" w:hAnsi="Verdana"/>
          <w:sz w:val="20"/>
          <w:szCs w:val="20"/>
          <w:lang w:eastAsia="ar-SA"/>
        </w:rPr>
        <w:t>w zakresie</w:t>
      </w:r>
      <w:r w:rsidR="002813F6" w:rsidRPr="007D3A1D">
        <w:rPr>
          <w:rFonts w:ascii="Verdana" w:hAnsi="Verdana" w:cs="Courier New"/>
          <w:sz w:val="20"/>
          <w:szCs w:val="20"/>
        </w:rPr>
        <w:t>:</w:t>
      </w:r>
    </w:p>
    <w:p w14:paraId="324D0642" w14:textId="664FE1F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FF5DF01" w14:textId="0FFDAAD2"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11F62DAC" w14:textId="77777777" w:rsidR="00FD32C5" w:rsidRDefault="00FD32C5" w:rsidP="00FD32C5">
      <w:pPr>
        <w:suppressAutoHyphens/>
        <w:spacing w:before="120"/>
        <w:ind w:left="708" w:right="-341" w:firstLine="1"/>
        <w:jc w:val="both"/>
        <w:rPr>
          <w:rFonts w:ascii="Verdana" w:hAnsi="Verdana"/>
          <w:sz w:val="20"/>
          <w:szCs w:val="20"/>
          <w:lang w:eastAsia="ar-SA"/>
        </w:rPr>
      </w:pPr>
      <w:r>
        <w:rPr>
          <w:rFonts w:ascii="Verdana" w:hAnsi="Verdana"/>
          <w:i/>
          <w:sz w:val="20"/>
          <w:szCs w:val="20"/>
          <w:lang w:eastAsia="ar-SA"/>
        </w:rPr>
        <w:t>(Pkt c) odnosi się do warunków udziału w postępowaniu dotyczących kwalifikacji zawodowych lub doświadczenia.)</w:t>
      </w:r>
    </w:p>
    <w:p w14:paraId="2678F8B7" w14:textId="77777777" w:rsidR="002813F6" w:rsidRPr="007D3A1D" w:rsidRDefault="002813F6" w:rsidP="00C258EB">
      <w:pPr>
        <w:spacing w:before="120" w:after="120"/>
        <w:ind w:left="720"/>
        <w:jc w:val="both"/>
        <w:rPr>
          <w:rFonts w:ascii="Verdana" w:hAnsi="Verdana" w:cs="Courier New"/>
          <w:sz w:val="20"/>
          <w:szCs w:val="20"/>
        </w:rPr>
      </w:pPr>
    </w:p>
    <w:p w14:paraId="08B4E438" w14:textId="77777777" w:rsidR="00FD32C5" w:rsidRPr="009C1A5F" w:rsidRDefault="00FD32C5" w:rsidP="00FD32C5">
      <w:pPr>
        <w:suppressAutoHyphens/>
        <w:spacing w:before="120"/>
        <w:ind w:right="-341"/>
        <w:jc w:val="both"/>
        <w:rPr>
          <w:rFonts w:ascii="Verdana" w:hAnsi="Verdana"/>
          <w:sz w:val="20"/>
          <w:szCs w:val="20"/>
          <w:lang w:eastAsia="ar-SA"/>
        </w:rPr>
      </w:pPr>
      <w:r w:rsidRPr="009C1A5F">
        <w:rPr>
          <w:rFonts w:ascii="Verdana" w:hAnsi="Verdana"/>
          <w:sz w:val="20"/>
          <w:szCs w:val="20"/>
          <w:lang w:eastAsia="ar-SA"/>
        </w:rPr>
        <w:t xml:space="preserve">Zobowiązując się do udostępnienia zasobów, odpowiadam solidarnie z ww. Wykonawcą, który polega na mojej sytuacji finansowej lub ekonomicznej, za szkodę poniesioną przez Zamawiającego powstałą wskutek nieudostępnienia tych zasobów, chyba że za nieudostępnienie zasobów nie ponoszę winy. </w:t>
      </w:r>
    </w:p>
    <w:p w14:paraId="1EA3FF87" w14:textId="77777777" w:rsidR="00FD32C5" w:rsidRDefault="00FD32C5" w:rsidP="00FD32C5">
      <w:pPr>
        <w:pStyle w:val="Zwykytekst"/>
        <w:spacing w:before="120"/>
        <w:rPr>
          <w:rFonts w:ascii="Verdana" w:hAnsi="Verdana"/>
        </w:rPr>
      </w:pPr>
    </w:p>
    <w:p w14:paraId="148EA6F4" w14:textId="77777777" w:rsidR="00FD32C5" w:rsidRDefault="00FD32C5" w:rsidP="00FD32C5">
      <w:pPr>
        <w:ind w:left="4956" w:firstLine="708"/>
        <w:jc w:val="center"/>
        <w:rPr>
          <w:rFonts w:ascii="Verdana" w:hAnsi="Verdana"/>
          <w:b/>
          <w:bCs/>
          <w:sz w:val="20"/>
          <w:szCs w:val="20"/>
        </w:rPr>
      </w:pPr>
    </w:p>
    <w:p w14:paraId="0AE982DA" w14:textId="21965950" w:rsidR="002813F6" w:rsidRDefault="002813F6" w:rsidP="00C258EB">
      <w:pPr>
        <w:spacing w:before="120" w:after="120"/>
        <w:jc w:val="both"/>
        <w:rPr>
          <w:rFonts w:ascii="Verdana" w:hAnsi="Verdana" w:cs="Courier New"/>
          <w:color w:val="FF0000"/>
          <w:sz w:val="20"/>
          <w:szCs w:val="20"/>
        </w:rPr>
      </w:pPr>
    </w:p>
    <w:p w14:paraId="41FAACA3" w14:textId="67BDB9E7" w:rsidR="009E03EA" w:rsidRPr="0042333A" w:rsidRDefault="00814312" w:rsidP="0042333A">
      <w:pPr>
        <w:pStyle w:val="Akapitzlist"/>
        <w:spacing w:before="120" w:after="120"/>
        <w:ind w:left="2689" w:hanging="2689"/>
        <w:jc w:val="both"/>
        <w:rPr>
          <w:rFonts w:ascii="Verdana" w:hAnsi="Verdana"/>
          <w:bCs/>
          <w:sz w:val="18"/>
          <w:szCs w:val="18"/>
        </w:rPr>
        <w:sectPr w:rsidR="009E03EA" w:rsidRPr="0042333A">
          <w:pgSz w:w="11906" w:h="16838"/>
          <w:pgMar w:top="1258" w:right="1418" w:bottom="1276" w:left="1418" w:header="709" w:footer="626" w:gutter="0"/>
          <w:cols w:space="708"/>
          <w:docGrid w:linePitch="360"/>
        </w:sectPr>
      </w:pPr>
      <w:r w:rsidRPr="00CA3B46">
        <w:rPr>
          <w:rFonts w:ascii="Verdana" w:hAnsi="Verdana"/>
          <w:bCs/>
          <w:sz w:val="18"/>
          <w:szCs w:val="18"/>
        </w:rPr>
        <w:t>* niepotrzebne skreślić</w:t>
      </w:r>
    </w:p>
    <w:p w14:paraId="3FD12666" w14:textId="13DC9D4E" w:rsidR="0056287A" w:rsidRPr="007D3A1D" w:rsidRDefault="0056287A" w:rsidP="0056287A">
      <w:pPr>
        <w:pStyle w:val="Zwykytekst"/>
        <w:suppressAutoHyphens/>
        <w:spacing w:before="120" w:after="120"/>
        <w:jc w:val="right"/>
        <w:rPr>
          <w:rFonts w:ascii="Verdana" w:hAnsi="Verdana"/>
          <w:b/>
        </w:rPr>
      </w:pPr>
      <w:r w:rsidRPr="007D3A1D">
        <w:rPr>
          <w:rFonts w:ascii="Verdana" w:hAnsi="Verdana"/>
          <w:b/>
        </w:rPr>
        <w:lastRenderedPageBreak/>
        <w:t>Rozdział 3. Formularz 3.</w:t>
      </w:r>
      <w:r w:rsidR="0042333A">
        <w:rPr>
          <w:rFonts w:ascii="Verdana" w:hAnsi="Verdana"/>
          <w:b/>
        </w:rPr>
        <w:t>3</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56287A" w:rsidRPr="007D3A1D" w14:paraId="53A37E3B" w14:textId="77777777" w:rsidTr="00DF6E58">
        <w:trPr>
          <w:trHeight w:val="360"/>
        </w:trPr>
        <w:tc>
          <w:tcPr>
            <w:tcW w:w="3600" w:type="dxa"/>
          </w:tcPr>
          <w:p w14:paraId="55BAF636" w14:textId="77777777" w:rsidR="0056287A" w:rsidRPr="007D3A1D" w:rsidRDefault="0056287A" w:rsidP="00DF6E58">
            <w:pPr>
              <w:spacing w:before="120" w:after="120"/>
              <w:jc w:val="center"/>
              <w:rPr>
                <w:rFonts w:ascii="Verdana" w:hAnsi="Verdana"/>
                <w:i/>
                <w:sz w:val="20"/>
                <w:szCs w:val="20"/>
              </w:rPr>
            </w:pPr>
          </w:p>
          <w:p w14:paraId="008469AF" w14:textId="77777777" w:rsidR="0056287A" w:rsidRPr="007D3A1D" w:rsidRDefault="0056287A" w:rsidP="00DF6E58">
            <w:pPr>
              <w:spacing w:before="120" w:after="120"/>
              <w:jc w:val="center"/>
              <w:rPr>
                <w:rFonts w:ascii="Verdana" w:hAnsi="Verdana"/>
                <w:i/>
                <w:sz w:val="20"/>
                <w:szCs w:val="20"/>
              </w:rPr>
            </w:pPr>
          </w:p>
          <w:p w14:paraId="72D71FE9" w14:textId="77777777" w:rsidR="0056287A" w:rsidRPr="007D3A1D" w:rsidRDefault="0056287A" w:rsidP="00DF6E58">
            <w:pPr>
              <w:spacing w:before="120" w:after="120"/>
              <w:jc w:val="center"/>
              <w:rPr>
                <w:rFonts w:ascii="Verdana" w:hAnsi="Verdana"/>
                <w:i/>
                <w:sz w:val="20"/>
                <w:szCs w:val="20"/>
              </w:rPr>
            </w:pPr>
          </w:p>
          <w:p w14:paraId="41F01678" w14:textId="77777777" w:rsidR="0056287A" w:rsidRPr="007D3A1D" w:rsidRDefault="0056287A" w:rsidP="00DF6E58">
            <w:pPr>
              <w:spacing w:before="120" w:after="120"/>
              <w:jc w:val="center"/>
              <w:rPr>
                <w:rFonts w:ascii="Verdana" w:hAnsi="Verdana"/>
                <w:i/>
                <w:sz w:val="20"/>
                <w:szCs w:val="20"/>
              </w:rPr>
            </w:pPr>
          </w:p>
          <w:p w14:paraId="329AE378" w14:textId="77777777" w:rsidR="0056287A" w:rsidRPr="007D3A1D" w:rsidRDefault="0056287A" w:rsidP="00DF6E58">
            <w:pPr>
              <w:spacing w:before="120" w:after="120"/>
              <w:jc w:val="center"/>
              <w:rPr>
                <w:rFonts w:ascii="Verdana" w:hAnsi="Verdana"/>
                <w:i/>
                <w:sz w:val="20"/>
                <w:szCs w:val="20"/>
              </w:rPr>
            </w:pPr>
          </w:p>
          <w:p w14:paraId="7B153F51" w14:textId="77777777" w:rsidR="0056287A" w:rsidRPr="007D3A1D" w:rsidRDefault="0056287A" w:rsidP="00DF6E58">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040B893C" w14:textId="77777777" w:rsidR="0056287A" w:rsidRPr="0056287A" w:rsidRDefault="0056287A" w:rsidP="0056287A">
            <w:pPr>
              <w:spacing w:before="120" w:after="120"/>
              <w:jc w:val="center"/>
              <w:rPr>
                <w:rFonts w:ascii="Verdana" w:hAnsi="Verdana"/>
                <w:b/>
                <w:sz w:val="20"/>
                <w:szCs w:val="20"/>
              </w:rPr>
            </w:pPr>
            <w:r w:rsidRPr="0056287A">
              <w:rPr>
                <w:rFonts w:ascii="Verdana" w:hAnsi="Verdana"/>
                <w:b/>
                <w:sz w:val="20"/>
                <w:szCs w:val="20"/>
              </w:rPr>
              <w:t xml:space="preserve">OŚWIADCZENIE </w:t>
            </w:r>
          </w:p>
          <w:p w14:paraId="02AA203D" w14:textId="253BA335" w:rsidR="0056287A" w:rsidRPr="007D3A1D" w:rsidRDefault="0056287A" w:rsidP="0056287A">
            <w:pPr>
              <w:spacing w:before="120" w:after="120"/>
              <w:jc w:val="center"/>
              <w:rPr>
                <w:rFonts w:ascii="Verdana" w:hAnsi="Verdana"/>
                <w:b/>
                <w:bCs/>
                <w:iCs/>
                <w:sz w:val="20"/>
                <w:szCs w:val="20"/>
              </w:rPr>
            </w:pPr>
            <w:r w:rsidRPr="0056287A">
              <w:rPr>
                <w:rFonts w:ascii="Verdana" w:hAnsi="Verdana"/>
                <w:b/>
                <w:sz w:val="20"/>
                <w:szCs w:val="20"/>
              </w:rPr>
              <w:t>o aktualności informacji zawartych w</w:t>
            </w:r>
            <w:r>
              <w:rPr>
                <w:rFonts w:ascii="Verdana" w:hAnsi="Verdana"/>
                <w:b/>
                <w:sz w:val="20"/>
                <w:szCs w:val="20"/>
              </w:rPr>
              <w:t> </w:t>
            </w:r>
            <w:r w:rsidRPr="0056287A">
              <w:rPr>
                <w:rFonts w:ascii="Verdana" w:hAnsi="Verdana"/>
                <w:b/>
                <w:sz w:val="20"/>
                <w:szCs w:val="20"/>
              </w:rPr>
              <w:t xml:space="preserve">oświadczeniu, o którym mowa w art. 125 ust. 1 ustawy </w:t>
            </w:r>
            <w:proofErr w:type="spellStart"/>
            <w:r w:rsidRPr="0056287A">
              <w:rPr>
                <w:rFonts w:ascii="Verdana" w:hAnsi="Verdana"/>
                <w:b/>
                <w:sz w:val="20"/>
                <w:szCs w:val="20"/>
              </w:rPr>
              <w:t>Pzp</w:t>
            </w:r>
            <w:proofErr w:type="spellEnd"/>
          </w:p>
        </w:tc>
      </w:tr>
    </w:tbl>
    <w:p w14:paraId="422E6E82" w14:textId="77777777" w:rsidR="0056287A" w:rsidRPr="007D3A1D" w:rsidRDefault="0056287A" w:rsidP="0056287A">
      <w:pPr>
        <w:pStyle w:val="Zwykytekst"/>
        <w:suppressAutoHyphens/>
        <w:spacing w:before="120" w:after="120" w:line="360" w:lineRule="auto"/>
        <w:jc w:val="both"/>
        <w:rPr>
          <w:rFonts w:ascii="Verdana" w:hAnsi="Verdana"/>
          <w:b/>
        </w:rPr>
      </w:pPr>
    </w:p>
    <w:p w14:paraId="3DD28DA0" w14:textId="2194F4C1" w:rsidR="0056287A" w:rsidRPr="00F85588" w:rsidRDefault="0056287A" w:rsidP="00F85588">
      <w:pPr>
        <w:spacing w:after="120"/>
        <w:jc w:val="both"/>
        <w:rPr>
          <w:rFonts w:ascii="Verdana" w:hAnsi="Verdana" w:cs="Arial"/>
          <w:b/>
          <w:bCs/>
          <w:spacing w:val="4"/>
          <w:sz w:val="20"/>
          <w:szCs w:val="20"/>
        </w:rPr>
      </w:pPr>
      <w:r w:rsidRPr="0056287A">
        <w:rPr>
          <w:rFonts w:ascii="Verdana" w:hAnsi="Verdana" w:cs="Arial"/>
          <w:spacing w:val="4"/>
          <w:sz w:val="20"/>
          <w:szCs w:val="20"/>
        </w:rPr>
        <w:t xml:space="preserve">W odpowiedzi na wezwanie do złożenia dokumentów w postępowaniu o udzielenie zamówienia publicznego na: </w:t>
      </w:r>
      <w:r w:rsidRPr="0056287A">
        <w:rPr>
          <w:rFonts w:ascii="Verdana" w:hAnsi="Verdana" w:cs="Arial"/>
          <w:b/>
          <w:bCs/>
          <w:spacing w:val="4"/>
          <w:sz w:val="20"/>
          <w:szCs w:val="20"/>
        </w:rPr>
        <w:t>„</w:t>
      </w:r>
      <w:r w:rsidR="003C2158" w:rsidRPr="003C2158">
        <w:rPr>
          <w:rFonts w:ascii="Verdana" w:hAnsi="Verdana" w:cs="Arial"/>
          <w:b/>
          <w:bCs/>
          <w:spacing w:val="4"/>
          <w:sz w:val="20"/>
          <w:szCs w:val="20"/>
        </w:rPr>
        <w:t>Zakup fabrycznie nowego samochodu osobowego typu minivan</w:t>
      </w:r>
      <w:r w:rsidRPr="0056287A">
        <w:rPr>
          <w:rFonts w:ascii="Verdana" w:hAnsi="Verdana" w:cs="Arial"/>
          <w:b/>
          <w:bCs/>
          <w:spacing w:val="4"/>
          <w:sz w:val="20"/>
          <w:szCs w:val="20"/>
        </w:rPr>
        <w:t>”</w:t>
      </w:r>
    </w:p>
    <w:p w14:paraId="1F34270F" w14:textId="77777777" w:rsidR="0056287A" w:rsidRPr="0056287A" w:rsidRDefault="0056287A" w:rsidP="0056287A">
      <w:pPr>
        <w:spacing w:after="120"/>
        <w:jc w:val="both"/>
        <w:rPr>
          <w:rFonts w:ascii="Verdana" w:hAnsi="Verdana" w:cs="Arial"/>
          <w:spacing w:val="4"/>
          <w:sz w:val="20"/>
          <w:szCs w:val="20"/>
        </w:rPr>
      </w:pPr>
    </w:p>
    <w:p w14:paraId="06211FE4" w14:textId="08CA1FDE" w:rsidR="0056287A" w:rsidRDefault="0056287A" w:rsidP="0056287A">
      <w:pPr>
        <w:spacing w:after="120"/>
        <w:jc w:val="both"/>
        <w:rPr>
          <w:rFonts w:ascii="Verdana" w:hAnsi="Verdana"/>
          <w:spacing w:val="4"/>
          <w:sz w:val="16"/>
          <w:szCs w:val="16"/>
        </w:rPr>
      </w:pPr>
      <w:r w:rsidRPr="0056287A">
        <w:rPr>
          <w:rFonts w:ascii="Verdana" w:hAnsi="Verdana" w:cs="Arial"/>
          <w:spacing w:val="4"/>
          <w:sz w:val="20"/>
          <w:szCs w:val="20"/>
        </w:rPr>
        <w:t xml:space="preserve">oświadczam, że są aktualne informacje zawarte w oświadczeniu, o którym mowa w art. 125 ust. 1 ustawy </w:t>
      </w:r>
      <w:proofErr w:type="spellStart"/>
      <w:r w:rsidRPr="0056287A">
        <w:rPr>
          <w:rFonts w:ascii="Verdana" w:hAnsi="Verdana" w:cs="Arial"/>
          <w:spacing w:val="4"/>
          <w:sz w:val="20"/>
          <w:szCs w:val="20"/>
        </w:rPr>
        <w:t>Pzp</w:t>
      </w:r>
      <w:proofErr w:type="spellEnd"/>
      <w:r w:rsidRPr="0056287A">
        <w:rPr>
          <w:rFonts w:ascii="Verdana" w:hAnsi="Verdana" w:cs="Arial"/>
          <w:spacing w:val="4"/>
          <w:sz w:val="20"/>
          <w:szCs w:val="20"/>
        </w:rPr>
        <w:t xml:space="preserve">, w zakresie podstaw wykluczenia z postępowania wskazanych przez Zamawiającego w </w:t>
      </w:r>
      <w:r>
        <w:rPr>
          <w:rFonts w:ascii="Verdana" w:hAnsi="Verdana" w:cs="Arial"/>
          <w:spacing w:val="4"/>
          <w:sz w:val="20"/>
          <w:szCs w:val="20"/>
        </w:rPr>
        <w:t>pkt. 10.7.</w:t>
      </w:r>
      <w:r w:rsidRPr="0056287A">
        <w:rPr>
          <w:rFonts w:ascii="Verdana" w:hAnsi="Verdana" w:cs="Arial"/>
          <w:spacing w:val="4"/>
          <w:sz w:val="20"/>
          <w:szCs w:val="20"/>
        </w:rPr>
        <w:t xml:space="preserve"> SWZ.</w:t>
      </w:r>
    </w:p>
    <w:p w14:paraId="39499ECE" w14:textId="438C84A5" w:rsidR="00DB3CA0" w:rsidRDefault="00DB3CA0" w:rsidP="00874DFA">
      <w:pPr>
        <w:spacing w:after="120"/>
        <w:jc w:val="both"/>
        <w:rPr>
          <w:rFonts w:ascii="Verdana" w:hAnsi="Verdana"/>
          <w:spacing w:val="4"/>
          <w:sz w:val="16"/>
          <w:szCs w:val="16"/>
        </w:rPr>
      </w:pPr>
    </w:p>
    <w:p w14:paraId="00C992E0" w14:textId="50144230" w:rsidR="0056287A" w:rsidRDefault="0056287A" w:rsidP="00874DFA">
      <w:pPr>
        <w:spacing w:after="120"/>
        <w:jc w:val="both"/>
        <w:rPr>
          <w:rFonts w:ascii="Verdana" w:hAnsi="Verdana"/>
          <w:spacing w:val="4"/>
          <w:sz w:val="16"/>
          <w:szCs w:val="16"/>
        </w:rPr>
      </w:pPr>
    </w:p>
    <w:p w14:paraId="343C08BA" w14:textId="7E278BFA" w:rsidR="0056287A" w:rsidRDefault="0056287A" w:rsidP="00874DFA">
      <w:pPr>
        <w:spacing w:after="120"/>
        <w:jc w:val="both"/>
        <w:rPr>
          <w:rFonts w:ascii="Verdana" w:hAnsi="Verdana"/>
          <w:spacing w:val="4"/>
          <w:sz w:val="16"/>
          <w:szCs w:val="16"/>
        </w:rPr>
      </w:pPr>
    </w:p>
    <w:p w14:paraId="4E31EFCE" w14:textId="6CC98095" w:rsidR="0056287A" w:rsidRDefault="0056287A" w:rsidP="00874DFA">
      <w:pPr>
        <w:spacing w:after="120"/>
        <w:jc w:val="both"/>
        <w:rPr>
          <w:rFonts w:ascii="Verdana" w:hAnsi="Verdana"/>
          <w:spacing w:val="4"/>
          <w:sz w:val="16"/>
          <w:szCs w:val="16"/>
        </w:rPr>
      </w:pPr>
    </w:p>
    <w:p w14:paraId="0956D0AA" w14:textId="628FB909" w:rsidR="0056287A" w:rsidRDefault="0056287A" w:rsidP="00874DFA">
      <w:pPr>
        <w:spacing w:after="120"/>
        <w:jc w:val="both"/>
        <w:rPr>
          <w:rFonts w:ascii="Verdana" w:hAnsi="Verdana"/>
          <w:spacing w:val="4"/>
          <w:sz w:val="16"/>
          <w:szCs w:val="16"/>
        </w:rPr>
      </w:pPr>
    </w:p>
    <w:p w14:paraId="3EBA7FB6" w14:textId="13C2431C" w:rsidR="0056287A" w:rsidRDefault="0056287A" w:rsidP="00874DFA">
      <w:pPr>
        <w:spacing w:after="120"/>
        <w:jc w:val="both"/>
        <w:rPr>
          <w:rFonts w:ascii="Verdana" w:hAnsi="Verdana"/>
          <w:spacing w:val="4"/>
          <w:sz w:val="16"/>
          <w:szCs w:val="16"/>
        </w:rPr>
      </w:pPr>
    </w:p>
    <w:p w14:paraId="1E95426B" w14:textId="5F21D404" w:rsidR="0056287A" w:rsidRDefault="0056287A" w:rsidP="00874DFA">
      <w:pPr>
        <w:spacing w:after="120"/>
        <w:jc w:val="both"/>
        <w:rPr>
          <w:rFonts w:ascii="Verdana" w:hAnsi="Verdana"/>
          <w:spacing w:val="4"/>
          <w:sz w:val="16"/>
          <w:szCs w:val="16"/>
        </w:rPr>
      </w:pPr>
    </w:p>
    <w:p w14:paraId="2FCF92CB" w14:textId="493F3A75" w:rsidR="0056287A" w:rsidRDefault="0056287A" w:rsidP="00874DFA">
      <w:pPr>
        <w:spacing w:after="120"/>
        <w:jc w:val="both"/>
        <w:rPr>
          <w:rFonts w:ascii="Verdana" w:hAnsi="Verdana"/>
          <w:spacing w:val="4"/>
          <w:sz w:val="16"/>
          <w:szCs w:val="16"/>
        </w:rPr>
      </w:pPr>
    </w:p>
    <w:p w14:paraId="19B263A3" w14:textId="6BA5227A" w:rsidR="0056287A" w:rsidRDefault="0056287A" w:rsidP="00874DFA">
      <w:pPr>
        <w:spacing w:after="120"/>
        <w:jc w:val="both"/>
        <w:rPr>
          <w:rFonts w:ascii="Verdana" w:hAnsi="Verdana"/>
          <w:spacing w:val="4"/>
          <w:sz w:val="16"/>
          <w:szCs w:val="16"/>
        </w:rPr>
      </w:pPr>
    </w:p>
    <w:p w14:paraId="3928A05A" w14:textId="669C6440" w:rsidR="0056287A" w:rsidRDefault="0056287A" w:rsidP="00874DFA">
      <w:pPr>
        <w:spacing w:after="120"/>
        <w:jc w:val="both"/>
        <w:rPr>
          <w:rFonts w:ascii="Verdana" w:hAnsi="Verdana"/>
          <w:spacing w:val="4"/>
          <w:sz w:val="16"/>
          <w:szCs w:val="16"/>
        </w:rPr>
      </w:pPr>
    </w:p>
    <w:p w14:paraId="18BED700" w14:textId="6C4AD61E" w:rsidR="0056287A" w:rsidRDefault="0056287A" w:rsidP="00874DFA">
      <w:pPr>
        <w:spacing w:after="120"/>
        <w:jc w:val="both"/>
        <w:rPr>
          <w:rFonts w:ascii="Verdana" w:hAnsi="Verdana"/>
          <w:spacing w:val="4"/>
          <w:sz w:val="16"/>
          <w:szCs w:val="16"/>
        </w:rPr>
      </w:pPr>
    </w:p>
    <w:p w14:paraId="0E0522CE" w14:textId="7614ED82" w:rsidR="0056287A" w:rsidRDefault="0056287A" w:rsidP="00874DFA">
      <w:pPr>
        <w:spacing w:after="120"/>
        <w:jc w:val="both"/>
        <w:rPr>
          <w:rFonts w:ascii="Verdana" w:hAnsi="Verdana"/>
          <w:spacing w:val="4"/>
          <w:sz w:val="16"/>
          <w:szCs w:val="16"/>
        </w:rPr>
      </w:pPr>
    </w:p>
    <w:p w14:paraId="1BE888AB" w14:textId="42CFC616" w:rsidR="0056287A" w:rsidRDefault="0056287A" w:rsidP="00874DFA">
      <w:pPr>
        <w:spacing w:after="120"/>
        <w:jc w:val="both"/>
        <w:rPr>
          <w:rFonts w:ascii="Verdana" w:hAnsi="Verdana"/>
          <w:spacing w:val="4"/>
          <w:sz w:val="16"/>
          <w:szCs w:val="16"/>
        </w:rPr>
      </w:pPr>
    </w:p>
    <w:p w14:paraId="37EF1C26" w14:textId="6B17B5B1" w:rsidR="0056287A" w:rsidRDefault="0056287A" w:rsidP="00874DFA">
      <w:pPr>
        <w:spacing w:after="120"/>
        <w:jc w:val="both"/>
        <w:rPr>
          <w:rFonts w:ascii="Verdana" w:hAnsi="Verdana"/>
          <w:spacing w:val="4"/>
          <w:sz w:val="16"/>
          <w:szCs w:val="16"/>
        </w:rPr>
      </w:pPr>
    </w:p>
    <w:p w14:paraId="07A249FB" w14:textId="77FCCD44" w:rsidR="0056287A" w:rsidRDefault="0056287A" w:rsidP="00874DFA">
      <w:pPr>
        <w:spacing w:after="120"/>
        <w:jc w:val="both"/>
        <w:rPr>
          <w:rFonts w:ascii="Verdana" w:hAnsi="Verdana"/>
          <w:spacing w:val="4"/>
          <w:sz w:val="16"/>
          <w:szCs w:val="16"/>
        </w:rPr>
      </w:pPr>
    </w:p>
    <w:p w14:paraId="385B948D" w14:textId="2C5EBFF6" w:rsidR="0056287A" w:rsidRDefault="0056287A" w:rsidP="00874DFA">
      <w:pPr>
        <w:spacing w:after="120"/>
        <w:jc w:val="both"/>
        <w:rPr>
          <w:rFonts w:ascii="Verdana" w:hAnsi="Verdana"/>
          <w:spacing w:val="4"/>
          <w:sz w:val="16"/>
          <w:szCs w:val="16"/>
        </w:rPr>
      </w:pPr>
    </w:p>
    <w:p w14:paraId="49F718EF" w14:textId="27845720" w:rsidR="0056287A" w:rsidRDefault="0056287A" w:rsidP="00874DFA">
      <w:pPr>
        <w:spacing w:after="120"/>
        <w:jc w:val="both"/>
        <w:rPr>
          <w:rFonts w:ascii="Verdana" w:hAnsi="Verdana"/>
          <w:spacing w:val="4"/>
          <w:sz w:val="16"/>
          <w:szCs w:val="16"/>
        </w:rPr>
      </w:pPr>
    </w:p>
    <w:p w14:paraId="1B0F3959" w14:textId="52C56220" w:rsidR="0056287A" w:rsidRDefault="0056287A" w:rsidP="00874DFA">
      <w:pPr>
        <w:spacing w:after="120"/>
        <w:jc w:val="both"/>
        <w:rPr>
          <w:rFonts w:ascii="Verdana" w:hAnsi="Verdana"/>
          <w:spacing w:val="4"/>
          <w:sz w:val="16"/>
          <w:szCs w:val="16"/>
        </w:rPr>
      </w:pPr>
    </w:p>
    <w:p w14:paraId="7952514B" w14:textId="6605AB1F" w:rsidR="00596C4E" w:rsidRDefault="00596C4E" w:rsidP="00874DFA">
      <w:pPr>
        <w:spacing w:after="120"/>
        <w:jc w:val="both"/>
        <w:rPr>
          <w:rFonts w:ascii="Verdana" w:hAnsi="Verdana"/>
          <w:spacing w:val="4"/>
          <w:sz w:val="16"/>
          <w:szCs w:val="16"/>
        </w:rPr>
      </w:pPr>
    </w:p>
    <w:p w14:paraId="0C076618" w14:textId="77777777" w:rsidR="003C2158" w:rsidRDefault="003C2158" w:rsidP="00874DFA">
      <w:pPr>
        <w:spacing w:after="120"/>
        <w:jc w:val="both"/>
        <w:rPr>
          <w:rFonts w:ascii="Verdana" w:hAnsi="Verdana"/>
          <w:spacing w:val="4"/>
          <w:sz w:val="16"/>
          <w:szCs w:val="16"/>
        </w:rPr>
      </w:pPr>
    </w:p>
    <w:p w14:paraId="570DB9B1" w14:textId="4499B2A9" w:rsidR="0056287A" w:rsidRDefault="0056287A" w:rsidP="00874DFA">
      <w:pPr>
        <w:spacing w:after="120"/>
        <w:jc w:val="both"/>
        <w:rPr>
          <w:rFonts w:ascii="Verdana" w:hAnsi="Verdana"/>
          <w:spacing w:val="4"/>
          <w:sz w:val="16"/>
          <w:szCs w:val="16"/>
        </w:rPr>
      </w:pPr>
    </w:p>
    <w:p w14:paraId="2BD1BB48" w14:textId="280A8EF3" w:rsidR="00DB3CA0" w:rsidRDefault="00DB3CA0" w:rsidP="00874DFA">
      <w:pPr>
        <w:spacing w:after="120"/>
        <w:jc w:val="both"/>
        <w:rPr>
          <w:rFonts w:ascii="Verdana" w:hAnsi="Verdana"/>
          <w:spacing w:val="4"/>
          <w:sz w:val="16"/>
          <w:szCs w:val="16"/>
        </w:rPr>
      </w:pPr>
    </w:p>
    <w:p w14:paraId="27D37E76" w14:textId="30720FDA" w:rsidR="000318E9" w:rsidRDefault="00596C4E" w:rsidP="00B7306B">
      <w:pPr>
        <w:ind w:left="4956" w:firstLine="708"/>
        <w:jc w:val="right"/>
        <w:rPr>
          <w:rFonts w:ascii="Verdana" w:hAnsi="Verdana"/>
          <w:b/>
          <w:bCs/>
          <w:sz w:val="20"/>
          <w:szCs w:val="20"/>
        </w:rPr>
      </w:pPr>
      <w:r w:rsidRPr="00B31E18">
        <w:rPr>
          <w:rFonts w:ascii="Verdana" w:eastAsia="Calibri" w:hAnsi="Verdana"/>
          <w:noProof/>
          <w:sz w:val="20"/>
          <w:szCs w:val="20"/>
          <w:lang w:val="x-none"/>
        </w:rPr>
        <w:lastRenderedPageBreak/>
        <mc:AlternateContent>
          <mc:Choice Requires="wps">
            <w:drawing>
              <wp:anchor distT="0" distB="0" distL="114300" distR="114300" simplePos="0" relativeHeight="251660288" behindDoc="0" locked="0" layoutInCell="1" allowOverlap="1" wp14:anchorId="24CC5A55" wp14:editId="3BA8EDA3">
                <wp:simplePos x="0" y="0"/>
                <wp:positionH relativeFrom="column">
                  <wp:posOffset>2061845</wp:posOffset>
                </wp:positionH>
                <wp:positionV relativeFrom="paragraph">
                  <wp:posOffset>260350</wp:posOffset>
                </wp:positionV>
                <wp:extent cx="3946525" cy="742950"/>
                <wp:effectExtent l="0" t="0" r="15875" b="19050"/>
                <wp:wrapTight wrapText="bothSides">
                  <wp:wrapPolygon edited="0">
                    <wp:start x="0" y="0"/>
                    <wp:lineTo x="0" y="21600"/>
                    <wp:lineTo x="21583" y="21600"/>
                    <wp:lineTo x="21583"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6525" cy="742950"/>
                        </a:xfrm>
                        <a:prstGeom prst="rect">
                          <a:avLst/>
                        </a:prstGeom>
                        <a:solidFill>
                          <a:srgbClr val="C0C0C0"/>
                        </a:solidFill>
                        <a:ln w="9525">
                          <a:solidFill>
                            <a:srgbClr val="000000"/>
                          </a:solidFill>
                          <a:miter lim="800000"/>
                          <a:headEnd/>
                          <a:tailEnd/>
                        </a:ln>
                      </wps:spPr>
                      <wps:txbx>
                        <w:txbxContent>
                          <w:p w14:paraId="05F0C16C" w14:textId="77777777" w:rsidR="001B11FB" w:rsidRDefault="001B11FB" w:rsidP="000318E9">
                            <w:pPr>
                              <w:jc w:val="center"/>
                              <w:rPr>
                                <w:rFonts w:ascii="Verdana" w:hAnsi="Verdana"/>
                                <w:sz w:val="20"/>
                                <w:szCs w:val="20"/>
                              </w:rPr>
                            </w:pPr>
                          </w:p>
                          <w:p w14:paraId="0038EDE2" w14:textId="77777777" w:rsidR="001B11FB" w:rsidRDefault="001B11FB" w:rsidP="000318E9">
                            <w:pPr>
                              <w:jc w:val="center"/>
                              <w:rPr>
                                <w:rFonts w:ascii="Verdana" w:hAnsi="Verdana"/>
                                <w:sz w:val="20"/>
                                <w:szCs w:val="20"/>
                              </w:rPr>
                            </w:pPr>
                          </w:p>
                          <w:p w14:paraId="230A9992" w14:textId="76DAF707" w:rsidR="001B11FB" w:rsidRPr="00086F63" w:rsidRDefault="001B11FB" w:rsidP="000318E9">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sidR="00596C4E">
                              <w:rPr>
                                <w:rFonts w:ascii="Verdana" w:hAnsi="Verdana"/>
                                <w:sz w:val="20"/>
                                <w:szCs w:val="20"/>
                              </w:rPr>
                              <w:t>dostaw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C5A55" id="Pole tekstowe 1" o:spid="_x0000_s1027" type="#_x0000_t202" style="position:absolute;left:0;text-align:left;margin-left:162.35pt;margin-top:20.5pt;width:310.75pt;height:5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" fillcolor="silver">
                <v:textbox>
                  <w:txbxContent>
                    <w:p w14:paraId="05F0C16C" w14:textId="77777777" w:rsidR="001B11FB" w:rsidRDefault="001B11FB" w:rsidP="000318E9">
                      <w:pPr>
                        <w:jc w:val="center"/>
                        <w:rPr>
                          <w:rFonts w:ascii="Verdana" w:hAnsi="Verdana"/>
                          <w:sz w:val="20"/>
                          <w:szCs w:val="20"/>
                        </w:rPr>
                      </w:pPr>
                    </w:p>
                    <w:p w14:paraId="0038EDE2" w14:textId="77777777" w:rsidR="001B11FB" w:rsidRDefault="001B11FB" w:rsidP="000318E9">
                      <w:pPr>
                        <w:jc w:val="center"/>
                        <w:rPr>
                          <w:rFonts w:ascii="Verdana" w:hAnsi="Verdana"/>
                          <w:sz w:val="20"/>
                          <w:szCs w:val="20"/>
                        </w:rPr>
                      </w:pPr>
                    </w:p>
                    <w:p w14:paraId="230A9992" w14:textId="76DAF707" w:rsidR="001B11FB" w:rsidRPr="00086F63" w:rsidRDefault="001B11FB" w:rsidP="000318E9">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sidR="00596C4E">
                        <w:rPr>
                          <w:rFonts w:ascii="Verdana" w:hAnsi="Verdana"/>
                          <w:sz w:val="20"/>
                          <w:szCs w:val="20"/>
                        </w:rPr>
                        <w:t>dostaw</w:t>
                      </w:r>
                    </w:p>
                  </w:txbxContent>
                </v:textbox>
                <w10:wrap type="tight"/>
              </v:shape>
            </w:pict>
          </mc:Fallback>
        </mc:AlternateContent>
      </w:r>
      <w:r w:rsidRPr="00B31E18">
        <w:rPr>
          <w:rFonts w:ascii="Verdana" w:eastAsia="Calibri" w:hAnsi="Verdana"/>
          <w:noProof/>
          <w:sz w:val="20"/>
          <w:szCs w:val="20"/>
          <w:lang w:val="x-none"/>
        </w:rPr>
        <mc:AlternateContent>
          <mc:Choice Requires="wps">
            <w:drawing>
              <wp:anchor distT="0" distB="0" distL="114300" distR="114300" simplePos="0" relativeHeight="251659264" behindDoc="0" locked="0" layoutInCell="1" allowOverlap="1" wp14:anchorId="1D7ECEB3" wp14:editId="3401540D">
                <wp:simplePos x="0" y="0"/>
                <wp:positionH relativeFrom="column">
                  <wp:posOffset>118745</wp:posOffset>
                </wp:positionH>
                <wp:positionV relativeFrom="paragraph">
                  <wp:posOffset>260350</wp:posOffset>
                </wp:positionV>
                <wp:extent cx="2004695" cy="742950"/>
                <wp:effectExtent l="0" t="0" r="14605" b="19050"/>
                <wp:wrapTight wrapText="bothSides">
                  <wp:wrapPolygon edited="0">
                    <wp:start x="0" y="0"/>
                    <wp:lineTo x="0" y="21600"/>
                    <wp:lineTo x="21552" y="21600"/>
                    <wp:lineTo x="21552"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742950"/>
                        </a:xfrm>
                        <a:prstGeom prst="rect">
                          <a:avLst/>
                        </a:prstGeom>
                        <a:solidFill>
                          <a:srgbClr val="FFFFFF"/>
                        </a:solidFill>
                        <a:ln w="9525">
                          <a:solidFill>
                            <a:srgbClr val="000000"/>
                          </a:solidFill>
                          <a:miter lim="800000"/>
                          <a:headEnd/>
                          <a:tailEnd/>
                        </a:ln>
                      </wps:spPr>
                      <wps:txbx>
                        <w:txbxContent>
                          <w:p w14:paraId="211DBC3E" w14:textId="77777777" w:rsidR="001B11FB" w:rsidRDefault="001B11FB" w:rsidP="000318E9">
                            <w:pPr>
                              <w:jc w:val="center"/>
                              <w:rPr>
                                <w:i/>
                                <w:sz w:val="18"/>
                              </w:rPr>
                            </w:pPr>
                          </w:p>
                          <w:p w14:paraId="0CCB5551" w14:textId="4CBF5512" w:rsidR="001B11FB" w:rsidRDefault="001B11FB" w:rsidP="000318E9">
                            <w:pPr>
                              <w:jc w:val="center"/>
                              <w:rPr>
                                <w:i/>
                                <w:sz w:val="18"/>
                              </w:rPr>
                            </w:pPr>
                          </w:p>
                          <w:p w14:paraId="632F6E80" w14:textId="77777777" w:rsidR="00596C4E" w:rsidRDefault="00596C4E" w:rsidP="000318E9">
                            <w:pPr>
                              <w:jc w:val="center"/>
                              <w:rPr>
                                <w:i/>
                                <w:sz w:val="18"/>
                              </w:rPr>
                            </w:pPr>
                          </w:p>
                          <w:p w14:paraId="6F94C024" w14:textId="77777777" w:rsidR="001B11FB" w:rsidRDefault="001B11FB" w:rsidP="000318E9">
                            <w:pPr>
                              <w:jc w:val="center"/>
                              <w:rPr>
                                <w:rFonts w:ascii="Verdana" w:hAnsi="Verdana"/>
                                <w:i/>
                                <w:sz w:val="16"/>
                                <w:szCs w:val="16"/>
                              </w:rPr>
                            </w:pPr>
                          </w:p>
                          <w:p w14:paraId="389C1C5D" w14:textId="77777777" w:rsidR="001B11FB" w:rsidRPr="00427A3E" w:rsidRDefault="001B11FB" w:rsidP="000318E9">
                            <w:pPr>
                              <w:jc w:val="center"/>
                              <w:rPr>
                                <w:rFonts w:ascii="Verdana" w:hAnsi="Verdana"/>
                                <w:i/>
                                <w:sz w:val="16"/>
                                <w:szCs w:val="16"/>
                              </w:rPr>
                            </w:pPr>
                            <w:r w:rsidRPr="00427A3E">
                              <w:rPr>
                                <w:rFonts w:ascii="Verdana" w:hAnsi="Verdana"/>
                                <w:i/>
                                <w:sz w:val="16"/>
                                <w:szCs w:val="16"/>
                              </w:rPr>
                              <w:t>(nazwa Wykonawcy/Wykonawców)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ECEB3" id="Pole tekstowe 6" o:spid="_x0000_s1028" type="#_x0000_t202" style="position:absolute;left:0;text-align:left;margin-left:9.35pt;margin-top:20.5pt;width:157.85pt;height: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">
                <v:textbox>
                  <w:txbxContent>
                    <w:p w14:paraId="211DBC3E" w14:textId="77777777" w:rsidR="001B11FB" w:rsidRDefault="001B11FB" w:rsidP="000318E9">
                      <w:pPr>
                        <w:jc w:val="center"/>
                        <w:rPr>
                          <w:i/>
                          <w:sz w:val="18"/>
                        </w:rPr>
                      </w:pPr>
                    </w:p>
                    <w:p w14:paraId="0CCB5551" w14:textId="4CBF5512" w:rsidR="001B11FB" w:rsidRDefault="001B11FB" w:rsidP="000318E9">
                      <w:pPr>
                        <w:jc w:val="center"/>
                        <w:rPr>
                          <w:i/>
                          <w:sz w:val="18"/>
                        </w:rPr>
                      </w:pPr>
                    </w:p>
                    <w:p w14:paraId="632F6E80" w14:textId="77777777" w:rsidR="00596C4E" w:rsidRDefault="00596C4E" w:rsidP="000318E9">
                      <w:pPr>
                        <w:jc w:val="center"/>
                        <w:rPr>
                          <w:i/>
                          <w:sz w:val="18"/>
                        </w:rPr>
                      </w:pPr>
                    </w:p>
                    <w:p w14:paraId="6F94C024" w14:textId="77777777" w:rsidR="001B11FB" w:rsidRDefault="001B11FB" w:rsidP="000318E9">
                      <w:pPr>
                        <w:jc w:val="center"/>
                        <w:rPr>
                          <w:rFonts w:ascii="Verdana" w:hAnsi="Verdana"/>
                          <w:i/>
                          <w:sz w:val="16"/>
                          <w:szCs w:val="16"/>
                        </w:rPr>
                      </w:pPr>
                    </w:p>
                    <w:p w14:paraId="389C1C5D" w14:textId="77777777" w:rsidR="001B11FB" w:rsidRPr="00427A3E" w:rsidRDefault="001B11FB" w:rsidP="000318E9">
                      <w:pPr>
                        <w:jc w:val="center"/>
                        <w:rPr>
                          <w:rFonts w:ascii="Verdana" w:hAnsi="Verdana"/>
                          <w:i/>
                          <w:sz w:val="16"/>
                          <w:szCs w:val="16"/>
                        </w:rPr>
                      </w:pPr>
                      <w:r w:rsidRPr="00427A3E">
                        <w:rPr>
                          <w:rFonts w:ascii="Verdana" w:hAnsi="Verdana"/>
                          <w:i/>
                          <w:sz w:val="16"/>
                          <w:szCs w:val="16"/>
                        </w:rPr>
                        <w:t>(nazwa Wykonawcy/Wykonawców)</w:t>
                      </w:r>
                    </w:p>
                  </w:txbxContent>
                </v:textbox>
                <w10:wrap type="tight"/>
              </v:shape>
            </w:pict>
          </mc:Fallback>
        </mc:AlternateContent>
      </w:r>
      <w:r w:rsidR="000318E9" w:rsidRPr="000318E9">
        <w:rPr>
          <w:rFonts w:ascii="Verdana" w:hAnsi="Verdana"/>
          <w:b/>
          <w:sz w:val="20"/>
          <w:szCs w:val="20"/>
        </w:rPr>
        <w:t xml:space="preserve"> </w:t>
      </w:r>
      <w:bookmarkStart w:id="22" w:name="_Hlk70411128"/>
      <w:r w:rsidR="000318E9" w:rsidRPr="007D3A1D">
        <w:rPr>
          <w:rFonts w:ascii="Verdana" w:hAnsi="Verdana"/>
          <w:b/>
          <w:sz w:val="20"/>
          <w:szCs w:val="20"/>
        </w:rPr>
        <w:t xml:space="preserve">Rozdział 3. </w:t>
      </w:r>
      <w:r w:rsidR="000318E9">
        <w:rPr>
          <w:rFonts w:ascii="Verdana" w:hAnsi="Verdana"/>
          <w:b/>
          <w:bCs/>
          <w:sz w:val="20"/>
          <w:szCs w:val="20"/>
        </w:rPr>
        <w:t>Formularz 3.</w:t>
      </w:r>
      <w:r w:rsidR="0042333A">
        <w:rPr>
          <w:rFonts w:ascii="Verdana" w:hAnsi="Verdana"/>
          <w:b/>
          <w:bCs/>
          <w:sz w:val="20"/>
          <w:szCs w:val="20"/>
        </w:rPr>
        <w:t>4</w:t>
      </w:r>
      <w:r w:rsidR="000318E9">
        <w:rPr>
          <w:rFonts w:ascii="Verdana" w:hAnsi="Verdana"/>
          <w:b/>
          <w:bCs/>
          <w:sz w:val="20"/>
          <w:szCs w:val="20"/>
        </w:rPr>
        <w:t>.</w:t>
      </w:r>
      <w:bookmarkEnd w:id="22"/>
    </w:p>
    <w:p w14:paraId="386ACAB9" w14:textId="2DD4530A" w:rsidR="000318E9" w:rsidRPr="00B31E18" w:rsidRDefault="000318E9" w:rsidP="000318E9">
      <w:pPr>
        <w:jc w:val="right"/>
        <w:rPr>
          <w:rFonts w:ascii="Verdana" w:hAnsi="Verdana"/>
          <w:b/>
          <w:bCs/>
          <w:sz w:val="20"/>
          <w:szCs w:val="20"/>
        </w:rPr>
      </w:pPr>
    </w:p>
    <w:p w14:paraId="2F4605CD" w14:textId="77777777" w:rsidR="006350BD" w:rsidRPr="00B31E18" w:rsidRDefault="006350BD" w:rsidP="0083481F">
      <w:pPr>
        <w:suppressAutoHyphens/>
        <w:spacing w:before="120"/>
        <w:ind w:right="-1"/>
        <w:jc w:val="both"/>
        <w:rPr>
          <w:rFonts w:ascii="Verdana" w:eastAsia="Calibri" w:hAnsi="Verdana"/>
          <w:sz w:val="20"/>
          <w:szCs w:val="20"/>
          <w:lang w:val="x-none"/>
        </w:rPr>
      </w:pPr>
      <w:r w:rsidRPr="00B31E18">
        <w:rPr>
          <w:rFonts w:ascii="Verdana" w:eastAsia="Calibri" w:hAnsi="Verdana"/>
          <w:sz w:val="20"/>
          <w:szCs w:val="20"/>
        </w:rPr>
        <w:t>W odpowiedzi na wezwanie do złożenia dokumentów</w:t>
      </w:r>
      <w:r w:rsidRPr="00B31E18">
        <w:rPr>
          <w:rFonts w:ascii="Verdana" w:eastAsia="Calibri" w:hAnsi="Verdana"/>
          <w:sz w:val="20"/>
          <w:szCs w:val="20"/>
          <w:lang w:val="x-none"/>
        </w:rPr>
        <w:t xml:space="preserve"> w </w:t>
      </w:r>
      <w:r>
        <w:rPr>
          <w:rFonts w:ascii="Verdana" w:eastAsia="Calibri" w:hAnsi="Verdana"/>
          <w:sz w:val="20"/>
          <w:szCs w:val="20"/>
        </w:rPr>
        <w:t>postępowaniu o udzielenie zamówienia publicznego</w:t>
      </w:r>
      <w:r w:rsidRPr="00B31E18">
        <w:rPr>
          <w:rFonts w:ascii="Verdana" w:eastAsia="Calibri" w:hAnsi="Verdana"/>
          <w:sz w:val="20"/>
          <w:szCs w:val="20"/>
          <w:lang w:val="x-none"/>
        </w:rPr>
        <w:t xml:space="preserve"> na:</w:t>
      </w:r>
    </w:p>
    <w:p w14:paraId="2C594F62" w14:textId="73B7295C" w:rsidR="006350BD" w:rsidRDefault="006350BD" w:rsidP="00895E5B">
      <w:pPr>
        <w:suppressAutoHyphens/>
        <w:spacing w:before="120" w:line="276" w:lineRule="auto"/>
        <w:ind w:right="2"/>
        <w:jc w:val="center"/>
        <w:rPr>
          <w:rFonts w:ascii="Verdana" w:eastAsia="Calibri" w:hAnsi="Verdana"/>
          <w:b/>
          <w:sz w:val="20"/>
          <w:szCs w:val="20"/>
          <w:lang w:val="x-none"/>
        </w:rPr>
      </w:pPr>
      <w:r w:rsidRPr="00B31E18">
        <w:rPr>
          <w:rFonts w:ascii="Verdana" w:eastAsia="Calibri" w:hAnsi="Verdana"/>
          <w:b/>
          <w:sz w:val="20"/>
          <w:szCs w:val="20"/>
          <w:lang w:val="x-none"/>
        </w:rPr>
        <w:t>„</w:t>
      </w:r>
      <w:r w:rsidR="003C2158" w:rsidRPr="003C2158">
        <w:rPr>
          <w:rFonts w:ascii="Verdana" w:hAnsi="Verdana"/>
          <w:b/>
          <w:sz w:val="20"/>
          <w:szCs w:val="20"/>
        </w:rPr>
        <w:t>Zakup fabrycznie nowego samochodu osobowego typu minivan</w:t>
      </w:r>
      <w:r>
        <w:rPr>
          <w:rFonts w:ascii="Verdana" w:hAnsi="Verdana"/>
          <w:b/>
          <w:sz w:val="20"/>
          <w:szCs w:val="20"/>
        </w:rPr>
        <w:t>”</w:t>
      </w:r>
      <w:r w:rsidRPr="00387769">
        <w:rPr>
          <w:rFonts w:ascii="Verdana" w:eastAsia="Calibri" w:hAnsi="Verdana"/>
          <w:b/>
          <w:sz w:val="20"/>
          <w:szCs w:val="20"/>
          <w:lang w:val="x-none"/>
        </w:rPr>
        <w:t xml:space="preserve"> </w:t>
      </w:r>
    </w:p>
    <w:p w14:paraId="721738EA" w14:textId="11BC9D2E" w:rsidR="007E401B" w:rsidRDefault="006350BD" w:rsidP="000318E9">
      <w:pPr>
        <w:suppressAutoHyphens/>
        <w:spacing w:before="120" w:line="276" w:lineRule="auto"/>
        <w:ind w:right="2"/>
        <w:jc w:val="both"/>
        <w:rPr>
          <w:rFonts w:ascii="Verdana" w:hAnsi="Verdana"/>
          <w:sz w:val="20"/>
          <w:szCs w:val="20"/>
        </w:rPr>
      </w:pPr>
      <w:r w:rsidRPr="00B31E18">
        <w:rPr>
          <w:rFonts w:ascii="Verdana" w:eastAsia="Calibri" w:hAnsi="Verdana"/>
          <w:sz w:val="20"/>
          <w:szCs w:val="20"/>
          <w:lang w:val="x-none"/>
        </w:rPr>
        <w:t>Przedkładamy</w:t>
      </w:r>
      <w:r>
        <w:rPr>
          <w:rFonts w:ascii="Verdana" w:eastAsia="Calibri" w:hAnsi="Verdana"/>
          <w:sz w:val="20"/>
          <w:szCs w:val="20"/>
        </w:rPr>
        <w:t xml:space="preserve"> wykaz </w:t>
      </w:r>
      <w:r w:rsidR="007E401B">
        <w:rPr>
          <w:rFonts w:ascii="Verdana" w:eastAsia="Calibri" w:hAnsi="Verdana"/>
          <w:sz w:val="20"/>
          <w:szCs w:val="20"/>
        </w:rPr>
        <w:t xml:space="preserve">dostaw </w:t>
      </w:r>
      <w:r w:rsidR="007E401B" w:rsidRPr="007E401B">
        <w:rPr>
          <w:rFonts w:ascii="Verdana" w:eastAsia="Calibri" w:hAnsi="Verdana"/>
          <w:sz w:val="20"/>
          <w:szCs w:val="20"/>
        </w:rPr>
        <w:t xml:space="preserve">wykonanych, a w przypadku świadczeń powtarzających się lub ciągłych również </w:t>
      </w:r>
      <w:r w:rsidR="007E401B">
        <w:rPr>
          <w:rFonts w:ascii="Verdana" w:eastAsia="Calibri" w:hAnsi="Verdana"/>
          <w:sz w:val="20"/>
          <w:szCs w:val="20"/>
        </w:rPr>
        <w:t>w</w:t>
      </w:r>
      <w:r w:rsidR="007E401B" w:rsidRPr="007E401B">
        <w:rPr>
          <w:rFonts w:ascii="Verdana" w:eastAsia="Calibri" w:hAnsi="Verdana"/>
          <w:sz w:val="20"/>
          <w:szCs w:val="20"/>
        </w:rPr>
        <w:t xml:space="preserve">ykonywanych, w okresie ostatnich </w:t>
      </w:r>
      <w:r w:rsidR="00844617">
        <w:rPr>
          <w:rFonts w:ascii="Verdana" w:eastAsia="Calibri" w:hAnsi="Verdana"/>
          <w:sz w:val="20"/>
          <w:szCs w:val="20"/>
        </w:rPr>
        <w:t>5</w:t>
      </w:r>
      <w:r w:rsidR="007E401B" w:rsidRPr="007E401B">
        <w:rPr>
          <w:rFonts w:ascii="Verdana" w:eastAsia="Calibri" w:hAnsi="Verdana"/>
          <w:sz w:val="20"/>
          <w:szCs w:val="20"/>
        </w:rPr>
        <w:t xml:space="preserve"> lat, a jeżeli okres prowadzenia działalności jest krótszy - w tym okresie, wraz z podaniem ich przedmiotu, dat wykonania i</w:t>
      </w:r>
      <w:r w:rsidR="007E401B">
        <w:rPr>
          <w:rFonts w:ascii="Verdana" w:eastAsia="Calibri" w:hAnsi="Verdana"/>
          <w:sz w:val="20"/>
          <w:szCs w:val="20"/>
        </w:rPr>
        <w:t> </w:t>
      </w:r>
      <w:r w:rsidR="007E401B" w:rsidRPr="007E401B">
        <w:rPr>
          <w:rFonts w:ascii="Verdana" w:eastAsia="Calibri" w:hAnsi="Verdana"/>
          <w:sz w:val="20"/>
          <w:szCs w:val="20"/>
        </w:rPr>
        <w:t>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w:t>
      </w:r>
      <w:r w:rsidR="00895E5B">
        <w:rPr>
          <w:rFonts w:ascii="Verdana" w:eastAsia="Calibri" w:hAnsi="Verdana"/>
          <w:sz w:val="20"/>
          <w:szCs w:val="20"/>
        </w:rPr>
        <w:t> </w:t>
      </w:r>
      <w:r w:rsidR="007E401B" w:rsidRPr="007E401B">
        <w:rPr>
          <w:rFonts w:ascii="Verdana" w:eastAsia="Calibri" w:hAnsi="Verdana"/>
          <w:sz w:val="20"/>
          <w:szCs w:val="20"/>
        </w:rPr>
        <w:t>jeżeli wykonawca z przyczyn niezależnych od niego nie jest w</w:t>
      </w:r>
      <w:r w:rsidR="007E401B">
        <w:rPr>
          <w:rFonts w:ascii="Verdana" w:eastAsia="Calibri" w:hAnsi="Verdana"/>
          <w:sz w:val="20"/>
          <w:szCs w:val="20"/>
        </w:rPr>
        <w:t> </w:t>
      </w:r>
      <w:r w:rsidR="007E401B" w:rsidRPr="007E401B">
        <w:rPr>
          <w:rFonts w:ascii="Verdana" w:eastAsia="Calibri" w:hAnsi="Verdana"/>
          <w:sz w:val="20"/>
          <w:szCs w:val="20"/>
        </w:rPr>
        <w:t>stanie uzyskać tych dokumentów - oświadczenie wykonawcy; w przypadku świadczeń powtarzających się lub ciągłych nadal wykonywanych referencje bądź inne dokumenty potwierdzające ich należyte wykonywanie powinny być wystawione w okresie ostatnich 3 miesięcy</w:t>
      </w:r>
      <w:r>
        <w:rPr>
          <w:rFonts w:ascii="Verdana" w:hAnsi="Verdana"/>
          <w:sz w:val="20"/>
          <w:szCs w:val="20"/>
        </w:rPr>
        <w:t>.</w:t>
      </w:r>
    </w:p>
    <w:p w14:paraId="5F599919" w14:textId="77777777" w:rsidR="007E401B" w:rsidRPr="001D7758" w:rsidRDefault="007E401B" w:rsidP="000318E9">
      <w:pPr>
        <w:suppressAutoHyphens/>
        <w:spacing w:before="120" w:line="276" w:lineRule="auto"/>
        <w:ind w:right="2"/>
        <w:jc w:val="both"/>
        <w:rPr>
          <w:rFonts w:ascii="Verdana" w:hAnsi="Verdana"/>
          <w:b/>
          <w:sz w:val="20"/>
          <w:szCs w:val="20"/>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35"/>
        <w:gridCol w:w="2948"/>
        <w:gridCol w:w="1985"/>
        <w:gridCol w:w="2835"/>
      </w:tblGrid>
      <w:tr w:rsidR="000318E9" w:rsidRPr="00B16BF3" w14:paraId="15EB70F2" w14:textId="77777777" w:rsidTr="000850A5">
        <w:trPr>
          <w:jc w:val="center"/>
        </w:trPr>
        <w:tc>
          <w:tcPr>
            <w:tcW w:w="562" w:type="dxa"/>
            <w:vAlign w:val="center"/>
          </w:tcPr>
          <w:p w14:paraId="6E86E1A0" w14:textId="77777777" w:rsidR="000318E9" w:rsidRPr="00B16BF3" w:rsidRDefault="000318E9" w:rsidP="000318E9">
            <w:pPr>
              <w:spacing w:before="120"/>
              <w:jc w:val="center"/>
              <w:rPr>
                <w:rFonts w:ascii="Verdana" w:eastAsia="Calibri" w:hAnsi="Verdana"/>
                <w:b/>
                <w:sz w:val="16"/>
                <w:szCs w:val="16"/>
              </w:rPr>
            </w:pPr>
            <w:r w:rsidRPr="00B16BF3">
              <w:rPr>
                <w:rFonts w:ascii="Verdana" w:eastAsia="Calibri" w:hAnsi="Verdana"/>
                <w:b/>
                <w:sz w:val="16"/>
                <w:szCs w:val="16"/>
              </w:rPr>
              <w:t>Lp.</w:t>
            </w:r>
          </w:p>
        </w:tc>
        <w:tc>
          <w:tcPr>
            <w:tcW w:w="1735" w:type="dxa"/>
            <w:vAlign w:val="center"/>
          </w:tcPr>
          <w:p w14:paraId="478AA7E4" w14:textId="1489D49F" w:rsidR="000318E9" w:rsidRPr="00B16BF3" w:rsidRDefault="000318E9" w:rsidP="000318E9">
            <w:pPr>
              <w:spacing w:before="120"/>
              <w:jc w:val="center"/>
              <w:rPr>
                <w:rFonts w:ascii="Verdana" w:eastAsia="Calibri" w:hAnsi="Verdana"/>
                <w:b/>
                <w:sz w:val="16"/>
                <w:szCs w:val="16"/>
              </w:rPr>
            </w:pPr>
            <w:r w:rsidRPr="00B16BF3">
              <w:rPr>
                <w:rFonts w:ascii="Verdana" w:eastAsia="Calibri" w:hAnsi="Verdana"/>
                <w:b/>
                <w:sz w:val="16"/>
                <w:szCs w:val="16"/>
              </w:rPr>
              <w:t>Dane podmiotu na rzecz</w:t>
            </w:r>
            <w:r>
              <w:rPr>
                <w:rFonts w:ascii="Verdana" w:eastAsia="Calibri" w:hAnsi="Verdana"/>
                <w:b/>
                <w:sz w:val="16"/>
                <w:szCs w:val="16"/>
              </w:rPr>
              <w:t xml:space="preserve">, którego </w:t>
            </w:r>
            <w:r w:rsidR="00603A50">
              <w:rPr>
                <w:rFonts w:ascii="Verdana" w:eastAsia="Calibri" w:hAnsi="Verdana"/>
                <w:b/>
                <w:sz w:val="16"/>
                <w:szCs w:val="16"/>
              </w:rPr>
              <w:t>dostawy</w:t>
            </w:r>
            <w:r>
              <w:rPr>
                <w:rFonts w:ascii="Verdana" w:eastAsia="Calibri" w:hAnsi="Verdana"/>
                <w:b/>
                <w:sz w:val="16"/>
                <w:szCs w:val="16"/>
              </w:rPr>
              <w:t xml:space="preserve"> zostały wykonane</w:t>
            </w:r>
          </w:p>
        </w:tc>
        <w:tc>
          <w:tcPr>
            <w:tcW w:w="2948" w:type="dxa"/>
            <w:vAlign w:val="center"/>
          </w:tcPr>
          <w:p w14:paraId="1861B6C0" w14:textId="77777777" w:rsidR="006350BD" w:rsidRPr="006350BD" w:rsidRDefault="006350BD" w:rsidP="006350BD">
            <w:pPr>
              <w:spacing w:before="120"/>
              <w:jc w:val="center"/>
              <w:rPr>
                <w:rFonts w:ascii="Verdana" w:eastAsia="Calibri" w:hAnsi="Verdana"/>
                <w:b/>
                <w:sz w:val="16"/>
                <w:szCs w:val="16"/>
              </w:rPr>
            </w:pPr>
            <w:r w:rsidRPr="006350BD">
              <w:rPr>
                <w:rFonts w:ascii="Verdana" w:eastAsia="Calibri" w:hAnsi="Verdana"/>
                <w:b/>
                <w:sz w:val="16"/>
                <w:szCs w:val="16"/>
              </w:rPr>
              <w:t xml:space="preserve">Przedmiot zamówienia </w:t>
            </w:r>
          </w:p>
          <w:p w14:paraId="1A1D2C39" w14:textId="77ACAEC0" w:rsidR="000318E9" w:rsidRPr="00B16BF3" w:rsidRDefault="006350BD" w:rsidP="006350BD">
            <w:pPr>
              <w:spacing w:before="120"/>
              <w:jc w:val="center"/>
              <w:rPr>
                <w:rFonts w:ascii="Verdana" w:eastAsia="Calibri" w:hAnsi="Verdana"/>
                <w:b/>
                <w:sz w:val="16"/>
                <w:szCs w:val="16"/>
              </w:rPr>
            </w:pPr>
            <w:r w:rsidRPr="00086F63">
              <w:rPr>
                <w:rFonts w:ascii="Verdana" w:eastAsia="Calibri" w:hAnsi="Verdana"/>
                <w:b/>
                <w:sz w:val="14"/>
                <w:szCs w:val="14"/>
              </w:rPr>
              <w:t>wykonany zakres rzeczowy – zakres musi potwierdzać spełnianie warunku postawionego przez Zamawiającego</w:t>
            </w:r>
          </w:p>
        </w:tc>
        <w:tc>
          <w:tcPr>
            <w:tcW w:w="1985" w:type="dxa"/>
            <w:vAlign w:val="center"/>
          </w:tcPr>
          <w:p w14:paraId="6C36505C" w14:textId="77777777" w:rsidR="000318E9" w:rsidRPr="00B16BF3" w:rsidRDefault="000318E9" w:rsidP="000318E9">
            <w:pPr>
              <w:spacing w:before="120"/>
              <w:jc w:val="center"/>
              <w:rPr>
                <w:rFonts w:ascii="Verdana" w:eastAsia="Calibri" w:hAnsi="Verdana"/>
                <w:b/>
                <w:sz w:val="16"/>
                <w:szCs w:val="16"/>
              </w:rPr>
            </w:pPr>
            <w:r w:rsidRPr="00B16BF3">
              <w:rPr>
                <w:rFonts w:ascii="Verdana" w:eastAsia="Calibri" w:hAnsi="Verdana"/>
                <w:b/>
                <w:sz w:val="16"/>
                <w:szCs w:val="16"/>
              </w:rPr>
              <w:t xml:space="preserve">Zakończenie realizacji </w:t>
            </w:r>
          </w:p>
          <w:p w14:paraId="7AB5C876" w14:textId="77777777" w:rsidR="000318E9" w:rsidRPr="00B16BF3" w:rsidRDefault="000318E9" w:rsidP="000318E9">
            <w:pPr>
              <w:spacing w:before="120"/>
              <w:jc w:val="center"/>
              <w:rPr>
                <w:rFonts w:ascii="Verdana" w:eastAsia="Calibri" w:hAnsi="Verdana"/>
                <w:b/>
                <w:sz w:val="16"/>
                <w:szCs w:val="16"/>
              </w:rPr>
            </w:pPr>
            <w:r w:rsidRPr="00B16BF3">
              <w:rPr>
                <w:rFonts w:ascii="Verdana" w:eastAsia="Calibri" w:hAnsi="Verdana"/>
                <w:b/>
                <w:sz w:val="16"/>
                <w:szCs w:val="16"/>
              </w:rPr>
              <w:t>Dzień/miesiąc/rok</w:t>
            </w:r>
          </w:p>
        </w:tc>
        <w:tc>
          <w:tcPr>
            <w:tcW w:w="2835" w:type="dxa"/>
            <w:vAlign w:val="center"/>
          </w:tcPr>
          <w:p w14:paraId="2AD85E90" w14:textId="77777777" w:rsidR="000318E9" w:rsidRPr="00B16BF3" w:rsidRDefault="000318E9" w:rsidP="000318E9">
            <w:pPr>
              <w:spacing w:before="120"/>
              <w:rPr>
                <w:rFonts w:ascii="Verdana" w:eastAsia="Calibri" w:hAnsi="Verdana"/>
                <w:b/>
                <w:sz w:val="16"/>
                <w:szCs w:val="16"/>
              </w:rPr>
            </w:pPr>
            <w:r w:rsidRPr="00B16BF3">
              <w:rPr>
                <w:rFonts w:ascii="Verdana" w:eastAsia="Calibri" w:hAnsi="Verdana"/>
                <w:b/>
                <w:sz w:val="16"/>
                <w:szCs w:val="16"/>
              </w:rPr>
              <w:t>Doświadczenie zawodowe</w:t>
            </w:r>
          </w:p>
          <w:p w14:paraId="49B0925A" w14:textId="77777777" w:rsidR="000318E9" w:rsidRPr="00B16BF3" w:rsidRDefault="000318E9" w:rsidP="000318E9">
            <w:pPr>
              <w:spacing w:before="120"/>
              <w:rPr>
                <w:rFonts w:ascii="Verdana" w:eastAsia="Calibri" w:hAnsi="Verdana"/>
                <w:sz w:val="16"/>
                <w:szCs w:val="16"/>
              </w:rPr>
            </w:pPr>
            <w:r w:rsidRPr="00B16BF3">
              <w:rPr>
                <w:rFonts w:ascii="Verdana" w:eastAsia="Calibri" w:hAnsi="Verdana"/>
                <w:sz w:val="16"/>
                <w:szCs w:val="16"/>
              </w:rPr>
              <w:t>(w przypadku udostępnienia podać nazwę podmiotu)</w:t>
            </w:r>
          </w:p>
        </w:tc>
      </w:tr>
      <w:tr w:rsidR="000318E9" w:rsidRPr="002C62DA" w14:paraId="2C31E732" w14:textId="77777777" w:rsidTr="000850A5">
        <w:trPr>
          <w:trHeight w:val="238"/>
          <w:jc w:val="center"/>
        </w:trPr>
        <w:tc>
          <w:tcPr>
            <w:tcW w:w="562" w:type="dxa"/>
            <w:vAlign w:val="center"/>
          </w:tcPr>
          <w:p w14:paraId="0458BD1F" w14:textId="77777777" w:rsidR="000318E9" w:rsidRPr="002C62DA" w:rsidRDefault="000318E9" w:rsidP="000318E9">
            <w:pPr>
              <w:spacing w:before="120"/>
              <w:jc w:val="center"/>
              <w:rPr>
                <w:rFonts w:ascii="Verdana" w:eastAsia="Calibri" w:hAnsi="Verdana"/>
                <w:b/>
                <w:sz w:val="16"/>
                <w:szCs w:val="16"/>
              </w:rPr>
            </w:pPr>
            <w:r w:rsidRPr="002C62DA">
              <w:rPr>
                <w:rFonts w:ascii="Verdana" w:eastAsia="Calibri" w:hAnsi="Verdana"/>
                <w:b/>
                <w:sz w:val="16"/>
                <w:szCs w:val="16"/>
              </w:rPr>
              <w:t>1</w:t>
            </w:r>
          </w:p>
        </w:tc>
        <w:tc>
          <w:tcPr>
            <w:tcW w:w="1735" w:type="dxa"/>
            <w:vAlign w:val="center"/>
          </w:tcPr>
          <w:p w14:paraId="5B5C137E" w14:textId="77777777" w:rsidR="000318E9" w:rsidRPr="002C62DA" w:rsidRDefault="000318E9" w:rsidP="000318E9">
            <w:pPr>
              <w:spacing w:before="120"/>
              <w:jc w:val="center"/>
              <w:rPr>
                <w:rFonts w:ascii="Verdana" w:eastAsia="Calibri" w:hAnsi="Verdana"/>
                <w:b/>
                <w:sz w:val="16"/>
                <w:szCs w:val="16"/>
              </w:rPr>
            </w:pPr>
            <w:r w:rsidRPr="002C62DA">
              <w:rPr>
                <w:rFonts w:ascii="Verdana" w:eastAsia="Calibri" w:hAnsi="Verdana"/>
                <w:b/>
                <w:sz w:val="16"/>
                <w:szCs w:val="16"/>
              </w:rPr>
              <w:t>2</w:t>
            </w:r>
          </w:p>
        </w:tc>
        <w:tc>
          <w:tcPr>
            <w:tcW w:w="2948" w:type="dxa"/>
            <w:vAlign w:val="center"/>
          </w:tcPr>
          <w:p w14:paraId="7664C2AE" w14:textId="77777777" w:rsidR="000318E9" w:rsidRPr="002C62DA" w:rsidRDefault="000318E9" w:rsidP="000318E9">
            <w:pPr>
              <w:spacing w:before="120"/>
              <w:jc w:val="center"/>
              <w:rPr>
                <w:rFonts w:ascii="Verdana" w:eastAsia="Calibri" w:hAnsi="Verdana"/>
                <w:b/>
                <w:sz w:val="16"/>
                <w:szCs w:val="16"/>
              </w:rPr>
            </w:pPr>
            <w:r w:rsidRPr="002C62DA">
              <w:rPr>
                <w:rFonts w:ascii="Verdana" w:eastAsia="Calibri" w:hAnsi="Verdana"/>
                <w:b/>
                <w:sz w:val="16"/>
                <w:szCs w:val="16"/>
              </w:rPr>
              <w:t>3</w:t>
            </w:r>
          </w:p>
        </w:tc>
        <w:tc>
          <w:tcPr>
            <w:tcW w:w="1985" w:type="dxa"/>
            <w:vAlign w:val="center"/>
          </w:tcPr>
          <w:p w14:paraId="128D7B5C" w14:textId="77777777" w:rsidR="000318E9" w:rsidRPr="002C62DA" w:rsidRDefault="000318E9" w:rsidP="000318E9">
            <w:pPr>
              <w:spacing w:before="120"/>
              <w:jc w:val="center"/>
              <w:rPr>
                <w:rFonts w:ascii="Verdana" w:eastAsia="Calibri" w:hAnsi="Verdana"/>
                <w:b/>
                <w:sz w:val="16"/>
                <w:szCs w:val="16"/>
              </w:rPr>
            </w:pPr>
            <w:r w:rsidRPr="002C62DA">
              <w:rPr>
                <w:rFonts w:ascii="Verdana" w:eastAsia="Calibri" w:hAnsi="Verdana"/>
                <w:b/>
                <w:sz w:val="16"/>
                <w:szCs w:val="16"/>
              </w:rPr>
              <w:t>4</w:t>
            </w:r>
          </w:p>
        </w:tc>
        <w:tc>
          <w:tcPr>
            <w:tcW w:w="2835" w:type="dxa"/>
            <w:vAlign w:val="center"/>
          </w:tcPr>
          <w:p w14:paraId="58C22C7F" w14:textId="77777777" w:rsidR="000318E9" w:rsidRPr="002C62DA" w:rsidRDefault="000318E9" w:rsidP="000318E9">
            <w:pPr>
              <w:spacing w:before="120"/>
              <w:jc w:val="center"/>
              <w:rPr>
                <w:rFonts w:ascii="Verdana" w:eastAsia="Calibri" w:hAnsi="Verdana"/>
                <w:b/>
                <w:sz w:val="16"/>
                <w:szCs w:val="16"/>
              </w:rPr>
            </w:pPr>
            <w:r w:rsidRPr="002C62DA">
              <w:rPr>
                <w:rFonts w:ascii="Verdana" w:eastAsia="Calibri" w:hAnsi="Verdana"/>
                <w:b/>
                <w:sz w:val="16"/>
                <w:szCs w:val="16"/>
              </w:rPr>
              <w:t>5</w:t>
            </w:r>
          </w:p>
        </w:tc>
      </w:tr>
      <w:tr w:rsidR="000318E9" w:rsidRPr="00D2316C" w14:paraId="612A67F3" w14:textId="77777777" w:rsidTr="000850A5">
        <w:trPr>
          <w:trHeight w:val="1844"/>
          <w:jc w:val="center"/>
        </w:trPr>
        <w:tc>
          <w:tcPr>
            <w:tcW w:w="562" w:type="dxa"/>
          </w:tcPr>
          <w:p w14:paraId="117F2197" w14:textId="77777777" w:rsidR="000318E9" w:rsidRPr="00D2316C" w:rsidRDefault="000318E9" w:rsidP="000318E9">
            <w:pPr>
              <w:spacing w:before="120"/>
              <w:jc w:val="center"/>
              <w:rPr>
                <w:rFonts w:ascii="Verdana" w:eastAsia="Calibri" w:hAnsi="Verdana"/>
                <w:b/>
                <w:sz w:val="16"/>
                <w:szCs w:val="16"/>
                <w:lang w:val="x-none"/>
              </w:rPr>
            </w:pPr>
            <w:r w:rsidRPr="00D2316C">
              <w:rPr>
                <w:rFonts w:ascii="Verdana" w:eastAsia="Calibri" w:hAnsi="Verdana"/>
                <w:b/>
                <w:sz w:val="16"/>
                <w:szCs w:val="16"/>
              </w:rPr>
              <w:t>1.</w:t>
            </w:r>
          </w:p>
        </w:tc>
        <w:tc>
          <w:tcPr>
            <w:tcW w:w="1735" w:type="dxa"/>
          </w:tcPr>
          <w:p w14:paraId="553848B7" w14:textId="77777777" w:rsidR="000318E9" w:rsidRPr="00DA0B29" w:rsidRDefault="000318E9" w:rsidP="000318E9">
            <w:pPr>
              <w:spacing w:before="120"/>
              <w:jc w:val="both"/>
              <w:rPr>
                <w:rFonts w:ascii="Verdana" w:eastAsia="Calibri" w:hAnsi="Verdana"/>
                <w:bCs/>
                <w:sz w:val="16"/>
                <w:szCs w:val="16"/>
                <w:lang w:val="x-none"/>
              </w:rPr>
            </w:pPr>
          </w:p>
        </w:tc>
        <w:tc>
          <w:tcPr>
            <w:tcW w:w="2948" w:type="dxa"/>
          </w:tcPr>
          <w:p w14:paraId="51F9E8A4" w14:textId="77777777" w:rsidR="007A2BDC" w:rsidRDefault="007A2BDC" w:rsidP="007A2BDC">
            <w:pPr>
              <w:spacing w:before="120"/>
              <w:jc w:val="both"/>
              <w:rPr>
                <w:rFonts w:ascii="Verdana" w:eastAsia="Calibri" w:hAnsi="Verdana"/>
                <w:sz w:val="14"/>
                <w:szCs w:val="14"/>
              </w:rPr>
            </w:pPr>
            <w:r w:rsidRPr="006F5435">
              <w:rPr>
                <w:rFonts w:ascii="Verdana" w:eastAsia="Calibri" w:hAnsi="Verdana"/>
                <w:sz w:val="14"/>
                <w:szCs w:val="14"/>
              </w:rPr>
              <w:t>Nazwa</w:t>
            </w:r>
            <w:r>
              <w:rPr>
                <w:rFonts w:ascii="Verdana" w:eastAsia="Calibri" w:hAnsi="Verdana"/>
                <w:sz w:val="14"/>
                <w:szCs w:val="14"/>
              </w:rPr>
              <w:t>/zakres rzeczowy zamówienia</w:t>
            </w:r>
            <w:r w:rsidRPr="006F5435">
              <w:rPr>
                <w:rFonts w:ascii="Verdana" w:eastAsia="Calibri" w:hAnsi="Verdana"/>
                <w:sz w:val="14"/>
                <w:szCs w:val="14"/>
              </w:rPr>
              <w:t>:</w:t>
            </w:r>
          </w:p>
          <w:p w14:paraId="7B5EB976" w14:textId="7E20643A" w:rsidR="007A2BDC" w:rsidRDefault="007A2BDC" w:rsidP="007A2BDC">
            <w:pPr>
              <w:spacing w:before="120"/>
              <w:jc w:val="both"/>
              <w:rPr>
                <w:rFonts w:ascii="Verdana" w:eastAsia="Calibri" w:hAnsi="Verdana"/>
                <w:sz w:val="20"/>
                <w:szCs w:val="20"/>
              </w:rPr>
            </w:pPr>
            <w:r w:rsidRPr="006F5435">
              <w:rPr>
                <w:rFonts w:ascii="Verdana" w:eastAsia="Calibri" w:hAnsi="Verdana"/>
                <w:sz w:val="20"/>
                <w:szCs w:val="20"/>
              </w:rPr>
              <w:t>…</w:t>
            </w:r>
            <w:r>
              <w:rPr>
                <w:rFonts w:ascii="Verdana" w:eastAsia="Calibri" w:hAnsi="Verdana"/>
                <w:sz w:val="20"/>
                <w:szCs w:val="20"/>
              </w:rPr>
              <w:t>………………………………………………………………………………..</w:t>
            </w:r>
          </w:p>
          <w:p w14:paraId="1600A747" w14:textId="6E3452B2" w:rsidR="00670A27" w:rsidRDefault="000850A5" w:rsidP="002A2870">
            <w:pPr>
              <w:spacing w:before="120" w:line="360" w:lineRule="auto"/>
              <w:jc w:val="both"/>
              <w:rPr>
                <w:rFonts w:ascii="Verdana" w:eastAsia="Calibri" w:hAnsi="Verdana"/>
                <w:sz w:val="14"/>
                <w:szCs w:val="14"/>
              </w:rPr>
            </w:pPr>
            <w:r>
              <w:rPr>
                <w:rFonts w:ascii="Verdana" w:eastAsia="Calibri" w:hAnsi="Verdana"/>
                <w:sz w:val="14"/>
                <w:szCs w:val="14"/>
              </w:rPr>
              <w:t xml:space="preserve">Zamówienie obejmowało dostawę </w:t>
            </w:r>
            <w:r w:rsidRPr="000850A5">
              <w:rPr>
                <w:rFonts w:ascii="Verdana" w:eastAsia="Calibri" w:hAnsi="Verdana"/>
                <w:sz w:val="14"/>
                <w:szCs w:val="14"/>
              </w:rPr>
              <w:t xml:space="preserve">samochodu </w:t>
            </w:r>
            <w:r w:rsidR="003C2158">
              <w:rPr>
                <w:rFonts w:ascii="Verdana" w:eastAsia="Calibri" w:hAnsi="Verdana"/>
                <w:sz w:val="14"/>
                <w:szCs w:val="14"/>
              </w:rPr>
              <w:t xml:space="preserve">typu </w:t>
            </w:r>
            <w:proofErr w:type="spellStart"/>
            <w:r w:rsidR="003C2158">
              <w:rPr>
                <w:rFonts w:ascii="Verdana" w:eastAsia="Calibri" w:hAnsi="Verdana"/>
                <w:sz w:val="14"/>
                <w:szCs w:val="14"/>
              </w:rPr>
              <w:t>minvan</w:t>
            </w:r>
            <w:proofErr w:type="spellEnd"/>
            <w:r>
              <w:rPr>
                <w:rFonts w:ascii="Verdana" w:eastAsia="Calibri" w:hAnsi="Verdana"/>
                <w:sz w:val="14"/>
                <w:szCs w:val="14"/>
              </w:rPr>
              <w:t>*</w:t>
            </w:r>
          </w:p>
          <w:p w14:paraId="79D75830" w14:textId="58A3AA53" w:rsidR="00844617" w:rsidRPr="007B291F" w:rsidRDefault="00844617" w:rsidP="00844617">
            <w:pPr>
              <w:spacing w:before="120" w:line="360" w:lineRule="auto"/>
              <w:jc w:val="center"/>
              <w:rPr>
                <w:rFonts w:ascii="Verdana" w:eastAsia="Calibri" w:hAnsi="Verdana"/>
                <w:sz w:val="14"/>
                <w:szCs w:val="14"/>
              </w:rPr>
            </w:pPr>
            <w:r>
              <w:rPr>
                <w:rFonts w:ascii="Verdana" w:eastAsia="Calibri" w:hAnsi="Verdana"/>
                <w:sz w:val="14"/>
                <w:szCs w:val="14"/>
              </w:rPr>
              <w:t>TAK*               NIE*</w:t>
            </w:r>
          </w:p>
        </w:tc>
        <w:tc>
          <w:tcPr>
            <w:tcW w:w="1985" w:type="dxa"/>
          </w:tcPr>
          <w:p w14:paraId="555F14F5" w14:textId="77777777" w:rsidR="000318E9" w:rsidRPr="00D2316C" w:rsidRDefault="000318E9" w:rsidP="000318E9">
            <w:pPr>
              <w:spacing w:before="120"/>
              <w:jc w:val="both"/>
              <w:rPr>
                <w:rFonts w:ascii="Verdana" w:eastAsia="Calibri" w:hAnsi="Verdana"/>
                <w:sz w:val="16"/>
                <w:szCs w:val="16"/>
                <w:lang w:val="x-none"/>
              </w:rPr>
            </w:pPr>
          </w:p>
        </w:tc>
        <w:tc>
          <w:tcPr>
            <w:tcW w:w="2835" w:type="dxa"/>
          </w:tcPr>
          <w:p w14:paraId="520B3ACA" w14:textId="2B0D28BF" w:rsidR="007B291F" w:rsidRDefault="007B291F" w:rsidP="00746521">
            <w:pPr>
              <w:numPr>
                <w:ilvl w:val="0"/>
                <w:numId w:val="25"/>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3BBD1DBB" w14:textId="36295CA7" w:rsidR="00B7306B" w:rsidRPr="007B291F" w:rsidRDefault="000318E9" w:rsidP="00746521">
            <w:pPr>
              <w:numPr>
                <w:ilvl w:val="0"/>
                <w:numId w:val="25"/>
              </w:numPr>
              <w:spacing w:before="120"/>
              <w:ind w:left="0" w:firstLine="0"/>
              <w:rPr>
                <w:rFonts w:ascii="Verdana" w:eastAsia="Calibri" w:hAnsi="Verdana"/>
                <w:sz w:val="16"/>
                <w:szCs w:val="16"/>
              </w:rPr>
            </w:pPr>
            <w:r w:rsidRPr="007B291F">
              <w:rPr>
                <w:rFonts w:ascii="Verdana" w:eastAsia="Calibri" w:hAnsi="Verdana"/>
                <w:sz w:val="16"/>
                <w:szCs w:val="16"/>
              </w:rPr>
              <w:t>Innego podmiotu udostępniającego zasoby</w:t>
            </w:r>
            <w:r w:rsidRPr="007B291F">
              <w:rPr>
                <w:rFonts w:ascii="Verdana" w:eastAsia="Calibri" w:hAnsi="Verdana"/>
                <w:sz w:val="16"/>
                <w:szCs w:val="16"/>
                <w:lang w:val="x-none"/>
              </w:rPr>
              <w:t xml:space="preserve">, </w:t>
            </w:r>
            <w:r w:rsidRPr="007B291F">
              <w:rPr>
                <w:rFonts w:ascii="Verdana" w:eastAsia="Calibri" w:hAnsi="Verdana"/>
                <w:sz w:val="16"/>
                <w:szCs w:val="16"/>
                <w:lang w:val="x-none"/>
              </w:rPr>
              <w:br/>
              <w:t>tj. ………</w:t>
            </w:r>
            <w:r w:rsidRPr="007B291F">
              <w:rPr>
                <w:rFonts w:ascii="Verdana" w:eastAsia="Calibri" w:hAnsi="Verdana"/>
                <w:sz w:val="16"/>
                <w:szCs w:val="16"/>
              </w:rPr>
              <w:t>…………………</w:t>
            </w:r>
            <w:r w:rsidRPr="007B291F">
              <w:rPr>
                <w:rFonts w:ascii="Verdana" w:eastAsia="Calibri" w:hAnsi="Verdana"/>
                <w:sz w:val="16"/>
                <w:szCs w:val="16"/>
                <w:lang w:val="x-none"/>
              </w:rPr>
              <w:t>……</w:t>
            </w:r>
            <w:r w:rsidRPr="007B291F">
              <w:rPr>
                <w:rFonts w:ascii="Verdana" w:eastAsia="Calibri" w:hAnsi="Verdana"/>
                <w:sz w:val="16"/>
                <w:szCs w:val="16"/>
              </w:rPr>
              <w:t xml:space="preserve">, którego zasoby zostaną nam oddane do dyspozycji na zasadach określonych w art. 118 ustawy </w:t>
            </w:r>
            <w:proofErr w:type="spellStart"/>
            <w:r w:rsidR="0056287A">
              <w:rPr>
                <w:rFonts w:ascii="Verdana" w:eastAsia="Calibri" w:hAnsi="Verdana"/>
                <w:sz w:val="16"/>
                <w:szCs w:val="16"/>
              </w:rPr>
              <w:t>Pzp</w:t>
            </w:r>
            <w:proofErr w:type="spellEnd"/>
          </w:p>
        </w:tc>
      </w:tr>
      <w:tr w:rsidR="000318E9" w:rsidRPr="00D2316C" w14:paraId="4BF9A704" w14:textId="77777777" w:rsidTr="000850A5">
        <w:trPr>
          <w:trHeight w:val="1844"/>
          <w:jc w:val="center"/>
        </w:trPr>
        <w:tc>
          <w:tcPr>
            <w:tcW w:w="562" w:type="dxa"/>
          </w:tcPr>
          <w:p w14:paraId="32E2B27D" w14:textId="77777777" w:rsidR="000318E9" w:rsidRPr="00D2316C" w:rsidRDefault="000318E9" w:rsidP="000318E9">
            <w:pPr>
              <w:spacing w:before="120"/>
              <w:jc w:val="center"/>
              <w:rPr>
                <w:rFonts w:ascii="Verdana" w:eastAsia="Calibri" w:hAnsi="Verdana"/>
                <w:b/>
                <w:sz w:val="16"/>
                <w:szCs w:val="16"/>
              </w:rPr>
            </w:pPr>
            <w:r w:rsidRPr="00D2316C">
              <w:rPr>
                <w:rFonts w:ascii="Verdana" w:eastAsia="Calibri" w:hAnsi="Verdana"/>
                <w:b/>
                <w:sz w:val="16"/>
                <w:szCs w:val="16"/>
              </w:rPr>
              <w:t>2.</w:t>
            </w:r>
          </w:p>
        </w:tc>
        <w:tc>
          <w:tcPr>
            <w:tcW w:w="1735" w:type="dxa"/>
          </w:tcPr>
          <w:p w14:paraId="3DE63DC0" w14:textId="77777777" w:rsidR="000318E9" w:rsidRPr="00D2316C" w:rsidRDefault="000318E9" w:rsidP="000318E9">
            <w:pPr>
              <w:spacing w:before="120"/>
              <w:jc w:val="both"/>
              <w:rPr>
                <w:rFonts w:ascii="Verdana" w:eastAsia="Calibri" w:hAnsi="Verdana"/>
                <w:b/>
                <w:sz w:val="16"/>
                <w:szCs w:val="16"/>
                <w:lang w:val="x-none"/>
              </w:rPr>
            </w:pPr>
          </w:p>
        </w:tc>
        <w:tc>
          <w:tcPr>
            <w:tcW w:w="2948" w:type="dxa"/>
          </w:tcPr>
          <w:p w14:paraId="0697DD62" w14:textId="77777777" w:rsidR="007A2BDC" w:rsidRDefault="007A2BDC" w:rsidP="007A2BDC">
            <w:pPr>
              <w:spacing w:before="120"/>
              <w:jc w:val="both"/>
              <w:rPr>
                <w:rFonts w:ascii="Verdana" w:eastAsia="Calibri" w:hAnsi="Verdana"/>
                <w:sz w:val="14"/>
                <w:szCs w:val="14"/>
              </w:rPr>
            </w:pPr>
            <w:r w:rsidRPr="006F5435">
              <w:rPr>
                <w:rFonts w:ascii="Verdana" w:eastAsia="Calibri" w:hAnsi="Verdana"/>
                <w:sz w:val="14"/>
                <w:szCs w:val="14"/>
              </w:rPr>
              <w:t>Nazwa</w:t>
            </w:r>
            <w:r>
              <w:rPr>
                <w:rFonts w:ascii="Verdana" w:eastAsia="Calibri" w:hAnsi="Verdana"/>
                <w:sz w:val="14"/>
                <w:szCs w:val="14"/>
              </w:rPr>
              <w:t>/zakres rzeczowy zamówienia</w:t>
            </w:r>
            <w:r w:rsidRPr="006F5435">
              <w:rPr>
                <w:rFonts w:ascii="Verdana" w:eastAsia="Calibri" w:hAnsi="Verdana"/>
                <w:sz w:val="14"/>
                <w:szCs w:val="14"/>
              </w:rPr>
              <w:t>:</w:t>
            </w:r>
          </w:p>
          <w:p w14:paraId="0B14A1BE" w14:textId="07C230D2" w:rsidR="007A2BDC" w:rsidRDefault="007A2BDC" w:rsidP="007A2BDC">
            <w:pPr>
              <w:spacing w:before="120"/>
              <w:jc w:val="both"/>
              <w:rPr>
                <w:rFonts w:ascii="Verdana" w:eastAsia="Calibri" w:hAnsi="Verdana"/>
                <w:sz w:val="20"/>
                <w:szCs w:val="20"/>
              </w:rPr>
            </w:pPr>
            <w:r w:rsidRPr="006F5435">
              <w:rPr>
                <w:rFonts w:ascii="Verdana" w:eastAsia="Calibri" w:hAnsi="Verdana"/>
                <w:sz w:val="20"/>
                <w:szCs w:val="20"/>
              </w:rPr>
              <w:t>…</w:t>
            </w:r>
            <w:r>
              <w:rPr>
                <w:rFonts w:ascii="Verdana" w:eastAsia="Calibri" w:hAnsi="Verdana"/>
                <w:sz w:val="20"/>
                <w:szCs w:val="20"/>
              </w:rPr>
              <w:t>………………………………………………………………………………..</w:t>
            </w:r>
          </w:p>
          <w:p w14:paraId="55E95D89" w14:textId="77777777" w:rsidR="003C2158" w:rsidRDefault="003C2158" w:rsidP="003C2158">
            <w:pPr>
              <w:spacing w:before="120" w:line="360" w:lineRule="auto"/>
              <w:jc w:val="both"/>
              <w:rPr>
                <w:rFonts w:ascii="Verdana" w:eastAsia="Calibri" w:hAnsi="Verdana"/>
                <w:sz w:val="14"/>
                <w:szCs w:val="14"/>
              </w:rPr>
            </w:pPr>
            <w:r w:rsidRPr="003C2158">
              <w:rPr>
                <w:rFonts w:ascii="Verdana" w:eastAsia="Calibri" w:hAnsi="Verdana"/>
                <w:sz w:val="14"/>
                <w:szCs w:val="14"/>
              </w:rPr>
              <w:t xml:space="preserve">Zamówienie obejmowało dostawę samochodu typu </w:t>
            </w:r>
            <w:proofErr w:type="spellStart"/>
            <w:r w:rsidRPr="003C2158">
              <w:rPr>
                <w:rFonts w:ascii="Verdana" w:eastAsia="Calibri" w:hAnsi="Verdana"/>
                <w:sz w:val="14"/>
                <w:szCs w:val="14"/>
              </w:rPr>
              <w:t>minvan</w:t>
            </w:r>
            <w:proofErr w:type="spellEnd"/>
          </w:p>
          <w:p w14:paraId="09543269" w14:textId="34770AE2" w:rsidR="00844617" w:rsidRPr="00446DFE" w:rsidRDefault="003C2158" w:rsidP="003C2158">
            <w:pPr>
              <w:spacing w:before="120" w:line="360" w:lineRule="auto"/>
              <w:jc w:val="both"/>
              <w:rPr>
                <w:rFonts w:ascii="Verdana" w:eastAsia="Calibri" w:hAnsi="Verdana"/>
                <w:sz w:val="14"/>
                <w:szCs w:val="14"/>
              </w:rPr>
            </w:pPr>
            <w:r w:rsidRPr="003C2158">
              <w:rPr>
                <w:rFonts w:ascii="Verdana" w:eastAsia="Calibri" w:hAnsi="Verdana"/>
                <w:sz w:val="14"/>
                <w:szCs w:val="14"/>
              </w:rPr>
              <w:t>*</w:t>
            </w:r>
            <w:r w:rsidR="00844617">
              <w:rPr>
                <w:rFonts w:ascii="Verdana" w:eastAsia="Calibri" w:hAnsi="Verdana"/>
                <w:sz w:val="14"/>
                <w:szCs w:val="14"/>
              </w:rPr>
              <w:t>TAK*               NIE*</w:t>
            </w:r>
          </w:p>
        </w:tc>
        <w:tc>
          <w:tcPr>
            <w:tcW w:w="1985" w:type="dxa"/>
          </w:tcPr>
          <w:p w14:paraId="7E1E9B31" w14:textId="77777777" w:rsidR="000318E9" w:rsidRPr="00D2316C" w:rsidRDefault="000318E9" w:rsidP="000318E9">
            <w:pPr>
              <w:spacing w:before="120"/>
              <w:jc w:val="both"/>
              <w:rPr>
                <w:rFonts w:ascii="Verdana" w:eastAsia="Calibri" w:hAnsi="Verdana"/>
                <w:b/>
                <w:sz w:val="16"/>
                <w:szCs w:val="16"/>
                <w:lang w:val="x-none"/>
              </w:rPr>
            </w:pPr>
          </w:p>
        </w:tc>
        <w:tc>
          <w:tcPr>
            <w:tcW w:w="2835" w:type="dxa"/>
          </w:tcPr>
          <w:p w14:paraId="239BDFC7" w14:textId="77777777" w:rsidR="00670A27" w:rsidRDefault="007B291F" w:rsidP="00746521">
            <w:pPr>
              <w:numPr>
                <w:ilvl w:val="0"/>
                <w:numId w:val="25"/>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0C1CE7EA" w14:textId="63BEA3B9" w:rsidR="00B7306B" w:rsidRPr="00670A27" w:rsidRDefault="007B291F" w:rsidP="00746521">
            <w:pPr>
              <w:numPr>
                <w:ilvl w:val="0"/>
                <w:numId w:val="25"/>
              </w:numPr>
              <w:spacing w:before="120"/>
              <w:ind w:left="0" w:firstLine="0"/>
              <w:rPr>
                <w:rFonts w:ascii="Verdana" w:eastAsia="Calibri" w:hAnsi="Verdana"/>
                <w:sz w:val="16"/>
                <w:szCs w:val="16"/>
              </w:rPr>
            </w:pPr>
            <w:r w:rsidRPr="00670A27">
              <w:rPr>
                <w:rFonts w:ascii="Verdana" w:eastAsia="Calibri" w:hAnsi="Verdana"/>
                <w:sz w:val="16"/>
                <w:szCs w:val="16"/>
              </w:rPr>
              <w:t>Innego podmiotu udostępniającego zasoby</w:t>
            </w:r>
            <w:r w:rsidRPr="00670A27">
              <w:rPr>
                <w:rFonts w:ascii="Verdana" w:eastAsia="Calibri" w:hAnsi="Verdana"/>
                <w:sz w:val="16"/>
                <w:szCs w:val="16"/>
                <w:lang w:val="x-none"/>
              </w:rPr>
              <w:t xml:space="preserve">, </w:t>
            </w:r>
            <w:r w:rsidRPr="00670A27">
              <w:rPr>
                <w:rFonts w:ascii="Verdana" w:eastAsia="Calibri" w:hAnsi="Verdana"/>
                <w:sz w:val="16"/>
                <w:szCs w:val="16"/>
                <w:lang w:val="x-none"/>
              </w:rPr>
              <w:br/>
              <w:t>tj. ………</w:t>
            </w:r>
            <w:r w:rsidRPr="00670A27">
              <w:rPr>
                <w:rFonts w:ascii="Verdana" w:eastAsia="Calibri" w:hAnsi="Verdana"/>
                <w:sz w:val="16"/>
                <w:szCs w:val="16"/>
              </w:rPr>
              <w:t>…………………</w:t>
            </w:r>
            <w:r w:rsidRPr="00670A27">
              <w:rPr>
                <w:rFonts w:ascii="Verdana" w:eastAsia="Calibri" w:hAnsi="Verdana"/>
                <w:sz w:val="16"/>
                <w:szCs w:val="16"/>
                <w:lang w:val="x-none"/>
              </w:rPr>
              <w:t>……</w:t>
            </w:r>
            <w:r w:rsidRPr="00670A27">
              <w:rPr>
                <w:rFonts w:ascii="Verdana" w:eastAsia="Calibri" w:hAnsi="Verdana"/>
                <w:sz w:val="16"/>
                <w:szCs w:val="16"/>
              </w:rPr>
              <w:t xml:space="preserve">, którego zasoby zostaną nam oddane do dyspozycji na zasadach określonych w art. 118 ustawy </w:t>
            </w:r>
            <w:proofErr w:type="spellStart"/>
            <w:r w:rsidR="0056287A" w:rsidRPr="00670A27">
              <w:rPr>
                <w:rFonts w:ascii="Verdana" w:eastAsia="Calibri" w:hAnsi="Verdana"/>
                <w:sz w:val="16"/>
                <w:szCs w:val="16"/>
              </w:rPr>
              <w:t>Pzp</w:t>
            </w:r>
            <w:proofErr w:type="spellEnd"/>
          </w:p>
        </w:tc>
      </w:tr>
    </w:tbl>
    <w:p w14:paraId="0F32CFF9" w14:textId="77777777" w:rsidR="009E424E" w:rsidRPr="00413674" w:rsidRDefault="009E424E" w:rsidP="009E424E">
      <w:pPr>
        <w:pStyle w:val="Akapitzlist"/>
        <w:spacing w:before="120" w:after="120"/>
        <w:ind w:left="2689" w:hanging="2689"/>
        <w:jc w:val="both"/>
        <w:rPr>
          <w:rFonts w:ascii="Verdana" w:hAnsi="Verdana"/>
          <w:bCs/>
          <w:sz w:val="16"/>
          <w:szCs w:val="16"/>
        </w:rPr>
        <w:sectPr w:rsidR="009E424E" w:rsidRPr="00413674" w:rsidSect="009E424E">
          <w:pgSz w:w="11906" w:h="16838"/>
          <w:pgMar w:top="1258" w:right="1418" w:bottom="1276" w:left="1418" w:header="709" w:footer="626" w:gutter="0"/>
          <w:cols w:space="708"/>
          <w:docGrid w:linePitch="360"/>
        </w:sectPr>
      </w:pPr>
      <w:r w:rsidRPr="00413674">
        <w:rPr>
          <w:rFonts w:ascii="Verdana" w:hAnsi="Verdana"/>
          <w:bCs/>
          <w:sz w:val="16"/>
          <w:szCs w:val="16"/>
        </w:rPr>
        <w:t>* niepotrzebne skreślić</w:t>
      </w:r>
    </w:p>
    <w:p w14:paraId="04F52F1F" w14:textId="77777777" w:rsidR="00CE77D8" w:rsidRDefault="00CE77D8" w:rsidP="000318E9">
      <w:pPr>
        <w:spacing w:before="120"/>
        <w:ind w:firstLine="3960"/>
        <w:jc w:val="center"/>
        <w:rPr>
          <w:rFonts w:ascii="Verdana" w:eastAsia="Calibri" w:hAnsi="Verdana"/>
          <w:i/>
          <w:sz w:val="20"/>
          <w:szCs w:val="20"/>
        </w:rPr>
      </w:pPr>
    </w:p>
    <w:p w14:paraId="5DFFD25F" w14:textId="77777777" w:rsidR="002A2870" w:rsidRDefault="002A2870" w:rsidP="000318E9">
      <w:pPr>
        <w:spacing w:before="120"/>
        <w:rPr>
          <w:rFonts w:ascii="Verdana" w:eastAsia="Calibri" w:hAnsi="Verdana"/>
          <w:sz w:val="20"/>
          <w:szCs w:val="20"/>
        </w:rPr>
      </w:pPr>
    </w:p>
    <w:p w14:paraId="55ECADE8" w14:textId="77777777" w:rsidR="002A2870" w:rsidRDefault="002A2870" w:rsidP="000318E9">
      <w:pPr>
        <w:spacing w:before="120"/>
        <w:rPr>
          <w:rFonts w:ascii="Verdana" w:eastAsia="Calibri" w:hAnsi="Verdana"/>
          <w:sz w:val="20"/>
          <w:szCs w:val="20"/>
        </w:rPr>
      </w:pPr>
    </w:p>
    <w:p w14:paraId="73F1AF02" w14:textId="77777777" w:rsidR="000850A5" w:rsidRDefault="000850A5" w:rsidP="000318E9">
      <w:pPr>
        <w:spacing w:before="120"/>
        <w:rPr>
          <w:rFonts w:ascii="Verdana" w:eastAsia="Calibri" w:hAnsi="Verdana"/>
          <w:sz w:val="20"/>
          <w:szCs w:val="20"/>
        </w:rPr>
      </w:pPr>
    </w:p>
    <w:p w14:paraId="702B803D" w14:textId="77777777" w:rsidR="000850A5" w:rsidRDefault="000850A5" w:rsidP="000318E9">
      <w:pPr>
        <w:spacing w:before="120"/>
        <w:rPr>
          <w:rFonts w:ascii="Verdana" w:eastAsia="Calibri" w:hAnsi="Verdana"/>
          <w:sz w:val="20"/>
          <w:szCs w:val="20"/>
        </w:rPr>
      </w:pPr>
    </w:p>
    <w:p w14:paraId="0C6F91A3" w14:textId="77777777" w:rsidR="00642A88" w:rsidRDefault="00642A88" w:rsidP="000318E9">
      <w:pPr>
        <w:spacing w:before="120"/>
        <w:rPr>
          <w:rFonts w:ascii="Verdana" w:eastAsia="Calibri" w:hAnsi="Verdana"/>
          <w:sz w:val="20"/>
          <w:szCs w:val="20"/>
        </w:rPr>
      </w:pPr>
    </w:p>
    <w:p w14:paraId="5AF21105" w14:textId="1383CB27" w:rsidR="00CE77D8" w:rsidRDefault="00CE77D8" w:rsidP="000318E9">
      <w:pPr>
        <w:spacing w:before="120"/>
        <w:rPr>
          <w:rFonts w:ascii="Verdana" w:eastAsia="Calibri" w:hAnsi="Verdana"/>
          <w:sz w:val="20"/>
          <w:szCs w:val="20"/>
        </w:rPr>
      </w:pPr>
    </w:p>
    <w:p w14:paraId="7A2F5D48" w14:textId="7B815620" w:rsidR="003D25FD" w:rsidRDefault="003D25FD" w:rsidP="003D25FD">
      <w:pPr>
        <w:pStyle w:val="Zwykytekst1"/>
        <w:spacing w:before="120" w:after="120"/>
        <w:jc w:val="center"/>
        <w:rPr>
          <w:rFonts w:ascii="Verdana" w:hAnsi="Verdana" w:cs="Verdana"/>
          <w:b/>
          <w:bCs/>
        </w:rPr>
      </w:pPr>
      <w:r w:rsidRPr="007D3A1D">
        <w:rPr>
          <w:rFonts w:ascii="Verdana" w:hAnsi="Verdana" w:cs="Verdana"/>
          <w:b/>
          <w:bCs/>
        </w:rPr>
        <w:t xml:space="preserve">Rozdział </w:t>
      </w:r>
      <w:r>
        <w:rPr>
          <w:rFonts w:ascii="Verdana" w:hAnsi="Verdana" w:cs="Verdana"/>
          <w:b/>
          <w:bCs/>
        </w:rPr>
        <w:t>4</w:t>
      </w:r>
    </w:p>
    <w:p w14:paraId="061A79E3" w14:textId="77777777" w:rsidR="003D25FD" w:rsidRDefault="003D25FD" w:rsidP="003D25FD">
      <w:pPr>
        <w:pStyle w:val="Zwykytekst1"/>
        <w:spacing w:before="120" w:after="120"/>
        <w:jc w:val="center"/>
        <w:rPr>
          <w:rFonts w:ascii="Verdana" w:hAnsi="Verdana" w:cs="Verdana"/>
          <w:b/>
          <w:bCs/>
        </w:rPr>
      </w:pPr>
    </w:p>
    <w:p w14:paraId="0ED6C66D" w14:textId="2B7C4924" w:rsidR="003D25FD" w:rsidRDefault="003D25FD" w:rsidP="003D25FD">
      <w:pPr>
        <w:spacing w:before="120" w:after="120"/>
        <w:jc w:val="center"/>
        <w:rPr>
          <w:rFonts w:ascii="Verdana" w:hAnsi="Verdana" w:cs="Verdana"/>
          <w:sz w:val="20"/>
          <w:szCs w:val="20"/>
        </w:rPr>
      </w:pPr>
      <w:r w:rsidRPr="007D3A1D">
        <w:rPr>
          <w:rFonts w:ascii="Verdana" w:hAnsi="Verdana" w:cs="Verdana"/>
          <w:b/>
          <w:bCs/>
          <w:sz w:val="20"/>
          <w:szCs w:val="20"/>
        </w:rPr>
        <w:t xml:space="preserve">Formularze dotyczące </w:t>
      </w:r>
      <w:r w:rsidRPr="00385DED">
        <w:rPr>
          <w:rFonts w:ascii="Verdana" w:hAnsi="Verdana" w:cs="Verdana"/>
          <w:b/>
          <w:bCs/>
          <w:sz w:val="20"/>
          <w:szCs w:val="20"/>
        </w:rPr>
        <w:t>potwierdzenia, że oferowan</w:t>
      </w:r>
      <w:r>
        <w:rPr>
          <w:rFonts w:ascii="Verdana" w:hAnsi="Verdana" w:cs="Verdana"/>
          <w:b/>
          <w:bCs/>
          <w:sz w:val="20"/>
          <w:szCs w:val="20"/>
        </w:rPr>
        <w:t>e</w:t>
      </w:r>
      <w:r w:rsidRPr="00385DED">
        <w:rPr>
          <w:rFonts w:ascii="Verdana" w:hAnsi="Verdana" w:cs="Verdana"/>
          <w:b/>
          <w:bCs/>
          <w:sz w:val="20"/>
          <w:szCs w:val="20"/>
        </w:rPr>
        <w:t xml:space="preserve"> dostaw</w:t>
      </w:r>
      <w:r>
        <w:rPr>
          <w:rFonts w:ascii="Verdana" w:hAnsi="Verdana" w:cs="Verdana"/>
          <w:b/>
          <w:bCs/>
          <w:sz w:val="20"/>
          <w:szCs w:val="20"/>
        </w:rPr>
        <w:t>y</w:t>
      </w:r>
      <w:r w:rsidRPr="00385DED">
        <w:rPr>
          <w:rFonts w:ascii="Verdana" w:hAnsi="Verdana" w:cs="Verdana"/>
          <w:b/>
          <w:bCs/>
          <w:sz w:val="20"/>
          <w:szCs w:val="20"/>
        </w:rPr>
        <w:t xml:space="preserve"> spełni</w:t>
      </w:r>
      <w:r>
        <w:rPr>
          <w:rFonts w:ascii="Verdana" w:hAnsi="Verdana" w:cs="Verdana"/>
          <w:b/>
          <w:bCs/>
          <w:sz w:val="20"/>
          <w:szCs w:val="20"/>
        </w:rPr>
        <w:t>ają</w:t>
      </w:r>
      <w:r w:rsidRPr="00385DED">
        <w:rPr>
          <w:rFonts w:ascii="Verdana" w:hAnsi="Verdana" w:cs="Verdana"/>
          <w:b/>
          <w:bCs/>
          <w:sz w:val="20"/>
          <w:szCs w:val="20"/>
        </w:rPr>
        <w:t xml:space="preserve"> określone</w:t>
      </w:r>
      <w:r>
        <w:rPr>
          <w:rFonts w:ascii="Verdana" w:hAnsi="Verdana" w:cs="Verdana"/>
          <w:b/>
          <w:bCs/>
          <w:sz w:val="20"/>
          <w:szCs w:val="20"/>
        </w:rPr>
        <w:t xml:space="preserve"> </w:t>
      </w:r>
      <w:r w:rsidRPr="00385DED">
        <w:rPr>
          <w:rFonts w:ascii="Verdana" w:hAnsi="Verdana" w:cs="Verdana"/>
          <w:b/>
          <w:bCs/>
          <w:sz w:val="20"/>
          <w:szCs w:val="20"/>
        </w:rPr>
        <w:t>przez Zamawiającego wymagania, cechy lub kryteria</w:t>
      </w:r>
    </w:p>
    <w:p w14:paraId="0256CD5E" w14:textId="77777777" w:rsidR="003D25FD" w:rsidRDefault="003D25FD" w:rsidP="003D25FD">
      <w:pPr>
        <w:spacing w:before="120" w:after="120"/>
        <w:ind w:left="3119" w:hanging="1701"/>
        <w:jc w:val="both"/>
        <w:rPr>
          <w:rFonts w:ascii="Verdana" w:hAnsi="Verdana" w:cs="Verdana"/>
          <w:sz w:val="20"/>
          <w:szCs w:val="20"/>
        </w:rPr>
      </w:pPr>
    </w:p>
    <w:p w14:paraId="4C83624F" w14:textId="77777777" w:rsidR="003D25FD" w:rsidRDefault="003D25FD" w:rsidP="003D25FD">
      <w:pPr>
        <w:spacing w:before="120" w:after="120"/>
        <w:ind w:left="3119" w:hanging="1701"/>
        <w:jc w:val="both"/>
        <w:rPr>
          <w:rFonts w:ascii="Verdana" w:hAnsi="Verdana" w:cs="Verdana"/>
          <w:sz w:val="20"/>
          <w:szCs w:val="20"/>
        </w:rPr>
      </w:pPr>
    </w:p>
    <w:p w14:paraId="4BEF767F" w14:textId="77777777" w:rsidR="003D25FD" w:rsidRDefault="003D25FD" w:rsidP="003D25FD">
      <w:pPr>
        <w:spacing w:before="120" w:after="120"/>
        <w:ind w:left="3119" w:hanging="1701"/>
        <w:jc w:val="both"/>
        <w:rPr>
          <w:rFonts w:ascii="Verdana" w:hAnsi="Verdana" w:cs="Verdana"/>
          <w:sz w:val="20"/>
          <w:szCs w:val="20"/>
        </w:rPr>
      </w:pPr>
    </w:p>
    <w:p w14:paraId="25515FDB" w14:textId="77777777" w:rsidR="003D25FD" w:rsidRDefault="003D25FD" w:rsidP="003D25FD">
      <w:pPr>
        <w:spacing w:before="120" w:after="120"/>
        <w:ind w:left="3119" w:hanging="1701"/>
        <w:jc w:val="both"/>
        <w:rPr>
          <w:rFonts w:ascii="Verdana" w:hAnsi="Verdana" w:cs="Verdana"/>
          <w:sz w:val="20"/>
          <w:szCs w:val="20"/>
        </w:rPr>
      </w:pPr>
    </w:p>
    <w:p w14:paraId="7F337DBA" w14:textId="77777777" w:rsidR="003D25FD" w:rsidRDefault="003D25FD" w:rsidP="003D25FD">
      <w:pPr>
        <w:spacing w:before="120" w:after="120"/>
        <w:ind w:left="3119" w:hanging="1701"/>
        <w:jc w:val="both"/>
        <w:rPr>
          <w:rFonts w:ascii="Verdana" w:hAnsi="Verdana" w:cs="Verdana"/>
          <w:sz w:val="20"/>
          <w:szCs w:val="20"/>
        </w:rPr>
      </w:pPr>
    </w:p>
    <w:p w14:paraId="31F5CD1B" w14:textId="77777777" w:rsidR="003D25FD" w:rsidRDefault="003D25FD" w:rsidP="003D25FD">
      <w:pPr>
        <w:spacing w:before="120" w:after="120"/>
        <w:ind w:left="3119" w:hanging="1701"/>
        <w:jc w:val="both"/>
        <w:rPr>
          <w:rFonts w:ascii="Verdana" w:hAnsi="Verdana" w:cs="Verdana"/>
          <w:sz w:val="20"/>
          <w:szCs w:val="20"/>
        </w:rPr>
      </w:pPr>
    </w:p>
    <w:p w14:paraId="163F27C2" w14:textId="77777777" w:rsidR="003D25FD" w:rsidRDefault="003D25FD" w:rsidP="003D25FD">
      <w:pPr>
        <w:spacing w:before="120" w:after="120"/>
        <w:ind w:left="3119" w:hanging="1701"/>
        <w:jc w:val="both"/>
        <w:rPr>
          <w:rFonts w:ascii="Verdana" w:hAnsi="Verdana" w:cs="Verdana"/>
          <w:sz w:val="20"/>
          <w:szCs w:val="20"/>
        </w:rPr>
      </w:pPr>
    </w:p>
    <w:p w14:paraId="5D868C1A" w14:textId="77777777" w:rsidR="003D25FD" w:rsidRDefault="003D25FD" w:rsidP="003D25FD">
      <w:pPr>
        <w:spacing w:before="120" w:after="120"/>
        <w:ind w:left="3119" w:hanging="1701"/>
        <w:jc w:val="both"/>
        <w:rPr>
          <w:rFonts w:ascii="Verdana" w:hAnsi="Verdana" w:cs="Verdana"/>
          <w:sz w:val="20"/>
          <w:szCs w:val="20"/>
        </w:rPr>
      </w:pPr>
    </w:p>
    <w:p w14:paraId="294F9A1A" w14:textId="77777777" w:rsidR="003D25FD" w:rsidRDefault="003D25FD" w:rsidP="003D25FD">
      <w:pPr>
        <w:spacing w:before="120" w:after="120"/>
        <w:ind w:left="3119" w:hanging="1701"/>
        <w:jc w:val="both"/>
        <w:rPr>
          <w:rFonts w:ascii="Verdana" w:hAnsi="Verdana" w:cs="Verdana"/>
          <w:sz w:val="20"/>
          <w:szCs w:val="20"/>
        </w:rPr>
      </w:pPr>
    </w:p>
    <w:p w14:paraId="0246C269" w14:textId="77777777" w:rsidR="003D25FD" w:rsidRDefault="003D25FD" w:rsidP="003D25FD">
      <w:pPr>
        <w:spacing w:before="120" w:after="120"/>
        <w:ind w:left="3119" w:hanging="1701"/>
        <w:jc w:val="both"/>
        <w:rPr>
          <w:rFonts w:ascii="Verdana" w:hAnsi="Verdana" w:cs="Verdana"/>
          <w:sz w:val="20"/>
          <w:szCs w:val="20"/>
        </w:rPr>
      </w:pPr>
    </w:p>
    <w:p w14:paraId="6F096979" w14:textId="77777777" w:rsidR="003D25FD" w:rsidRDefault="003D25FD" w:rsidP="003D25FD">
      <w:pPr>
        <w:spacing w:before="120" w:after="120"/>
        <w:ind w:left="3119" w:hanging="1701"/>
        <w:jc w:val="both"/>
        <w:rPr>
          <w:rFonts w:ascii="Verdana" w:hAnsi="Verdana" w:cs="Verdana"/>
          <w:sz w:val="20"/>
          <w:szCs w:val="20"/>
        </w:rPr>
      </w:pPr>
    </w:p>
    <w:p w14:paraId="08B92B4A" w14:textId="77777777" w:rsidR="003D25FD" w:rsidRDefault="003D25FD" w:rsidP="003D25FD">
      <w:pPr>
        <w:spacing w:before="120" w:after="120"/>
        <w:ind w:left="3119" w:hanging="1701"/>
        <w:jc w:val="both"/>
        <w:rPr>
          <w:rFonts w:ascii="Verdana" w:hAnsi="Verdana" w:cs="Verdana"/>
          <w:sz w:val="20"/>
          <w:szCs w:val="20"/>
        </w:rPr>
      </w:pPr>
    </w:p>
    <w:p w14:paraId="4DB31252" w14:textId="77777777" w:rsidR="00642A88" w:rsidRDefault="00642A88" w:rsidP="003D25FD">
      <w:pPr>
        <w:spacing w:before="120" w:after="120"/>
        <w:ind w:left="3119" w:hanging="1701"/>
        <w:jc w:val="both"/>
        <w:rPr>
          <w:rFonts w:ascii="Verdana" w:hAnsi="Verdana" w:cs="Verdana"/>
          <w:sz w:val="20"/>
          <w:szCs w:val="20"/>
        </w:rPr>
      </w:pPr>
    </w:p>
    <w:p w14:paraId="5566C81D" w14:textId="77777777" w:rsidR="00642A88" w:rsidRDefault="00642A88" w:rsidP="003D25FD">
      <w:pPr>
        <w:spacing w:before="120" w:after="120"/>
        <w:ind w:left="3119" w:hanging="1701"/>
        <w:jc w:val="both"/>
        <w:rPr>
          <w:rFonts w:ascii="Verdana" w:hAnsi="Verdana" w:cs="Verdana"/>
          <w:sz w:val="20"/>
          <w:szCs w:val="20"/>
        </w:rPr>
      </w:pPr>
    </w:p>
    <w:p w14:paraId="1C7B3001" w14:textId="77777777" w:rsidR="003D25FD" w:rsidRDefault="003D25FD" w:rsidP="003D25FD">
      <w:pPr>
        <w:spacing w:before="120" w:after="120"/>
        <w:ind w:left="3119" w:hanging="1701"/>
        <w:jc w:val="both"/>
        <w:rPr>
          <w:rFonts w:ascii="Verdana" w:hAnsi="Verdana" w:cs="Verdana"/>
          <w:sz w:val="20"/>
          <w:szCs w:val="20"/>
        </w:rPr>
      </w:pPr>
    </w:p>
    <w:p w14:paraId="775EA174" w14:textId="77777777" w:rsidR="003D25FD" w:rsidRDefault="003D25FD" w:rsidP="003D25FD">
      <w:pPr>
        <w:spacing w:before="120" w:after="120"/>
        <w:ind w:left="3119" w:hanging="1701"/>
        <w:jc w:val="both"/>
        <w:rPr>
          <w:rFonts w:ascii="Verdana" w:hAnsi="Verdana" w:cs="Verdana"/>
          <w:sz w:val="20"/>
          <w:szCs w:val="20"/>
        </w:rPr>
      </w:pPr>
    </w:p>
    <w:p w14:paraId="2C68E9B0" w14:textId="77777777" w:rsidR="003D25FD" w:rsidRDefault="003D25FD" w:rsidP="003D25FD">
      <w:pPr>
        <w:spacing w:before="120" w:after="120"/>
        <w:ind w:left="3119" w:hanging="1701"/>
        <w:jc w:val="both"/>
        <w:rPr>
          <w:rFonts w:ascii="Verdana" w:hAnsi="Verdana" w:cs="Verdana"/>
          <w:sz w:val="20"/>
          <w:szCs w:val="20"/>
        </w:rPr>
      </w:pPr>
    </w:p>
    <w:p w14:paraId="6F8A2069" w14:textId="77777777" w:rsidR="003D25FD" w:rsidRDefault="003D25FD" w:rsidP="003D25FD">
      <w:pPr>
        <w:spacing w:before="120" w:after="120"/>
        <w:ind w:left="3119" w:hanging="1701"/>
        <w:jc w:val="both"/>
        <w:rPr>
          <w:rFonts w:ascii="Verdana" w:hAnsi="Verdana" w:cs="Verdana"/>
          <w:sz w:val="20"/>
          <w:szCs w:val="20"/>
        </w:rPr>
      </w:pPr>
    </w:p>
    <w:p w14:paraId="49CD3B89" w14:textId="77777777" w:rsidR="00EC7246" w:rsidRDefault="00EC7246" w:rsidP="003D25FD">
      <w:pPr>
        <w:spacing w:before="120" w:after="120"/>
        <w:ind w:left="3119" w:hanging="1701"/>
        <w:jc w:val="both"/>
        <w:rPr>
          <w:rFonts w:ascii="Verdana" w:hAnsi="Verdana" w:cs="Verdana"/>
          <w:sz w:val="20"/>
          <w:szCs w:val="20"/>
        </w:rPr>
      </w:pPr>
    </w:p>
    <w:p w14:paraId="081BC258" w14:textId="77777777" w:rsidR="0060225C" w:rsidRDefault="0060225C" w:rsidP="0060225C">
      <w:pPr>
        <w:spacing w:before="120" w:after="120"/>
        <w:rPr>
          <w:rFonts w:ascii="Verdana" w:hAnsi="Verdana" w:cs="Verdana"/>
          <w:b/>
          <w:bCs/>
          <w:sz w:val="20"/>
          <w:szCs w:val="20"/>
        </w:rPr>
      </w:pPr>
    </w:p>
    <w:p w14:paraId="0E75F2DA" w14:textId="77777777" w:rsidR="003C2158" w:rsidRDefault="003C2158" w:rsidP="0060225C">
      <w:pPr>
        <w:spacing w:before="120" w:after="120"/>
        <w:rPr>
          <w:rFonts w:ascii="Verdana" w:hAnsi="Verdana" w:cs="Verdana"/>
          <w:b/>
          <w:bCs/>
          <w:sz w:val="20"/>
          <w:szCs w:val="20"/>
        </w:rPr>
      </w:pPr>
    </w:p>
    <w:p w14:paraId="33D1F509" w14:textId="77777777" w:rsidR="003C2158" w:rsidRDefault="003C2158" w:rsidP="0060225C">
      <w:pPr>
        <w:spacing w:before="120" w:after="120"/>
        <w:rPr>
          <w:rFonts w:ascii="Verdana" w:hAnsi="Verdana" w:cs="Verdana"/>
          <w:b/>
          <w:bCs/>
          <w:sz w:val="20"/>
          <w:szCs w:val="20"/>
        </w:rPr>
      </w:pPr>
    </w:p>
    <w:p w14:paraId="0615F867" w14:textId="77777777" w:rsidR="003C2158" w:rsidRDefault="003C2158" w:rsidP="0060225C">
      <w:pPr>
        <w:spacing w:before="120" w:after="120"/>
        <w:rPr>
          <w:rFonts w:ascii="Verdana" w:hAnsi="Verdana" w:cs="Verdana"/>
          <w:b/>
          <w:bCs/>
          <w:sz w:val="20"/>
          <w:szCs w:val="20"/>
        </w:rPr>
      </w:pPr>
    </w:p>
    <w:p w14:paraId="274A0632" w14:textId="77777777" w:rsidR="003C2158" w:rsidRDefault="003C2158" w:rsidP="0060225C">
      <w:pPr>
        <w:spacing w:before="120" w:after="120"/>
        <w:rPr>
          <w:rFonts w:ascii="Verdana" w:hAnsi="Verdana" w:cs="Verdana"/>
          <w:b/>
          <w:bCs/>
          <w:sz w:val="20"/>
          <w:szCs w:val="20"/>
        </w:rPr>
      </w:pPr>
    </w:p>
    <w:p w14:paraId="6C814EE6" w14:textId="77777777" w:rsidR="003C2158" w:rsidRDefault="003C2158" w:rsidP="0060225C">
      <w:pPr>
        <w:spacing w:before="120" w:after="120"/>
        <w:rPr>
          <w:rFonts w:ascii="Verdana" w:hAnsi="Verdana" w:cs="Verdana"/>
          <w:b/>
          <w:bCs/>
          <w:sz w:val="20"/>
          <w:szCs w:val="20"/>
        </w:rPr>
      </w:pPr>
    </w:p>
    <w:p w14:paraId="60CCA19E" w14:textId="77777777" w:rsidR="003C2158" w:rsidRDefault="003C2158" w:rsidP="0060225C">
      <w:pPr>
        <w:spacing w:before="120" w:after="120"/>
        <w:rPr>
          <w:rFonts w:ascii="Verdana" w:hAnsi="Verdana" w:cs="Verdana"/>
          <w:b/>
          <w:bCs/>
          <w:sz w:val="20"/>
          <w:szCs w:val="20"/>
        </w:rPr>
      </w:pPr>
    </w:p>
    <w:p w14:paraId="1F289223" w14:textId="727B1D28" w:rsidR="00EC7246" w:rsidRDefault="003D25FD" w:rsidP="00EC7246">
      <w:pPr>
        <w:spacing w:before="120" w:after="120"/>
        <w:ind w:left="1701" w:hanging="1701"/>
        <w:jc w:val="right"/>
        <w:rPr>
          <w:rFonts w:ascii="Verdana" w:hAnsi="Verdana" w:cs="Verdana"/>
          <w:b/>
          <w:bCs/>
          <w:sz w:val="20"/>
          <w:szCs w:val="20"/>
        </w:rPr>
      </w:pPr>
      <w:r w:rsidRPr="003D25FD">
        <w:rPr>
          <w:rFonts w:ascii="Verdana" w:hAnsi="Verdana" w:cs="Verdana"/>
          <w:b/>
          <w:bCs/>
          <w:sz w:val="20"/>
          <w:szCs w:val="20"/>
        </w:rPr>
        <w:lastRenderedPageBreak/>
        <w:t>Rozdział 4. Formularz 4.1.</w:t>
      </w:r>
    </w:p>
    <w:tbl>
      <w:tblPr>
        <w:tblW w:w="9065"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962"/>
        <w:gridCol w:w="5103"/>
      </w:tblGrid>
      <w:tr w:rsidR="00EC7246" w:rsidRPr="00757368" w14:paraId="191A26C5" w14:textId="77777777" w:rsidTr="00A36443">
        <w:trPr>
          <w:trHeight w:val="1309"/>
        </w:trPr>
        <w:tc>
          <w:tcPr>
            <w:tcW w:w="3962" w:type="dxa"/>
            <w:tcBorders>
              <w:top w:val="nil"/>
              <w:left w:val="nil"/>
              <w:bottom w:val="nil"/>
              <w:right w:val="single" w:sz="4" w:space="0" w:color="000000"/>
            </w:tcBorders>
          </w:tcPr>
          <w:p w14:paraId="67B4E2DA" w14:textId="77777777" w:rsidR="00EC7246" w:rsidRPr="00757368" w:rsidRDefault="00EC7246" w:rsidP="00A36443">
            <w:pPr>
              <w:rPr>
                <w:rFonts w:ascii="Verdana" w:hAnsi="Verdana"/>
                <w:sz w:val="20"/>
                <w:szCs w:val="20"/>
              </w:rPr>
            </w:pPr>
          </w:p>
          <w:p w14:paraId="216FA242" w14:textId="77777777" w:rsidR="00EC7246" w:rsidRPr="00757368" w:rsidRDefault="00EC7246" w:rsidP="00A36443">
            <w:pPr>
              <w:rPr>
                <w:rFonts w:ascii="Verdana" w:hAnsi="Verdana"/>
                <w:sz w:val="20"/>
                <w:szCs w:val="20"/>
              </w:rPr>
            </w:pPr>
          </w:p>
          <w:p w14:paraId="52B08861" w14:textId="77777777" w:rsidR="00EC7246" w:rsidRPr="00757368" w:rsidRDefault="00EC7246" w:rsidP="00A36443">
            <w:pPr>
              <w:rPr>
                <w:rFonts w:ascii="Verdana" w:hAnsi="Verdana"/>
                <w:sz w:val="20"/>
                <w:szCs w:val="20"/>
              </w:rPr>
            </w:pPr>
          </w:p>
          <w:p w14:paraId="596CD93D" w14:textId="77777777" w:rsidR="00EC7246" w:rsidRPr="00757368" w:rsidRDefault="00EC7246" w:rsidP="00A36443">
            <w:pPr>
              <w:rPr>
                <w:rFonts w:ascii="Verdana" w:hAnsi="Verdana"/>
                <w:sz w:val="20"/>
                <w:szCs w:val="20"/>
              </w:rPr>
            </w:pPr>
          </w:p>
          <w:p w14:paraId="3FD6D77F" w14:textId="77777777" w:rsidR="00EC7246" w:rsidRPr="00757368" w:rsidRDefault="00EC7246" w:rsidP="00A36443">
            <w:pPr>
              <w:rPr>
                <w:rFonts w:ascii="Verdana" w:hAnsi="Verdana"/>
                <w:sz w:val="20"/>
                <w:szCs w:val="20"/>
              </w:rPr>
            </w:pPr>
            <w:r w:rsidRPr="00757368">
              <w:rPr>
                <w:rFonts w:ascii="Verdana" w:hAnsi="Verdana"/>
                <w:sz w:val="20"/>
                <w:szCs w:val="20"/>
              </w:rPr>
              <w:t>(nazwa Wykonawcy/Wykonawców)</w:t>
            </w:r>
          </w:p>
        </w:tc>
        <w:tc>
          <w:tcPr>
            <w:tcW w:w="5103" w:type="dxa"/>
            <w:tcBorders>
              <w:left w:val="single" w:sz="4" w:space="0" w:color="000000"/>
            </w:tcBorders>
            <w:vAlign w:val="center"/>
          </w:tcPr>
          <w:p w14:paraId="54C80950" w14:textId="43B2D8E4" w:rsidR="00EC7246" w:rsidRPr="00E14799" w:rsidRDefault="00EC7246" w:rsidP="00A36443">
            <w:pPr>
              <w:tabs>
                <w:tab w:val="center" w:pos="4536"/>
                <w:tab w:val="right" w:pos="9072"/>
              </w:tabs>
              <w:jc w:val="center"/>
              <w:rPr>
                <w:rFonts w:ascii="Verdana" w:eastAsia="Calibri" w:hAnsi="Verdana"/>
                <w:b/>
                <w:bCs/>
                <w:sz w:val="20"/>
                <w:szCs w:val="20"/>
              </w:rPr>
            </w:pPr>
            <w:r w:rsidRPr="00EC7246">
              <w:rPr>
                <w:rFonts w:ascii="Verdana" w:eastAsia="Calibri" w:hAnsi="Verdana"/>
                <w:b/>
                <w:bCs/>
                <w:sz w:val="20"/>
                <w:szCs w:val="20"/>
              </w:rPr>
              <w:t>Formularz dotyczący oferowanych parametrów technicznych</w:t>
            </w:r>
          </w:p>
        </w:tc>
      </w:tr>
    </w:tbl>
    <w:p w14:paraId="125B0529" w14:textId="77777777" w:rsidR="007A2BDC" w:rsidRPr="007A2BDC" w:rsidRDefault="007A2BDC" w:rsidP="00115F4F">
      <w:pPr>
        <w:pStyle w:val="Zwykytekst"/>
        <w:spacing w:before="120"/>
        <w:jc w:val="both"/>
        <w:rPr>
          <w:rFonts w:ascii="Verdana" w:hAnsi="Verdana"/>
          <w:sz w:val="10"/>
          <w:szCs w:val="10"/>
        </w:rPr>
      </w:pPr>
    </w:p>
    <w:p w14:paraId="38ED77F4" w14:textId="5828052A" w:rsidR="00115F4F" w:rsidRDefault="00115F4F" w:rsidP="00115F4F">
      <w:pPr>
        <w:pStyle w:val="Zwykytekst"/>
        <w:spacing w:before="120"/>
        <w:jc w:val="both"/>
        <w:rPr>
          <w:rFonts w:ascii="Verdana" w:hAnsi="Verdana"/>
        </w:rPr>
      </w:pPr>
      <w:r w:rsidRPr="00DF6D64">
        <w:rPr>
          <w:rFonts w:ascii="Verdana" w:hAnsi="Verdana"/>
        </w:rPr>
        <w:t xml:space="preserve">Składając ofertę w postępowaniu o udzielenie zamówienia publicznego prowadzonym </w:t>
      </w:r>
      <w:r>
        <w:rPr>
          <w:rFonts w:ascii="Verdana" w:hAnsi="Verdana"/>
        </w:rPr>
        <w:br/>
      </w:r>
      <w:r w:rsidRPr="00DF6D64">
        <w:rPr>
          <w:rFonts w:ascii="Verdana" w:hAnsi="Verdana"/>
        </w:rPr>
        <w:t xml:space="preserve">w trybie </w:t>
      </w:r>
      <w:r w:rsidR="00B132E3">
        <w:rPr>
          <w:rFonts w:ascii="Verdana" w:hAnsi="Verdana"/>
        </w:rPr>
        <w:t>podstawowym bez negocjacji</w:t>
      </w:r>
      <w:r w:rsidRPr="00DF6D64">
        <w:rPr>
          <w:rFonts w:ascii="Verdana" w:hAnsi="Verdana"/>
        </w:rPr>
        <w:t xml:space="preserve"> na:  </w:t>
      </w:r>
    </w:p>
    <w:p w14:paraId="091F90F4" w14:textId="77777777" w:rsidR="00115F4F" w:rsidRPr="0043291C" w:rsidRDefault="00115F4F" w:rsidP="00115F4F">
      <w:pPr>
        <w:pStyle w:val="Zwykytekst"/>
        <w:spacing w:before="120"/>
        <w:ind w:firstLine="709"/>
        <w:jc w:val="both"/>
        <w:rPr>
          <w:rFonts w:ascii="Verdana" w:hAnsi="Verdana"/>
          <w:sz w:val="6"/>
          <w:szCs w:val="6"/>
        </w:rPr>
      </w:pPr>
    </w:p>
    <w:p w14:paraId="21A1425A" w14:textId="6A214425" w:rsidR="00610EA5" w:rsidRDefault="00115F4F" w:rsidP="007B5E20">
      <w:pPr>
        <w:tabs>
          <w:tab w:val="left" w:pos="9639"/>
        </w:tabs>
        <w:ind w:right="2"/>
        <w:jc w:val="center"/>
        <w:rPr>
          <w:rFonts w:ascii="Verdana" w:hAnsi="Verdana"/>
          <w:b/>
          <w:sz w:val="20"/>
          <w:szCs w:val="20"/>
        </w:rPr>
      </w:pPr>
      <w:r w:rsidRPr="0073492A">
        <w:rPr>
          <w:rFonts w:ascii="Verdana" w:hAnsi="Verdana"/>
          <w:b/>
          <w:sz w:val="20"/>
          <w:szCs w:val="20"/>
        </w:rPr>
        <w:t>„</w:t>
      </w:r>
      <w:r w:rsidR="003C2158" w:rsidRPr="003C2158">
        <w:rPr>
          <w:rFonts w:ascii="Verdana" w:hAnsi="Verdana"/>
          <w:b/>
          <w:sz w:val="20"/>
          <w:szCs w:val="20"/>
        </w:rPr>
        <w:t>Zakup fabrycznie nowego samochodu osobowego typu minivan</w:t>
      </w:r>
      <w:r w:rsidRPr="0073492A">
        <w:rPr>
          <w:rFonts w:ascii="Verdana" w:hAnsi="Verdana"/>
          <w:b/>
          <w:sz w:val="20"/>
          <w:szCs w:val="20"/>
        </w:rPr>
        <w:t>”</w:t>
      </w:r>
    </w:p>
    <w:p w14:paraId="558C7CC8" w14:textId="77777777" w:rsidR="007A2BDC" w:rsidRPr="00754D4B" w:rsidRDefault="007A2BDC" w:rsidP="007A2BDC">
      <w:pPr>
        <w:pStyle w:val="Bezodstpw"/>
        <w:rPr>
          <w:rFonts w:ascii="Verdana" w:hAnsi="Verdana"/>
          <w:sz w:val="10"/>
          <w:szCs w:val="10"/>
        </w:rPr>
      </w:pPr>
    </w:p>
    <w:p w14:paraId="099BD595" w14:textId="77777777" w:rsidR="007A2BDC" w:rsidRDefault="007A2BDC" w:rsidP="007A2BDC">
      <w:pPr>
        <w:pStyle w:val="Bezodstpw"/>
        <w:rPr>
          <w:rFonts w:ascii="Verdana" w:hAnsi="Verdana"/>
          <w:sz w:val="20"/>
          <w:szCs w:val="20"/>
        </w:rPr>
      </w:pPr>
    </w:p>
    <w:p w14:paraId="3A5D6F33" w14:textId="39639093" w:rsidR="007A2BDC" w:rsidRPr="00754D4B" w:rsidRDefault="007A2BDC" w:rsidP="007A2BDC">
      <w:pPr>
        <w:pStyle w:val="Bezodstpw"/>
        <w:rPr>
          <w:rFonts w:ascii="Verdana" w:hAnsi="Verdana"/>
          <w:sz w:val="20"/>
          <w:szCs w:val="20"/>
        </w:rPr>
      </w:pPr>
      <w:r>
        <w:rPr>
          <w:rFonts w:ascii="Verdana" w:hAnsi="Verdana"/>
          <w:sz w:val="20"/>
          <w:szCs w:val="20"/>
        </w:rPr>
        <w:t xml:space="preserve">oferujemy samochód </w:t>
      </w:r>
      <w:r w:rsidR="004B7AE0">
        <w:rPr>
          <w:rFonts w:ascii="Verdana" w:hAnsi="Verdana"/>
          <w:sz w:val="20"/>
          <w:szCs w:val="20"/>
        </w:rPr>
        <w:t>(</w:t>
      </w:r>
      <w:r>
        <w:rPr>
          <w:rFonts w:ascii="Verdana" w:hAnsi="Verdana"/>
          <w:sz w:val="20"/>
          <w:szCs w:val="20"/>
        </w:rPr>
        <w:t>mark</w:t>
      </w:r>
      <w:r w:rsidR="00E461C7">
        <w:rPr>
          <w:rFonts w:ascii="Verdana" w:hAnsi="Verdana"/>
          <w:sz w:val="20"/>
          <w:szCs w:val="20"/>
        </w:rPr>
        <w:t>a i model</w:t>
      </w:r>
      <w:r w:rsidR="004B7AE0">
        <w:rPr>
          <w:rFonts w:ascii="Verdana" w:hAnsi="Verdana"/>
          <w:sz w:val="20"/>
          <w:szCs w:val="20"/>
        </w:rPr>
        <w:t>)</w:t>
      </w:r>
      <w:r>
        <w:rPr>
          <w:rFonts w:ascii="Verdana" w:hAnsi="Verdana"/>
          <w:sz w:val="20"/>
          <w:szCs w:val="20"/>
        </w:rPr>
        <w:t>: …………………………………………………………</w:t>
      </w:r>
      <w:r w:rsidR="00E461C7">
        <w:rPr>
          <w:rFonts w:ascii="Verdana" w:hAnsi="Verdana"/>
          <w:sz w:val="20"/>
          <w:szCs w:val="20"/>
        </w:rPr>
        <w:t>…………..</w:t>
      </w:r>
      <w:r>
        <w:rPr>
          <w:rFonts w:ascii="Verdana" w:hAnsi="Verdana"/>
          <w:sz w:val="20"/>
          <w:szCs w:val="20"/>
        </w:rPr>
        <w:t>.</w:t>
      </w:r>
    </w:p>
    <w:tbl>
      <w:tblPr>
        <w:tblStyle w:val="TableGrid"/>
        <w:tblW w:w="10175" w:type="dxa"/>
        <w:tblInd w:w="-120" w:type="dxa"/>
        <w:tblLayout w:type="fixed"/>
        <w:tblCellMar>
          <w:top w:w="149" w:type="dxa"/>
          <w:left w:w="134" w:type="dxa"/>
          <w:right w:w="135" w:type="dxa"/>
        </w:tblCellMar>
        <w:tblLook w:val="04A0" w:firstRow="1" w:lastRow="0" w:firstColumn="1" w:lastColumn="0" w:noHBand="0" w:noVBand="1"/>
      </w:tblPr>
      <w:tblGrid>
        <w:gridCol w:w="452"/>
        <w:gridCol w:w="6037"/>
        <w:gridCol w:w="1843"/>
        <w:gridCol w:w="1843"/>
      </w:tblGrid>
      <w:tr w:rsidR="003C2158" w:rsidRPr="004C4CDE" w14:paraId="3002A126" w14:textId="77777777" w:rsidTr="00535CDE">
        <w:trPr>
          <w:trHeight w:val="539"/>
        </w:trPr>
        <w:tc>
          <w:tcPr>
            <w:tcW w:w="452" w:type="dxa"/>
            <w:tcBorders>
              <w:top w:val="single" w:sz="8" w:space="0" w:color="000000"/>
              <w:left w:val="single" w:sz="8" w:space="0" w:color="000000"/>
              <w:right w:val="single" w:sz="8" w:space="0" w:color="000000"/>
            </w:tcBorders>
          </w:tcPr>
          <w:p w14:paraId="712B9DC0" w14:textId="77777777" w:rsidR="003C2158" w:rsidRPr="004C4CDE" w:rsidRDefault="003C2158" w:rsidP="009F6630">
            <w:pPr>
              <w:spacing w:line="259" w:lineRule="auto"/>
              <w:rPr>
                <w:rFonts w:ascii="Verdana" w:eastAsia="Calibri" w:hAnsi="Verdana" w:cs="Tahoma"/>
                <w:color w:val="000000"/>
                <w:sz w:val="16"/>
                <w:szCs w:val="16"/>
              </w:rPr>
            </w:pPr>
            <w:proofErr w:type="spellStart"/>
            <w:r w:rsidRPr="004C4CDE">
              <w:rPr>
                <w:rFonts w:ascii="Verdana" w:eastAsia="Tahoma" w:hAnsi="Verdana" w:cs="Tahoma"/>
                <w:color w:val="000000"/>
                <w:sz w:val="16"/>
                <w:szCs w:val="16"/>
              </w:rPr>
              <w:t>Lp</w:t>
            </w:r>
            <w:proofErr w:type="spellEnd"/>
          </w:p>
        </w:tc>
        <w:tc>
          <w:tcPr>
            <w:tcW w:w="6037" w:type="dxa"/>
            <w:tcBorders>
              <w:top w:val="single" w:sz="8" w:space="0" w:color="000000"/>
              <w:left w:val="single" w:sz="8" w:space="0" w:color="000000"/>
              <w:right w:val="single" w:sz="4" w:space="0" w:color="auto"/>
            </w:tcBorders>
          </w:tcPr>
          <w:p w14:paraId="314FB34E" w14:textId="77777777" w:rsidR="003C2158" w:rsidRPr="004C4CDE" w:rsidRDefault="003C2158" w:rsidP="009F6630">
            <w:pPr>
              <w:spacing w:line="259" w:lineRule="auto"/>
              <w:ind w:right="8"/>
              <w:jc w:val="center"/>
              <w:rPr>
                <w:rFonts w:ascii="Verdana" w:eastAsia="Calibri" w:hAnsi="Verdana" w:cs="Tahoma"/>
                <w:b/>
                <w:bCs/>
                <w:color w:val="000000"/>
                <w:sz w:val="16"/>
                <w:szCs w:val="16"/>
              </w:rPr>
            </w:pPr>
            <w:r w:rsidRPr="004C4CDE">
              <w:rPr>
                <w:rFonts w:ascii="Verdana" w:eastAsia="Tahoma" w:hAnsi="Verdana" w:cs="Tahoma"/>
                <w:b/>
                <w:bCs/>
                <w:color w:val="000000"/>
                <w:sz w:val="16"/>
                <w:szCs w:val="16"/>
              </w:rPr>
              <w:t>Opis</w:t>
            </w:r>
          </w:p>
          <w:p w14:paraId="599E882F" w14:textId="77777777" w:rsidR="003C2158" w:rsidRPr="004C4CDE" w:rsidRDefault="003C2158" w:rsidP="009F6630">
            <w:pPr>
              <w:spacing w:after="6" w:line="259" w:lineRule="auto"/>
              <w:ind w:right="480"/>
              <w:jc w:val="center"/>
              <w:rPr>
                <w:rFonts w:ascii="Verdana" w:eastAsia="Calibri" w:hAnsi="Verdana" w:cs="Tahoma"/>
                <w:b/>
                <w:bCs/>
                <w:color w:val="000000"/>
                <w:sz w:val="16"/>
                <w:szCs w:val="16"/>
              </w:rPr>
            </w:pPr>
          </w:p>
        </w:tc>
        <w:tc>
          <w:tcPr>
            <w:tcW w:w="1843" w:type="dxa"/>
            <w:tcBorders>
              <w:top w:val="single" w:sz="8" w:space="0" w:color="000000"/>
              <w:left w:val="single" w:sz="4" w:space="0" w:color="auto"/>
              <w:right w:val="single" w:sz="4" w:space="0" w:color="auto"/>
            </w:tcBorders>
          </w:tcPr>
          <w:p w14:paraId="31DB4C8A" w14:textId="77777777" w:rsidR="003C2158" w:rsidRPr="004C4CDE" w:rsidRDefault="003C2158" w:rsidP="009F6630">
            <w:pPr>
              <w:spacing w:after="6" w:line="259" w:lineRule="auto"/>
              <w:ind w:right="480"/>
              <w:jc w:val="center"/>
              <w:rPr>
                <w:rFonts w:ascii="Verdana" w:eastAsia="Calibri" w:hAnsi="Verdana" w:cs="Tahoma"/>
                <w:b/>
                <w:bCs/>
                <w:color w:val="000000"/>
                <w:sz w:val="16"/>
                <w:szCs w:val="16"/>
              </w:rPr>
            </w:pPr>
            <w:r w:rsidRPr="004C4CDE">
              <w:rPr>
                <w:rFonts w:ascii="Verdana" w:eastAsia="Calibri" w:hAnsi="Verdana" w:cs="Tahoma"/>
                <w:b/>
                <w:bCs/>
                <w:color w:val="000000"/>
                <w:sz w:val="16"/>
                <w:szCs w:val="16"/>
              </w:rPr>
              <w:t>Oferowane parametry</w:t>
            </w:r>
          </w:p>
        </w:tc>
        <w:tc>
          <w:tcPr>
            <w:tcW w:w="1843" w:type="dxa"/>
            <w:tcBorders>
              <w:top w:val="single" w:sz="8" w:space="0" w:color="000000"/>
              <w:left w:val="single" w:sz="4" w:space="0" w:color="auto"/>
              <w:right w:val="single" w:sz="4" w:space="0" w:color="auto"/>
            </w:tcBorders>
          </w:tcPr>
          <w:p w14:paraId="45141F54" w14:textId="77777777" w:rsidR="003C2158" w:rsidRPr="004C4CDE" w:rsidRDefault="003C2158" w:rsidP="009F6630">
            <w:pPr>
              <w:spacing w:after="2" w:line="252" w:lineRule="auto"/>
              <w:rPr>
                <w:rFonts w:ascii="Verdana" w:eastAsia="Tahoma" w:hAnsi="Verdana" w:cs="Tahoma"/>
                <w:b/>
                <w:bCs/>
                <w:color w:val="000000"/>
                <w:sz w:val="16"/>
                <w:szCs w:val="16"/>
              </w:rPr>
            </w:pPr>
            <w:r w:rsidRPr="004C4CDE">
              <w:rPr>
                <w:rFonts w:ascii="Verdana" w:eastAsia="Tahoma" w:hAnsi="Verdana" w:cs="Tahoma"/>
                <w:b/>
                <w:bCs/>
                <w:color w:val="000000"/>
                <w:sz w:val="16"/>
                <w:szCs w:val="16"/>
              </w:rPr>
              <w:t>Propozycje Wykonawcy</w:t>
            </w:r>
          </w:p>
        </w:tc>
      </w:tr>
      <w:tr w:rsidR="003C2158" w:rsidRPr="003C2158" w14:paraId="30AED393" w14:textId="77777777" w:rsidTr="00535CDE">
        <w:trPr>
          <w:trHeight w:val="1331"/>
        </w:trPr>
        <w:tc>
          <w:tcPr>
            <w:tcW w:w="452" w:type="dxa"/>
            <w:tcBorders>
              <w:top w:val="single" w:sz="8" w:space="0" w:color="000000"/>
              <w:left w:val="single" w:sz="8" w:space="0" w:color="000000"/>
              <w:bottom w:val="single" w:sz="8" w:space="0" w:color="000000"/>
              <w:right w:val="single" w:sz="8" w:space="0" w:color="000000"/>
            </w:tcBorders>
          </w:tcPr>
          <w:p w14:paraId="6FECFB27" w14:textId="77777777" w:rsidR="003C2158" w:rsidRPr="004C4CDE" w:rsidRDefault="003C2158" w:rsidP="009F6630">
            <w:pPr>
              <w:spacing w:line="259" w:lineRule="auto"/>
              <w:ind w:left="66"/>
              <w:rPr>
                <w:rFonts w:ascii="Verdana" w:eastAsia="Calibri" w:hAnsi="Verdana" w:cs="Tahoma"/>
                <w:color w:val="000000"/>
                <w:sz w:val="16"/>
                <w:szCs w:val="16"/>
              </w:rPr>
            </w:pPr>
          </w:p>
        </w:tc>
        <w:tc>
          <w:tcPr>
            <w:tcW w:w="6037" w:type="dxa"/>
            <w:tcBorders>
              <w:top w:val="single" w:sz="8" w:space="0" w:color="000000"/>
              <w:left w:val="single" w:sz="8" w:space="0" w:color="000000"/>
              <w:bottom w:val="single" w:sz="8" w:space="0" w:color="000000"/>
              <w:right w:val="single" w:sz="4" w:space="0" w:color="auto"/>
            </w:tcBorders>
            <w:vAlign w:val="center"/>
          </w:tcPr>
          <w:p w14:paraId="716C0AE4" w14:textId="77777777" w:rsidR="003C2158" w:rsidRPr="004C4CDE" w:rsidRDefault="003C2158" w:rsidP="009F6630">
            <w:pPr>
              <w:spacing w:line="259" w:lineRule="auto"/>
              <w:ind w:left="81" w:right="303" w:firstLine="15"/>
              <w:rPr>
                <w:rFonts w:ascii="Verdana" w:eastAsia="Tahoma" w:hAnsi="Verdana" w:cs="Tahoma"/>
                <w:color w:val="000000"/>
                <w:sz w:val="16"/>
                <w:szCs w:val="16"/>
              </w:rPr>
            </w:pPr>
            <w:r w:rsidRPr="004C4CDE">
              <w:rPr>
                <w:rFonts w:ascii="Verdana" w:eastAsia="Tahoma" w:hAnsi="Verdana" w:cs="Tahoma"/>
                <w:color w:val="000000"/>
                <w:sz w:val="16"/>
                <w:szCs w:val="16"/>
              </w:rPr>
              <w:t xml:space="preserve">Pojazd musi spełniać: </w:t>
            </w:r>
          </w:p>
          <w:p w14:paraId="58EAB341" w14:textId="77777777" w:rsidR="003C2158" w:rsidRPr="004C4CDE" w:rsidRDefault="003C2158" w:rsidP="00412D3A">
            <w:pPr>
              <w:numPr>
                <w:ilvl w:val="0"/>
                <w:numId w:val="43"/>
              </w:numPr>
              <w:tabs>
                <w:tab w:val="left" w:pos="8152"/>
              </w:tabs>
              <w:spacing w:after="160" w:line="259" w:lineRule="auto"/>
              <w:ind w:right="303"/>
              <w:contextualSpacing/>
              <w:rPr>
                <w:rFonts w:ascii="Verdana" w:eastAsia="Calibri" w:hAnsi="Verdana" w:cs="Tahoma"/>
                <w:sz w:val="16"/>
                <w:szCs w:val="16"/>
              </w:rPr>
            </w:pPr>
            <w:r w:rsidRPr="004C4CDE">
              <w:rPr>
                <w:rFonts w:ascii="Verdana" w:eastAsia="Tahoma" w:hAnsi="Verdana" w:cs="Tahoma"/>
                <w:sz w:val="16"/>
                <w:szCs w:val="16"/>
              </w:rPr>
              <w:t>wymagania polskich przepisów o ruchu drogowym, „Prawo o ruchu drogowym” (</w:t>
            </w:r>
            <w:proofErr w:type="spellStart"/>
            <w:r w:rsidRPr="004C4CDE">
              <w:rPr>
                <w:rFonts w:ascii="Verdana" w:eastAsia="Tahoma" w:hAnsi="Verdana" w:cs="Tahoma"/>
                <w:sz w:val="16"/>
                <w:szCs w:val="16"/>
              </w:rPr>
              <w:t>t.j</w:t>
            </w:r>
            <w:proofErr w:type="spellEnd"/>
            <w:r w:rsidRPr="004C4CDE">
              <w:rPr>
                <w:rFonts w:ascii="Verdana" w:eastAsia="Tahoma" w:hAnsi="Verdana" w:cs="Tahoma"/>
                <w:sz w:val="16"/>
                <w:szCs w:val="16"/>
              </w:rPr>
              <w:t xml:space="preserve">. Dz. U. z 2024 r. poz. 1251 z </w:t>
            </w:r>
            <w:proofErr w:type="spellStart"/>
            <w:r w:rsidRPr="004C4CDE">
              <w:rPr>
                <w:rFonts w:ascii="Verdana" w:eastAsia="Tahoma" w:hAnsi="Verdana" w:cs="Tahoma"/>
                <w:sz w:val="16"/>
                <w:szCs w:val="16"/>
              </w:rPr>
              <w:t>późn</w:t>
            </w:r>
            <w:proofErr w:type="spellEnd"/>
            <w:r w:rsidRPr="004C4CDE">
              <w:rPr>
                <w:rFonts w:ascii="Verdana" w:eastAsia="Tahoma" w:hAnsi="Verdana" w:cs="Tahoma"/>
                <w:sz w:val="16"/>
                <w:szCs w:val="16"/>
              </w:rPr>
              <w:t>. zm.) wraz z przepisami wykonawczymi do ustawy.</w:t>
            </w:r>
          </w:p>
          <w:p w14:paraId="3EEBAA24" w14:textId="77777777" w:rsidR="003C2158" w:rsidRPr="004C4CDE" w:rsidRDefault="003C2158" w:rsidP="009F6630">
            <w:pPr>
              <w:spacing w:after="160" w:line="259" w:lineRule="auto"/>
              <w:ind w:left="816" w:right="303"/>
              <w:contextualSpacing/>
              <w:rPr>
                <w:rFonts w:ascii="Verdana" w:eastAsia="Calibri" w:hAnsi="Verdana" w:cs="Tahoma"/>
                <w:color w:val="000000"/>
                <w:sz w:val="16"/>
                <w:szCs w:val="16"/>
              </w:rPr>
            </w:pPr>
          </w:p>
        </w:tc>
        <w:tc>
          <w:tcPr>
            <w:tcW w:w="1843" w:type="dxa"/>
            <w:tcBorders>
              <w:top w:val="single" w:sz="8" w:space="0" w:color="000000"/>
              <w:left w:val="single" w:sz="4" w:space="0" w:color="auto"/>
              <w:bottom w:val="single" w:sz="8" w:space="0" w:color="000000"/>
              <w:right w:val="single" w:sz="4" w:space="0" w:color="auto"/>
            </w:tcBorders>
            <w:vAlign w:val="center"/>
          </w:tcPr>
          <w:p w14:paraId="71EB05A3" w14:textId="77777777" w:rsidR="003C2158" w:rsidRPr="004C4CDE" w:rsidRDefault="003C2158" w:rsidP="009F6630">
            <w:pPr>
              <w:spacing w:line="259" w:lineRule="auto"/>
              <w:ind w:right="303"/>
              <w:rPr>
                <w:rFonts w:ascii="Verdana" w:eastAsia="Calibri" w:hAnsi="Verdana" w:cs="Tahoma"/>
                <w:color w:val="000000"/>
                <w:sz w:val="16"/>
                <w:szCs w:val="16"/>
              </w:rPr>
            </w:pPr>
          </w:p>
        </w:tc>
        <w:tc>
          <w:tcPr>
            <w:tcW w:w="1843" w:type="dxa"/>
            <w:tcBorders>
              <w:top w:val="single" w:sz="8" w:space="0" w:color="000000"/>
              <w:left w:val="single" w:sz="4" w:space="0" w:color="auto"/>
              <w:bottom w:val="single" w:sz="8" w:space="0" w:color="000000"/>
              <w:right w:val="single" w:sz="8" w:space="0" w:color="000000"/>
            </w:tcBorders>
            <w:vAlign w:val="center"/>
          </w:tcPr>
          <w:p w14:paraId="604420E5" w14:textId="26F64E7C" w:rsidR="003C2158" w:rsidRPr="00535CDE" w:rsidRDefault="00535CDE" w:rsidP="009F6630">
            <w:pPr>
              <w:spacing w:line="259" w:lineRule="auto"/>
              <w:ind w:right="303"/>
              <w:rPr>
                <w:rFonts w:ascii="Verdana" w:eastAsia="Calibri" w:hAnsi="Verdana" w:cs="Tahoma"/>
                <w:color w:val="000000"/>
                <w:sz w:val="14"/>
                <w:szCs w:val="14"/>
              </w:rPr>
            </w:pPr>
            <w:r w:rsidRPr="00535CDE">
              <w:rPr>
                <w:rFonts w:ascii="Verdana" w:eastAsia="Calibri" w:hAnsi="Verdana" w:cs="Tahoma"/>
                <w:color w:val="000000"/>
                <w:sz w:val="14"/>
                <w:szCs w:val="14"/>
              </w:rPr>
              <w:t>Spełnia/nie spełnia</w:t>
            </w:r>
          </w:p>
        </w:tc>
      </w:tr>
      <w:tr w:rsidR="003C2158" w:rsidRPr="003C2158" w14:paraId="4B58304B" w14:textId="77777777" w:rsidTr="00535CDE">
        <w:trPr>
          <w:trHeight w:val="818"/>
        </w:trPr>
        <w:tc>
          <w:tcPr>
            <w:tcW w:w="452" w:type="dxa"/>
            <w:tcBorders>
              <w:top w:val="single" w:sz="8" w:space="0" w:color="000000"/>
              <w:left w:val="single" w:sz="8" w:space="0" w:color="000000"/>
              <w:bottom w:val="single" w:sz="8" w:space="0" w:color="000000"/>
              <w:right w:val="single" w:sz="8" w:space="0" w:color="000000"/>
            </w:tcBorders>
            <w:vAlign w:val="center"/>
          </w:tcPr>
          <w:p w14:paraId="3DF774D6" w14:textId="77777777" w:rsidR="003C2158" w:rsidRPr="004C4CDE" w:rsidRDefault="003C2158" w:rsidP="009F6630">
            <w:pPr>
              <w:spacing w:line="259" w:lineRule="auto"/>
              <w:ind w:left="66"/>
              <w:rPr>
                <w:rFonts w:ascii="Verdana" w:eastAsia="Calibri" w:hAnsi="Verdana" w:cs="Tahoma"/>
                <w:color w:val="000000"/>
                <w:sz w:val="16"/>
                <w:szCs w:val="16"/>
              </w:rPr>
            </w:pPr>
          </w:p>
        </w:tc>
        <w:tc>
          <w:tcPr>
            <w:tcW w:w="9723" w:type="dxa"/>
            <w:gridSpan w:val="3"/>
            <w:tcBorders>
              <w:top w:val="single" w:sz="8" w:space="0" w:color="000000"/>
              <w:left w:val="single" w:sz="8" w:space="0" w:color="000000"/>
              <w:bottom w:val="single" w:sz="8" w:space="0" w:color="000000"/>
              <w:right w:val="single" w:sz="8" w:space="0" w:color="000000"/>
            </w:tcBorders>
            <w:vAlign w:val="center"/>
          </w:tcPr>
          <w:p w14:paraId="594A05B1" w14:textId="77777777" w:rsidR="003C2158" w:rsidRPr="004C4CDE" w:rsidRDefault="003C2158" w:rsidP="00412D3A">
            <w:pPr>
              <w:pStyle w:val="Akapitzlist"/>
              <w:numPr>
                <w:ilvl w:val="0"/>
                <w:numId w:val="52"/>
              </w:numPr>
              <w:spacing w:before="100" w:beforeAutospacing="1" w:after="100" w:afterAutospacing="1"/>
              <w:outlineLvl w:val="1"/>
              <w:rPr>
                <w:rFonts w:ascii="Verdana" w:hAnsi="Verdana"/>
                <w:b/>
                <w:bCs/>
                <w:sz w:val="16"/>
                <w:szCs w:val="16"/>
              </w:rPr>
            </w:pPr>
            <w:r w:rsidRPr="004C4CDE">
              <w:rPr>
                <w:rFonts w:ascii="Verdana" w:hAnsi="Verdana"/>
                <w:b/>
                <w:bCs/>
                <w:sz w:val="16"/>
                <w:szCs w:val="16"/>
              </w:rPr>
              <w:t>Przedmiot zamówienia</w:t>
            </w:r>
          </w:p>
          <w:p w14:paraId="07C929E0" w14:textId="77777777" w:rsidR="003C2158" w:rsidRPr="004C4CDE" w:rsidRDefault="003C2158" w:rsidP="009F6630">
            <w:pPr>
              <w:pStyle w:val="Akapitzlist"/>
              <w:spacing w:before="100" w:beforeAutospacing="1" w:after="100" w:afterAutospacing="1"/>
              <w:outlineLvl w:val="1"/>
              <w:rPr>
                <w:rFonts w:ascii="Verdana" w:eastAsia="Calibri" w:hAnsi="Verdana" w:cs="Tahoma"/>
                <w:color w:val="000000"/>
                <w:sz w:val="16"/>
                <w:szCs w:val="16"/>
              </w:rPr>
            </w:pPr>
            <w:r w:rsidRPr="004C4CDE">
              <w:rPr>
                <w:rFonts w:ascii="Verdana" w:hAnsi="Verdana"/>
                <w:sz w:val="16"/>
                <w:szCs w:val="16"/>
              </w:rPr>
              <w:t xml:space="preserve">Dostawa fabrycznie nowego samochodu osobowego typu </w:t>
            </w:r>
            <w:r w:rsidRPr="004C4CDE">
              <w:rPr>
                <w:rFonts w:ascii="Verdana" w:hAnsi="Verdana"/>
                <w:b/>
                <w:bCs/>
                <w:sz w:val="16"/>
                <w:szCs w:val="16"/>
              </w:rPr>
              <w:t>minivan</w:t>
            </w:r>
            <w:r w:rsidRPr="004C4CDE">
              <w:rPr>
                <w:rFonts w:ascii="Verdana" w:hAnsi="Verdana"/>
                <w:sz w:val="16"/>
                <w:szCs w:val="16"/>
              </w:rPr>
              <w:t xml:space="preserve">, w kolorze </w:t>
            </w:r>
            <w:r w:rsidRPr="004C4CDE">
              <w:rPr>
                <w:rFonts w:ascii="Verdana" w:hAnsi="Verdana"/>
                <w:b/>
                <w:bCs/>
                <w:sz w:val="16"/>
                <w:szCs w:val="16"/>
              </w:rPr>
              <w:t>szarym</w:t>
            </w:r>
            <w:r w:rsidRPr="004C4CDE">
              <w:rPr>
                <w:rFonts w:ascii="Verdana" w:hAnsi="Verdana"/>
                <w:sz w:val="16"/>
                <w:szCs w:val="16"/>
              </w:rPr>
              <w:t xml:space="preserve">, z </w:t>
            </w:r>
            <w:r w:rsidRPr="004C4CDE">
              <w:rPr>
                <w:rFonts w:ascii="Verdana" w:hAnsi="Verdana"/>
                <w:b/>
                <w:bCs/>
                <w:sz w:val="16"/>
                <w:szCs w:val="16"/>
              </w:rPr>
              <w:t>elektrycznie sterowanymi drzwiami przesuwnymi po obu stronach pojazdu</w:t>
            </w:r>
            <w:r w:rsidRPr="004C4CDE">
              <w:rPr>
                <w:rFonts w:ascii="Verdana" w:hAnsi="Verdana"/>
                <w:sz w:val="16"/>
                <w:szCs w:val="16"/>
              </w:rPr>
              <w:t>, przeznaczonego do przewozu 8 osób.</w:t>
            </w:r>
          </w:p>
        </w:tc>
      </w:tr>
      <w:tr w:rsidR="003C2158" w:rsidRPr="003C2158" w14:paraId="01E94E4D" w14:textId="77777777" w:rsidTr="00535CDE">
        <w:trPr>
          <w:trHeight w:val="531"/>
        </w:trPr>
        <w:tc>
          <w:tcPr>
            <w:tcW w:w="452" w:type="dxa"/>
            <w:tcBorders>
              <w:top w:val="single" w:sz="8" w:space="0" w:color="000000"/>
              <w:left w:val="single" w:sz="8" w:space="0" w:color="000000"/>
              <w:bottom w:val="single" w:sz="8" w:space="0" w:color="000000"/>
              <w:right w:val="single" w:sz="8" w:space="0" w:color="000000"/>
            </w:tcBorders>
            <w:vAlign w:val="center"/>
          </w:tcPr>
          <w:p w14:paraId="114196C0" w14:textId="77777777" w:rsidR="003C2158" w:rsidRPr="004C4CDE" w:rsidRDefault="003C2158" w:rsidP="009F6630">
            <w:pPr>
              <w:spacing w:line="259" w:lineRule="auto"/>
              <w:ind w:left="66"/>
              <w:rPr>
                <w:rFonts w:ascii="Verdana" w:eastAsia="Calibri" w:hAnsi="Verdana" w:cs="Tahoma"/>
                <w:color w:val="000000"/>
                <w:sz w:val="16"/>
                <w:szCs w:val="16"/>
              </w:rPr>
            </w:pPr>
          </w:p>
        </w:tc>
        <w:tc>
          <w:tcPr>
            <w:tcW w:w="9723" w:type="dxa"/>
            <w:gridSpan w:val="3"/>
            <w:tcBorders>
              <w:top w:val="single" w:sz="8" w:space="0" w:color="000000"/>
              <w:left w:val="single" w:sz="8" w:space="0" w:color="000000"/>
              <w:bottom w:val="single" w:sz="8" w:space="0" w:color="000000"/>
              <w:right w:val="single" w:sz="8" w:space="0" w:color="000000"/>
            </w:tcBorders>
            <w:vAlign w:val="center"/>
          </w:tcPr>
          <w:p w14:paraId="1C40EDA3" w14:textId="77777777" w:rsidR="003C2158" w:rsidRPr="004C4CDE" w:rsidRDefault="003C2158" w:rsidP="009F6630">
            <w:pPr>
              <w:spacing w:before="100" w:beforeAutospacing="1" w:after="100" w:afterAutospacing="1"/>
              <w:outlineLvl w:val="0"/>
              <w:rPr>
                <w:rFonts w:ascii="Verdana" w:hAnsi="Verdana"/>
                <w:b/>
                <w:bCs/>
                <w:kern w:val="36"/>
                <w:sz w:val="16"/>
                <w:szCs w:val="16"/>
              </w:rPr>
            </w:pPr>
            <w:r w:rsidRPr="004C4CDE">
              <w:rPr>
                <w:rFonts w:ascii="Verdana" w:hAnsi="Verdana"/>
                <w:b/>
                <w:bCs/>
                <w:kern w:val="36"/>
                <w:sz w:val="16"/>
                <w:szCs w:val="16"/>
              </w:rPr>
              <w:t>2. Wymagania ogólne</w:t>
            </w:r>
          </w:p>
        </w:tc>
      </w:tr>
      <w:tr w:rsidR="003C2158" w:rsidRPr="003C2158" w14:paraId="1FF3C290" w14:textId="77777777" w:rsidTr="00535CDE">
        <w:trPr>
          <w:trHeight w:val="16"/>
        </w:trPr>
        <w:tc>
          <w:tcPr>
            <w:tcW w:w="452" w:type="dxa"/>
            <w:tcBorders>
              <w:top w:val="single" w:sz="8" w:space="0" w:color="000000"/>
              <w:left w:val="single" w:sz="8" w:space="0" w:color="000000"/>
              <w:bottom w:val="single" w:sz="4" w:space="0" w:color="auto"/>
              <w:right w:val="single" w:sz="8" w:space="0" w:color="000000"/>
            </w:tcBorders>
          </w:tcPr>
          <w:p w14:paraId="6E6D8968" w14:textId="77777777" w:rsidR="003C2158" w:rsidRPr="004C4CDE" w:rsidRDefault="003C2158" w:rsidP="009F6630">
            <w:pPr>
              <w:spacing w:line="259" w:lineRule="auto"/>
              <w:ind w:left="66"/>
              <w:rPr>
                <w:rFonts w:ascii="Verdana" w:eastAsia="Calibri" w:hAnsi="Verdana" w:cs="Tahoma"/>
                <w:color w:val="000000"/>
                <w:sz w:val="16"/>
                <w:szCs w:val="16"/>
              </w:rPr>
            </w:pPr>
          </w:p>
        </w:tc>
        <w:tc>
          <w:tcPr>
            <w:tcW w:w="6037" w:type="dxa"/>
            <w:tcBorders>
              <w:top w:val="single" w:sz="8" w:space="0" w:color="000000"/>
              <w:left w:val="single" w:sz="8" w:space="0" w:color="000000"/>
              <w:bottom w:val="single" w:sz="4" w:space="0" w:color="auto"/>
              <w:right w:val="single" w:sz="4" w:space="0" w:color="auto"/>
            </w:tcBorders>
            <w:vAlign w:val="center"/>
          </w:tcPr>
          <w:p w14:paraId="7B3D45C7" w14:textId="77777777" w:rsidR="003C2158" w:rsidRPr="004C4CDE" w:rsidRDefault="003C2158" w:rsidP="00412D3A">
            <w:pPr>
              <w:numPr>
                <w:ilvl w:val="0"/>
                <w:numId w:val="44"/>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Rok produkcji: </w:t>
            </w:r>
            <w:r w:rsidRPr="004C4CDE">
              <w:rPr>
                <w:rFonts w:ascii="Verdana" w:hAnsi="Verdana"/>
                <w:b/>
                <w:bCs/>
                <w:sz w:val="16"/>
                <w:szCs w:val="16"/>
              </w:rPr>
              <w:t>bieżący</w:t>
            </w:r>
            <w:r w:rsidRPr="004C4CDE">
              <w:rPr>
                <w:rFonts w:ascii="Verdana" w:hAnsi="Verdana"/>
                <w:sz w:val="16"/>
                <w:szCs w:val="16"/>
              </w:rPr>
              <w:t>.</w:t>
            </w:r>
          </w:p>
          <w:p w14:paraId="78AAE2E5" w14:textId="77777777" w:rsidR="003C2158" w:rsidRPr="004C4CDE" w:rsidRDefault="003C2158" w:rsidP="00412D3A">
            <w:pPr>
              <w:numPr>
                <w:ilvl w:val="0"/>
                <w:numId w:val="44"/>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Przebieg: </w:t>
            </w:r>
            <w:r w:rsidRPr="004C4CDE">
              <w:rPr>
                <w:rFonts w:ascii="Verdana" w:hAnsi="Verdana"/>
                <w:b/>
                <w:bCs/>
                <w:sz w:val="16"/>
                <w:szCs w:val="16"/>
              </w:rPr>
              <w:t>0–20 km</w:t>
            </w:r>
            <w:r w:rsidRPr="004C4CDE">
              <w:rPr>
                <w:rFonts w:ascii="Verdana" w:hAnsi="Verdana"/>
                <w:sz w:val="16"/>
                <w:szCs w:val="16"/>
              </w:rPr>
              <w:t>.</w:t>
            </w:r>
          </w:p>
          <w:p w14:paraId="4ECF51EB" w14:textId="77777777" w:rsidR="003C2158" w:rsidRPr="004C4CDE" w:rsidRDefault="003C2158" w:rsidP="00412D3A">
            <w:pPr>
              <w:numPr>
                <w:ilvl w:val="0"/>
                <w:numId w:val="44"/>
              </w:numPr>
              <w:spacing w:before="100" w:beforeAutospacing="1" w:after="100" w:afterAutospacing="1" w:line="259" w:lineRule="auto"/>
              <w:rPr>
                <w:rFonts w:ascii="Verdana" w:hAnsi="Verdana"/>
                <w:sz w:val="16"/>
                <w:szCs w:val="16"/>
              </w:rPr>
            </w:pPr>
            <w:r w:rsidRPr="004C4CDE">
              <w:rPr>
                <w:rFonts w:ascii="Verdana" w:hAnsi="Verdana"/>
                <w:sz w:val="16"/>
                <w:szCs w:val="16"/>
              </w:rPr>
              <w:t>Homologacja UE/PL.</w:t>
            </w:r>
          </w:p>
          <w:p w14:paraId="7EE33959" w14:textId="327CD560" w:rsidR="004C4CDE" w:rsidRPr="004C4CDE" w:rsidRDefault="003C2158" w:rsidP="00412D3A">
            <w:pPr>
              <w:numPr>
                <w:ilvl w:val="0"/>
                <w:numId w:val="44"/>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Gwarancja: </w:t>
            </w:r>
            <w:r w:rsidRPr="004C4CDE">
              <w:rPr>
                <w:rFonts w:ascii="Verdana" w:hAnsi="Verdana"/>
                <w:b/>
                <w:bCs/>
                <w:sz w:val="16"/>
                <w:szCs w:val="16"/>
              </w:rPr>
              <w:t>min. 24 miesiące</w:t>
            </w:r>
            <w:r w:rsidRPr="004C4CDE">
              <w:rPr>
                <w:rFonts w:ascii="Verdana" w:hAnsi="Verdana"/>
                <w:sz w:val="16"/>
                <w:szCs w:val="16"/>
              </w:rPr>
              <w:t>, bez limitu km lub zgodnie z polityką producenta.</w:t>
            </w:r>
            <w:r w:rsidR="004C4CDE" w:rsidRPr="004C4CDE">
              <w:rPr>
                <w:rFonts w:ascii="Verdana" w:hAnsi="Verdana"/>
                <w:sz w:val="16"/>
                <w:szCs w:val="16"/>
              </w:rPr>
              <w:t xml:space="preserve"> </w:t>
            </w:r>
          </w:p>
          <w:p w14:paraId="7CD2AD37" w14:textId="77777777" w:rsidR="003C2158" w:rsidRPr="004C4CDE" w:rsidRDefault="003C2158" w:rsidP="00412D3A">
            <w:pPr>
              <w:numPr>
                <w:ilvl w:val="0"/>
                <w:numId w:val="44"/>
              </w:numPr>
              <w:spacing w:before="100" w:beforeAutospacing="1" w:after="100" w:afterAutospacing="1" w:line="259" w:lineRule="auto"/>
              <w:rPr>
                <w:rFonts w:ascii="Verdana" w:hAnsi="Verdana"/>
                <w:sz w:val="16"/>
                <w:szCs w:val="16"/>
              </w:rPr>
            </w:pPr>
            <w:r w:rsidRPr="004C4CDE">
              <w:rPr>
                <w:rFonts w:ascii="Verdana" w:hAnsi="Verdana"/>
                <w:sz w:val="16"/>
                <w:szCs w:val="16"/>
              </w:rPr>
              <w:t>Pojazd wolny od wad fizycznych i prawnych.</w:t>
            </w:r>
          </w:p>
          <w:p w14:paraId="19757CCB" w14:textId="77777777" w:rsidR="003C2DA5" w:rsidRDefault="003C2158" w:rsidP="00412D3A">
            <w:pPr>
              <w:numPr>
                <w:ilvl w:val="0"/>
                <w:numId w:val="44"/>
              </w:numPr>
              <w:spacing w:before="100" w:beforeAutospacing="1" w:after="100" w:afterAutospacing="1" w:line="259" w:lineRule="auto"/>
              <w:rPr>
                <w:rFonts w:ascii="Verdana" w:hAnsi="Verdana"/>
                <w:sz w:val="16"/>
                <w:szCs w:val="16"/>
              </w:rPr>
            </w:pPr>
            <w:r w:rsidRPr="004C4CDE">
              <w:rPr>
                <w:rFonts w:ascii="Verdana" w:hAnsi="Verdana"/>
                <w:sz w:val="16"/>
                <w:szCs w:val="16"/>
              </w:rPr>
              <w:t>Dostawa do siedziby Zamawiającego.</w:t>
            </w:r>
          </w:p>
          <w:p w14:paraId="728D15E8" w14:textId="214BB70A" w:rsidR="003C2DA5" w:rsidRPr="003C2DA5" w:rsidRDefault="003C2DA5" w:rsidP="00412D3A">
            <w:pPr>
              <w:numPr>
                <w:ilvl w:val="0"/>
                <w:numId w:val="44"/>
              </w:numPr>
              <w:spacing w:before="100" w:beforeAutospacing="1" w:after="100" w:afterAutospacing="1" w:line="259" w:lineRule="auto"/>
              <w:rPr>
                <w:rFonts w:ascii="Verdana" w:hAnsi="Verdana"/>
                <w:sz w:val="16"/>
                <w:szCs w:val="16"/>
              </w:rPr>
            </w:pPr>
            <w:r>
              <w:rPr>
                <w:rFonts w:ascii="Verdana" w:hAnsi="Verdana"/>
                <w:sz w:val="16"/>
                <w:szCs w:val="16"/>
              </w:rPr>
              <w:t>B</w:t>
            </w:r>
            <w:r w:rsidRPr="003C2DA5">
              <w:rPr>
                <w:rFonts w:ascii="Verdana" w:hAnsi="Verdana"/>
                <w:sz w:val="16"/>
                <w:szCs w:val="16"/>
              </w:rPr>
              <w:t>ezpłatny pierwszy przegląd filtrowo-olejowy przy przebiegu 10 tys. km.</w:t>
            </w:r>
          </w:p>
          <w:p w14:paraId="38AEFCE7" w14:textId="77777777" w:rsidR="003C2158" w:rsidRPr="004C4CDE" w:rsidRDefault="003C2158" w:rsidP="009F6630">
            <w:pPr>
              <w:spacing w:line="259" w:lineRule="auto"/>
              <w:rPr>
                <w:rFonts w:ascii="Verdana" w:eastAsia="Calibri" w:hAnsi="Verdana" w:cs="Tahoma"/>
                <w:color w:val="000000"/>
                <w:sz w:val="16"/>
                <w:szCs w:val="16"/>
              </w:rPr>
            </w:pPr>
          </w:p>
        </w:tc>
        <w:tc>
          <w:tcPr>
            <w:tcW w:w="1843" w:type="dxa"/>
            <w:tcBorders>
              <w:top w:val="single" w:sz="8" w:space="0" w:color="000000"/>
              <w:left w:val="single" w:sz="4" w:space="0" w:color="auto"/>
              <w:bottom w:val="single" w:sz="4" w:space="0" w:color="auto"/>
              <w:right w:val="single" w:sz="4" w:space="0" w:color="auto"/>
            </w:tcBorders>
            <w:vAlign w:val="center"/>
          </w:tcPr>
          <w:p w14:paraId="2C2900FC" w14:textId="26DF5CF8" w:rsidR="003C2158" w:rsidRPr="004C4CDE" w:rsidRDefault="003C2158" w:rsidP="009F6630">
            <w:pPr>
              <w:spacing w:line="259" w:lineRule="auto"/>
              <w:rPr>
                <w:rFonts w:ascii="Verdana" w:eastAsia="Calibri" w:hAnsi="Verdana" w:cs="Tahoma"/>
                <w:color w:val="000000"/>
                <w:sz w:val="16"/>
                <w:szCs w:val="16"/>
              </w:rPr>
            </w:pPr>
            <w:r w:rsidRPr="004C4CDE">
              <w:rPr>
                <w:rFonts w:ascii="Verdana" w:eastAsia="Calibri" w:hAnsi="Verdana" w:cs="Tahoma"/>
                <w:color w:val="000000"/>
                <w:sz w:val="16"/>
                <w:szCs w:val="16"/>
              </w:rPr>
              <w:t>Rok produkcji:</w:t>
            </w:r>
            <w:r w:rsidR="004C4CDE" w:rsidRPr="004C4CDE">
              <w:rPr>
                <w:rFonts w:ascii="Verdana" w:eastAsia="Calibri" w:hAnsi="Verdana" w:cs="Tahoma"/>
                <w:color w:val="000000"/>
                <w:sz w:val="16"/>
                <w:szCs w:val="16"/>
              </w:rPr>
              <w:t xml:space="preserve"> </w:t>
            </w:r>
            <w:r w:rsidRPr="004C4CDE">
              <w:rPr>
                <w:rFonts w:ascii="Verdana" w:eastAsia="Calibri" w:hAnsi="Verdana" w:cs="Tahoma"/>
                <w:color w:val="000000"/>
                <w:sz w:val="16"/>
                <w:szCs w:val="16"/>
              </w:rPr>
              <w:t>…</w:t>
            </w:r>
            <w:r w:rsidR="004C4CDE">
              <w:rPr>
                <w:rFonts w:ascii="Verdana" w:eastAsia="Calibri" w:hAnsi="Verdana" w:cs="Tahoma"/>
                <w:color w:val="000000"/>
                <w:sz w:val="16"/>
                <w:szCs w:val="16"/>
              </w:rPr>
              <w:t>…..</w:t>
            </w:r>
            <w:r w:rsidRPr="004C4CDE">
              <w:rPr>
                <w:rFonts w:ascii="Verdana" w:eastAsia="Calibri" w:hAnsi="Verdana" w:cs="Tahoma"/>
                <w:color w:val="000000"/>
                <w:sz w:val="16"/>
                <w:szCs w:val="16"/>
              </w:rPr>
              <w:t>….r.</w:t>
            </w:r>
          </w:p>
          <w:p w14:paraId="715F6C3D" w14:textId="77777777" w:rsidR="003C2158" w:rsidRPr="004C4CDE" w:rsidRDefault="003C2158" w:rsidP="009F6630">
            <w:pPr>
              <w:spacing w:line="259" w:lineRule="auto"/>
              <w:rPr>
                <w:rFonts w:ascii="Verdana" w:eastAsia="Calibri" w:hAnsi="Verdana" w:cs="Tahoma"/>
                <w:color w:val="000000"/>
                <w:sz w:val="16"/>
                <w:szCs w:val="16"/>
              </w:rPr>
            </w:pPr>
          </w:p>
          <w:p w14:paraId="74C846E2" w14:textId="77777777" w:rsidR="003C2158" w:rsidRDefault="003C2158" w:rsidP="009F6630">
            <w:pPr>
              <w:spacing w:line="259" w:lineRule="auto"/>
              <w:rPr>
                <w:rFonts w:ascii="Verdana" w:eastAsia="Calibri" w:hAnsi="Verdana" w:cs="Tahoma"/>
                <w:color w:val="000000"/>
                <w:sz w:val="16"/>
                <w:szCs w:val="16"/>
              </w:rPr>
            </w:pPr>
            <w:r w:rsidRPr="004C4CDE">
              <w:rPr>
                <w:rFonts w:ascii="Verdana" w:eastAsia="Calibri" w:hAnsi="Verdana" w:cs="Tahoma"/>
                <w:color w:val="000000"/>
                <w:sz w:val="16"/>
                <w:szCs w:val="16"/>
              </w:rPr>
              <w:t>Moc silnika: ……………..KM</w:t>
            </w:r>
          </w:p>
          <w:p w14:paraId="457418DE" w14:textId="77777777" w:rsidR="004C4CDE" w:rsidRPr="004C4CDE" w:rsidRDefault="004C4CDE" w:rsidP="009F6630">
            <w:pPr>
              <w:spacing w:line="259" w:lineRule="auto"/>
              <w:rPr>
                <w:rFonts w:ascii="Verdana" w:eastAsia="Calibri" w:hAnsi="Verdana" w:cs="Tahoma"/>
                <w:color w:val="000000"/>
                <w:sz w:val="16"/>
                <w:szCs w:val="16"/>
              </w:rPr>
            </w:pPr>
          </w:p>
          <w:p w14:paraId="42544D81" w14:textId="706EB2E4" w:rsidR="003C2158" w:rsidRPr="004C4CDE" w:rsidRDefault="004C4CDE" w:rsidP="009F6630">
            <w:pPr>
              <w:spacing w:line="259" w:lineRule="auto"/>
              <w:rPr>
                <w:rFonts w:ascii="Verdana" w:eastAsia="Calibri" w:hAnsi="Verdana" w:cs="Tahoma"/>
                <w:color w:val="000000"/>
                <w:sz w:val="16"/>
                <w:szCs w:val="16"/>
              </w:rPr>
            </w:pPr>
            <w:r>
              <w:rPr>
                <w:rFonts w:ascii="Verdana" w:eastAsia="Calibri" w:hAnsi="Verdana" w:cs="Tahoma"/>
                <w:color w:val="000000"/>
                <w:sz w:val="16"/>
                <w:szCs w:val="16"/>
              </w:rPr>
              <w:t>Pojemność silnika ………….. m3</w:t>
            </w:r>
          </w:p>
          <w:p w14:paraId="372E1C04" w14:textId="77777777" w:rsidR="003C2158" w:rsidRPr="004C4CDE" w:rsidRDefault="003C2158" w:rsidP="009F6630">
            <w:pPr>
              <w:spacing w:line="259" w:lineRule="auto"/>
              <w:rPr>
                <w:rFonts w:ascii="Verdana" w:eastAsia="Calibri" w:hAnsi="Verdana" w:cs="Tahoma"/>
                <w:color w:val="000000"/>
                <w:sz w:val="16"/>
                <w:szCs w:val="16"/>
              </w:rPr>
            </w:pPr>
          </w:p>
          <w:p w14:paraId="7EF58A3C" w14:textId="77777777" w:rsidR="003C2158" w:rsidRPr="004C4CDE" w:rsidRDefault="003C2158" w:rsidP="009F6630">
            <w:pPr>
              <w:spacing w:line="259" w:lineRule="auto"/>
              <w:rPr>
                <w:rFonts w:ascii="Verdana" w:eastAsia="Calibri" w:hAnsi="Verdana" w:cs="Tahoma"/>
                <w:color w:val="000000"/>
                <w:sz w:val="16"/>
                <w:szCs w:val="16"/>
              </w:rPr>
            </w:pPr>
            <w:r w:rsidRPr="004C4CDE">
              <w:rPr>
                <w:rFonts w:ascii="Verdana" w:eastAsia="Calibri" w:hAnsi="Verdana" w:cs="Tahoma"/>
                <w:color w:val="000000"/>
                <w:sz w:val="16"/>
                <w:szCs w:val="16"/>
              </w:rPr>
              <w:t>Przebieg: ….…………………km</w:t>
            </w:r>
          </w:p>
        </w:tc>
        <w:tc>
          <w:tcPr>
            <w:tcW w:w="1843" w:type="dxa"/>
            <w:tcBorders>
              <w:top w:val="single" w:sz="8" w:space="0" w:color="000000"/>
              <w:left w:val="single" w:sz="4" w:space="0" w:color="auto"/>
              <w:bottom w:val="single" w:sz="4" w:space="0" w:color="auto"/>
              <w:right w:val="single" w:sz="8" w:space="0" w:color="000000"/>
            </w:tcBorders>
            <w:vAlign w:val="center"/>
          </w:tcPr>
          <w:p w14:paraId="2CC51643" w14:textId="5F51484F" w:rsidR="003C2158" w:rsidRPr="004C4CDE" w:rsidRDefault="003C2158" w:rsidP="009F6630">
            <w:pPr>
              <w:spacing w:line="259" w:lineRule="auto"/>
              <w:rPr>
                <w:rFonts w:ascii="Verdana" w:eastAsia="Calibri" w:hAnsi="Verdana" w:cs="Tahoma"/>
                <w:color w:val="000000"/>
                <w:sz w:val="16"/>
                <w:szCs w:val="16"/>
              </w:rPr>
            </w:pPr>
            <w:r w:rsidRPr="004C4CDE">
              <w:rPr>
                <w:rFonts w:ascii="Verdana" w:eastAsia="Calibri" w:hAnsi="Verdana" w:cs="Tahoma"/>
                <w:color w:val="000000"/>
                <w:sz w:val="16"/>
                <w:szCs w:val="16"/>
              </w:rPr>
              <w:t>Spełnia/</w:t>
            </w:r>
            <w:r w:rsidR="004C4CDE">
              <w:rPr>
                <w:rFonts w:ascii="Verdana" w:eastAsia="Calibri" w:hAnsi="Verdana" w:cs="Tahoma"/>
                <w:color w:val="000000"/>
                <w:sz w:val="16"/>
                <w:szCs w:val="16"/>
              </w:rPr>
              <w:t>n</w:t>
            </w:r>
            <w:r w:rsidRPr="004C4CDE">
              <w:rPr>
                <w:rFonts w:ascii="Verdana" w:eastAsia="Calibri" w:hAnsi="Verdana" w:cs="Tahoma"/>
                <w:color w:val="000000"/>
                <w:sz w:val="16"/>
                <w:szCs w:val="16"/>
              </w:rPr>
              <w:t>ie spełnia</w:t>
            </w:r>
          </w:p>
        </w:tc>
      </w:tr>
      <w:tr w:rsidR="003C2158" w:rsidRPr="003C2158" w14:paraId="160D728A" w14:textId="77777777" w:rsidTr="00535CDE">
        <w:trPr>
          <w:trHeight w:val="571"/>
        </w:trPr>
        <w:tc>
          <w:tcPr>
            <w:tcW w:w="452" w:type="dxa"/>
            <w:tcBorders>
              <w:top w:val="single" w:sz="8" w:space="0" w:color="000000"/>
              <w:left w:val="single" w:sz="8" w:space="0" w:color="000000"/>
              <w:bottom w:val="single" w:sz="4" w:space="0" w:color="auto"/>
              <w:right w:val="single" w:sz="8" w:space="0" w:color="000000"/>
            </w:tcBorders>
          </w:tcPr>
          <w:p w14:paraId="657BC6F5" w14:textId="77777777" w:rsidR="003C2158" w:rsidRPr="004C4CDE" w:rsidRDefault="003C2158" w:rsidP="009F6630">
            <w:pPr>
              <w:spacing w:line="259" w:lineRule="auto"/>
              <w:ind w:left="66"/>
              <w:rPr>
                <w:rFonts w:ascii="Verdana" w:eastAsia="Tahoma" w:hAnsi="Verdana" w:cs="Tahoma"/>
                <w:color w:val="000000"/>
                <w:sz w:val="16"/>
                <w:szCs w:val="16"/>
              </w:rPr>
            </w:pPr>
          </w:p>
        </w:tc>
        <w:tc>
          <w:tcPr>
            <w:tcW w:w="9723" w:type="dxa"/>
            <w:gridSpan w:val="3"/>
            <w:tcBorders>
              <w:top w:val="single" w:sz="8" w:space="0" w:color="000000"/>
              <w:left w:val="single" w:sz="8" w:space="0" w:color="000000"/>
              <w:bottom w:val="single" w:sz="4" w:space="0" w:color="auto"/>
              <w:right w:val="single" w:sz="8" w:space="0" w:color="000000"/>
            </w:tcBorders>
            <w:vAlign w:val="center"/>
          </w:tcPr>
          <w:p w14:paraId="22C260EF" w14:textId="76DF26FC" w:rsidR="003C2158" w:rsidRPr="004C4CDE" w:rsidRDefault="003C2158" w:rsidP="004C4CDE">
            <w:pPr>
              <w:spacing w:before="100" w:beforeAutospacing="1" w:after="100" w:afterAutospacing="1"/>
              <w:outlineLvl w:val="0"/>
              <w:rPr>
                <w:rFonts w:ascii="Verdana" w:hAnsi="Verdana"/>
                <w:b/>
                <w:bCs/>
                <w:kern w:val="36"/>
                <w:sz w:val="16"/>
                <w:szCs w:val="16"/>
              </w:rPr>
            </w:pPr>
            <w:r w:rsidRPr="004C4CDE">
              <w:rPr>
                <w:rFonts w:ascii="Verdana" w:hAnsi="Verdana"/>
                <w:b/>
                <w:bCs/>
                <w:kern w:val="36"/>
                <w:sz w:val="16"/>
                <w:szCs w:val="16"/>
              </w:rPr>
              <w:t>3. Parametry techniczne</w:t>
            </w:r>
          </w:p>
        </w:tc>
      </w:tr>
      <w:tr w:rsidR="003C2158" w:rsidRPr="003C2158" w14:paraId="1790D77F" w14:textId="77777777" w:rsidTr="00535CDE">
        <w:trPr>
          <w:trHeight w:val="2064"/>
        </w:trPr>
        <w:tc>
          <w:tcPr>
            <w:tcW w:w="452" w:type="dxa"/>
            <w:tcBorders>
              <w:top w:val="single" w:sz="8" w:space="0" w:color="000000"/>
              <w:left w:val="single" w:sz="8" w:space="0" w:color="000000"/>
              <w:bottom w:val="single" w:sz="4" w:space="0" w:color="auto"/>
              <w:right w:val="single" w:sz="8" w:space="0" w:color="000000"/>
            </w:tcBorders>
          </w:tcPr>
          <w:p w14:paraId="1CEFD713" w14:textId="77777777" w:rsidR="003C2158" w:rsidRPr="004C4CDE" w:rsidRDefault="003C2158" w:rsidP="009F6630">
            <w:pPr>
              <w:spacing w:line="259" w:lineRule="auto"/>
              <w:ind w:left="66"/>
              <w:rPr>
                <w:rFonts w:ascii="Verdana" w:eastAsia="Tahoma" w:hAnsi="Verdana" w:cs="Tahoma"/>
                <w:color w:val="000000"/>
                <w:sz w:val="16"/>
                <w:szCs w:val="16"/>
              </w:rPr>
            </w:pPr>
          </w:p>
        </w:tc>
        <w:tc>
          <w:tcPr>
            <w:tcW w:w="6037" w:type="dxa"/>
            <w:tcBorders>
              <w:top w:val="single" w:sz="8" w:space="0" w:color="000000"/>
              <w:left w:val="single" w:sz="8" w:space="0" w:color="000000"/>
              <w:bottom w:val="single" w:sz="4" w:space="0" w:color="auto"/>
              <w:right w:val="single" w:sz="4" w:space="0" w:color="auto"/>
            </w:tcBorders>
            <w:vAlign w:val="center"/>
          </w:tcPr>
          <w:p w14:paraId="381ABD8F" w14:textId="77777777" w:rsidR="003C2158" w:rsidRPr="004C4CDE" w:rsidRDefault="003C2158" w:rsidP="009F6630">
            <w:pPr>
              <w:spacing w:before="100" w:beforeAutospacing="1" w:after="100" w:afterAutospacing="1"/>
              <w:outlineLvl w:val="1"/>
              <w:rPr>
                <w:rFonts w:ascii="Verdana" w:hAnsi="Verdana"/>
                <w:b/>
                <w:bCs/>
                <w:sz w:val="16"/>
                <w:szCs w:val="16"/>
              </w:rPr>
            </w:pPr>
            <w:r w:rsidRPr="004C4CDE">
              <w:rPr>
                <w:rFonts w:ascii="Verdana" w:hAnsi="Verdana"/>
                <w:b/>
                <w:bCs/>
                <w:sz w:val="16"/>
                <w:szCs w:val="16"/>
              </w:rPr>
              <w:t>3.1. Nadwozie</w:t>
            </w:r>
          </w:p>
          <w:p w14:paraId="74E6DFA0" w14:textId="77777777" w:rsidR="003C2158" w:rsidRPr="004C4CDE" w:rsidRDefault="003C2158" w:rsidP="00412D3A">
            <w:pPr>
              <w:numPr>
                <w:ilvl w:val="0"/>
                <w:numId w:val="45"/>
              </w:numPr>
              <w:spacing w:before="100" w:beforeAutospacing="1" w:after="100" w:afterAutospacing="1" w:line="259" w:lineRule="auto"/>
              <w:rPr>
                <w:rFonts w:ascii="Verdana" w:hAnsi="Verdana"/>
                <w:sz w:val="16"/>
                <w:szCs w:val="16"/>
              </w:rPr>
            </w:pPr>
            <w:r w:rsidRPr="004C4CDE">
              <w:rPr>
                <w:rFonts w:ascii="Verdana" w:hAnsi="Verdana"/>
                <w:sz w:val="16"/>
                <w:szCs w:val="16"/>
              </w:rPr>
              <w:t>Typ nadwozia: minivan</w:t>
            </w:r>
          </w:p>
          <w:p w14:paraId="581E04AB" w14:textId="77777777" w:rsidR="003C2158" w:rsidRPr="004C4CDE" w:rsidRDefault="003C2158" w:rsidP="00412D3A">
            <w:pPr>
              <w:numPr>
                <w:ilvl w:val="0"/>
                <w:numId w:val="45"/>
              </w:numPr>
              <w:spacing w:before="100" w:beforeAutospacing="1" w:after="100" w:afterAutospacing="1" w:line="259" w:lineRule="auto"/>
              <w:rPr>
                <w:rFonts w:ascii="Verdana" w:hAnsi="Verdana"/>
                <w:sz w:val="16"/>
                <w:szCs w:val="16"/>
              </w:rPr>
            </w:pPr>
            <w:r w:rsidRPr="004C4CDE">
              <w:rPr>
                <w:rFonts w:ascii="Verdana" w:hAnsi="Verdana"/>
                <w:sz w:val="16"/>
                <w:szCs w:val="16"/>
              </w:rPr>
              <w:t>Liczba miejsc:</w:t>
            </w:r>
            <w:r w:rsidRPr="004C4CDE">
              <w:rPr>
                <w:rFonts w:ascii="Verdana" w:hAnsi="Verdana"/>
                <w:b/>
                <w:bCs/>
                <w:sz w:val="16"/>
                <w:szCs w:val="16"/>
              </w:rPr>
              <w:t xml:space="preserve"> 8</w:t>
            </w:r>
          </w:p>
          <w:p w14:paraId="12A60497" w14:textId="77777777" w:rsidR="003C2158" w:rsidRPr="004C4CDE" w:rsidRDefault="003C2158" w:rsidP="00412D3A">
            <w:pPr>
              <w:numPr>
                <w:ilvl w:val="0"/>
                <w:numId w:val="45"/>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Kolor: </w:t>
            </w:r>
            <w:r w:rsidRPr="004C4CDE">
              <w:rPr>
                <w:rFonts w:ascii="Verdana" w:hAnsi="Verdana"/>
                <w:b/>
                <w:bCs/>
                <w:sz w:val="16"/>
                <w:szCs w:val="16"/>
              </w:rPr>
              <w:t>szary</w:t>
            </w:r>
            <w:r w:rsidRPr="004C4CDE">
              <w:rPr>
                <w:rFonts w:ascii="Verdana" w:hAnsi="Verdana"/>
                <w:sz w:val="16"/>
                <w:szCs w:val="16"/>
              </w:rPr>
              <w:t xml:space="preserve"> (dowolny odcień).</w:t>
            </w:r>
          </w:p>
          <w:p w14:paraId="060AE0FD" w14:textId="77777777" w:rsidR="003C2158" w:rsidRPr="004C4CDE" w:rsidRDefault="003C2158" w:rsidP="00412D3A">
            <w:pPr>
              <w:numPr>
                <w:ilvl w:val="0"/>
                <w:numId w:val="45"/>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Drzwi boczne: </w:t>
            </w:r>
            <w:r w:rsidRPr="004C4CDE">
              <w:rPr>
                <w:rFonts w:ascii="Verdana" w:hAnsi="Verdana"/>
                <w:b/>
                <w:bCs/>
                <w:sz w:val="16"/>
                <w:szCs w:val="16"/>
              </w:rPr>
              <w:t>2 szt., przesuwne, sterowane elektrycznie</w:t>
            </w:r>
            <w:r w:rsidRPr="004C4CDE">
              <w:rPr>
                <w:rFonts w:ascii="Verdana" w:hAnsi="Verdana"/>
                <w:sz w:val="16"/>
                <w:szCs w:val="16"/>
              </w:rPr>
              <w:t>.</w:t>
            </w:r>
          </w:p>
          <w:p w14:paraId="6A65EC00" w14:textId="77777777" w:rsidR="003C2158" w:rsidRPr="004C4CDE" w:rsidRDefault="003C2158" w:rsidP="00412D3A">
            <w:pPr>
              <w:numPr>
                <w:ilvl w:val="0"/>
                <w:numId w:val="45"/>
              </w:numPr>
              <w:spacing w:before="100" w:beforeAutospacing="1" w:after="100" w:afterAutospacing="1" w:line="259" w:lineRule="auto"/>
              <w:rPr>
                <w:rFonts w:ascii="Verdana" w:eastAsia="Tahoma" w:hAnsi="Verdana" w:cs="Tahoma"/>
                <w:color w:val="000000"/>
                <w:sz w:val="16"/>
                <w:szCs w:val="16"/>
              </w:rPr>
            </w:pPr>
            <w:r w:rsidRPr="004C4CDE">
              <w:rPr>
                <w:rFonts w:ascii="Verdana" w:hAnsi="Verdana"/>
                <w:sz w:val="16"/>
                <w:szCs w:val="16"/>
              </w:rPr>
              <w:t>Drzwi tylne: klapa podnoszona z szybą oraz wycieraczką</w:t>
            </w:r>
          </w:p>
        </w:tc>
        <w:tc>
          <w:tcPr>
            <w:tcW w:w="1843" w:type="dxa"/>
            <w:tcBorders>
              <w:top w:val="single" w:sz="8" w:space="0" w:color="000000"/>
              <w:left w:val="single" w:sz="4" w:space="0" w:color="auto"/>
              <w:bottom w:val="single" w:sz="4" w:space="0" w:color="auto"/>
              <w:right w:val="single" w:sz="4" w:space="0" w:color="auto"/>
            </w:tcBorders>
            <w:vAlign w:val="center"/>
          </w:tcPr>
          <w:p w14:paraId="631BAEA3" w14:textId="77777777" w:rsidR="003C2158" w:rsidRPr="004C4CDE" w:rsidRDefault="003C2158" w:rsidP="009F6630">
            <w:pPr>
              <w:spacing w:line="259" w:lineRule="auto"/>
              <w:rPr>
                <w:rFonts w:ascii="Verdana" w:eastAsia="Calibri" w:hAnsi="Verdana" w:cs="Tahoma"/>
                <w:color w:val="000000"/>
                <w:sz w:val="16"/>
                <w:szCs w:val="16"/>
              </w:rPr>
            </w:pPr>
          </w:p>
        </w:tc>
        <w:tc>
          <w:tcPr>
            <w:tcW w:w="1843" w:type="dxa"/>
            <w:tcBorders>
              <w:top w:val="single" w:sz="8" w:space="0" w:color="000000"/>
              <w:left w:val="single" w:sz="4" w:space="0" w:color="auto"/>
              <w:bottom w:val="single" w:sz="4" w:space="0" w:color="auto"/>
              <w:right w:val="single" w:sz="8" w:space="0" w:color="000000"/>
            </w:tcBorders>
            <w:vAlign w:val="center"/>
          </w:tcPr>
          <w:p w14:paraId="38079FF9" w14:textId="78A6BE29" w:rsidR="003C2158" w:rsidRPr="004C4CDE" w:rsidRDefault="003C2158" w:rsidP="009F6630">
            <w:pPr>
              <w:spacing w:line="259" w:lineRule="auto"/>
              <w:rPr>
                <w:rFonts w:ascii="Verdana" w:eastAsia="Calibri" w:hAnsi="Verdana" w:cs="Tahoma"/>
                <w:color w:val="000000"/>
                <w:sz w:val="16"/>
                <w:szCs w:val="16"/>
              </w:rPr>
            </w:pPr>
            <w:r w:rsidRPr="004C4CDE">
              <w:rPr>
                <w:rFonts w:ascii="Verdana" w:eastAsia="Calibri" w:hAnsi="Verdana" w:cs="Tahoma"/>
                <w:color w:val="000000"/>
                <w:sz w:val="16"/>
                <w:szCs w:val="16"/>
              </w:rPr>
              <w:t>Spełnia/Nie spełnia</w:t>
            </w:r>
          </w:p>
        </w:tc>
      </w:tr>
      <w:tr w:rsidR="003C2158" w:rsidRPr="003C2158" w14:paraId="66356696" w14:textId="77777777" w:rsidTr="00535CDE">
        <w:trPr>
          <w:trHeight w:val="1805"/>
        </w:trPr>
        <w:tc>
          <w:tcPr>
            <w:tcW w:w="452" w:type="dxa"/>
            <w:tcBorders>
              <w:top w:val="single" w:sz="8" w:space="0" w:color="000000"/>
              <w:left w:val="single" w:sz="8" w:space="0" w:color="000000"/>
              <w:bottom w:val="single" w:sz="4" w:space="0" w:color="auto"/>
              <w:right w:val="single" w:sz="8" w:space="0" w:color="000000"/>
            </w:tcBorders>
          </w:tcPr>
          <w:p w14:paraId="2AA7D3EB" w14:textId="77777777" w:rsidR="003C2158" w:rsidRPr="004C4CDE" w:rsidRDefault="003C2158" w:rsidP="009F6630">
            <w:pPr>
              <w:spacing w:line="259" w:lineRule="auto"/>
              <w:ind w:left="66"/>
              <w:rPr>
                <w:rFonts w:ascii="Verdana" w:eastAsia="Tahoma" w:hAnsi="Verdana" w:cs="Tahoma"/>
                <w:color w:val="000000"/>
                <w:sz w:val="16"/>
                <w:szCs w:val="16"/>
              </w:rPr>
            </w:pPr>
          </w:p>
        </w:tc>
        <w:tc>
          <w:tcPr>
            <w:tcW w:w="6037" w:type="dxa"/>
            <w:tcBorders>
              <w:top w:val="single" w:sz="8" w:space="0" w:color="000000"/>
              <w:left w:val="single" w:sz="8" w:space="0" w:color="000000"/>
              <w:bottom w:val="single" w:sz="4" w:space="0" w:color="auto"/>
              <w:right w:val="single" w:sz="4" w:space="0" w:color="auto"/>
            </w:tcBorders>
            <w:vAlign w:val="center"/>
          </w:tcPr>
          <w:p w14:paraId="49F6E6AA" w14:textId="77777777" w:rsidR="00457531" w:rsidRPr="00457531" w:rsidRDefault="00457531" w:rsidP="00457531">
            <w:pPr>
              <w:spacing w:before="100" w:beforeAutospacing="1" w:after="100" w:afterAutospacing="1"/>
              <w:outlineLvl w:val="1"/>
              <w:rPr>
                <w:rFonts w:ascii="Verdana" w:hAnsi="Verdana"/>
                <w:b/>
                <w:bCs/>
                <w:sz w:val="16"/>
                <w:szCs w:val="16"/>
              </w:rPr>
            </w:pPr>
            <w:r w:rsidRPr="00457531">
              <w:rPr>
                <w:rFonts w:ascii="Verdana" w:hAnsi="Verdana"/>
                <w:b/>
                <w:bCs/>
                <w:sz w:val="16"/>
                <w:szCs w:val="16"/>
              </w:rPr>
              <w:t>3.1. Nadwozie</w:t>
            </w:r>
          </w:p>
          <w:p w14:paraId="1FFBD576" w14:textId="3DDEEC48" w:rsidR="00457531" w:rsidRPr="00457531" w:rsidRDefault="00457531" w:rsidP="00412D3A">
            <w:pPr>
              <w:numPr>
                <w:ilvl w:val="0"/>
                <w:numId w:val="45"/>
              </w:numPr>
              <w:spacing w:before="100" w:beforeAutospacing="1" w:after="100" w:afterAutospacing="1" w:line="259" w:lineRule="auto"/>
              <w:rPr>
                <w:rFonts w:ascii="Verdana" w:hAnsi="Verdana"/>
                <w:sz w:val="16"/>
                <w:szCs w:val="16"/>
              </w:rPr>
            </w:pPr>
            <w:r w:rsidRPr="00457531">
              <w:rPr>
                <w:rFonts w:ascii="Verdana" w:hAnsi="Verdana"/>
                <w:sz w:val="16"/>
                <w:szCs w:val="16"/>
              </w:rPr>
              <w:t>Typ nadwozia: minivan</w:t>
            </w:r>
          </w:p>
          <w:p w14:paraId="1B38D135" w14:textId="2FB1DD28" w:rsidR="00457531" w:rsidRPr="00457531" w:rsidRDefault="00457531" w:rsidP="00412D3A">
            <w:pPr>
              <w:numPr>
                <w:ilvl w:val="0"/>
                <w:numId w:val="45"/>
              </w:numPr>
              <w:spacing w:before="100" w:beforeAutospacing="1" w:after="100" w:afterAutospacing="1" w:line="259" w:lineRule="auto"/>
              <w:rPr>
                <w:rFonts w:ascii="Verdana" w:hAnsi="Verdana"/>
                <w:sz w:val="16"/>
                <w:szCs w:val="16"/>
              </w:rPr>
            </w:pPr>
            <w:r w:rsidRPr="00457531">
              <w:rPr>
                <w:rFonts w:ascii="Verdana" w:hAnsi="Verdana"/>
                <w:sz w:val="16"/>
                <w:szCs w:val="16"/>
              </w:rPr>
              <w:t>Liczba miejsc: 8</w:t>
            </w:r>
          </w:p>
          <w:p w14:paraId="6DBEA0B6" w14:textId="61BF1799" w:rsidR="00457531" w:rsidRPr="00457531" w:rsidRDefault="00457531" w:rsidP="00412D3A">
            <w:pPr>
              <w:numPr>
                <w:ilvl w:val="0"/>
                <w:numId w:val="45"/>
              </w:numPr>
              <w:spacing w:before="100" w:beforeAutospacing="1" w:after="100" w:afterAutospacing="1" w:line="259" w:lineRule="auto"/>
              <w:rPr>
                <w:rFonts w:ascii="Verdana" w:hAnsi="Verdana"/>
                <w:sz w:val="16"/>
                <w:szCs w:val="16"/>
              </w:rPr>
            </w:pPr>
            <w:r w:rsidRPr="00457531">
              <w:rPr>
                <w:rFonts w:ascii="Verdana" w:hAnsi="Verdana"/>
                <w:sz w:val="16"/>
                <w:szCs w:val="16"/>
              </w:rPr>
              <w:t>Kolor: szary (dowolny odcień).</w:t>
            </w:r>
          </w:p>
          <w:p w14:paraId="45286ABE" w14:textId="446506FD" w:rsidR="00457531" w:rsidRPr="00457531" w:rsidRDefault="00457531" w:rsidP="00412D3A">
            <w:pPr>
              <w:numPr>
                <w:ilvl w:val="0"/>
                <w:numId w:val="45"/>
              </w:numPr>
              <w:spacing w:before="100" w:beforeAutospacing="1" w:after="100" w:afterAutospacing="1" w:line="259" w:lineRule="auto"/>
              <w:rPr>
                <w:rFonts w:ascii="Verdana" w:hAnsi="Verdana"/>
                <w:sz w:val="16"/>
                <w:szCs w:val="16"/>
              </w:rPr>
            </w:pPr>
            <w:r w:rsidRPr="00457531">
              <w:rPr>
                <w:rFonts w:ascii="Verdana" w:hAnsi="Verdana"/>
                <w:sz w:val="16"/>
                <w:szCs w:val="16"/>
              </w:rPr>
              <w:t>Drzwi boczne: 2 szt., przesuwne, sterowane elektrycznie.</w:t>
            </w:r>
          </w:p>
          <w:p w14:paraId="03799B5E" w14:textId="4ADB86EF" w:rsidR="003C2158" w:rsidRPr="004C4CDE" w:rsidRDefault="00457531" w:rsidP="00412D3A">
            <w:pPr>
              <w:numPr>
                <w:ilvl w:val="0"/>
                <w:numId w:val="45"/>
              </w:numPr>
              <w:spacing w:before="100" w:beforeAutospacing="1" w:after="100" w:afterAutospacing="1" w:line="259" w:lineRule="auto"/>
              <w:rPr>
                <w:rFonts w:ascii="Verdana" w:hAnsi="Verdana"/>
                <w:b/>
                <w:bCs/>
                <w:sz w:val="16"/>
                <w:szCs w:val="16"/>
              </w:rPr>
            </w:pPr>
            <w:r w:rsidRPr="00457531">
              <w:rPr>
                <w:rFonts w:ascii="Verdana" w:hAnsi="Verdana"/>
                <w:sz w:val="16"/>
                <w:szCs w:val="16"/>
              </w:rPr>
              <w:t>Drzwi tylne: klapa podnoszona z szybą oraz wycieraczką</w:t>
            </w:r>
          </w:p>
        </w:tc>
        <w:tc>
          <w:tcPr>
            <w:tcW w:w="1843" w:type="dxa"/>
            <w:tcBorders>
              <w:top w:val="single" w:sz="8" w:space="0" w:color="000000"/>
              <w:left w:val="single" w:sz="4" w:space="0" w:color="auto"/>
              <w:bottom w:val="single" w:sz="4" w:space="0" w:color="auto"/>
              <w:right w:val="single" w:sz="4" w:space="0" w:color="auto"/>
            </w:tcBorders>
            <w:vAlign w:val="center"/>
          </w:tcPr>
          <w:p w14:paraId="6B4A1314" w14:textId="77777777" w:rsidR="003C2158" w:rsidRPr="004C4CDE" w:rsidRDefault="003C2158" w:rsidP="009F6630">
            <w:pPr>
              <w:spacing w:line="259" w:lineRule="auto"/>
              <w:rPr>
                <w:rFonts w:ascii="Verdana" w:eastAsia="Calibri" w:hAnsi="Verdana" w:cs="Tahoma"/>
                <w:color w:val="000000"/>
                <w:sz w:val="16"/>
                <w:szCs w:val="16"/>
              </w:rPr>
            </w:pPr>
          </w:p>
        </w:tc>
        <w:tc>
          <w:tcPr>
            <w:tcW w:w="1843" w:type="dxa"/>
            <w:tcBorders>
              <w:top w:val="single" w:sz="8" w:space="0" w:color="000000"/>
              <w:left w:val="single" w:sz="4" w:space="0" w:color="auto"/>
              <w:bottom w:val="single" w:sz="4" w:space="0" w:color="auto"/>
              <w:right w:val="single" w:sz="8" w:space="0" w:color="000000"/>
            </w:tcBorders>
            <w:vAlign w:val="center"/>
          </w:tcPr>
          <w:p w14:paraId="13CACD5F" w14:textId="3C947CAF" w:rsidR="003C2158" w:rsidRPr="004C4CDE" w:rsidRDefault="003C2158" w:rsidP="009F6630">
            <w:pPr>
              <w:spacing w:line="259" w:lineRule="auto"/>
              <w:rPr>
                <w:rFonts w:ascii="Verdana" w:eastAsia="Calibri" w:hAnsi="Verdana" w:cs="Tahoma"/>
                <w:color w:val="000000"/>
                <w:sz w:val="16"/>
                <w:szCs w:val="16"/>
              </w:rPr>
            </w:pPr>
            <w:r w:rsidRPr="004C4CDE">
              <w:rPr>
                <w:rFonts w:ascii="Verdana" w:eastAsia="Calibri" w:hAnsi="Verdana" w:cs="Tahoma"/>
                <w:color w:val="000000"/>
                <w:sz w:val="16"/>
                <w:szCs w:val="16"/>
              </w:rPr>
              <w:t>Spełnia/Nie spełnia</w:t>
            </w:r>
          </w:p>
        </w:tc>
      </w:tr>
      <w:tr w:rsidR="003C2158" w:rsidRPr="003C2158" w14:paraId="186092E8" w14:textId="77777777" w:rsidTr="00535CDE">
        <w:trPr>
          <w:trHeight w:val="3405"/>
        </w:trPr>
        <w:tc>
          <w:tcPr>
            <w:tcW w:w="452" w:type="dxa"/>
            <w:tcBorders>
              <w:top w:val="single" w:sz="8" w:space="0" w:color="000000"/>
              <w:left w:val="single" w:sz="8" w:space="0" w:color="000000"/>
              <w:bottom w:val="single" w:sz="4" w:space="0" w:color="auto"/>
              <w:right w:val="single" w:sz="8" w:space="0" w:color="000000"/>
            </w:tcBorders>
          </w:tcPr>
          <w:p w14:paraId="29AD87B9" w14:textId="77777777" w:rsidR="003C2158" w:rsidRPr="004C4CDE" w:rsidRDefault="003C2158" w:rsidP="009F6630">
            <w:pPr>
              <w:spacing w:line="259" w:lineRule="auto"/>
              <w:ind w:left="66"/>
              <w:rPr>
                <w:rFonts w:ascii="Verdana" w:eastAsia="Tahoma" w:hAnsi="Verdana" w:cs="Tahoma"/>
                <w:color w:val="000000"/>
                <w:sz w:val="16"/>
                <w:szCs w:val="16"/>
              </w:rPr>
            </w:pPr>
          </w:p>
        </w:tc>
        <w:tc>
          <w:tcPr>
            <w:tcW w:w="6037" w:type="dxa"/>
            <w:tcBorders>
              <w:top w:val="single" w:sz="8" w:space="0" w:color="000000"/>
              <w:left w:val="single" w:sz="8" w:space="0" w:color="000000"/>
              <w:bottom w:val="single" w:sz="4" w:space="0" w:color="auto"/>
              <w:right w:val="single" w:sz="4" w:space="0" w:color="auto"/>
            </w:tcBorders>
            <w:vAlign w:val="center"/>
          </w:tcPr>
          <w:p w14:paraId="013C8805" w14:textId="77777777" w:rsidR="003C2158" w:rsidRPr="004C4CDE" w:rsidRDefault="003C2158" w:rsidP="009F6630">
            <w:pPr>
              <w:spacing w:before="100" w:beforeAutospacing="1" w:after="100" w:afterAutospacing="1"/>
              <w:outlineLvl w:val="1"/>
              <w:rPr>
                <w:rFonts w:ascii="Verdana" w:hAnsi="Verdana"/>
                <w:b/>
                <w:bCs/>
                <w:sz w:val="16"/>
                <w:szCs w:val="16"/>
              </w:rPr>
            </w:pPr>
            <w:r w:rsidRPr="004C4CDE">
              <w:rPr>
                <w:rFonts w:ascii="Verdana" w:hAnsi="Verdana"/>
                <w:b/>
                <w:bCs/>
                <w:sz w:val="16"/>
                <w:szCs w:val="16"/>
              </w:rPr>
              <w:t>3.3. Bezpieczeństwo i systemy wspomagające</w:t>
            </w:r>
          </w:p>
          <w:p w14:paraId="0A3AEA0E" w14:textId="77777777" w:rsidR="003C2158" w:rsidRPr="004C4CDE" w:rsidRDefault="003C2158" w:rsidP="00412D3A">
            <w:pPr>
              <w:numPr>
                <w:ilvl w:val="0"/>
                <w:numId w:val="46"/>
              </w:numPr>
              <w:spacing w:before="100" w:beforeAutospacing="1" w:after="100" w:afterAutospacing="1" w:line="259" w:lineRule="auto"/>
              <w:rPr>
                <w:rFonts w:ascii="Verdana" w:hAnsi="Verdana"/>
                <w:sz w:val="16"/>
                <w:szCs w:val="16"/>
              </w:rPr>
            </w:pPr>
            <w:r w:rsidRPr="004C4CDE">
              <w:rPr>
                <w:rFonts w:ascii="Verdana" w:hAnsi="Verdana"/>
                <w:sz w:val="16"/>
                <w:szCs w:val="16"/>
              </w:rPr>
              <w:t>ABS, ESP, ASR – wymagane.</w:t>
            </w:r>
          </w:p>
          <w:p w14:paraId="1131E472" w14:textId="77777777" w:rsidR="003C2158" w:rsidRPr="004C4CDE" w:rsidRDefault="003C2158" w:rsidP="00412D3A">
            <w:pPr>
              <w:numPr>
                <w:ilvl w:val="0"/>
                <w:numId w:val="46"/>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Liczba poduszek powietrznych: </w:t>
            </w:r>
            <w:r w:rsidRPr="004C4CDE">
              <w:rPr>
                <w:rFonts w:ascii="Verdana" w:hAnsi="Verdana"/>
                <w:b/>
                <w:bCs/>
                <w:sz w:val="16"/>
                <w:szCs w:val="16"/>
              </w:rPr>
              <w:t>kierowcy, pasażera, boczne, kurtyny</w:t>
            </w:r>
          </w:p>
          <w:p w14:paraId="4215A1B9" w14:textId="77777777" w:rsidR="003C2158" w:rsidRPr="004C4CDE" w:rsidRDefault="003C2158" w:rsidP="00412D3A">
            <w:pPr>
              <w:numPr>
                <w:ilvl w:val="0"/>
                <w:numId w:val="46"/>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Tempomat: </w:t>
            </w:r>
            <w:r w:rsidRPr="004C4CDE">
              <w:rPr>
                <w:rFonts w:ascii="Verdana" w:hAnsi="Verdana"/>
                <w:b/>
                <w:bCs/>
                <w:sz w:val="16"/>
                <w:szCs w:val="16"/>
              </w:rPr>
              <w:t>adaptacyjny</w:t>
            </w:r>
            <w:r w:rsidRPr="004C4CDE">
              <w:rPr>
                <w:rFonts w:ascii="Verdana" w:hAnsi="Verdana"/>
                <w:sz w:val="16"/>
                <w:szCs w:val="16"/>
              </w:rPr>
              <w:t xml:space="preserve"> z funkcją stop &amp; go</w:t>
            </w:r>
          </w:p>
          <w:p w14:paraId="52EA1028" w14:textId="77777777" w:rsidR="003C2158" w:rsidRPr="004C4CDE" w:rsidRDefault="003C2158" w:rsidP="00412D3A">
            <w:pPr>
              <w:numPr>
                <w:ilvl w:val="0"/>
                <w:numId w:val="46"/>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System kontroli pasa ruchu </w:t>
            </w:r>
          </w:p>
          <w:p w14:paraId="787ABDDF" w14:textId="77777777" w:rsidR="003C2158" w:rsidRPr="004C4CDE" w:rsidRDefault="003C2158" w:rsidP="00412D3A">
            <w:pPr>
              <w:numPr>
                <w:ilvl w:val="0"/>
                <w:numId w:val="46"/>
              </w:numPr>
              <w:spacing w:before="100" w:beforeAutospacing="1" w:after="100" w:afterAutospacing="1" w:line="259" w:lineRule="auto"/>
              <w:rPr>
                <w:rFonts w:ascii="Verdana" w:hAnsi="Verdana"/>
                <w:sz w:val="16"/>
                <w:szCs w:val="16"/>
              </w:rPr>
            </w:pPr>
            <w:r w:rsidRPr="004C4CDE">
              <w:rPr>
                <w:rFonts w:ascii="Verdana" w:hAnsi="Verdana"/>
                <w:sz w:val="16"/>
                <w:szCs w:val="16"/>
              </w:rPr>
              <w:t>System monitorowania martwego pola.</w:t>
            </w:r>
          </w:p>
          <w:p w14:paraId="17D31112" w14:textId="77777777" w:rsidR="003C2158" w:rsidRPr="004C4CDE" w:rsidRDefault="003C2158" w:rsidP="00412D3A">
            <w:pPr>
              <w:numPr>
                <w:ilvl w:val="0"/>
                <w:numId w:val="46"/>
              </w:numPr>
              <w:spacing w:before="100" w:beforeAutospacing="1" w:after="100" w:afterAutospacing="1" w:line="259" w:lineRule="auto"/>
              <w:rPr>
                <w:rFonts w:ascii="Verdana" w:hAnsi="Verdana"/>
                <w:sz w:val="16"/>
                <w:szCs w:val="16"/>
              </w:rPr>
            </w:pPr>
            <w:r w:rsidRPr="004C4CDE">
              <w:rPr>
                <w:rFonts w:ascii="Verdana" w:hAnsi="Verdana"/>
                <w:sz w:val="16"/>
                <w:szCs w:val="16"/>
              </w:rPr>
              <w:t>System rozpoznawania znaków drogowych.</w:t>
            </w:r>
          </w:p>
          <w:p w14:paraId="17429929" w14:textId="77777777" w:rsidR="003C2158" w:rsidRPr="004C4CDE" w:rsidRDefault="003C2158" w:rsidP="00412D3A">
            <w:pPr>
              <w:numPr>
                <w:ilvl w:val="0"/>
                <w:numId w:val="46"/>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Czujniki parkowania: </w:t>
            </w:r>
            <w:r w:rsidRPr="004C4CDE">
              <w:rPr>
                <w:rFonts w:ascii="Verdana" w:hAnsi="Verdana"/>
                <w:b/>
                <w:bCs/>
                <w:sz w:val="16"/>
                <w:szCs w:val="16"/>
              </w:rPr>
              <w:t>przód + tył</w:t>
            </w:r>
            <w:r w:rsidRPr="004C4CDE">
              <w:rPr>
                <w:rFonts w:ascii="Verdana" w:hAnsi="Verdana"/>
                <w:sz w:val="16"/>
                <w:szCs w:val="16"/>
              </w:rPr>
              <w:t>.</w:t>
            </w:r>
          </w:p>
          <w:p w14:paraId="70FA8785" w14:textId="77777777" w:rsidR="003C2158" w:rsidRPr="004C4CDE" w:rsidRDefault="003C2158" w:rsidP="00412D3A">
            <w:pPr>
              <w:numPr>
                <w:ilvl w:val="0"/>
                <w:numId w:val="46"/>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Kamera: </w:t>
            </w:r>
            <w:r w:rsidRPr="004C4CDE">
              <w:rPr>
                <w:rFonts w:ascii="Verdana" w:hAnsi="Verdana"/>
                <w:b/>
                <w:bCs/>
                <w:sz w:val="16"/>
                <w:szCs w:val="16"/>
              </w:rPr>
              <w:t>360°</w:t>
            </w:r>
            <w:r w:rsidRPr="004C4CDE">
              <w:rPr>
                <w:rFonts w:ascii="Verdana" w:hAnsi="Verdana"/>
                <w:sz w:val="16"/>
                <w:szCs w:val="16"/>
              </w:rPr>
              <w:t>.</w:t>
            </w:r>
          </w:p>
          <w:p w14:paraId="562DDA0C" w14:textId="77777777" w:rsidR="003C2158" w:rsidRPr="004C4CDE" w:rsidRDefault="003C2158" w:rsidP="00412D3A">
            <w:pPr>
              <w:numPr>
                <w:ilvl w:val="0"/>
                <w:numId w:val="46"/>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Alarm + </w:t>
            </w:r>
            <w:proofErr w:type="spellStart"/>
            <w:r w:rsidRPr="004C4CDE">
              <w:rPr>
                <w:rFonts w:ascii="Verdana" w:hAnsi="Verdana"/>
                <w:sz w:val="16"/>
                <w:szCs w:val="16"/>
              </w:rPr>
              <w:t>immobilizer</w:t>
            </w:r>
            <w:proofErr w:type="spellEnd"/>
          </w:p>
          <w:p w14:paraId="3812EB61" w14:textId="77777777" w:rsidR="003C2158" w:rsidRPr="004C4CDE" w:rsidRDefault="003C2158" w:rsidP="00412D3A">
            <w:pPr>
              <w:numPr>
                <w:ilvl w:val="0"/>
                <w:numId w:val="46"/>
              </w:numPr>
              <w:spacing w:before="100" w:beforeAutospacing="1" w:after="100" w:afterAutospacing="1" w:line="259" w:lineRule="auto"/>
              <w:rPr>
                <w:rFonts w:ascii="Verdana" w:hAnsi="Verdana"/>
                <w:sz w:val="16"/>
                <w:szCs w:val="16"/>
              </w:rPr>
            </w:pPr>
            <w:r w:rsidRPr="004C4CDE">
              <w:rPr>
                <w:rFonts w:ascii="Verdana" w:hAnsi="Verdana"/>
                <w:sz w:val="16"/>
                <w:szCs w:val="16"/>
              </w:rPr>
              <w:t>Ochrona przed zatrzaśnięciem kluczyka</w:t>
            </w:r>
          </w:p>
          <w:p w14:paraId="48DCCD17" w14:textId="77777777" w:rsidR="003C2158" w:rsidRPr="004C4CDE" w:rsidRDefault="003C2158" w:rsidP="00412D3A">
            <w:pPr>
              <w:numPr>
                <w:ilvl w:val="0"/>
                <w:numId w:val="46"/>
              </w:numPr>
              <w:spacing w:before="100" w:beforeAutospacing="1" w:after="100" w:afterAutospacing="1" w:line="259" w:lineRule="auto"/>
              <w:rPr>
                <w:rFonts w:ascii="Verdana" w:hAnsi="Verdana"/>
                <w:sz w:val="16"/>
                <w:szCs w:val="16"/>
              </w:rPr>
            </w:pPr>
            <w:r w:rsidRPr="004C4CDE">
              <w:rPr>
                <w:rFonts w:ascii="Verdana" w:hAnsi="Verdana"/>
                <w:sz w:val="16"/>
                <w:szCs w:val="16"/>
              </w:rPr>
              <w:t>Ostrzeżenie o nadjeżdżających pojazdach przy wysiadaniu z pojazdu.</w:t>
            </w:r>
          </w:p>
          <w:p w14:paraId="59B4D7ED" w14:textId="77777777" w:rsidR="003C2158" w:rsidRPr="004C4CDE" w:rsidRDefault="003C2158" w:rsidP="00412D3A">
            <w:pPr>
              <w:numPr>
                <w:ilvl w:val="0"/>
                <w:numId w:val="46"/>
              </w:numPr>
              <w:spacing w:before="100" w:beforeAutospacing="1" w:after="100" w:afterAutospacing="1" w:line="259" w:lineRule="auto"/>
              <w:rPr>
                <w:rFonts w:ascii="Verdana" w:hAnsi="Verdana"/>
                <w:sz w:val="16"/>
                <w:szCs w:val="16"/>
              </w:rPr>
            </w:pPr>
            <w:r w:rsidRPr="004C4CDE">
              <w:rPr>
                <w:rFonts w:ascii="Verdana" w:hAnsi="Verdana"/>
                <w:sz w:val="16"/>
                <w:szCs w:val="16"/>
              </w:rPr>
              <w:t>System zapobiegający kolizjom</w:t>
            </w:r>
          </w:p>
          <w:p w14:paraId="7DD9C4C1" w14:textId="77777777" w:rsidR="003C2158" w:rsidRPr="00457531" w:rsidRDefault="003C2158" w:rsidP="00412D3A">
            <w:pPr>
              <w:numPr>
                <w:ilvl w:val="0"/>
                <w:numId w:val="46"/>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Wideo </w:t>
            </w:r>
            <w:r w:rsidRPr="004C4CDE">
              <w:rPr>
                <w:rFonts w:ascii="Verdana" w:hAnsi="Verdana"/>
                <w:color w:val="000000" w:themeColor="text1"/>
                <w:sz w:val="16"/>
                <w:szCs w:val="16"/>
              </w:rPr>
              <w:t>rejestrator – kamera przód+ tył</w:t>
            </w:r>
          </w:p>
          <w:p w14:paraId="053587BA" w14:textId="38C8A2CE" w:rsidR="00457531" w:rsidRPr="00457531" w:rsidRDefault="00457531" w:rsidP="00412D3A">
            <w:pPr>
              <w:numPr>
                <w:ilvl w:val="0"/>
                <w:numId w:val="46"/>
              </w:numPr>
              <w:spacing w:before="100" w:beforeAutospacing="1" w:after="100" w:afterAutospacing="1" w:line="259" w:lineRule="auto"/>
              <w:rPr>
                <w:rFonts w:ascii="Verdana" w:hAnsi="Verdana"/>
                <w:sz w:val="16"/>
                <w:szCs w:val="16"/>
              </w:rPr>
            </w:pPr>
            <w:r>
              <w:rPr>
                <w:rFonts w:ascii="Verdana" w:hAnsi="Verdana"/>
                <w:color w:val="000000" w:themeColor="text1"/>
                <w:sz w:val="16"/>
                <w:szCs w:val="16"/>
              </w:rPr>
              <w:t>Min. 2 kluczyki</w:t>
            </w:r>
          </w:p>
          <w:p w14:paraId="056AB3CD" w14:textId="0C027838" w:rsidR="00457531" w:rsidRPr="004C4CDE" w:rsidRDefault="00457531" w:rsidP="00457531">
            <w:pPr>
              <w:spacing w:before="100" w:beforeAutospacing="1" w:after="100" w:afterAutospacing="1" w:line="259" w:lineRule="auto"/>
              <w:ind w:left="720"/>
              <w:rPr>
                <w:rFonts w:ascii="Verdana" w:hAnsi="Verdana"/>
                <w:sz w:val="16"/>
                <w:szCs w:val="16"/>
              </w:rPr>
            </w:pPr>
          </w:p>
        </w:tc>
        <w:tc>
          <w:tcPr>
            <w:tcW w:w="1843" w:type="dxa"/>
            <w:tcBorders>
              <w:top w:val="single" w:sz="8" w:space="0" w:color="000000"/>
              <w:left w:val="single" w:sz="4" w:space="0" w:color="auto"/>
              <w:bottom w:val="single" w:sz="4" w:space="0" w:color="auto"/>
              <w:right w:val="single" w:sz="4" w:space="0" w:color="auto"/>
            </w:tcBorders>
            <w:vAlign w:val="center"/>
          </w:tcPr>
          <w:p w14:paraId="69807844" w14:textId="77777777" w:rsidR="003C2158" w:rsidRPr="004C4CDE" w:rsidRDefault="003C2158" w:rsidP="009F6630">
            <w:pPr>
              <w:spacing w:line="259" w:lineRule="auto"/>
              <w:rPr>
                <w:rFonts w:ascii="Verdana" w:eastAsia="Calibri" w:hAnsi="Verdana" w:cs="Tahoma"/>
                <w:color w:val="000000"/>
                <w:sz w:val="16"/>
                <w:szCs w:val="16"/>
              </w:rPr>
            </w:pPr>
          </w:p>
        </w:tc>
        <w:tc>
          <w:tcPr>
            <w:tcW w:w="1843" w:type="dxa"/>
            <w:tcBorders>
              <w:top w:val="single" w:sz="8" w:space="0" w:color="000000"/>
              <w:left w:val="single" w:sz="4" w:space="0" w:color="auto"/>
              <w:bottom w:val="single" w:sz="4" w:space="0" w:color="auto"/>
              <w:right w:val="single" w:sz="8" w:space="0" w:color="000000"/>
            </w:tcBorders>
            <w:vAlign w:val="center"/>
          </w:tcPr>
          <w:p w14:paraId="0092BCC5" w14:textId="5E7DBDCB" w:rsidR="003C2158" w:rsidRPr="004C4CDE" w:rsidRDefault="003C2158" w:rsidP="009F6630">
            <w:pPr>
              <w:spacing w:line="259" w:lineRule="auto"/>
              <w:rPr>
                <w:rFonts w:ascii="Verdana" w:eastAsia="Calibri" w:hAnsi="Verdana" w:cs="Tahoma"/>
                <w:color w:val="000000"/>
                <w:sz w:val="16"/>
                <w:szCs w:val="16"/>
              </w:rPr>
            </w:pPr>
            <w:r w:rsidRPr="004C4CDE">
              <w:rPr>
                <w:rFonts w:ascii="Verdana" w:eastAsia="Calibri" w:hAnsi="Verdana" w:cs="Tahoma"/>
                <w:color w:val="000000"/>
                <w:sz w:val="16"/>
                <w:szCs w:val="16"/>
              </w:rPr>
              <w:t>Spełnia/Nie spełnia</w:t>
            </w:r>
          </w:p>
        </w:tc>
      </w:tr>
      <w:tr w:rsidR="003C2158" w:rsidRPr="003C2158" w14:paraId="74FB0B39" w14:textId="77777777" w:rsidTr="00535CDE">
        <w:trPr>
          <w:trHeight w:val="534"/>
        </w:trPr>
        <w:tc>
          <w:tcPr>
            <w:tcW w:w="452" w:type="dxa"/>
            <w:tcBorders>
              <w:top w:val="single" w:sz="8" w:space="0" w:color="000000"/>
              <w:left w:val="single" w:sz="8" w:space="0" w:color="000000"/>
              <w:bottom w:val="single" w:sz="4" w:space="0" w:color="auto"/>
              <w:right w:val="single" w:sz="8" w:space="0" w:color="000000"/>
            </w:tcBorders>
          </w:tcPr>
          <w:p w14:paraId="4BF090BE" w14:textId="77777777" w:rsidR="003C2158" w:rsidRPr="004C4CDE" w:rsidRDefault="003C2158" w:rsidP="009F6630">
            <w:pPr>
              <w:spacing w:line="259" w:lineRule="auto"/>
              <w:ind w:left="66"/>
              <w:rPr>
                <w:rFonts w:ascii="Verdana" w:eastAsia="Tahoma" w:hAnsi="Verdana" w:cs="Tahoma"/>
                <w:color w:val="000000"/>
                <w:sz w:val="16"/>
                <w:szCs w:val="16"/>
              </w:rPr>
            </w:pPr>
          </w:p>
        </w:tc>
        <w:tc>
          <w:tcPr>
            <w:tcW w:w="9723" w:type="dxa"/>
            <w:gridSpan w:val="3"/>
            <w:tcBorders>
              <w:top w:val="single" w:sz="8" w:space="0" w:color="000000"/>
              <w:left w:val="single" w:sz="8" w:space="0" w:color="000000"/>
              <w:bottom w:val="single" w:sz="4" w:space="0" w:color="auto"/>
              <w:right w:val="single" w:sz="8" w:space="0" w:color="000000"/>
            </w:tcBorders>
            <w:vAlign w:val="center"/>
          </w:tcPr>
          <w:p w14:paraId="47F09E70" w14:textId="22B8A5E8" w:rsidR="003C2158" w:rsidRPr="004C4CDE" w:rsidRDefault="003C2158" w:rsidP="004C4CDE">
            <w:pPr>
              <w:spacing w:before="100" w:beforeAutospacing="1" w:after="100" w:afterAutospacing="1"/>
              <w:outlineLvl w:val="0"/>
              <w:rPr>
                <w:rFonts w:ascii="Verdana" w:hAnsi="Verdana"/>
                <w:b/>
                <w:bCs/>
                <w:kern w:val="36"/>
                <w:sz w:val="16"/>
                <w:szCs w:val="16"/>
              </w:rPr>
            </w:pPr>
            <w:r w:rsidRPr="004C4CDE">
              <w:rPr>
                <w:rFonts w:ascii="Verdana" w:hAnsi="Verdana"/>
                <w:b/>
                <w:bCs/>
                <w:kern w:val="36"/>
                <w:sz w:val="16"/>
                <w:szCs w:val="16"/>
              </w:rPr>
              <w:t>4. Wyposażenie wnętrza i komfort</w:t>
            </w:r>
          </w:p>
        </w:tc>
      </w:tr>
      <w:tr w:rsidR="003C2158" w:rsidRPr="003C2158" w14:paraId="5C79CD88" w14:textId="77777777" w:rsidTr="00535CDE">
        <w:trPr>
          <w:trHeight w:val="534"/>
        </w:trPr>
        <w:tc>
          <w:tcPr>
            <w:tcW w:w="452" w:type="dxa"/>
            <w:tcBorders>
              <w:top w:val="single" w:sz="8" w:space="0" w:color="000000"/>
              <w:left w:val="single" w:sz="8" w:space="0" w:color="000000"/>
              <w:bottom w:val="single" w:sz="4" w:space="0" w:color="auto"/>
              <w:right w:val="single" w:sz="8" w:space="0" w:color="000000"/>
            </w:tcBorders>
          </w:tcPr>
          <w:p w14:paraId="5DEA700F" w14:textId="77777777" w:rsidR="003C2158" w:rsidRPr="004C4CDE" w:rsidRDefault="003C2158" w:rsidP="009F6630">
            <w:pPr>
              <w:spacing w:line="259" w:lineRule="auto"/>
              <w:ind w:left="66"/>
              <w:rPr>
                <w:rFonts w:ascii="Verdana" w:eastAsia="Tahoma" w:hAnsi="Verdana" w:cs="Tahoma"/>
                <w:color w:val="000000"/>
                <w:sz w:val="16"/>
                <w:szCs w:val="16"/>
              </w:rPr>
            </w:pPr>
          </w:p>
        </w:tc>
        <w:tc>
          <w:tcPr>
            <w:tcW w:w="6037" w:type="dxa"/>
            <w:tcBorders>
              <w:top w:val="single" w:sz="8" w:space="0" w:color="000000"/>
              <w:left w:val="single" w:sz="8" w:space="0" w:color="000000"/>
              <w:bottom w:val="single" w:sz="4" w:space="0" w:color="auto"/>
              <w:right w:val="single" w:sz="4" w:space="0" w:color="auto"/>
            </w:tcBorders>
            <w:vAlign w:val="center"/>
          </w:tcPr>
          <w:p w14:paraId="05D9CE16" w14:textId="77777777" w:rsidR="003C2158" w:rsidRPr="004C4CDE" w:rsidRDefault="003C2158" w:rsidP="009F6630">
            <w:pPr>
              <w:spacing w:before="100" w:beforeAutospacing="1" w:after="100" w:afterAutospacing="1"/>
              <w:outlineLvl w:val="1"/>
              <w:rPr>
                <w:rFonts w:ascii="Verdana" w:hAnsi="Verdana"/>
                <w:b/>
                <w:bCs/>
                <w:sz w:val="16"/>
                <w:szCs w:val="16"/>
              </w:rPr>
            </w:pPr>
            <w:r w:rsidRPr="004C4CDE">
              <w:rPr>
                <w:rFonts w:ascii="Verdana" w:hAnsi="Verdana"/>
                <w:b/>
                <w:bCs/>
                <w:sz w:val="16"/>
                <w:szCs w:val="16"/>
              </w:rPr>
              <w:t>4.1. Kabina kierowcy</w:t>
            </w:r>
          </w:p>
          <w:p w14:paraId="0FC3E548" w14:textId="77777777" w:rsidR="003C2158" w:rsidRPr="004C4CDE" w:rsidRDefault="003C2158" w:rsidP="00412D3A">
            <w:pPr>
              <w:numPr>
                <w:ilvl w:val="0"/>
                <w:numId w:val="47"/>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Fotele przednie: </w:t>
            </w:r>
            <w:r w:rsidRPr="004C4CDE">
              <w:rPr>
                <w:rFonts w:ascii="Verdana" w:hAnsi="Verdana"/>
                <w:b/>
                <w:bCs/>
                <w:sz w:val="16"/>
                <w:szCs w:val="16"/>
              </w:rPr>
              <w:t>podgrzewane</w:t>
            </w:r>
            <w:r w:rsidRPr="004C4CDE">
              <w:rPr>
                <w:rFonts w:ascii="Verdana" w:hAnsi="Verdana"/>
                <w:sz w:val="16"/>
                <w:szCs w:val="16"/>
              </w:rPr>
              <w:t>, regulowane elektrycznie.</w:t>
            </w:r>
          </w:p>
          <w:p w14:paraId="693FB2FA" w14:textId="77777777" w:rsidR="003C2158" w:rsidRPr="004C4CDE" w:rsidRDefault="003C2158" w:rsidP="00412D3A">
            <w:pPr>
              <w:numPr>
                <w:ilvl w:val="0"/>
                <w:numId w:val="47"/>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Tapicerka: </w:t>
            </w:r>
            <w:r w:rsidRPr="004C4CDE">
              <w:rPr>
                <w:rFonts w:ascii="Verdana" w:hAnsi="Verdana"/>
                <w:b/>
                <w:bCs/>
                <w:sz w:val="16"/>
                <w:szCs w:val="16"/>
              </w:rPr>
              <w:t>skórzana</w:t>
            </w:r>
          </w:p>
          <w:p w14:paraId="4BC20706" w14:textId="77777777" w:rsidR="003C2158" w:rsidRPr="004C4CDE" w:rsidRDefault="003C2158" w:rsidP="00412D3A">
            <w:pPr>
              <w:numPr>
                <w:ilvl w:val="0"/>
                <w:numId w:val="47"/>
              </w:numPr>
              <w:spacing w:before="100" w:beforeAutospacing="1" w:after="100" w:afterAutospacing="1" w:line="259" w:lineRule="auto"/>
              <w:rPr>
                <w:rFonts w:ascii="Verdana" w:hAnsi="Verdana"/>
                <w:sz w:val="16"/>
                <w:szCs w:val="16"/>
              </w:rPr>
            </w:pPr>
            <w:r w:rsidRPr="004C4CDE">
              <w:rPr>
                <w:rFonts w:ascii="Verdana" w:hAnsi="Verdana"/>
                <w:sz w:val="16"/>
                <w:szCs w:val="16"/>
              </w:rPr>
              <w:t>Kierownica: wielofunkcyjna, regulowana w dwóch płaszczyznach, podgrzewana</w:t>
            </w:r>
          </w:p>
          <w:p w14:paraId="6D9441BA" w14:textId="77777777" w:rsidR="003C2158" w:rsidRPr="004C4CDE" w:rsidRDefault="003C2158" w:rsidP="00412D3A">
            <w:pPr>
              <w:numPr>
                <w:ilvl w:val="0"/>
                <w:numId w:val="47"/>
              </w:numPr>
              <w:spacing w:before="100" w:beforeAutospacing="1" w:after="100" w:afterAutospacing="1" w:line="259" w:lineRule="auto"/>
              <w:rPr>
                <w:rFonts w:ascii="Verdana" w:hAnsi="Verdana"/>
                <w:sz w:val="16"/>
                <w:szCs w:val="16"/>
              </w:rPr>
            </w:pPr>
            <w:r w:rsidRPr="004C4CDE">
              <w:rPr>
                <w:rFonts w:ascii="Verdana" w:hAnsi="Verdana"/>
                <w:sz w:val="16"/>
                <w:szCs w:val="16"/>
              </w:rPr>
              <w:t>Uchwyt dźwigni zmiany biegów pokryty skórą</w:t>
            </w:r>
          </w:p>
          <w:p w14:paraId="0245DA83" w14:textId="768335EC" w:rsidR="003C2158" w:rsidRPr="004C4CDE" w:rsidRDefault="003C2158" w:rsidP="00412D3A">
            <w:pPr>
              <w:numPr>
                <w:ilvl w:val="0"/>
                <w:numId w:val="47"/>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System </w:t>
            </w:r>
            <w:proofErr w:type="spellStart"/>
            <w:r w:rsidRPr="004C4CDE">
              <w:rPr>
                <w:rFonts w:ascii="Verdana" w:hAnsi="Verdana"/>
                <w:sz w:val="16"/>
                <w:szCs w:val="16"/>
              </w:rPr>
              <w:t>bezkluczykowy</w:t>
            </w:r>
            <w:proofErr w:type="spellEnd"/>
            <w:r w:rsidRPr="004C4CDE">
              <w:rPr>
                <w:rFonts w:ascii="Verdana" w:hAnsi="Verdana"/>
                <w:sz w:val="16"/>
                <w:szCs w:val="16"/>
              </w:rPr>
              <w:t xml:space="preserve">: </w:t>
            </w:r>
            <w:r w:rsidRPr="004C4CDE">
              <w:rPr>
                <w:rFonts w:ascii="Verdana" w:hAnsi="Verdana"/>
                <w:b/>
                <w:bCs/>
                <w:sz w:val="16"/>
                <w:szCs w:val="16"/>
              </w:rPr>
              <w:t>wymagany</w:t>
            </w:r>
            <w:r w:rsidRPr="004C4CDE">
              <w:rPr>
                <w:rFonts w:ascii="Verdana" w:hAnsi="Verdana"/>
                <w:sz w:val="16"/>
                <w:szCs w:val="16"/>
              </w:rPr>
              <w:t>.</w:t>
            </w:r>
          </w:p>
        </w:tc>
        <w:tc>
          <w:tcPr>
            <w:tcW w:w="1843" w:type="dxa"/>
            <w:tcBorders>
              <w:top w:val="single" w:sz="8" w:space="0" w:color="000000"/>
              <w:left w:val="single" w:sz="4" w:space="0" w:color="auto"/>
              <w:bottom w:val="single" w:sz="4" w:space="0" w:color="auto"/>
              <w:right w:val="single" w:sz="4" w:space="0" w:color="auto"/>
            </w:tcBorders>
            <w:vAlign w:val="center"/>
          </w:tcPr>
          <w:p w14:paraId="4CDC815F" w14:textId="77777777" w:rsidR="003C2158" w:rsidRPr="004C4CDE" w:rsidRDefault="003C2158" w:rsidP="009F6630">
            <w:pPr>
              <w:spacing w:line="259" w:lineRule="auto"/>
              <w:rPr>
                <w:rFonts w:ascii="Verdana" w:eastAsia="Calibri" w:hAnsi="Verdana" w:cs="Tahoma"/>
                <w:color w:val="000000"/>
                <w:sz w:val="16"/>
                <w:szCs w:val="16"/>
              </w:rPr>
            </w:pPr>
          </w:p>
        </w:tc>
        <w:tc>
          <w:tcPr>
            <w:tcW w:w="1843" w:type="dxa"/>
            <w:tcBorders>
              <w:top w:val="single" w:sz="8" w:space="0" w:color="000000"/>
              <w:left w:val="single" w:sz="4" w:space="0" w:color="auto"/>
              <w:bottom w:val="single" w:sz="4" w:space="0" w:color="auto"/>
              <w:right w:val="single" w:sz="8" w:space="0" w:color="000000"/>
            </w:tcBorders>
            <w:vAlign w:val="center"/>
          </w:tcPr>
          <w:p w14:paraId="425BF2AE" w14:textId="2ECB50F4" w:rsidR="003C2158" w:rsidRPr="004C4CDE" w:rsidRDefault="003C2158" w:rsidP="009F6630">
            <w:pPr>
              <w:spacing w:line="259" w:lineRule="auto"/>
              <w:rPr>
                <w:rFonts w:ascii="Verdana" w:eastAsia="Calibri" w:hAnsi="Verdana" w:cs="Tahoma"/>
                <w:color w:val="000000"/>
                <w:sz w:val="16"/>
                <w:szCs w:val="16"/>
              </w:rPr>
            </w:pPr>
            <w:r w:rsidRPr="004C4CDE">
              <w:rPr>
                <w:rFonts w:ascii="Verdana" w:eastAsia="Calibri" w:hAnsi="Verdana" w:cs="Tahoma"/>
                <w:color w:val="000000"/>
                <w:sz w:val="16"/>
                <w:szCs w:val="16"/>
              </w:rPr>
              <w:t>Spełnia/Nie spełnia</w:t>
            </w:r>
          </w:p>
        </w:tc>
      </w:tr>
      <w:tr w:rsidR="003C2158" w:rsidRPr="003C2158" w14:paraId="2EBD29DE" w14:textId="77777777" w:rsidTr="00535CDE">
        <w:trPr>
          <w:trHeight w:val="534"/>
        </w:trPr>
        <w:tc>
          <w:tcPr>
            <w:tcW w:w="452" w:type="dxa"/>
            <w:tcBorders>
              <w:top w:val="single" w:sz="8" w:space="0" w:color="000000"/>
              <w:left w:val="single" w:sz="8" w:space="0" w:color="000000"/>
              <w:bottom w:val="single" w:sz="4" w:space="0" w:color="auto"/>
              <w:right w:val="single" w:sz="8" w:space="0" w:color="000000"/>
            </w:tcBorders>
          </w:tcPr>
          <w:p w14:paraId="47CECFD2" w14:textId="77777777" w:rsidR="003C2158" w:rsidRPr="004C4CDE" w:rsidRDefault="003C2158" w:rsidP="009F6630">
            <w:pPr>
              <w:spacing w:line="259" w:lineRule="auto"/>
              <w:ind w:left="66"/>
              <w:rPr>
                <w:rFonts w:ascii="Verdana" w:eastAsia="Tahoma" w:hAnsi="Verdana" w:cs="Tahoma"/>
                <w:color w:val="000000"/>
                <w:sz w:val="16"/>
                <w:szCs w:val="16"/>
              </w:rPr>
            </w:pPr>
          </w:p>
        </w:tc>
        <w:tc>
          <w:tcPr>
            <w:tcW w:w="6037" w:type="dxa"/>
            <w:tcBorders>
              <w:top w:val="single" w:sz="8" w:space="0" w:color="000000"/>
              <w:left w:val="single" w:sz="8" w:space="0" w:color="000000"/>
              <w:bottom w:val="single" w:sz="4" w:space="0" w:color="auto"/>
              <w:right w:val="single" w:sz="4" w:space="0" w:color="auto"/>
            </w:tcBorders>
            <w:vAlign w:val="center"/>
          </w:tcPr>
          <w:p w14:paraId="640776F7" w14:textId="77777777" w:rsidR="003C2158" w:rsidRPr="004C4CDE" w:rsidRDefault="003C2158" w:rsidP="009F6630">
            <w:pPr>
              <w:spacing w:before="100" w:beforeAutospacing="1" w:after="100" w:afterAutospacing="1"/>
              <w:outlineLvl w:val="1"/>
              <w:rPr>
                <w:rFonts w:ascii="Verdana" w:hAnsi="Verdana"/>
                <w:b/>
                <w:bCs/>
                <w:sz w:val="16"/>
                <w:szCs w:val="16"/>
              </w:rPr>
            </w:pPr>
            <w:r w:rsidRPr="004C4CDE">
              <w:rPr>
                <w:rFonts w:ascii="Verdana" w:hAnsi="Verdana"/>
                <w:b/>
                <w:bCs/>
                <w:sz w:val="16"/>
                <w:szCs w:val="16"/>
              </w:rPr>
              <w:t>4.2. Multimedia i łączność</w:t>
            </w:r>
          </w:p>
          <w:p w14:paraId="0D6BCD1B" w14:textId="77777777" w:rsidR="003C2158" w:rsidRPr="004C4CDE" w:rsidRDefault="003C2158" w:rsidP="00412D3A">
            <w:pPr>
              <w:numPr>
                <w:ilvl w:val="0"/>
                <w:numId w:val="48"/>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Ekran dotykowy: </w:t>
            </w:r>
            <w:r w:rsidRPr="004C4CDE">
              <w:rPr>
                <w:rFonts w:ascii="Verdana" w:hAnsi="Verdana"/>
                <w:b/>
                <w:bCs/>
                <w:sz w:val="16"/>
                <w:szCs w:val="16"/>
              </w:rPr>
              <w:t>min. 13 cali</w:t>
            </w:r>
          </w:p>
          <w:p w14:paraId="7BA84372" w14:textId="77777777" w:rsidR="003C2158" w:rsidRPr="004C4CDE" w:rsidRDefault="003C2158" w:rsidP="00412D3A">
            <w:pPr>
              <w:numPr>
                <w:ilvl w:val="0"/>
                <w:numId w:val="48"/>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System nawigacji: </w:t>
            </w:r>
            <w:r w:rsidRPr="004C4CDE">
              <w:rPr>
                <w:rFonts w:ascii="Verdana" w:hAnsi="Verdana"/>
                <w:b/>
                <w:bCs/>
                <w:sz w:val="16"/>
                <w:szCs w:val="16"/>
              </w:rPr>
              <w:t>wbudowany</w:t>
            </w:r>
          </w:p>
          <w:p w14:paraId="013066ED" w14:textId="77777777" w:rsidR="003C2158" w:rsidRPr="004C4CDE" w:rsidRDefault="003C2158" w:rsidP="00412D3A">
            <w:pPr>
              <w:numPr>
                <w:ilvl w:val="0"/>
                <w:numId w:val="48"/>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Android Auto / Apple Car Play: </w:t>
            </w:r>
            <w:r w:rsidRPr="004C4CDE">
              <w:rPr>
                <w:rFonts w:ascii="Verdana" w:hAnsi="Verdana"/>
                <w:b/>
                <w:bCs/>
                <w:sz w:val="16"/>
                <w:szCs w:val="16"/>
              </w:rPr>
              <w:t>wymagane</w:t>
            </w:r>
            <w:r w:rsidRPr="004C4CDE">
              <w:rPr>
                <w:rFonts w:ascii="Verdana" w:hAnsi="Verdana"/>
                <w:sz w:val="16"/>
                <w:szCs w:val="16"/>
              </w:rPr>
              <w:t xml:space="preserve"> (przewodowe lub bezprzewodowe).</w:t>
            </w:r>
          </w:p>
          <w:p w14:paraId="38E944FA" w14:textId="77777777" w:rsidR="003C2158" w:rsidRPr="004C4CDE" w:rsidRDefault="003C2158" w:rsidP="00412D3A">
            <w:pPr>
              <w:numPr>
                <w:ilvl w:val="0"/>
                <w:numId w:val="48"/>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Liczba głośników: </w:t>
            </w:r>
            <w:r w:rsidRPr="004C4CDE">
              <w:rPr>
                <w:rFonts w:ascii="Verdana" w:hAnsi="Verdana"/>
                <w:b/>
                <w:bCs/>
                <w:sz w:val="16"/>
                <w:szCs w:val="16"/>
              </w:rPr>
              <w:t>min.10</w:t>
            </w:r>
          </w:p>
          <w:p w14:paraId="12D370A2" w14:textId="22A7B3B7" w:rsidR="003C2158" w:rsidRPr="004C4CDE" w:rsidRDefault="003C2158" w:rsidP="00412D3A">
            <w:pPr>
              <w:numPr>
                <w:ilvl w:val="0"/>
                <w:numId w:val="48"/>
              </w:numPr>
              <w:spacing w:before="100" w:beforeAutospacing="1" w:after="100" w:afterAutospacing="1" w:line="259" w:lineRule="auto"/>
              <w:rPr>
                <w:rFonts w:ascii="Verdana" w:hAnsi="Verdana"/>
                <w:sz w:val="16"/>
                <w:szCs w:val="16"/>
              </w:rPr>
            </w:pPr>
            <w:r w:rsidRPr="004C4CDE">
              <w:rPr>
                <w:rFonts w:ascii="Verdana" w:hAnsi="Verdana"/>
                <w:sz w:val="16"/>
                <w:szCs w:val="16"/>
              </w:rPr>
              <w:t>Gniazda USB/USB</w:t>
            </w:r>
            <w:r w:rsidRPr="004C4CDE">
              <w:rPr>
                <w:rFonts w:ascii="Verdana" w:hAnsi="Verdana"/>
                <w:sz w:val="16"/>
                <w:szCs w:val="16"/>
              </w:rPr>
              <w:noBreakHyphen/>
              <w:t xml:space="preserve">C: </w:t>
            </w:r>
            <w:r w:rsidRPr="004C4CDE">
              <w:rPr>
                <w:rFonts w:ascii="Verdana" w:hAnsi="Verdana"/>
                <w:b/>
                <w:bCs/>
                <w:sz w:val="16"/>
                <w:szCs w:val="16"/>
              </w:rPr>
              <w:t>min. 4 szt.</w:t>
            </w:r>
            <w:r w:rsidRPr="004C4CDE">
              <w:rPr>
                <w:rFonts w:ascii="Verdana" w:hAnsi="Verdana"/>
                <w:sz w:val="16"/>
                <w:szCs w:val="16"/>
              </w:rPr>
              <w:t xml:space="preserve"> (w tym dla pasażerów z tyłu)</w:t>
            </w:r>
          </w:p>
        </w:tc>
        <w:tc>
          <w:tcPr>
            <w:tcW w:w="1843" w:type="dxa"/>
            <w:tcBorders>
              <w:top w:val="single" w:sz="8" w:space="0" w:color="000000"/>
              <w:left w:val="single" w:sz="4" w:space="0" w:color="auto"/>
              <w:bottom w:val="single" w:sz="4" w:space="0" w:color="auto"/>
              <w:right w:val="single" w:sz="4" w:space="0" w:color="auto"/>
            </w:tcBorders>
            <w:vAlign w:val="center"/>
          </w:tcPr>
          <w:p w14:paraId="5494BA10" w14:textId="77777777" w:rsidR="003C2158" w:rsidRPr="004C4CDE" w:rsidRDefault="003C2158" w:rsidP="009F6630">
            <w:pPr>
              <w:spacing w:line="259" w:lineRule="auto"/>
              <w:rPr>
                <w:rFonts w:ascii="Verdana" w:eastAsia="Calibri" w:hAnsi="Verdana" w:cs="Tahoma"/>
                <w:color w:val="000000"/>
                <w:sz w:val="16"/>
                <w:szCs w:val="16"/>
              </w:rPr>
            </w:pPr>
          </w:p>
        </w:tc>
        <w:tc>
          <w:tcPr>
            <w:tcW w:w="1843" w:type="dxa"/>
            <w:tcBorders>
              <w:top w:val="single" w:sz="8" w:space="0" w:color="000000"/>
              <w:left w:val="single" w:sz="4" w:space="0" w:color="auto"/>
              <w:bottom w:val="single" w:sz="4" w:space="0" w:color="auto"/>
              <w:right w:val="single" w:sz="8" w:space="0" w:color="000000"/>
            </w:tcBorders>
            <w:vAlign w:val="center"/>
          </w:tcPr>
          <w:p w14:paraId="68B2CF07" w14:textId="2A72C197" w:rsidR="003C2158" w:rsidRPr="004C4CDE" w:rsidRDefault="003C2158" w:rsidP="009F6630">
            <w:pPr>
              <w:spacing w:line="259" w:lineRule="auto"/>
              <w:rPr>
                <w:rFonts w:ascii="Verdana" w:eastAsia="Calibri" w:hAnsi="Verdana" w:cs="Tahoma"/>
                <w:color w:val="000000"/>
                <w:sz w:val="16"/>
                <w:szCs w:val="16"/>
              </w:rPr>
            </w:pPr>
            <w:r w:rsidRPr="004C4CDE">
              <w:rPr>
                <w:rFonts w:ascii="Verdana" w:eastAsia="Calibri" w:hAnsi="Verdana" w:cs="Tahoma"/>
                <w:color w:val="000000"/>
                <w:sz w:val="16"/>
                <w:szCs w:val="16"/>
              </w:rPr>
              <w:t>Spełnia/Nie spełnia</w:t>
            </w:r>
          </w:p>
        </w:tc>
      </w:tr>
      <w:tr w:rsidR="003C2158" w:rsidRPr="003C2158" w14:paraId="29B5D985" w14:textId="77777777" w:rsidTr="00535CDE">
        <w:trPr>
          <w:trHeight w:val="534"/>
        </w:trPr>
        <w:tc>
          <w:tcPr>
            <w:tcW w:w="452" w:type="dxa"/>
            <w:tcBorders>
              <w:top w:val="single" w:sz="8" w:space="0" w:color="000000"/>
              <w:left w:val="single" w:sz="8" w:space="0" w:color="000000"/>
              <w:bottom w:val="single" w:sz="4" w:space="0" w:color="auto"/>
              <w:right w:val="single" w:sz="8" w:space="0" w:color="000000"/>
            </w:tcBorders>
          </w:tcPr>
          <w:p w14:paraId="29FBF9D3" w14:textId="77777777" w:rsidR="003C2158" w:rsidRPr="004C4CDE" w:rsidRDefault="003C2158" w:rsidP="009F6630">
            <w:pPr>
              <w:spacing w:line="259" w:lineRule="auto"/>
              <w:ind w:left="66"/>
              <w:rPr>
                <w:rFonts w:ascii="Verdana" w:eastAsia="Tahoma" w:hAnsi="Verdana" w:cs="Tahoma"/>
                <w:color w:val="000000"/>
                <w:sz w:val="16"/>
                <w:szCs w:val="16"/>
              </w:rPr>
            </w:pPr>
          </w:p>
        </w:tc>
        <w:tc>
          <w:tcPr>
            <w:tcW w:w="6037" w:type="dxa"/>
            <w:tcBorders>
              <w:top w:val="single" w:sz="8" w:space="0" w:color="000000"/>
              <w:left w:val="single" w:sz="8" w:space="0" w:color="000000"/>
              <w:bottom w:val="single" w:sz="4" w:space="0" w:color="auto"/>
              <w:right w:val="single" w:sz="4" w:space="0" w:color="auto"/>
            </w:tcBorders>
            <w:vAlign w:val="center"/>
          </w:tcPr>
          <w:p w14:paraId="42ABD4C4" w14:textId="77777777" w:rsidR="003C2158" w:rsidRPr="004C4CDE" w:rsidRDefault="003C2158" w:rsidP="009F6630">
            <w:pPr>
              <w:spacing w:before="100" w:beforeAutospacing="1" w:after="100" w:afterAutospacing="1"/>
              <w:outlineLvl w:val="1"/>
              <w:rPr>
                <w:rFonts w:ascii="Verdana" w:hAnsi="Verdana"/>
                <w:b/>
                <w:bCs/>
                <w:sz w:val="16"/>
                <w:szCs w:val="16"/>
              </w:rPr>
            </w:pPr>
            <w:r w:rsidRPr="004C4CDE">
              <w:rPr>
                <w:rFonts w:ascii="Verdana" w:hAnsi="Verdana"/>
                <w:b/>
                <w:bCs/>
                <w:sz w:val="16"/>
                <w:szCs w:val="16"/>
              </w:rPr>
              <w:t>4.3. Klimatyzacja i przestrzeń pasażerska</w:t>
            </w:r>
          </w:p>
          <w:p w14:paraId="550E371F" w14:textId="77777777" w:rsidR="003C2158" w:rsidRPr="004C4CDE" w:rsidRDefault="003C2158" w:rsidP="00412D3A">
            <w:pPr>
              <w:numPr>
                <w:ilvl w:val="0"/>
                <w:numId w:val="49"/>
              </w:numPr>
              <w:spacing w:before="100" w:beforeAutospacing="1" w:after="100" w:afterAutospacing="1" w:line="259" w:lineRule="auto"/>
              <w:rPr>
                <w:rFonts w:ascii="Verdana" w:hAnsi="Verdana"/>
                <w:sz w:val="16"/>
                <w:szCs w:val="16"/>
              </w:rPr>
            </w:pPr>
            <w:r w:rsidRPr="004C4CDE">
              <w:rPr>
                <w:rFonts w:ascii="Verdana" w:hAnsi="Verdana"/>
                <w:sz w:val="16"/>
                <w:szCs w:val="16"/>
              </w:rPr>
              <w:t>Klimatyzacja:</w:t>
            </w:r>
            <w:r w:rsidRPr="004C4CDE">
              <w:rPr>
                <w:rFonts w:ascii="Verdana" w:hAnsi="Verdana"/>
                <w:b/>
                <w:bCs/>
                <w:sz w:val="16"/>
                <w:szCs w:val="16"/>
              </w:rPr>
              <w:t xml:space="preserve"> trzystrefowa</w:t>
            </w:r>
            <w:r w:rsidRPr="004C4CDE">
              <w:rPr>
                <w:rFonts w:ascii="Verdana" w:hAnsi="Verdana"/>
                <w:sz w:val="16"/>
                <w:szCs w:val="16"/>
              </w:rPr>
              <w:t>.</w:t>
            </w:r>
          </w:p>
          <w:p w14:paraId="1D658AE3" w14:textId="77777777" w:rsidR="003C2158" w:rsidRPr="004C4CDE" w:rsidRDefault="003C2158" w:rsidP="00412D3A">
            <w:pPr>
              <w:numPr>
                <w:ilvl w:val="0"/>
                <w:numId w:val="49"/>
              </w:numPr>
              <w:spacing w:before="100" w:beforeAutospacing="1" w:after="100" w:afterAutospacing="1" w:line="259" w:lineRule="auto"/>
              <w:rPr>
                <w:rFonts w:ascii="Verdana" w:hAnsi="Verdana"/>
                <w:sz w:val="16"/>
                <w:szCs w:val="16"/>
              </w:rPr>
            </w:pPr>
            <w:r w:rsidRPr="004C4CDE">
              <w:rPr>
                <w:rFonts w:ascii="Verdana" w:hAnsi="Verdana"/>
                <w:sz w:val="16"/>
                <w:szCs w:val="16"/>
              </w:rPr>
              <w:t>Oświetlenie wnętrza: LED.</w:t>
            </w:r>
          </w:p>
          <w:p w14:paraId="5B8DEC26" w14:textId="77777777" w:rsidR="003C2158" w:rsidRPr="004C4CDE" w:rsidRDefault="003C2158" w:rsidP="00412D3A">
            <w:pPr>
              <w:numPr>
                <w:ilvl w:val="0"/>
                <w:numId w:val="49"/>
              </w:numPr>
              <w:spacing w:before="100" w:beforeAutospacing="1" w:after="100" w:afterAutospacing="1" w:line="259" w:lineRule="auto"/>
              <w:rPr>
                <w:rFonts w:ascii="Verdana" w:hAnsi="Verdana"/>
                <w:sz w:val="16"/>
                <w:szCs w:val="16"/>
              </w:rPr>
            </w:pPr>
            <w:r w:rsidRPr="004C4CDE">
              <w:rPr>
                <w:rFonts w:ascii="Verdana" w:hAnsi="Verdana"/>
                <w:sz w:val="16"/>
                <w:szCs w:val="16"/>
              </w:rPr>
              <w:t>Układ siedzeń:</w:t>
            </w:r>
          </w:p>
          <w:p w14:paraId="6EA944CB" w14:textId="77777777" w:rsidR="003C2158" w:rsidRPr="004C4CDE" w:rsidRDefault="003C2158" w:rsidP="00412D3A">
            <w:pPr>
              <w:numPr>
                <w:ilvl w:val="1"/>
                <w:numId w:val="49"/>
              </w:numPr>
              <w:spacing w:before="100" w:beforeAutospacing="1" w:after="100" w:afterAutospacing="1" w:line="259" w:lineRule="auto"/>
              <w:rPr>
                <w:rFonts w:ascii="Verdana" w:hAnsi="Verdana"/>
                <w:sz w:val="16"/>
                <w:szCs w:val="16"/>
              </w:rPr>
            </w:pPr>
            <w:r w:rsidRPr="004C4CDE">
              <w:rPr>
                <w:rFonts w:ascii="Verdana" w:hAnsi="Verdana"/>
                <w:sz w:val="16"/>
                <w:szCs w:val="16"/>
              </w:rPr>
              <w:t>drugi rząd: 3 oddzielne fotele</w:t>
            </w:r>
          </w:p>
          <w:p w14:paraId="6EC11B86" w14:textId="77777777" w:rsidR="003C2158" w:rsidRPr="004C4CDE" w:rsidRDefault="003C2158" w:rsidP="00412D3A">
            <w:pPr>
              <w:numPr>
                <w:ilvl w:val="1"/>
                <w:numId w:val="49"/>
              </w:numPr>
              <w:spacing w:before="100" w:beforeAutospacing="1" w:after="100" w:afterAutospacing="1" w:line="259" w:lineRule="auto"/>
              <w:rPr>
                <w:rFonts w:ascii="Verdana" w:hAnsi="Verdana"/>
                <w:sz w:val="16"/>
                <w:szCs w:val="16"/>
              </w:rPr>
            </w:pPr>
            <w:r w:rsidRPr="004C4CDE">
              <w:rPr>
                <w:rFonts w:ascii="Verdana" w:hAnsi="Verdana"/>
                <w:sz w:val="16"/>
                <w:szCs w:val="16"/>
              </w:rPr>
              <w:t>trzeci rząd: 3 oddzielne fotele</w:t>
            </w:r>
          </w:p>
          <w:p w14:paraId="0149E695" w14:textId="77777777" w:rsidR="003C2158" w:rsidRPr="004C4CDE" w:rsidRDefault="003C2158" w:rsidP="00412D3A">
            <w:pPr>
              <w:numPr>
                <w:ilvl w:val="0"/>
                <w:numId w:val="49"/>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Możliwość przesuwania lub demontażu foteli: </w:t>
            </w:r>
            <w:r w:rsidRPr="004C4CDE">
              <w:rPr>
                <w:rFonts w:ascii="Verdana" w:hAnsi="Verdana"/>
                <w:b/>
                <w:bCs/>
                <w:sz w:val="16"/>
                <w:szCs w:val="16"/>
              </w:rPr>
              <w:t>wymagana</w:t>
            </w:r>
            <w:r w:rsidRPr="004C4CDE">
              <w:rPr>
                <w:rFonts w:ascii="Verdana" w:hAnsi="Verdana"/>
                <w:sz w:val="16"/>
                <w:szCs w:val="16"/>
              </w:rPr>
              <w:t>.</w:t>
            </w:r>
          </w:p>
          <w:p w14:paraId="0B1FA232" w14:textId="77777777" w:rsidR="003C2158" w:rsidRPr="004C4CDE" w:rsidRDefault="003C2158" w:rsidP="00412D3A">
            <w:pPr>
              <w:numPr>
                <w:ilvl w:val="0"/>
                <w:numId w:val="49"/>
              </w:numPr>
              <w:spacing w:before="100" w:beforeAutospacing="1" w:after="100" w:afterAutospacing="1" w:line="259" w:lineRule="auto"/>
              <w:rPr>
                <w:rFonts w:ascii="Verdana" w:hAnsi="Verdana"/>
                <w:sz w:val="16"/>
                <w:szCs w:val="16"/>
              </w:rPr>
            </w:pPr>
            <w:r w:rsidRPr="004C4CDE">
              <w:rPr>
                <w:rFonts w:ascii="Verdana" w:hAnsi="Verdana"/>
                <w:sz w:val="16"/>
                <w:szCs w:val="16"/>
              </w:rPr>
              <w:t>Rolety przeciwsłoneczne</w:t>
            </w:r>
          </w:p>
          <w:p w14:paraId="579E1741" w14:textId="77777777" w:rsidR="003C2158" w:rsidRPr="004C4CDE" w:rsidRDefault="003C2158" w:rsidP="00412D3A">
            <w:pPr>
              <w:numPr>
                <w:ilvl w:val="0"/>
                <w:numId w:val="49"/>
              </w:numPr>
              <w:spacing w:before="100" w:beforeAutospacing="1" w:after="100" w:afterAutospacing="1" w:line="259" w:lineRule="auto"/>
              <w:jc w:val="both"/>
              <w:rPr>
                <w:rFonts w:ascii="Verdana" w:hAnsi="Verdana"/>
                <w:sz w:val="16"/>
                <w:szCs w:val="16"/>
              </w:rPr>
            </w:pPr>
            <w:r w:rsidRPr="004C4CDE">
              <w:rPr>
                <w:rFonts w:ascii="Verdana" w:hAnsi="Verdana"/>
                <w:sz w:val="16"/>
                <w:szCs w:val="16"/>
              </w:rPr>
              <w:t>4 zaczepy do mocowania ładunku</w:t>
            </w:r>
          </w:p>
          <w:p w14:paraId="66EEFBB4" w14:textId="77777777" w:rsidR="003C2158" w:rsidRPr="004C4CDE" w:rsidRDefault="003C2158" w:rsidP="00412D3A">
            <w:pPr>
              <w:numPr>
                <w:ilvl w:val="0"/>
                <w:numId w:val="49"/>
              </w:numPr>
              <w:spacing w:before="100" w:beforeAutospacing="1" w:after="100" w:afterAutospacing="1" w:line="259" w:lineRule="auto"/>
              <w:jc w:val="both"/>
              <w:rPr>
                <w:rFonts w:ascii="Verdana" w:hAnsi="Verdana"/>
                <w:sz w:val="16"/>
                <w:szCs w:val="16"/>
              </w:rPr>
            </w:pPr>
            <w:r w:rsidRPr="004C4CDE">
              <w:rPr>
                <w:rFonts w:ascii="Verdana" w:hAnsi="Verdana"/>
                <w:sz w:val="16"/>
                <w:szCs w:val="16"/>
              </w:rPr>
              <w:t>Programowana nagrzewnica spalinowa z pilotem</w:t>
            </w:r>
          </w:p>
          <w:p w14:paraId="793B1DE0" w14:textId="77777777" w:rsidR="003C2158" w:rsidRPr="004C4CDE" w:rsidRDefault="003C2158" w:rsidP="009F6630">
            <w:pPr>
              <w:spacing w:before="100" w:beforeAutospacing="1" w:after="100" w:afterAutospacing="1"/>
              <w:outlineLvl w:val="1"/>
              <w:rPr>
                <w:rFonts w:ascii="Verdana" w:hAnsi="Verdana"/>
                <w:b/>
                <w:bCs/>
                <w:sz w:val="16"/>
                <w:szCs w:val="16"/>
              </w:rPr>
            </w:pPr>
            <w:r w:rsidRPr="004C4CDE">
              <w:rPr>
                <w:rFonts w:ascii="Verdana" w:hAnsi="Verdana" w:cs="Times New Roman"/>
                <w:kern w:val="0"/>
                <w:sz w:val="16"/>
                <w:szCs w:val="16"/>
              </w:rPr>
              <w:t>Przetwornica napięcia – gniazdo 230V</w:t>
            </w:r>
          </w:p>
        </w:tc>
        <w:tc>
          <w:tcPr>
            <w:tcW w:w="1843" w:type="dxa"/>
            <w:tcBorders>
              <w:top w:val="single" w:sz="8" w:space="0" w:color="000000"/>
              <w:left w:val="single" w:sz="4" w:space="0" w:color="auto"/>
              <w:bottom w:val="single" w:sz="4" w:space="0" w:color="auto"/>
              <w:right w:val="single" w:sz="4" w:space="0" w:color="auto"/>
            </w:tcBorders>
            <w:vAlign w:val="center"/>
          </w:tcPr>
          <w:p w14:paraId="6BF61362" w14:textId="77777777" w:rsidR="003C2158" w:rsidRPr="004C4CDE" w:rsidRDefault="003C2158" w:rsidP="009F6630">
            <w:pPr>
              <w:spacing w:line="259" w:lineRule="auto"/>
              <w:rPr>
                <w:rFonts w:ascii="Verdana" w:eastAsia="Calibri" w:hAnsi="Verdana" w:cs="Tahoma"/>
                <w:color w:val="000000"/>
                <w:sz w:val="16"/>
                <w:szCs w:val="16"/>
              </w:rPr>
            </w:pPr>
          </w:p>
        </w:tc>
        <w:tc>
          <w:tcPr>
            <w:tcW w:w="1843" w:type="dxa"/>
            <w:tcBorders>
              <w:top w:val="single" w:sz="8" w:space="0" w:color="000000"/>
              <w:left w:val="single" w:sz="4" w:space="0" w:color="auto"/>
              <w:bottom w:val="single" w:sz="4" w:space="0" w:color="auto"/>
              <w:right w:val="single" w:sz="8" w:space="0" w:color="000000"/>
            </w:tcBorders>
            <w:vAlign w:val="center"/>
          </w:tcPr>
          <w:p w14:paraId="5A527DED" w14:textId="499195DB" w:rsidR="003C2158" w:rsidRPr="004C4CDE" w:rsidRDefault="003C2158" w:rsidP="009F6630">
            <w:pPr>
              <w:spacing w:line="259" w:lineRule="auto"/>
              <w:rPr>
                <w:rFonts w:ascii="Verdana" w:eastAsia="Calibri" w:hAnsi="Verdana" w:cs="Tahoma"/>
                <w:color w:val="000000"/>
                <w:sz w:val="16"/>
                <w:szCs w:val="16"/>
              </w:rPr>
            </w:pPr>
            <w:r w:rsidRPr="004C4CDE">
              <w:rPr>
                <w:rFonts w:ascii="Verdana" w:eastAsia="Calibri" w:hAnsi="Verdana" w:cs="Tahoma"/>
                <w:color w:val="000000"/>
                <w:sz w:val="16"/>
                <w:szCs w:val="16"/>
              </w:rPr>
              <w:t>Spełnia/Nie spełnia</w:t>
            </w:r>
          </w:p>
        </w:tc>
      </w:tr>
      <w:tr w:rsidR="003C2158" w:rsidRPr="003C2158" w14:paraId="47009BFD" w14:textId="77777777" w:rsidTr="00535CDE">
        <w:trPr>
          <w:trHeight w:val="571"/>
        </w:trPr>
        <w:tc>
          <w:tcPr>
            <w:tcW w:w="452" w:type="dxa"/>
            <w:tcBorders>
              <w:top w:val="single" w:sz="4" w:space="0" w:color="auto"/>
              <w:left w:val="single" w:sz="8" w:space="0" w:color="000000"/>
              <w:bottom w:val="single" w:sz="4" w:space="0" w:color="auto"/>
              <w:right w:val="single" w:sz="8" w:space="0" w:color="000000"/>
            </w:tcBorders>
          </w:tcPr>
          <w:p w14:paraId="406696C9" w14:textId="77777777" w:rsidR="003C2158" w:rsidRPr="004C4CDE" w:rsidRDefault="003C2158" w:rsidP="009F6630">
            <w:pPr>
              <w:spacing w:after="160" w:line="259" w:lineRule="auto"/>
              <w:ind w:left="66"/>
              <w:rPr>
                <w:rFonts w:ascii="Verdana" w:eastAsia="Tahoma" w:hAnsi="Verdana" w:cs="Tahoma"/>
                <w:color w:val="000000"/>
                <w:sz w:val="16"/>
                <w:szCs w:val="16"/>
              </w:rPr>
            </w:pPr>
          </w:p>
        </w:tc>
        <w:tc>
          <w:tcPr>
            <w:tcW w:w="6037" w:type="dxa"/>
            <w:tcBorders>
              <w:top w:val="single" w:sz="4" w:space="0" w:color="auto"/>
              <w:left w:val="single" w:sz="8" w:space="0" w:color="000000"/>
              <w:bottom w:val="single" w:sz="8" w:space="0" w:color="000000"/>
              <w:right w:val="single" w:sz="4" w:space="0" w:color="auto"/>
            </w:tcBorders>
            <w:vAlign w:val="center"/>
          </w:tcPr>
          <w:p w14:paraId="13E35094" w14:textId="373129E6" w:rsidR="003C2158" w:rsidRPr="004C4CDE" w:rsidRDefault="003C2158" w:rsidP="004C4CDE">
            <w:pPr>
              <w:spacing w:before="100" w:beforeAutospacing="1" w:after="100" w:afterAutospacing="1"/>
              <w:outlineLvl w:val="0"/>
              <w:rPr>
                <w:rFonts w:ascii="Verdana" w:hAnsi="Verdana"/>
                <w:b/>
                <w:bCs/>
                <w:kern w:val="36"/>
                <w:sz w:val="16"/>
                <w:szCs w:val="16"/>
              </w:rPr>
            </w:pPr>
            <w:r w:rsidRPr="004C4CDE">
              <w:rPr>
                <w:rFonts w:ascii="Verdana" w:hAnsi="Verdana"/>
                <w:b/>
                <w:bCs/>
                <w:kern w:val="36"/>
                <w:sz w:val="16"/>
                <w:szCs w:val="16"/>
              </w:rPr>
              <w:t>5. Wyposażenie zewnętrzne</w:t>
            </w:r>
          </w:p>
        </w:tc>
        <w:tc>
          <w:tcPr>
            <w:tcW w:w="1843" w:type="dxa"/>
            <w:tcBorders>
              <w:top w:val="single" w:sz="4" w:space="0" w:color="auto"/>
              <w:left w:val="single" w:sz="4" w:space="0" w:color="auto"/>
              <w:bottom w:val="single" w:sz="8" w:space="0" w:color="000000"/>
              <w:right w:val="single" w:sz="4" w:space="0" w:color="auto"/>
            </w:tcBorders>
            <w:vAlign w:val="center"/>
          </w:tcPr>
          <w:p w14:paraId="1296EC26" w14:textId="77777777" w:rsidR="003C2158" w:rsidRPr="004C4CDE" w:rsidRDefault="003C2158" w:rsidP="009F6630">
            <w:pPr>
              <w:spacing w:after="160" w:line="259" w:lineRule="auto"/>
              <w:rPr>
                <w:rFonts w:ascii="Verdana" w:eastAsia="Tahoma" w:hAnsi="Verdana" w:cs="Tahoma"/>
                <w:color w:val="000000"/>
                <w:sz w:val="16"/>
                <w:szCs w:val="16"/>
              </w:rPr>
            </w:pPr>
          </w:p>
        </w:tc>
        <w:tc>
          <w:tcPr>
            <w:tcW w:w="1843" w:type="dxa"/>
            <w:tcBorders>
              <w:top w:val="single" w:sz="4" w:space="0" w:color="auto"/>
              <w:left w:val="single" w:sz="4" w:space="0" w:color="auto"/>
              <w:bottom w:val="single" w:sz="8" w:space="0" w:color="000000"/>
              <w:right w:val="single" w:sz="8" w:space="0" w:color="000000"/>
            </w:tcBorders>
            <w:vAlign w:val="center"/>
          </w:tcPr>
          <w:p w14:paraId="42EE31FD" w14:textId="77777777" w:rsidR="003C2158" w:rsidRPr="004C4CDE" w:rsidRDefault="003C2158" w:rsidP="009F6630">
            <w:pPr>
              <w:spacing w:after="160" w:line="259" w:lineRule="auto"/>
              <w:rPr>
                <w:rFonts w:ascii="Verdana" w:eastAsia="Tahoma" w:hAnsi="Verdana" w:cs="Tahoma"/>
                <w:color w:val="000000"/>
                <w:sz w:val="16"/>
                <w:szCs w:val="16"/>
              </w:rPr>
            </w:pPr>
          </w:p>
        </w:tc>
      </w:tr>
      <w:tr w:rsidR="003C2158" w:rsidRPr="003C2158" w14:paraId="21822CF1" w14:textId="77777777" w:rsidTr="00535CDE">
        <w:trPr>
          <w:trHeight w:val="2476"/>
        </w:trPr>
        <w:tc>
          <w:tcPr>
            <w:tcW w:w="452" w:type="dxa"/>
            <w:tcBorders>
              <w:top w:val="single" w:sz="4" w:space="0" w:color="auto"/>
              <w:left w:val="single" w:sz="8" w:space="0" w:color="000000"/>
              <w:bottom w:val="single" w:sz="4" w:space="0" w:color="auto"/>
              <w:right w:val="single" w:sz="8" w:space="0" w:color="000000"/>
            </w:tcBorders>
            <w:vAlign w:val="center"/>
          </w:tcPr>
          <w:p w14:paraId="7D6D1405" w14:textId="77777777" w:rsidR="003C2158" w:rsidRPr="004C4CDE" w:rsidRDefault="003C2158" w:rsidP="009F6630">
            <w:pPr>
              <w:spacing w:line="259" w:lineRule="auto"/>
              <w:ind w:left="66"/>
              <w:rPr>
                <w:rFonts w:ascii="Verdana" w:eastAsia="Calibri" w:hAnsi="Verdana" w:cs="Tahoma"/>
                <w:color w:val="000000"/>
                <w:sz w:val="16"/>
                <w:szCs w:val="16"/>
              </w:rPr>
            </w:pPr>
          </w:p>
        </w:tc>
        <w:tc>
          <w:tcPr>
            <w:tcW w:w="6037" w:type="dxa"/>
            <w:tcBorders>
              <w:top w:val="single" w:sz="8" w:space="0" w:color="000000"/>
              <w:left w:val="single" w:sz="8" w:space="0" w:color="000000"/>
              <w:bottom w:val="single" w:sz="4" w:space="0" w:color="auto"/>
              <w:right w:val="single" w:sz="4" w:space="0" w:color="auto"/>
            </w:tcBorders>
            <w:vAlign w:val="center"/>
          </w:tcPr>
          <w:p w14:paraId="5CA5FF39" w14:textId="77777777" w:rsidR="003C2158" w:rsidRPr="004C4CDE" w:rsidRDefault="003C2158" w:rsidP="00412D3A">
            <w:pPr>
              <w:numPr>
                <w:ilvl w:val="0"/>
                <w:numId w:val="50"/>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Reflektory: </w:t>
            </w:r>
            <w:r w:rsidRPr="004C4CDE">
              <w:rPr>
                <w:rFonts w:ascii="Verdana" w:hAnsi="Verdana"/>
                <w:b/>
                <w:bCs/>
                <w:sz w:val="16"/>
                <w:szCs w:val="16"/>
              </w:rPr>
              <w:t>LED</w:t>
            </w:r>
            <w:r w:rsidRPr="004C4CDE">
              <w:rPr>
                <w:rFonts w:ascii="Verdana" w:hAnsi="Verdana"/>
                <w:sz w:val="16"/>
                <w:szCs w:val="16"/>
              </w:rPr>
              <w:t>, automatyczne światła drogowe.</w:t>
            </w:r>
          </w:p>
          <w:p w14:paraId="673D0DD7" w14:textId="77777777" w:rsidR="003C2158" w:rsidRPr="004C4CDE" w:rsidRDefault="003C2158" w:rsidP="00412D3A">
            <w:pPr>
              <w:numPr>
                <w:ilvl w:val="0"/>
                <w:numId w:val="50"/>
              </w:numPr>
              <w:spacing w:before="100" w:beforeAutospacing="1" w:after="100" w:afterAutospacing="1" w:line="259" w:lineRule="auto"/>
              <w:rPr>
                <w:rFonts w:ascii="Verdana" w:hAnsi="Verdana"/>
                <w:sz w:val="16"/>
                <w:szCs w:val="16"/>
              </w:rPr>
            </w:pPr>
            <w:r w:rsidRPr="004C4CDE">
              <w:rPr>
                <w:rFonts w:ascii="Verdana" w:hAnsi="Verdana"/>
                <w:sz w:val="16"/>
                <w:szCs w:val="16"/>
              </w:rPr>
              <w:t>Światła tylne w technologii LED</w:t>
            </w:r>
          </w:p>
          <w:p w14:paraId="2C48CCAB" w14:textId="0C82340C" w:rsidR="003C2158" w:rsidRPr="004C4CDE" w:rsidRDefault="00457531" w:rsidP="00412D3A">
            <w:pPr>
              <w:numPr>
                <w:ilvl w:val="0"/>
                <w:numId w:val="50"/>
              </w:numPr>
              <w:spacing w:before="100" w:beforeAutospacing="1" w:after="100" w:afterAutospacing="1" w:line="259" w:lineRule="auto"/>
              <w:rPr>
                <w:rFonts w:ascii="Verdana" w:hAnsi="Verdana"/>
                <w:sz w:val="16"/>
                <w:szCs w:val="16"/>
              </w:rPr>
            </w:pPr>
            <w:r>
              <w:rPr>
                <w:rFonts w:ascii="Verdana" w:hAnsi="Verdana"/>
                <w:sz w:val="16"/>
                <w:szCs w:val="16"/>
              </w:rPr>
              <w:t>Koła/</w:t>
            </w:r>
            <w:r w:rsidR="003C2158" w:rsidRPr="004C4CDE">
              <w:rPr>
                <w:rFonts w:ascii="Verdana" w:hAnsi="Verdana"/>
                <w:sz w:val="16"/>
                <w:szCs w:val="16"/>
              </w:rPr>
              <w:t>Felgi aluminiowe:</w:t>
            </w:r>
            <w:r w:rsidR="003C2158" w:rsidRPr="004C4CDE">
              <w:rPr>
                <w:rFonts w:ascii="Verdana" w:hAnsi="Verdana"/>
                <w:b/>
                <w:bCs/>
                <w:sz w:val="16"/>
                <w:szCs w:val="16"/>
              </w:rPr>
              <w:t>19 cali</w:t>
            </w:r>
            <w:r w:rsidR="003C2158" w:rsidRPr="004C4CDE">
              <w:rPr>
                <w:rFonts w:ascii="Verdana" w:hAnsi="Verdana"/>
                <w:sz w:val="16"/>
                <w:szCs w:val="16"/>
              </w:rPr>
              <w:t xml:space="preserve"> </w:t>
            </w:r>
            <w:r w:rsidR="003C2158" w:rsidRPr="004C4CDE">
              <w:rPr>
                <w:rFonts w:ascii="Verdana" w:hAnsi="Verdana"/>
                <w:b/>
                <w:bCs/>
                <w:sz w:val="16"/>
                <w:szCs w:val="16"/>
              </w:rPr>
              <w:t>lato 17 cali zima</w:t>
            </w:r>
          </w:p>
          <w:p w14:paraId="7FE0949C" w14:textId="77777777" w:rsidR="003C2158" w:rsidRPr="004C4CDE" w:rsidRDefault="003C2158" w:rsidP="00412D3A">
            <w:pPr>
              <w:numPr>
                <w:ilvl w:val="0"/>
                <w:numId w:val="50"/>
              </w:numPr>
              <w:spacing w:before="100" w:beforeAutospacing="1" w:after="100" w:afterAutospacing="1" w:line="259" w:lineRule="auto"/>
              <w:rPr>
                <w:rFonts w:ascii="Verdana" w:hAnsi="Verdana"/>
                <w:sz w:val="16"/>
                <w:szCs w:val="16"/>
              </w:rPr>
            </w:pPr>
            <w:r w:rsidRPr="004C4CDE">
              <w:rPr>
                <w:rFonts w:ascii="Verdana" w:hAnsi="Verdana"/>
                <w:sz w:val="16"/>
                <w:szCs w:val="16"/>
              </w:rPr>
              <w:t>Zestaw do naprawy opon</w:t>
            </w:r>
          </w:p>
          <w:p w14:paraId="65B2125D" w14:textId="77777777" w:rsidR="003C2158" w:rsidRPr="004C4CDE" w:rsidRDefault="003C2158" w:rsidP="00412D3A">
            <w:pPr>
              <w:numPr>
                <w:ilvl w:val="0"/>
                <w:numId w:val="50"/>
              </w:numPr>
              <w:spacing w:before="100" w:beforeAutospacing="1" w:after="100" w:afterAutospacing="1" w:line="259" w:lineRule="auto"/>
              <w:rPr>
                <w:rFonts w:ascii="Verdana" w:hAnsi="Verdana"/>
                <w:sz w:val="16"/>
                <w:szCs w:val="16"/>
              </w:rPr>
            </w:pPr>
            <w:r w:rsidRPr="004C4CDE">
              <w:rPr>
                <w:rFonts w:ascii="Verdana" w:hAnsi="Verdana"/>
                <w:sz w:val="16"/>
                <w:szCs w:val="16"/>
              </w:rPr>
              <w:t>Lusterka: elektryczne, podgrzewane, składane.</w:t>
            </w:r>
          </w:p>
          <w:p w14:paraId="7B7776FD" w14:textId="77777777" w:rsidR="003C2158" w:rsidRPr="004C4CDE" w:rsidRDefault="003C2158" w:rsidP="00412D3A">
            <w:pPr>
              <w:numPr>
                <w:ilvl w:val="0"/>
                <w:numId w:val="50"/>
              </w:numPr>
              <w:spacing w:before="100" w:beforeAutospacing="1" w:after="100" w:afterAutospacing="1" w:line="259" w:lineRule="auto"/>
              <w:rPr>
                <w:rFonts w:ascii="Verdana" w:hAnsi="Verdana"/>
                <w:sz w:val="16"/>
                <w:szCs w:val="16"/>
              </w:rPr>
            </w:pPr>
            <w:r w:rsidRPr="004C4CDE">
              <w:rPr>
                <w:rFonts w:ascii="Verdana" w:hAnsi="Verdana"/>
                <w:sz w:val="16"/>
                <w:szCs w:val="16"/>
              </w:rPr>
              <w:t>Czujnik deszczu i zmierzchu: wymagane.</w:t>
            </w:r>
          </w:p>
          <w:p w14:paraId="311CB5C2" w14:textId="77777777" w:rsidR="003C2158" w:rsidRPr="004C4CDE" w:rsidRDefault="003C2158" w:rsidP="00412D3A">
            <w:pPr>
              <w:numPr>
                <w:ilvl w:val="0"/>
                <w:numId w:val="50"/>
              </w:numPr>
              <w:spacing w:before="100" w:beforeAutospacing="1" w:after="100" w:afterAutospacing="1" w:line="259" w:lineRule="auto"/>
              <w:rPr>
                <w:rFonts w:ascii="Verdana" w:hAnsi="Verdana"/>
                <w:sz w:val="16"/>
                <w:szCs w:val="16"/>
              </w:rPr>
            </w:pPr>
            <w:r w:rsidRPr="004C4CDE">
              <w:rPr>
                <w:rFonts w:ascii="Verdana" w:hAnsi="Verdana"/>
                <w:sz w:val="16"/>
                <w:szCs w:val="16"/>
              </w:rPr>
              <w:t>Lakier: w odcieniu szarym.</w:t>
            </w:r>
          </w:p>
          <w:p w14:paraId="3575920B" w14:textId="77777777" w:rsidR="003C2158" w:rsidRPr="004C4CDE" w:rsidRDefault="003C2158" w:rsidP="00412D3A">
            <w:pPr>
              <w:numPr>
                <w:ilvl w:val="0"/>
                <w:numId w:val="50"/>
              </w:numPr>
              <w:spacing w:before="100" w:beforeAutospacing="1" w:after="100" w:afterAutospacing="1" w:line="259" w:lineRule="auto"/>
              <w:rPr>
                <w:rFonts w:ascii="Verdana" w:hAnsi="Verdana"/>
                <w:sz w:val="16"/>
                <w:szCs w:val="16"/>
              </w:rPr>
            </w:pPr>
            <w:r w:rsidRPr="004C4CDE">
              <w:rPr>
                <w:rFonts w:ascii="Verdana" w:hAnsi="Verdana"/>
                <w:sz w:val="16"/>
                <w:szCs w:val="16"/>
              </w:rPr>
              <w:t>Klamki, lusterka i zderzaki w kolorze nadwozia</w:t>
            </w:r>
          </w:p>
          <w:p w14:paraId="487EDE45" w14:textId="2F3FA1DB" w:rsidR="003C2158" w:rsidRPr="004C4CDE" w:rsidRDefault="003C2158" w:rsidP="00412D3A">
            <w:pPr>
              <w:numPr>
                <w:ilvl w:val="0"/>
                <w:numId w:val="50"/>
              </w:numPr>
              <w:spacing w:before="100" w:beforeAutospacing="1" w:after="100" w:afterAutospacing="1" w:line="259" w:lineRule="auto"/>
              <w:rPr>
                <w:rFonts w:ascii="Verdana" w:hAnsi="Verdana"/>
                <w:sz w:val="16"/>
                <w:szCs w:val="16"/>
              </w:rPr>
            </w:pPr>
            <w:r w:rsidRPr="004C4CDE">
              <w:rPr>
                <w:rFonts w:ascii="Verdana" w:hAnsi="Verdana"/>
                <w:sz w:val="16"/>
                <w:szCs w:val="16"/>
              </w:rPr>
              <w:t>Chlapacze tył + przód</w:t>
            </w:r>
          </w:p>
        </w:tc>
        <w:tc>
          <w:tcPr>
            <w:tcW w:w="1843" w:type="dxa"/>
            <w:tcBorders>
              <w:top w:val="single" w:sz="8" w:space="0" w:color="000000"/>
              <w:left w:val="single" w:sz="4" w:space="0" w:color="auto"/>
              <w:bottom w:val="single" w:sz="4" w:space="0" w:color="auto"/>
              <w:right w:val="single" w:sz="4" w:space="0" w:color="auto"/>
            </w:tcBorders>
            <w:vAlign w:val="center"/>
          </w:tcPr>
          <w:p w14:paraId="4621DC73" w14:textId="77777777" w:rsidR="003C2158" w:rsidRPr="004C4CDE" w:rsidRDefault="003C2158" w:rsidP="009F6630">
            <w:pPr>
              <w:tabs>
                <w:tab w:val="left" w:pos="312"/>
                <w:tab w:val="left" w:pos="921"/>
                <w:tab w:val="left" w:pos="6513"/>
                <w:tab w:val="left" w:pos="8543"/>
                <w:tab w:val="left" w:pos="14730"/>
              </w:tabs>
              <w:spacing w:after="160" w:line="259" w:lineRule="auto"/>
              <w:jc w:val="both"/>
              <w:rPr>
                <w:rFonts w:ascii="Verdana" w:eastAsia="Calibri" w:hAnsi="Verdana" w:cs="Tahoma"/>
                <w:color w:val="000000"/>
                <w:sz w:val="16"/>
                <w:szCs w:val="16"/>
              </w:rPr>
            </w:pPr>
          </w:p>
        </w:tc>
        <w:tc>
          <w:tcPr>
            <w:tcW w:w="1843" w:type="dxa"/>
            <w:tcBorders>
              <w:top w:val="single" w:sz="8" w:space="0" w:color="000000"/>
              <w:left w:val="single" w:sz="4" w:space="0" w:color="auto"/>
              <w:bottom w:val="single" w:sz="4" w:space="0" w:color="auto"/>
              <w:right w:val="single" w:sz="8" w:space="0" w:color="000000"/>
            </w:tcBorders>
            <w:vAlign w:val="center"/>
          </w:tcPr>
          <w:p w14:paraId="1C130A63" w14:textId="27E8EC84" w:rsidR="003C2158" w:rsidRPr="004C4CDE" w:rsidRDefault="003C2158" w:rsidP="009F6630">
            <w:pPr>
              <w:tabs>
                <w:tab w:val="left" w:pos="312"/>
                <w:tab w:val="left" w:pos="921"/>
                <w:tab w:val="left" w:pos="6513"/>
                <w:tab w:val="left" w:pos="8543"/>
                <w:tab w:val="left" w:pos="14730"/>
              </w:tabs>
              <w:spacing w:after="160" w:line="259" w:lineRule="auto"/>
              <w:jc w:val="both"/>
              <w:rPr>
                <w:rFonts w:ascii="Verdana" w:eastAsia="Calibri" w:hAnsi="Verdana" w:cs="Tahoma"/>
                <w:color w:val="000000"/>
                <w:sz w:val="16"/>
                <w:szCs w:val="16"/>
              </w:rPr>
            </w:pPr>
            <w:r w:rsidRPr="004C4CDE">
              <w:rPr>
                <w:rFonts w:ascii="Verdana" w:eastAsia="Calibri" w:hAnsi="Verdana" w:cs="Tahoma"/>
                <w:color w:val="000000"/>
                <w:sz w:val="16"/>
                <w:szCs w:val="16"/>
              </w:rPr>
              <w:t>Spełnia/ Nie spełnia</w:t>
            </w:r>
          </w:p>
        </w:tc>
      </w:tr>
      <w:tr w:rsidR="003C2158" w:rsidRPr="003C2158" w14:paraId="5A9062BF" w14:textId="77777777" w:rsidTr="00535CDE">
        <w:trPr>
          <w:trHeight w:val="390"/>
        </w:trPr>
        <w:tc>
          <w:tcPr>
            <w:tcW w:w="452" w:type="dxa"/>
            <w:tcBorders>
              <w:top w:val="single" w:sz="4" w:space="0" w:color="auto"/>
              <w:left w:val="single" w:sz="8" w:space="0" w:color="000000"/>
              <w:bottom w:val="single" w:sz="4" w:space="0" w:color="auto"/>
              <w:right w:val="single" w:sz="8" w:space="0" w:color="000000"/>
            </w:tcBorders>
            <w:vAlign w:val="center"/>
          </w:tcPr>
          <w:p w14:paraId="1A02DD24" w14:textId="77777777" w:rsidR="003C2158" w:rsidRPr="004C4CDE" w:rsidRDefault="003C2158" w:rsidP="009F6630">
            <w:pPr>
              <w:spacing w:after="160" w:line="259" w:lineRule="auto"/>
              <w:ind w:left="66"/>
              <w:rPr>
                <w:rFonts w:ascii="Verdana" w:eastAsia="Tahoma" w:hAnsi="Verdana" w:cs="Tahoma"/>
                <w:color w:val="000000"/>
                <w:sz w:val="16"/>
                <w:szCs w:val="16"/>
              </w:rPr>
            </w:pPr>
          </w:p>
        </w:tc>
        <w:tc>
          <w:tcPr>
            <w:tcW w:w="6037" w:type="dxa"/>
            <w:tcBorders>
              <w:top w:val="single" w:sz="4" w:space="0" w:color="auto"/>
              <w:left w:val="single" w:sz="8" w:space="0" w:color="000000"/>
              <w:bottom w:val="single" w:sz="4" w:space="0" w:color="auto"/>
              <w:right w:val="single" w:sz="4" w:space="0" w:color="auto"/>
            </w:tcBorders>
            <w:vAlign w:val="center"/>
          </w:tcPr>
          <w:p w14:paraId="7AEA5B68" w14:textId="44DD1495" w:rsidR="003C2158" w:rsidRPr="004C4CDE" w:rsidRDefault="004C4CDE" w:rsidP="009F6630">
            <w:pPr>
              <w:spacing w:after="160" w:line="259" w:lineRule="auto"/>
              <w:rPr>
                <w:rFonts w:ascii="Verdana" w:eastAsia="Calibri" w:hAnsi="Verdana" w:cs="Tahoma"/>
                <w:color w:val="000000"/>
                <w:sz w:val="16"/>
                <w:szCs w:val="16"/>
              </w:rPr>
            </w:pPr>
            <w:r w:rsidRPr="004C4CDE">
              <w:rPr>
                <w:rFonts w:ascii="Verdana" w:eastAsia="Calibri" w:hAnsi="Verdana" w:cs="Tahoma"/>
                <w:color w:val="000000"/>
                <w:sz w:val="16"/>
                <w:szCs w:val="16"/>
              </w:rPr>
              <w:t>6</w:t>
            </w:r>
            <w:r w:rsidR="003C2158" w:rsidRPr="004C4CDE">
              <w:rPr>
                <w:rFonts w:ascii="Verdana" w:eastAsia="Calibri" w:hAnsi="Verdana" w:cs="Tahoma"/>
                <w:color w:val="000000"/>
                <w:sz w:val="16"/>
                <w:szCs w:val="16"/>
              </w:rPr>
              <w:t>.</w:t>
            </w:r>
            <w:r w:rsidR="003C2158" w:rsidRPr="004C4CDE">
              <w:rPr>
                <w:rFonts w:ascii="Verdana" w:hAnsi="Verdana"/>
                <w:b/>
                <w:bCs/>
                <w:kern w:val="36"/>
                <w:sz w:val="16"/>
                <w:szCs w:val="16"/>
              </w:rPr>
              <w:t xml:space="preserve"> Wyposażenie </w:t>
            </w:r>
            <w:r w:rsidRPr="004C4CDE">
              <w:rPr>
                <w:rFonts w:ascii="Verdana" w:hAnsi="Verdana"/>
                <w:b/>
                <w:bCs/>
                <w:kern w:val="36"/>
                <w:sz w:val="16"/>
                <w:szCs w:val="16"/>
              </w:rPr>
              <w:t>dodatkowe (opcjonalne)</w:t>
            </w:r>
          </w:p>
        </w:tc>
        <w:tc>
          <w:tcPr>
            <w:tcW w:w="1843" w:type="dxa"/>
            <w:tcBorders>
              <w:top w:val="single" w:sz="4" w:space="0" w:color="auto"/>
              <w:left w:val="single" w:sz="4" w:space="0" w:color="auto"/>
              <w:bottom w:val="single" w:sz="4" w:space="0" w:color="auto"/>
              <w:right w:val="single" w:sz="4" w:space="0" w:color="auto"/>
            </w:tcBorders>
            <w:vAlign w:val="center"/>
          </w:tcPr>
          <w:p w14:paraId="0BC1A0DE" w14:textId="77777777" w:rsidR="003C2158" w:rsidRPr="004C4CDE" w:rsidRDefault="003C2158" w:rsidP="009F6630">
            <w:pPr>
              <w:spacing w:after="160" w:line="259" w:lineRule="auto"/>
              <w:rPr>
                <w:rFonts w:ascii="Verdana" w:eastAsia="Calibri" w:hAnsi="Verdana" w:cs="Tahoma"/>
                <w:color w:val="000000"/>
                <w:sz w:val="16"/>
                <w:szCs w:val="16"/>
              </w:rPr>
            </w:pPr>
          </w:p>
        </w:tc>
        <w:tc>
          <w:tcPr>
            <w:tcW w:w="1843" w:type="dxa"/>
            <w:tcBorders>
              <w:top w:val="single" w:sz="4" w:space="0" w:color="auto"/>
              <w:left w:val="single" w:sz="4" w:space="0" w:color="auto"/>
              <w:bottom w:val="single" w:sz="4" w:space="0" w:color="auto"/>
              <w:right w:val="single" w:sz="8" w:space="0" w:color="000000"/>
            </w:tcBorders>
            <w:vAlign w:val="center"/>
          </w:tcPr>
          <w:p w14:paraId="1E451056" w14:textId="77777777" w:rsidR="003C2158" w:rsidRPr="004C4CDE" w:rsidRDefault="003C2158" w:rsidP="009F6630">
            <w:pPr>
              <w:spacing w:after="160" w:line="259" w:lineRule="auto"/>
              <w:rPr>
                <w:rFonts w:ascii="Verdana" w:eastAsia="Calibri" w:hAnsi="Verdana" w:cs="Tahoma"/>
                <w:color w:val="000000"/>
                <w:sz w:val="16"/>
                <w:szCs w:val="16"/>
              </w:rPr>
            </w:pPr>
          </w:p>
        </w:tc>
      </w:tr>
      <w:tr w:rsidR="003C2158" w:rsidRPr="003C2158" w14:paraId="76116722" w14:textId="77777777" w:rsidTr="00535CDE">
        <w:trPr>
          <w:trHeight w:val="420"/>
        </w:trPr>
        <w:tc>
          <w:tcPr>
            <w:tcW w:w="452" w:type="dxa"/>
            <w:tcBorders>
              <w:top w:val="single" w:sz="4" w:space="0" w:color="auto"/>
              <w:left w:val="single" w:sz="8" w:space="0" w:color="000000"/>
              <w:bottom w:val="single" w:sz="4" w:space="0" w:color="auto"/>
              <w:right w:val="single" w:sz="8" w:space="0" w:color="000000"/>
            </w:tcBorders>
            <w:vAlign w:val="center"/>
          </w:tcPr>
          <w:p w14:paraId="7029195E" w14:textId="77777777" w:rsidR="003C2158" w:rsidRPr="004C4CDE" w:rsidRDefault="003C2158" w:rsidP="009F6630">
            <w:pPr>
              <w:spacing w:after="160" w:line="259" w:lineRule="auto"/>
              <w:ind w:left="66"/>
              <w:rPr>
                <w:rFonts w:ascii="Verdana" w:eastAsia="Tahoma" w:hAnsi="Verdana" w:cs="Tahoma"/>
                <w:color w:val="000000"/>
                <w:sz w:val="16"/>
                <w:szCs w:val="16"/>
              </w:rPr>
            </w:pPr>
          </w:p>
        </w:tc>
        <w:tc>
          <w:tcPr>
            <w:tcW w:w="6037" w:type="dxa"/>
            <w:tcBorders>
              <w:top w:val="single" w:sz="4" w:space="0" w:color="auto"/>
              <w:left w:val="single" w:sz="8" w:space="0" w:color="000000"/>
              <w:bottom w:val="single" w:sz="4" w:space="0" w:color="auto"/>
              <w:right w:val="single" w:sz="4" w:space="0" w:color="auto"/>
            </w:tcBorders>
            <w:vAlign w:val="center"/>
          </w:tcPr>
          <w:p w14:paraId="73BF1F22" w14:textId="77777777" w:rsidR="003C2158" w:rsidRPr="004C4CDE" w:rsidRDefault="003C2158" w:rsidP="00412D3A">
            <w:pPr>
              <w:numPr>
                <w:ilvl w:val="0"/>
                <w:numId w:val="51"/>
              </w:numPr>
              <w:spacing w:before="100" w:beforeAutospacing="1" w:after="100" w:afterAutospacing="1" w:line="259" w:lineRule="auto"/>
              <w:rPr>
                <w:rFonts w:ascii="Verdana" w:hAnsi="Verdana"/>
                <w:sz w:val="16"/>
                <w:szCs w:val="16"/>
              </w:rPr>
            </w:pPr>
            <w:r w:rsidRPr="004C4CDE">
              <w:rPr>
                <w:rFonts w:ascii="Verdana" w:hAnsi="Verdana"/>
                <w:sz w:val="16"/>
                <w:szCs w:val="16"/>
              </w:rPr>
              <w:t>Hak holowniczy: stały lub wypinany.</w:t>
            </w:r>
          </w:p>
          <w:p w14:paraId="061A6273" w14:textId="77777777" w:rsidR="003C2158" w:rsidRPr="004C4CDE" w:rsidRDefault="003C2158" w:rsidP="00412D3A">
            <w:pPr>
              <w:numPr>
                <w:ilvl w:val="0"/>
                <w:numId w:val="51"/>
              </w:numPr>
              <w:spacing w:before="100" w:beforeAutospacing="1" w:after="100" w:afterAutospacing="1" w:line="259" w:lineRule="auto"/>
              <w:rPr>
                <w:rFonts w:ascii="Verdana" w:hAnsi="Verdana"/>
                <w:sz w:val="16"/>
                <w:szCs w:val="16"/>
              </w:rPr>
            </w:pPr>
            <w:r w:rsidRPr="004C4CDE">
              <w:rPr>
                <w:rFonts w:ascii="Verdana" w:hAnsi="Verdana"/>
                <w:sz w:val="16"/>
                <w:szCs w:val="16"/>
              </w:rPr>
              <w:t>Dywaniki gumowe + mata bagażnika.</w:t>
            </w:r>
          </w:p>
          <w:p w14:paraId="3D3F9C6F" w14:textId="77777777" w:rsidR="003C2158" w:rsidRPr="004C4CDE" w:rsidRDefault="003C2158" w:rsidP="00412D3A">
            <w:pPr>
              <w:numPr>
                <w:ilvl w:val="0"/>
                <w:numId w:val="51"/>
              </w:numPr>
              <w:spacing w:before="100" w:beforeAutospacing="1" w:after="100" w:afterAutospacing="1" w:line="259" w:lineRule="auto"/>
              <w:rPr>
                <w:rFonts w:ascii="Verdana" w:hAnsi="Verdana"/>
                <w:sz w:val="16"/>
                <w:szCs w:val="16"/>
              </w:rPr>
            </w:pPr>
            <w:r w:rsidRPr="004C4CDE">
              <w:rPr>
                <w:rFonts w:ascii="Verdana" w:hAnsi="Verdana"/>
                <w:sz w:val="16"/>
                <w:szCs w:val="16"/>
              </w:rPr>
              <w:t xml:space="preserve">System audio klasy </w:t>
            </w:r>
            <w:proofErr w:type="spellStart"/>
            <w:r w:rsidRPr="004C4CDE">
              <w:rPr>
                <w:rFonts w:ascii="Verdana" w:hAnsi="Verdana"/>
                <w:sz w:val="16"/>
                <w:szCs w:val="16"/>
              </w:rPr>
              <w:t>premium</w:t>
            </w:r>
            <w:proofErr w:type="spellEnd"/>
            <w:r w:rsidRPr="004C4CDE">
              <w:rPr>
                <w:rFonts w:ascii="Verdana" w:hAnsi="Verdana"/>
                <w:sz w:val="16"/>
                <w:szCs w:val="16"/>
              </w:rPr>
              <w:t>.</w:t>
            </w:r>
          </w:p>
          <w:p w14:paraId="4C61332D" w14:textId="77777777" w:rsidR="003C2158" w:rsidRPr="004C4CDE" w:rsidRDefault="003C2158" w:rsidP="00412D3A">
            <w:pPr>
              <w:numPr>
                <w:ilvl w:val="0"/>
                <w:numId w:val="51"/>
              </w:numPr>
              <w:spacing w:after="160" w:line="259" w:lineRule="auto"/>
              <w:contextualSpacing/>
              <w:rPr>
                <w:rFonts w:ascii="Verdana" w:eastAsiaTheme="minorHAnsi" w:hAnsi="Verdana"/>
                <w:color w:val="000000" w:themeColor="text1"/>
                <w:sz w:val="16"/>
                <w:szCs w:val="16"/>
                <w:lang w:eastAsia="en-US"/>
                <w14:ligatures w14:val="standardContextual"/>
              </w:rPr>
            </w:pPr>
            <w:r w:rsidRPr="004C4CDE">
              <w:rPr>
                <w:rFonts w:ascii="Verdana" w:eastAsiaTheme="minorHAnsi" w:hAnsi="Verdana"/>
                <w:color w:val="000000" w:themeColor="text1"/>
                <w:sz w:val="16"/>
                <w:szCs w:val="16"/>
                <w:lang w:eastAsia="en-US"/>
                <w14:ligatures w14:val="standardContextual"/>
              </w:rPr>
              <w:t>Długość całkowita  minimum 5450mm</w:t>
            </w:r>
          </w:p>
          <w:p w14:paraId="47F531EB" w14:textId="77777777" w:rsidR="003C2158" w:rsidRDefault="003C2158" w:rsidP="00412D3A">
            <w:pPr>
              <w:numPr>
                <w:ilvl w:val="0"/>
                <w:numId w:val="51"/>
              </w:numPr>
              <w:spacing w:after="160" w:line="259" w:lineRule="auto"/>
              <w:contextualSpacing/>
              <w:rPr>
                <w:rFonts w:ascii="Verdana" w:eastAsiaTheme="minorHAnsi" w:hAnsi="Verdana"/>
                <w:color w:val="000000" w:themeColor="text1"/>
                <w:sz w:val="16"/>
                <w:szCs w:val="16"/>
                <w:lang w:eastAsia="en-US"/>
                <w14:ligatures w14:val="standardContextual"/>
              </w:rPr>
            </w:pPr>
            <w:r w:rsidRPr="004C4CDE">
              <w:rPr>
                <w:rFonts w:ascii="Verdana" w:eastAsiaTheme="minorHAnsi" w:hAnsi="Verdana"/>
                <w:color w:val="000000" w:themeColor="text1"/>
                <w:sz w:val="16"/>
                <w:szCs w:val="16"/>
                <w:lang w:eastAsia="en-US"/>
                <w14:ligatures w14:val="standardContextual"/>
              </w:rPr>
              <w:t>Maksymalna wysokość całkowita 2040mm</w:t>
            </w:r>
          </w:p>
          <w:p w14:paraId="5836F464" w14:textId="77777777" w:rsidR="00457531" w:rsidRPr="004C4CDE" w:rsidRDefault="00457531" w:rsidP="00457531">
            <w:pPr>
              <w:spacing w:after="160" w:line="259" w:lineRule="auto"/>
              <w:ind w:left="720"/>
              <w:contextualSpacing/>
              <w:rPr>
                <w:rFonts w:ascii="Verdana" w:eastAsiaTheme="minorHAnsi" w:hAnsi="Verdana"/>
                <w:color w:val="000000" w:themeColor="text1"/>
                <w:sz w:val="16"/>
                <w:szCs w:val="16"/>
                <w:lang w:eastAsia="en-US"/>
                <w14:ligatures w14:val="standardContextual"/>
              </w:rPr>
            </w:pPr>
          </w:p>
          <w:p w14:paraId="2488E5C8" w14:textId="77777777" w:rsidR="003C2158" w:rsidRPr="004C4CDE" w:rsidRDefault="003C2158" w:rsidP="009F6630">
            <w:pPr>
              <w:spacing w:after="160" w:line="259" w:lineRule="auto"/>
              <w:rPr>
                <w:rFonts w:ascii="Verdana" w:eastAsia="Calibri" w:hAnsi="Verdana" w:cs="Tahoma"/>
                <w:color w:val="000000"/>
                <w:sz w:val="16"/>
                <w:szCs w:val="16"/>
              </w:rPr>
            </w:pPr>
            <w:r w:rsidRPr="004C4CDE">
              <w:rPr>
                <w:rFonts w:ascii="Verdana" w:eastAsia="Calibri" w:hAnsi="Verdana" w:cs="Tahoma"/>
                <w:color w:val="000000"/>
                <w:sz w:val="16"/>
                <w:szCs w:val="16"/>
              </w:rPr>
              <w:t>.</w:t>
            </w:r>
          </w:p>
        </w:tc>
        <w:tc>
          <w:tcPr>
            <w:tcW w:w="1843" w:type="dxa"/>
            <w:tcBorders>
              <w:top w:val="single" w:sz="4" w:space="0" w:color="auto"/>
              <w:left w:val="single" w:sz="4" w:space="0" w:color="auto"/>
              <w:bottom w:val="single" w:sz="4" w:space="0" w:color="auto"/>
              <w:right w:val="single" w:sz="4" w:space="0" w:color="auto"/>
            </w:tcBorders>
            <w:vAlign w:val="center"/>
          </w:tcPr>
          <w:p w14:paraId="32E3E23A" w14:textId="77777777" w:rsidR="003C2158" w:rsidRPr="004C4CDE" w:rsidRDefault="003C2158" w:rsidP="009F6630">
            <w:pPr>
              <w:spacing w:after="160" w:line="259" w:lineRule="auto"/>
              <w:rPr>
                <w:rFonts w:ascii="Verdana" w:eastAsia="Calibri" w:hAnsi="Verdana" w:cs="Tahoma"/>
                <w:color w:val="000000"/>
                <w:sz w:val="16"/>
                <w:szCs w:val="16"/>
              </w:rPr>
            </w:pPr>
          </w:p>
        </w:tc>
        <w:tc>
          <w:tcPr>
            <w:tcW w:w="1843" w:type="dxa"/>
            <w:tcBorders>
              <w:top w:val="single" w:sz="4" w:space="0" w:color="auto"/>
              <w:left w:val="single" w:sz="4" w:space="0" w:color="auto"/>
              <w:bottom w:val="single" w:sz="4" w:space="0" w:color="auto"/>
              <w:right w:val="single" w:sz="8" w:space="0" w:color="000000"/>
            </w:tcBorders>
            <w:vAlign w:val="center"/>
          </w:tcPr>
          <w:p w14:paraId="6B6AAA3A" w14:textId="2A5750F8" w:rsidR="003C2158" w:rsidRPr="004C4CDE" w:rsidRDefault="003C2158" w:rsidP="009F6630">
            <w:pPr>
              <w:spacing w:after="160" w:line="259" w:lineRule="auto"/>
              <w:rPr>
                <w:rFonts w:ascii="Verdana" w:eastAsia="Calibri" w:hAnsi="Verdana" w:cs="Tahoma"/>
                <w:color w:val="000000"/>
                <w:sz w:val="16"/>
                <w:szCs w:val="16"/>
              </w:rPr>
            </w:pPr>
            <w:r w:rsidRPr="004C4CDE">
              <w:rPr>
                <w:rFonts w:ascii="Verdana" w:eastAsia="Calibri" w:hAnsi="Verdana" w:cs="Tahoma"/>
                <w:color w:val="000000"/>
                <w:sz w:val="16"/>
                <w:szCs w:val="16"/>
              </w:rPr>
              <w:t>Spełnia/Nie spełnia</w:t>
            </w:r>
          </w:p>
        </w:tc>
      </w:tr>
    </w:tbl>
    <w:p w14:paraId="2D7FC89A" w14:textId="77777777" w:rsidR="007A2BDC" w:rsidRDefault="007A2BDC" w:rsidP="007A2BDC">
      <w:pPr>
        <w:pStyle w:val="Standard"/>
        <w:jc w:val="center"/>
        <w:rPr>
          <w:rFonts w:ascii="Calibri" w:hAnsi="Calibri" w:cs="Calibri"/>
          <w:b/>
          <w:bCs/>
        </w:rPr>
      </w:pPr>
    </w:p>
    <w:p w14:paraId="004C993C" w14:textId="77777777" w:rsidR="007A2BDC" w:rsidRDefault="007A2BDC" w:rsidP="007A2BDC">
      <w:pPr>
        <w:spacing w:before="120"/>
        <w:rPr>
          <w:rFonts w:ascii="Verdana" w:eastAsia="Calibri" w:hAnsi="Verdana"/>
          <w:sz w:val="20"/>
          <w:szCs w:val="20"/>
        </w:rPr>
      </w:pPr>
    </w:p>
    <w:p w14:paraId="7EEBC960" w14:textId="77777777" w:rsidR="00457531" w:rsidRDefault="00457531" w:rsidP="007A2BDC">
      <w:pPr>
        <w:snapToGrid w:val="0"/>
        <w:jc w:val="both"/>
        <w:rPr>
          <w:rFonts w:ascii="Verdana" w:hAnsi="Verdana" w:cs="Arial"/>
          <w:sz w:val="16"/>
          <w:szCs w:val="16"/>
        </w:rPr>
      </w:pPr>
    </w:p>
    <w:p w14:paraId="159F55B6" w14:textId="18909D35" w:rsidR="007A2BDC" w:rsidRPr="004E3C37" w:rsidRDefault="007A2BDC" w:rsidP="007A2BDC">
      <w:pPr>
        <w:snapToGrid w:val="0"/>
        <w:jc w:val="both"/>
        <w:rPr>
          <w:rFonts w:ascii="Verdana" w:hAnsi="Verdana" w:cs="Arial"/>
          <w:sz w:val="16"/>
          <w:szCs w:val="16"/>
        </w:rPr>
      </w:pPr>
      <w:r w:rsidRPr="004E3C37">
        <w:rPr>
          <w:rFonts w:ascii="Verdana" w:hAnsi="Verdana" w:cs="Arial"/>
          <w:sz w:val="16"/>
          <w:szCs w:val="16"/>
        </w:rPr>
        <w:t>UWAGA:</w:t>
      </w:r>
    </w:p>
    <w:p w14:paraId="1CA7E277" w14:textId="13BF2B33" w:rsidR="007A2BDC" w:rsidRDefault="007A2BDC" w:rsidP="007A2BDC">
      <w:pPr>
        <w:jc w:val="both"/>
        <w:rPr>
          <w:rFonts w:ascii="Verdana" w:hAnsi="Verdana" w:cs="Arial"/>
          <w:sz w:val="16"/>
          <w:szCs w:val="16"/>
        </w:rPr>
      </w:pPr>
      <w:r w:rsidRPr="004E3C37">
        <w:rPr>
          <w:rFonts w:ascii="Verdana" w:hAnsi="Verdana" w:cs="Arial"/>
          <w:sz w:val="16"/>
          <w:szCs w:val="16"/>
        </w:rPr>
        <w:t>Prawą stronę tabeli, należy wypełnić stosując słowa „spełnia</w:t>
      </w:r>
      <w:r w:rsidR="00457531">
        <w:rPr>
          <w:rFonts w:ascii="Verdana" w:hAnsi="Verdana" w:cs="Arial"/>
          <w:sz w:val="16"/>
          <w:szCs w:val="16"/>
        </w:rPr>
        <w:t>”</w:t>
      </w:r>
      <w:r>
        <w:rPr>
          <w:rFonts w:ascii="Verdana" w:hAnsi="Verdana" w:cs="Arial"/>
          <w:sz w:val="16"/>
          <w:szCs w:val="16"/>
        </w:rPr>
        <w:t>/</w:t>
      </w:r>
      <w:r w:rsidRPr="004E3C37">
        <w:rPr>
          <w:rFonts w:ascii="Verdana" w:hAnsi="Verdana" w:cs="Arial"/>
          <w:sz w:val="16"/>
          <w:szCs w:val="16"/>
        </w:rPr>
        <w:t>„nie spełnia”</w:t>
      </w:r>
      <w:r>
        <w:rPr>
          <w:rFonts w:ascii="Verdana" w:hAnsi="Verdana" w:cs="Arial"/>
          <w:sz w:val="16"/>
          <w:szCs w:val="16"/>
        </w:rPr>
        <w:t xml:space="preserve"> lub wypisując określony parametr</w:t>
      </w:r>
      <w:r w:rsidRPr="004E3C37">
        <w:rPr>
          <w:rFonts w:ascii="Verdana" w:hAnsi="Verdana" w:cs="Arial"/>
          <w:sz w:val="16"/>
          <w:szCs w:val="16"/>
        </w:rPr>
        <w:t>, za</w:t>
      </w:r>
      <w:r>
        <w:rPr>
          <w:rFonts w:ascii="Verdana" w:hAnsi="Verdana" w:cs="Arial"/>
          <w:sz w:val="16"/>
          <w:szCs w:val="16"/>
        </w:rPr>
        <w:t>ś w przypadku  wyższych parametrów</w:t>
      </w:r>
      <w:r w:rsidRPr="004E3C37">
        <w:rPr>
          <w:rFonts w:ascii="Verdana" w:hAnsi="Verdana" w:cs="Arial"/>
          <w:sz w:val="16"/>
          <w:szCs w:val="16"/>
        </w:rPr>
        <w:t xml:space="preserve"> niż minimalne</w:t>
      </w:r>
      <w:r>
        <w:rPr>
          <w:rFonts w:ascii="Verdana" w:hAnsi="Verdana" w:cs="Arial"/>
          <w:sz w:val="16"/>
          <w:szCs w:val="16"/>
        </w:rPr>
        <w:t xml:space="preserve"> </w:t>
      </w:r>
      <w:r w:rsidRPr="004E3C37">
        <w:rPr>
          <w:rFonts w:ascii="Verdana" w:hAnsi="Verdana" w:cs="Arial"/>
          <w:sz w:val="16"/>
          <w:szCs w:val="16"/>
        </w:rPr>
        <w:t xml:space="preserve">wykazane w tabeli </w:t>
      </w:r>
      <w:r>
        <w:rPr>
          <w:rFonts w:ascii="Verdana" w:hAnsi="Verdana" w:cs="Arial"/>
          <w:sz w:val="16"/>
          <w:szCs w:val="16"/>
        </w:rPr>
        <w:t>należy wpisać oferowane parametry</w:t>
      </w:r>
      <w:r w:rsidRPr="004E3C37">
        <w:rPr>
          <w:rFonts w:ascii="Verdana" w:hAnsi="Verdana" w:cs="Arial"/>
          <w:sz w:val="16"/>
          <w:szCs w:val="16"/>
        </w:rPr>
        <w:t xml:space="preserve"> techniczno-użytkowe. </w:t>
      </w:r>
    </w:p>
    <w:p w14:paraId="6FA7ABAD" w14:textId="77777777" w:rsidR="007A2BDC" w:rsidRPr="004E3C37" w:rsidRDefault="007A2BDC" w:rsidP="007A2BDC">
      <w:pPr>
        <w:jc w:val="both"/>
        <w:rPr>
          <w:rFonts w:ascii="Verdana" w:hAnsi="Verdana" w:cs="Arial"/>
          <w:sz w:val="16"/>
          <w:szCs w:val="16"/>
        </w:rPr>
      </w:pPr>
      <w:r w:rsidRPr="004E3C37">
        <w:rPr>
          <w:rFonts w:ascii="Verdana" w:hAnsi="Verdana" w:cs="Arial"/>
          <w:sz w:val="16"/>
          <w:szCs w:val="16"/>
        </w:rPr>
        <w:t>W przypadku, gdy Wykonawca w którejkolwiek z pozycji wpisze słowa „nie spełni</w:t>
      </w:r>
      <w:r>
        <w:rPr>
          <w:rFonts w:ascii="Verdana" w:hAnsi="Verdana" w:cs="Arial"/>
          <w:sz w:val="16"/>
          <w:szCs w:val="16"/>
        </w:rPr>
        <w:t>a” lub zaoferuje parametry niższe</w:t>
      </w:r>
      <w:r w:rsidRPr="004E3C37">
        <w:rPr>
          <w:rFonts w:ascii="Verdana" w:hAnsi="Verdana" w:cs="Arial"/>
          <w:sz w:val="16"/>
          <w:szCs w:val="16"/>
        </w:rPr>
        <w:t xml:space="preserve"> oferta</w:t>
      </w:r>
      <w:r>
        <w:rPr>
          <w:rFonts w:ascii="Verdana" w:hAnsi="Verdana" w:cs="Arial"/>
          <w:sz w:val="16"/>
          <w:szCs w:val="16"/>
        </w:rPr>
        <w:t xml:space="preserve"> Wykonawcy zostanie odrzucona na podst. art. 226 ust. 1 pkt 5 ustawy </w:t>
      </w:r>
      <w:proofErr w:type="spellStart"/>
      <w:r>
        <w:rPr>
          <w:rFonts w:ascii="Verdana" w:hAnsi="Verdana" w:cs="Arial"/>
          <w:sz w:val="16"/>
          <w:szCs w:val="16"/>
        </w:rPr>
        <w:t>Pzp</w:t>
      </w:r>
      <w:proofErr w:type="spellEnd"/>
      <w:r>
        <w:rPr>
          <w:rFonts w:ascii="Verdana" w:hAnsi="Verdana" w:cs="Arial"/>
          <w:sz w:val="16"/>
          <w:szCs w:val="16"/>
        </w:rPr>
        <w:t>.</w:t>
      </w:r>
    </w:p>
    <w:p w14:paraId="5A65ECEC" w14:textId="133EF7EC" w:rsidR="00CE77D8" w:rsidRDefault="00CE77D8" w:rsidP="000318E9">
      <w:pPr>
        <w:spacing w:before="120"/>
        <w:rPr>
          <w:rFonts w:ascii="Verdana" w:eastAsia="Calibri" w:hAnsi="Verdana"/>
          <w:sz w:val="20"/>
          <w:szCs w:val="20"/>
        </w:rPr>
      </w:pPr>
    </w:p>
    <w:p w14:paraId="71B9D892" w14:textId="01B64FF4" w:rsidR="00CE77D8" w:rsidRDefault="00CE77D8" w:rsidP="000318E9">
      <w:pPr>
        <w:spacing w:before="120"/>
        <w:rPr>
          <w:rFonts w:ascii="Verdana" w:eastAsia="Calibri" w:hAnsi="Verdana"/>
          <w:sz w:val="20"/>
          <w:szCs w:val="20"/>
        </w:rPr>
      </w:pPr>
    </w:p>
    <w:p w14:paraId="5E63C118" w14:textId="77777777" w:rsidR="000318E9" w:rsidRPr="009D30CF" w:rsidRDefault="000318E9" w:rsidP="000318E9">
      <w:pPr>
        <w:spacing w:line="300" w:lineRule="exact"/>
        <w:ind w:right="-83"/>
        <w:jc w:val="center"/>
        <w:rPr>
          <w:rFonts w:ascii="Verdana" w:hAnsi="Verdana"/>
          <w:b/>
          <w:sz w:val="20"/>
          <w:szCs w:val="20"/>
        </w:rPr>
      </w:pPr>
    </w:p>
    <w:p w14:paraId="381AD94B" w14:textId="5F785240" w:rsidR="00DB3CA0" w:rsidRDefault="00DB3CA0" w:rsidP="00874DFA">
      <w:pPr>
        <w:spacing w:after="120"/>
        <w:jc w:val="both"/>
        <w:rPr>
          <w:rFonts w:ascii="Verdana" w:hAnsi="Verdana"/>
          <w:spacing w:val="4"/>
          <w:sz w:val="16"/>
          <w:szCs w:val="16"/>
        </w:rPr>
      </w:pPr>
    </w:p>
    <w:p w14:paraId="25F84F66" w14:textId="420AAFFB" w:rsidR="007E401B" w:rsidRDefault="007E401B" w:rsidP="00874DFA">
      <w:pPr>
        <w:spacing w:after="120"/>
        <w:jc w:val="both"/>
        <w:rPr>
          <w:rFonts w:ascii="Verdana" w:hAnsi="Verdana"/>
          <w:spacing w:val="4"/>
          <w:sz w:val="16"/>
          <w:szCs w:val="16"/>
        </w:rPr>
      </w:pPr>
    </w:p>
    <w:p w14:paraId="2F0E054E" w14:textId="47EE4200" w:rsidR="007E401B" w:rsidRDefault="007E401B" w:rsidP="00874DFA">
      <w:pPr>
        <w:spacing w:after="120"/>
        <w:jc w:val="both"/>
        <w:rPr>
          <w:rFonts w:ascii="Verdana" w:hAnsi="Verdana"/>
          <w:spacing w:val="4"/>
          <w:sz w:val="16"/>
          <w:szCs w:val="16"/>
        </w:rPr>
      </w:pPr>
    </w:p>
    <w:p w14:paraId="1A66CA7A" w14:textId="747260F1" w:rsidR="007E401B" w:rsidRDefault="007E401B" w:rsidP="00874DFA">
      <w:pPr>
        <w:spacing w:after="120"/>
        <w:jc w:val="both"/>
        <w:rPr>
          <w:rFonts w:ascii="Verdana" w:hAnsi="Verdana"/>
          <w:spacing w:val="4"/>
          <w:sz w:val="16"/>
          <w:szCs w:val="16"/>
        </w:rPr>
      </w:pPr>
    </w:p>
    <w:p w14:paraId="62FDE759" w14:textId="77777777" w:rsidR="007E401B" w:rsidRDefault="007E401B" w:rsidP="00874DFA">
      <w:pPr>
        <w:spacing w:after="120"/>
        <w:jc w:val="both"/>
        <w:rPr>
          <w:rFonts w:ascii="Verdana" w:hAnsi="Verdana"/>
          <w:spacing w:val="4"/>
          <w:sz w:val="16"/>
          <w:szCs w:val="16"/>
        </w:rPr>
      </w:pPr>
    </w:p>
    <w:p w14:paraId="4B4D67A2" w14:textId="10A88241" w:rsidR="00DB3CA0" w:rsidRDefault="00DB3CA0" w:rsidP="00DB3CA0">
      <w:pPr>
        <w:spacing w:after="120"/>
        <w:jc w:val="center"/>
        <w:rPr>
          <w:rFonts w:ascii="Verdana" w:hAnsi="Verdana"/>
          <w:spacing w:val="4"/>
          <w:sz w:val="16"/>
          <w:szCs w:val="16"/>
        </w:rPr>
      </w:pPr>
    </w:p>
    <w:p w14:paraId="2B99B056" w14:textId="420E99FA" w:rsidR="00582443" w:rsidRDefault="00582443" w:rsidP="00DB3CA0">
      <w:pPr>
        <w:spacing w:after="120"/>
        <w:jc w:val="center"/>
        <w:rPr>
          <w:rFonts w:ascii="Verdana" w:hAnsi="Verdana"/>
          <w:spacing w:val="4"/>
          <w:sz w:val="16"/>
          <w:szCs w:val="16"/>
        </w:rPr>
      </w:pPr>
    </w:p>
    <w:p w14:paraId="4535D147" w14:textId="3CAA793E" w:rsidR="00582443" w:rsidRDefault="00582443" w:rsidP="00DB3CA0">
      <w:pPr>
        <w:spacing w:after="120"/>
        <w:jc w:val="center"/>
        <w:rPr>
          <w:rFonts w:ascii="Verdana" w:hAnsi="Verdana"/>
          <w:spacing w:val="4"/>
          <w:sz w:val="16"/>
          <w:szCs w:val="16"/>
        </w:rPr>
      </w:pPr>
    </w:p>
    <w:p w14:paraId="72FA214D" w14:textId="00DC88C1" w:rsidR="00582443" w:rsidRDefault="00582443" w:rsidP="00DB3CA0">
      <w:pPr>
        <w:spacing w:after="120"/>
        <w:jc w:val="center"/>
        <w:rPr>
          <w:rFonts w:ascii="Verdana" w:hAnsi="Verdana"/>
          <w:spacing w:val="4"/>
          <w:sz w:val="16"/>
          <w:szCs w:val="16"/>
        </w:rPr>
      </w:pPr>
    </w:p>
    <w:p w14:paraId="2776F84E" w14:textId="1A2097EA" w:rsidR="00582443" w:rsidRDefault="00582443" w:rsidP="00DB3CA0">
      <w:pPr>
        <w:spacing w:after="120"/>
        <w:jc w:val="center"/>
        <w:rPr>
          <w:rFonts w:ascii="Verdana" w:hAnsi="Verdana"/>
          <w:spacing w:val="4"/>
          <w:sz w:val="16"/>
          <w:szCs w:val="16"/>
        </w:rPr>
      </w:pPr>
    </w:p>
    <w:p w14:paraId="6803A6A4" w14:textId="77777777" w:rsidR="000911B4" w:rsidRDefault="000911B4" w:rsidP="00DB3CA0">
      <w:pPr>
        <w:spacing w:before="120" w:after="120"/>
        <w:jc w:val="center"/>
        <w:rPr>
          <w:rFonts w:ascii="Verdana" w:hAnsi="Verdana"/>
          <w:b/>
          <w:bCs/>
          <w:sz w:val="20"/>
          <w:szCs w:val="20"/>
        </w:rPr>
      </w:pPr>
    </w:p>
    <w:p w14:paraId="3F7C44F2" w14:textId="77777777" w:rsidR="000911B4" w:rsidRDefault="000911B4" w:rsidP="00DB3CA0">
      <w:pPr>
        <w:spacing w:before="120" w:after="120"/>
        <w:jc w:val="center"/>
        <w:rPr>
          <w:rFonts w:ascii="Verdana" w:hAnsi="Verdana"/>
          <w:b/>
          <w:bCs/>
          <w:sz w:val="20"/>
          <w:szCs w:val="20"/>
        </w:rPr>
      </w:pPr>
    </w:p>
    <w:p w14:paraId="16B905F2" w14:textId="77777777" w:rsidR="000911B4" w:rsidRDefault="000911B4" w:rsidP="00DB3CA0">
      <w:pPr>
        <w:spacing w:before="120" w:after="120"/>
        <w:jc w:val="center"/>
        <w:rPr>
          <w:rFonts w:ascii="Verdana" w:hAnsi="Verdana"/>
          <w:b/>
          <w:bCs/>
          <w:sz w:val="20"/>
          <w:szCs w:val="20"/>
        </w:rPr>
      </w:pPr>
    </w:p>
    <w:p w14:paraId="6EAA51C9" w14:textId="77777777" w:rsidR="000911B4" w:rsidRDefault="000911B4" w:rsidP="00DB3CA0">
      <w:pPr>
        <w:spacing w:before="120" w:after="120"/>
        <w:jc w:val="center"/>
        <w:rPr>
          <w:rFonts w:ascii="Verdana" w:hAnsi="Verdana"/>
          <w:b/>
          <w:bCs/>
          <w:sz w:val="20"/>
          <w:szCs w:val="20"/>
        </w:rPr>
      </w:pPr>
    </w:p>
    <w:p w14:paraId="2B62E48A" w14:textId="5325DD5E" w:rsidR="00DB3CA0" w:rsidRDefault="00DB3CA0" w:rsidP="00DB3CA0">
      <w:pPr>
        <w:spacing w:before="120" w:after="120"/>
        <w:jc w:val="center"/>
        <w:rPr>
          <w:rFonts w:ascii="Verdana" w:hAnsi="Verdana"/>
          <w:b/>
          <w:bCs/>
          <w:sz w:val="20"/>
          <w:szCs w:val="20"/>
        </w:rPr>
      </w:pPr>
      <w:r w:rsidRPr="007D3A1D">
        <w:rPr>
          <w:rFonts w:ascii="Verdana" w:hAnsi="Verdana"/>
          <w:b/>
          <w:bCs/>
          <w:sz w:val="20"/>
          <w:szCs w:val="20"/>
        </w:rPr>
        <w:t>Tom II</w:t>
      </w:r>
      <w:r>
        <w:rPr>
          <w:rFonts w:ascii="Verdana" w:hAnsi="Verdana"/>
          <w:b/>
          <w:bCs/>
          <w:iCs/>
          <w:sz w:val="20"/>
          <w:szCs w:val="20"/>
        </w:rPr>
        <w:tab/>
      </w:r>
      <w:r w:rsidRPr="007D3A1D">
        <w:rPr>
          <w:rFonts w:ascii="Verdana" w:hAnsi="Verdana"/>
          <w:b/>
          <w:bCs/>
          <w:sz w:val="20"/>
          <w:szCs w:val="20"/>
        </w:rPr>
        <w:t>PROJEKTOWANE POSTANOWIENIA UMOWY</w:t>
      </w:r>
    </w:p>
    <w:p w14:paraId="15DEF1E0" w14:textId="24F1DEBE" w:rsidR="00DB3CA0" w:rsidRDefault="00DB3CA0" w:rsidP="00DB3CA0">
      <w:pPr>
        <w:spacing w:before="120" w:after="120"/>
        <w:jc w:val="center"/>
        <w:rPr>
          <w:rFonts w:ascii="Verdana" w:hAnsi="Verdana"/>
          <w:b/>
          <w:bCs/>
          <w:sz w:val="20"/>
          <w:szCs w:val="20"/>
        </w:rPr>
      </w:pPr>
    </w:p>
    <w:p w14:paraId="6DFAD39F" w14:textId="77777777" w:rsidR="00DB3CA0" w:rsidRPr="007D3A1D" w:rsidRDefault="00DB3CA0" w:rsidP="00DB3CA0">
      <w:pPr>
        <w:spacing w:before="120" w:after="120"/>
        <w:jc w:val="center"/>
        <w:rPr>
          <w:rFonts w:ascii="Verdana" w:hAnsi="Verdana"/>
          <w:b/>
          <w:bCs/>
          <w:sz w:val="20"/>
          <w:szCs w:val="20"/>
        </w:rPr>
      </w:pPr>
    </w:p>
    <w:p w14:paraId="0BE655E8" w14:textId="77777777" w:rsidR="00DB3CA0" w:rsidRPr="007D3A1D" w:rsidRDefault="00DB3CA0" w:rsidP="00DB3CA0">
      <w:pPr>
        <w:spacing w:before="120" w:after="120" w:line="276" w:lineRule="auto"/>
        <w:ind w:left="1418" w:hanging="1418"/>
        <w:jc w:val="center"/>
        <w:rPr>
          <w:rFonts w:ascii="Verdana" w:hAnsi="Verdana"/>
          <w:b/>
          <w:bCs/>
          <w:sz w:val="20"/>
          <w:szCs w:val="20"/>
        </w:rPr>
      </w:pPr>
      <w:r w:rsidRPr="007D3A1D">
        <w:rPr>
          <w:rFonts w:ascii="Verdana" w:hAnsi="Verdana"/>
          <w:b/>
          <w:bCs/>
          <w:sz w:val="20"/>
          <w:szCs w:val="20"/>
        </w:rPr>
        <w:t>Rozdział 1</w:t>
      </w:r>
      <w:r>
        <w:rPr>
          <w:rFonts w:ascii="Verdana" w:hAnsi="Verdana"/>
          <w:b/>
          <w:sz w:val="20"/>
          <w:szCs w:val="20"/>
        </w:rPr>
        <w:tab/>
      </w:r>
      <w:r w:rsidRPr="007D3A1D">
        <w:rPr>
          <w:rFonts w:ascii="Verdana" w:hAnsi="Verdana"/>
          <w:b/>
          <w:bCs/>
          <w:sz w:val="20"/>
          <w:szCs w:val="20"/>
        </w:rPr>
        <w:t>Projektowane postanowienia umowy (PPU)</w:t>
      </w:r>
    </w:p>
    <w:p w14:paraId="10434B9D" w14:textId="5F25F86E" w:rsidR="00874DFA" w:rsidRDefault="00874DFA" w:rsidP="00DB3CA0">
      <w:pPr>
        <w:pStyle w:val="Akapitzlist"/>
        <w:spacing w:before="120" w:after="120" w:line="240" w:lineRule="auto"/>
        <w:ind w:left="0"/>
        <w:jc w:val="center"/>
        <w:rPr>
          <w:rFonts w:ascii="Verdana" w:hAnsi="Verdana"/>
          <w:sz w:val="20"/>
          <w:szCs w:val="20"/>
        </w:rPr>
      </w:pPr>
    </w:p>
    <w:p w14:paraId="4EB8852D" w14:textId="17D9FACC" w:rsidR="00582443" w:rsidRDefault="00582443" w:rsidP="00DB3CA0">
      <w:pPr>
        <w:pStyle w:val="Akapitzlist"/>
        <w:spacing w:before="120" w:after="120" w:line="240" w:lineRule="auto"/>
        <w:ind w:left="0"/>
        <w:jc w:val="center"/>
        <w:rPr>
          <w:rFonts w:ascii="Verdana" w:hAnsi="Verdana"/>
          <w:sz w:val="20"/>
          <w:szCs w:val="20"/>
        </w:rPr>
      </w:pPr>
    </w:p>
    <w:p w14:paraId="207729B8" w14:textId="080F3EF7" w:rsidR="00582443" w:rsidRDefault="00582443" w:rsidP="00DB3CA0">
      <w:pPr>
        <w:pStyle w:val="Akapitzlist"/>
        <w:spacing w:before="120" w:after="120" w:line="240" w:lineRule="auto"/>
        <w:ind w:left="0"/>
        <w:jc w:val="center"/>
        <w:rPr>
          <w:rFonts w:ascii="Verdana" w:hAnsi="Verdana"/>
          <w:sz w:val="20"/>
          <w:szCs w:val="20"/>
        </w:rPr>
      </w:pPr>
    </w:p>
    <w:p w14:paraId="4BEF3F87" w14:textId="346507EB" w:rsidR="00610EA5" w:rsidRDefault="00610EA5" w:rsidP="00DB3CA0">
      <w:pPr>
        <w:pStyle w:val="Akapitzlist"/>
        <w:spacing w:before="120" w:after="120" w:line="240" w:lineRule="auto"/>
        <w:ind w:left="0"/>
        <w:jc w:val="center"/>
        <w:rPr>
          <w:rFonts w:ascii="Verdana" w:hAnsi="Verdana"/>
          <w:sz w:val="20"/>
          <w:szCs w:val="20"/>
        </w:rPr>
      </w:pPr>
    </w:p>
    <w:p w14:paraId="22ED8F1A" w14:textId="0E978BED" w:rsidR="00610EA5" w:rsidRDefault="00610EA5" w:rsidP="00DB3CA0">
      <w:pPr>
        <w:pStyle w:val="Akapitzlist"/>
        <w:spacing w:before="120" w:after="120" w:line="240" w:lineRule="auto"/>
        <w:ind w:left="0"/>
        <w:jc w:val="center"/>
        <w:rPr>
          <w:rFonts w:ascii="Verdana" w:hAnsi="Verdana"/>
          <w:sz w:val="20"/>
          <w:szCs w:val="20"/>
        </w:rPr>
      </w:pPr>
    </w:p>
    <w:p w14:paraId="66DFAE67" w14:textId="2E32A52C" w:rsidR="00610EA5" w:rsidRDefault="00610EA5" w:rsidP="00DB3CA0">
      <w:pPr>
        <w:pStyle w:val="Akapitzlist"/>
        <w:spacing w:before="120" w:after="120" w:line="240" w:lineRule="auto"/>
        <w:ind w:left="0"/>
        <w:jc w:val="center"/>
        <w:rPr>
          <w:rFonts w:ascii="Verdana" w:hAnsi="Verdana"/>
          <w:sz w:val="20"/>
          <w:szCs w:val="20"/>
        </w:rPr>
      </w:pPr>
    </w:p>
    <w:p w14:paraId="67F75735" w14:textId="77777777" w:rsidR="00610EA5" w:rsidRDefault="00610EA5" w:rsidP="00DB3CA0">
      <w:pPr>
        <w:pStyle w:val="Akapitzlist"/>
        <w:spacing w:before="120" w:after="120" w:line="240" w:lineRule="auto"/>
        <w:ind w:left="0"/>
        <w:jc w:val="center"/>
        <w:rPr>
          <w:rFonts w:ascii="Verdana" w:hAnsi="Verdana"/>
          <w:sz w:val="20"/>
          <w:szCs w:val="20"/>
        </w:rPr>
      </w:pPr>
    </w:p>
    <w:p w14:paraId="0539E931" w14:textId="19B3B29A" w:rsidR="00582443" w:rsidRDefault="00582443" w:rsidP="00DB3CA0">
      <w:pPr>
        <w:pStyle w:val="Akapitzlist"/>
        <w:spacing w:before="120" w:after="120" w:line="240" w:lineRule="auto"/>
        <w:ind w:left="0"/>
        <w:jc w:val="center"/>
        <w:rPr>
          <w:rFonts w:ascii="Verdana" w:hAnsi="Verdana"/>
          <w:sz w:val="20"/>
          <w:szCs w:val="20"/>
        </w:rPr>
      </w:pPr>
    </w:p>
    <w:p w14:paraId="1DD78175" w14:textId="6F8E323A" w:rsidR="00582443" w:rsidRDefault="00582443" w:rsidP="00DB3CA0">
      <w:pPr>
        <w:pStyle w:val="Akapitzlist"/>
        <w:spacing w:before="120" w:after="120" w:line="240" w:lineRule="auto"/>
        <w:ind w:left="0"/>
        <w:jc w:val="center"/>
        <w:rPr>
          <w:rFonts w:ascii="Verdana" w:hAnsi="Verdana"/>
          <w:sz w:val="20"/>
          <w:szCs w:val="20"/>
        </w:rPr>
      </w:pPr>
    </w:p>
    <w:p w14:paraId="3D29DB46" w14:textId="09CDDE2E" w:rsidR="00582443" w:rsidRDefault="00582443" w:rsidP="00DB3CA0">
      <w:pPr>
        <w:pStyle w:val="Akapitzlist"/>
        <w:spacing w:before="120" w:after="120" w:line="240" w:lineRule="auto"/>
        <w:ind w:left="0"/>
        <w:jc w:val="center"/>
        <w:rPr>
          <w:rFonts w:ascii="Verdana" w:hAnsi="Verdana"/>
          <w:sz w:val="20"/>
          <w:szCs w:val="20"/>
        </w:rPr>
      </w:pPr>
    </w:p>
    <w:p w14:paraId="39D144B5" w14:textId="2C459DDC" w:rsidR="00582443" w:rsidRDefault="00582443" w:rsidP="00DB3CA0">
      <w:pPr>
        <w:pStyle w:val="Akapitzlist"/>
        <w:spacing w:before="120" w:after="120" w:line="240" w:lineRule="auto"/>
        <w:ind w:left="0"/>
        <w:jc w:val="center"/>
        <w:rPr>
          <w:rFonts w:ascii="Verdana" w:hAnsi="Verdana"/>
          <w:sz w:val="20"/>
          <w:szCs w:val="20"/>
        </w:rPr>
      </w:pPr>
    </w:p>
    <w:p w14:paraId="05C5CD0E" w14:textId="1058342E" w:rsidR="00582443" w:rsidRDefault="00582443" w:rsidP="00DB3CA0">
      <w:pPr>
        <w:pStyle w:val="Akapitzlist"/>
        <w:spacing w:before="120" w:after="120" w:line="240" w:lineRule="auto"/>
        <w:ind w:left="0"/>
        <w:jc w:val="center"/>
        <w:rPr>
          <w:rFonts w:ascii="Verdana" w:hAnsi="Verdana"/>
          <w:sz w:val="20"/>
          <w:szCs w:val="20"/>
        </w:rPr>
      </w:pPr>
    </w:p>
    <w:p w14:paraId="22D694FD" w14:textId="1D1E844E" w:rsidR="00582443" w:rsidRDefault="00582443" w:rsidP="00DB3CA0">
      <w:pPr>
        <w:pStyle w:val="Akapitzlist"/>
        <w:spacing w:before="120" w:after="120" w:line="240" w:lineRule="auto"/>
        <w:ind w:left="0"/>
        <w:jc w:val="center"/>
        <w:rPr>
          <w:rFonts w:ascii="Verdana" w:hAnsi="Verdana"/>
          <w:sz w:val="20"/>
          <w:szCs w:val="20"/>
        </w:rPr>
      </w:pPr>
    </w:p>
    <w:p w14:paraId="36C6685F" w14:textId="749EDBA7" w:rsidR="00582443" w:rsidRDefault="00582443" w:rsidP="00DB3CA0">
      <w:pPr>
        <w:pStyle w:val="Akapitzlist"/>
        <w:spacing w:before="120" w:after="120" w:line="240" w:lineRule="auto"/>
        <w:ind w:left="0"/>
        <w:jc w:val="center"/>
        <w:rPr>
          <w:rFonts w:ascii="Verdana" w:hAnsi="Verdana"/>
          <w:sz w:val="20"/>
          <w:szCs w:val="20"/>
        </w:rPr>
      </w:pPr>
    </w:p>
    <w:p w14:paraId="0D5D7907" w14:textId="55F8AF9F" w:rsidR="00582443" w:rsidRDefault="00582443" w:rsidP="00DB3CA0">
      <w:pPr>
        <w:pStyle w:val="Akapitzlist"/>
        <w:spacing w:before="120" w:after="120" w:line="240" w:lineRule="auto"/>
        <w:ind w:left="0"/>
        <w:jc w:val="center"/>
        <w:rPr>
          <w:rFonts w:ascii="Verdana" w:hAnsi="Verdana"/>
          <w:sz w:val="20"/>
          <w:szCs w:val="20"/>
        </w:rPr>
      </w:pPr>
    </w:p>
    <w:p w14:paraId="714E709D" w14:textId="77777777" w:rsidR="00816CE0" w:rsidRDefault="00816CE0" w:rsidP="00DB3CA0">
      <w:pPr>
        <w:pStyle w:val="Akapitzlist"/>
        <w:spacing w:before="120" w:after="120" w:line="240" w:lineRule="auto"/>
        <w:ind w:left="0"/>
        <w:jc w:val="center"/>
        <w:rPr>
          <w:rFonts w:ascii="Verdana" w:hAnsi="Verdana"/>
          <w:sz w:val="20"/>
          <w:szCs w:val="20"/>
        </w:rPr>
      </w:pPr>
    </w:p>
    <w:p w14:paraId="528B5241" w14:textId="77777777" w:rsidR="00816CE0" w:rsidRDefault="00816CE0" w:rsidP="00DB3CA0">
      <w:pPr>
        <w:pStyle w:val="Akapitzlist"/>
        <w:spacing w:before="120" w:after="120" w:line="240" w:lineRule="auto"/>
        <w:ind w:left="0"/>
        <w:jc w:val="center"/>
        <w:rPr>
          <w:rFonts w:ascii="Verdana" w:hAnsi="Verdana"/>
          <w:sz w:val="20"/>
          <w:szCs w:val="20"/>
        </w:rPr>
      </w:pPr>
    </w:p>
    <w:p w14:paraId="22F6A4B1" w14:textId="77777777" w:rsidR="003C2DA5" w:rsidRDefault="003C2DA5" w:rsidP="00DB3CA0">
      <w:pPr>
        <w:pStyle w:val="Akapitzlist"/>
        <w:spacing w:before="120" w:after="120" w:line="240" w:lineRule="auto"/>
        <w:ind w:left="0"/>
        <w:jc w:val="center"/>
        <w:rPr>
          <w:rFonts w:ascii="Verdana" w:hAnsi="Verdana"/>
          <w:sz w:val="20"/>
          <w:szCs w:val="20"/>
        </w:rPr>
      </w:pPr>
    </w:p>
    <w:p w14:paraId="366F255B" w14:textId="77777777" w:rsidR="003C2DA5" w:rsidRDefault="003C2DA5" w:rsidP="00DB3CA0">
      <w:pPr>
        <w:pStyle w:val="Akapitzlist"/>
        <w:spacing w:before="120" w:after="120" w:line="240" w:lineRule="auto"/>
        <w:ind w:left="0"/>
        <w:jc w:val="center"/>
        <w:rPr>
          <w:rFonts w:ascii="Verdana" w:hAnsi="Verdana"/>
          <w:sz w:val="20"/>
          <w:szCs w:val="20"/>
        </w:rPr>
      </w:pPr>
    </w:p>
    <w:p w14:paraId="47A06FAD" w14:textId="77777777" w:rsidR="003C2DA5" w:rsidRDefault="003C2DA5" w:rsidP="00DB3CA0">
      <w:pPr>
        <w:pStyle w:val="Akapitzlist"/>
        <w:spacing w:before="120" w:after="120" w:line="240" w:lineRule="auto"/>
        <w:ind w:left="0"/>
        <w:jc w:val="center"/>
        <w:rPr>
          <w:rFonts w:ascii="Verdana" w:hAnsi="Verdana"/>
          <w:sz w:val="20"/>
          <w:szCs w:val="20"/>
        </w:rPr>
      </w:pPr>
    </w:p>
    <w:p w14:paraId="3A76FC01" w14:textId="77777777" w:rsidR="003C2DA5" w:rsidRDefault="003C2DA5" w:rsidP="00DB3CA0">
      <w:pPr>
        <w:pStyle w:val="Akapitzlist"/>
        <w:spacing w:before="120" w:after="120" w:line="240" w:lineRule="auto"/>
        <w:ind w:left="0"/>
        <w:jc w:val="center"/>
        <w:rPr>
          <w:rFonts w:ascii="Verdana" w:hAnsi="Verdana"/>
          <w:sz w:val="20"/>
          <w:szCs w:val="20"/>
        </w:rPr>
      </w:pPr>
    </w:p>
    <w:p w14:paraId="214DECAB" w14:textId="77777777" w:rsidR="003C2DA5" w:rsidRDefault="003C2DA5" w:rsidP="00DB3CA0">
      <w:pPr>
        <w:pStyle w:val="Akapitzlist"/>
        <w:spacing w:before="120" w:after="120" w:line="240" w:lineRule="auto"/>
        <w:ind w:left="0"/>
        <w:jc w:val="center"/>
        <w:rPr>
          <w:rFonts w:ascii="Verdana" w:hAnsi="Verdana"/>
          <w:sz w:val="20"/>
          <w:szCs w:val="20"/>
        </w:rPr>
      </w:pPr>
    </w:p>
    <w:p w14:paraId="40765BCD" w14:textId="17AC96AD" w:rsidR="00582443" w:rsidRDefault="00582443" w:rsidP="00DB3CA0">
      <w:pPr>
        <w:pStyle w:val="Akapitzlist"/>
        <w:spacing w:before="120" w:after="120" w:line="240" w:lineRule="auto"/>
        <w:ind w:left="0"/>
        <w:jc w:val="center"/>
        <w:rPr>
          <w:rFonts w:ascii="Verdana" w:hAnsi="Verdana"/>
          <w:sz w:val="20"/>
          <w:szCs w:val="20"/>
        </w:rPr>
      </w:pPr>
    </w:p>
    <w:p w14:paraId="252A2109" w14:textId="77777777" w:rsidR="00FD782A" w:rsidRDefault="00FD782A" w:rsidP="004E4B89">
      <w:pPr>
        <w:spacing w:line="276" w:lineRule="auto"/>
        <w:rPr>
          <w:rFonts w:ascii="Verdana" w:eastAsia="Calibri" w:hAnsi="Verdana" w:cs="Arial"/>
          <w:sz w:val="20"/>
          <w:szCs w:val="20"/>
          <w:lang w:eastAsia="ja-JP"/>
        </w:rPr>
      </w:pPr>
    </w:p>
    <w:p w14:paraId="338B18A7" w14:textId="77777777" w:rsidR="00E81D5C" w:rsidRPr="00E81D5C" w:rsidRDefault="00E81D5C" w:rsidP="00E81D5C">
      <w:pPr>
        <w:spacing w:after="200"/>
        <w:contextualSpacing/>
        <w:jc w:val="center"/>
        <w:rPr>
          <w:rFonts w:ascii="Verdana" w:eastAsia="Arial" w:hAnsi="Verdana" w:cs="Calibri"/>
          <w:color w:val="000000"/>
          <w:sz w:val="20"/>
          <w:szCs w:val="20"/>
        </w:rPr>
      </w:pPr>
      <w:r w:rsidRPr="00E81D5C">
        <w:rPr>
          <w:rFonts w:ascii="Verdana" w:eastAsia="Arial" w:hAnsi="Verdana" w:cs="Calibri"/>
          <w:b/>
          <w:color w:val="000000"/>
          <w:sz w:val="20"/>
          <w:szCs w:val="20"/>
        </w:rPr>
        <w:lastRenderedPageBreak/>
        <w:t>Umowa ………./GKO/B/2026</w:t>
      </w:r>
    </w:p>
    <w:p w14:paraId="7A3D8625" w14:textId="77777777" w:rsidR="00E81D5C" w:rsidRPr="00E81D5C" w:rsidRDefault="00E81D5C" w:rsidP="00E81D5C">
      <w:pPr>
        <w:spacing w:line="276" w:lineRule="auto"/>
        <w:contextualSpacing/>
        <w:jc w:val="center"/>
        <w:rPr>
          <w:rFonts w:ascii="Verdana" w:eastAsia="Arial" w:hAnsi="Verdana" w:cs="Calibri"/>
          <w:color w:val="000000"/>
          <w:sz w:val="20"/>
          <w:szCs w:val="20"/>
        </w:rPr>
      </w:pPr>
    </w:p>
    <w:p w14:paraId="25504496" w14:textId="77777777" w:rsidR="00E81D5C" w:rsidRPr="00E81D5C" w:rsidRDefault="00E81D5C" w:rsidP="00E81D5C">
      <w:pPr>
        <w:spacing w:line="276" w:lineRule="auto"/>
        <w:contextualSpacing/>
        <w:jc w:val="both"/>
        <w:rPr>
          <w:rFonts w:ascii="Verdana" w:eastAsia="Arial" w:hAnsi="Verdana" w:cs="Calibri"/>
          <w:color w:val="000000"/>
          <w:sz w:val="20"/>
          <w:szCs w:val="20"/>
        </w:rPr>
      </w:pPr>
      <w:r w:rsidRPr="00E81D5C">
        <w:rPr>
          <w:rFonts w:ascii="Verdana" w:eastAsia="Arial" w:hAnsi="Verdana" w:cs="Calibri"/>
          <w:color w:val="000000"/>
          <w:sz w:val="20"/>
          <w:szCs w:val="20"/>
        </w:rPr>
        <w:t>zawarta w Wieliszewie w dniu …………………….2026r. pomiędzy:</w:t>
      </w:r>
    </w:p>
    <w:p w14:paraId="1363EDCF" w14:textId="77777777" w:rsidR="00E81D5C" w:rsidRPr="00E81D5C" w:rsidRDefault="00E81D5C" w:rsidP="00E81D5C">
      <w:pPr>
        <w:spacing w:line="276" w:lineRule="auto"/>
        <w:contextualSpacing/>
        <w:jc w:val="both"/>
        <w:rPr>
          <w:rFonts w:ascii="Verdana" w:eastAsia="Arial" w:hAnsi="Verdana" w:cs="Calibri"/>
          <w:color w:val="000000"/>
          <w:sz w:val="20"/>
          <w:szCs w:val="20"/>
        </w:rPr>
      </w:pPr>
      <w:r w:rsidRPr="00E81D5C">
        <w:rPr>
          <w:rFonts w:ascii="Verdana" w:eastAsia="Arial" w:hAnsi="Verdana" w:cs="Calibri"/>
          <w:b/>
          <w:bCs/>
          <w:color w:val="000000"/>
          <w:sz w:val="20"/>
          <w:szCs w:val="20"/>
        </w:rPr>
        <w:t>Gminą Wieliszew</w:t>
      </w:r>
      <w:r w:rsidRPr="00E81D5C">
        <w:rPr>
          <w:rFonts w:ascii="Verdana" w:eastAsia="Arial" w:hAnsi="Verdana" w:cs="Calibri"/>
          <w:color w:val="000000"/>
          <w:sz w:val="20"/>
          <w:szCs w:val="20"/>
        </w:rPr>
        <w:t xml:space="preserve"> z siedzibą w Wieliszewie, ul. Krzysztofa Kamila Baczyńskiego 1,                              05-135 Wieliszew, NIP:  536-175-82-64, REGON:  013270577,</w:t>
      </w:r>
    </w:p>
    <w:p w14:paraId="7BA6E454" w14:textId="77777777" w:rsidR="00E81D5C" w:rsidRPr="00E81D5C" w:rsidRDefault="00E81D5C" w:rsidP="00E81D5C">
      <w:pPr>
        <w:spacing w:line="276" w:lineRule="auto"/>
        <w:contextualSpacing/>
        <w:jc w:val="both"/>
        <w:rPr>
          <w:rFonts w:ascii="Verdana" w:eastAsia="Arial" w:hAnsi="Verdana" w:cs="Calibri"/>
          <w:color w:val="000000"/>
          <w:sz w:val="20"/>
          <w:szCs w:val="20"/>
        </w:rPr>
      </w:pPr>
      <w:r w:rsidRPr="00E81D5C">
        <w:rPr>
          <w:rFonts w:ascii="Verdana" w:eastAsia="Arial" w:hAnsi="Verdana" w:cs="Calibri"/>
          <w:color w:val="000000"/>
          <w:sz w:val="20"/>
          <w:szCs w:val="20"/>
        </w:rPr>
        <w:t>reprezentowaną przez:</w:t>
      </w:r>
    </w:p>
    <w:p w14:paraId="4C926B51" w14:textId="77777777" w:rsidR="00E81D5C" w:rsidRPr="00E81D5C" w:rsidRDefault="00E81D5C" w:rsidP="00E81D5C">
      <w:pPr>
        <w:spacing w:line="276" w:lineRule="auto"/>
        <w:contextualSpacing/>
        <w:jc w:val="both"/>
        <w:rPr>
          <w:rFonts w:ascii="Verdana" w:eastAsia="Arial" w:hAnsi="Verdana" w:cs="Calibri"/>
          <w:color w:val="000000"/>
          <w:sz w:val="20"/>
          <w:szCs w:val="20"/>
        </w:rPr>
      </w:pPr>
      <w:r w:rsidRPr="00E81D5C">
        <w:rPr>
          <w:rFonts w:ascii="Verdana" w:eastAsia="Arial" w:hAnsi="Verdana" w:cs="Calibri"/>
          <w:b/>
          <w:bCs/>
          <w:color w:val="000000"/>
          <w:sz w:val="20"/>
          <w:szCs w:val="20"/>
        </w:rPr>
        <w:t>Pawła Andrzeja Kownackiego</w:t>
      </w:r>
      <w:r w:rsidRPr="00E81D5C">
        <w:rPr>
          <w:rFonts w:ascii="Verdana" w:eastAsia="Arial" w:hAnsi="Verdana" w:cs="Calibri"/>
          <w:color w:val="000000"/>
          <w:sz w:val="20"/>
          <w:szCs w:val="20"/>
        </w:rPr>
        <w:t xml:space="preserve"> – Wójta Gminy Wieliszew,</w:t>
      </w:r>
    </w:p>
    <w:p w14:paraId="282BE58F" w14:textId="77777777" w:rsidR="00E81D5C" w:rsidRPr="00E81D5C" w:rsidRDefault="00E81D5C" w:rsidP="00E81D5C">
      <w:pPr>
        <w:tabs>
          <w:tab w:val="left" w:pos="3060"/>
          <w:tab w:val="left" w:pos="3600"/>
        </w:tabs>
        <w:spacing w:line="276" w:lineRule="auto"/>
        <w:contextualSpacing/>
        <w:jc w:val="both"/>
        <w:rPr>
          <w:rFonts w:ascii="Verdana" w:eastAsia="Arial" w:hAnsi="Verdana" w:cs="Calibri"/>
          <w:color w:val="000000"/>
          <w:sz w:val="20"/>
          <w:szCs w:val="20"/>
        </w:rPr>
      </w:pPr>
      <w:r w:rsidRPr="00E81D5C">
        <w:rPr>
          <w:rFonts w:ascii="Verdana" w:eastAsia="Arial" w:hAnsi="Verdana" w:cs="Calibri"/>
          <w:color w:val="000000"/>
          <w:sz w:val="20"/>
          <w:szCs w:val="20"/>
        </w:rPr>
        <w:t xml:space="preserve">przy kontrasygnacie </w:t>
      </w:r>
    </w:p>
    <w:p w14:paraId="37125E57" w14:textId="77777777" w:rsidR="00E81D5C" w:rsidRPr="00E81D5C" w:rsidRDefault="00E81D5C" w:rsidP="00E81D5C">
      <w:pPr>
        <w:tabs>
          <w:tab w:val="left" w:pos="3060"/>
          <w:tab w:val="left" w:pos="3600"/>
        </w:tabs>
        <w:spacing w:line="276" w:lineRule="auto"/>
        <w:contextualSpacing/>
        <w:jc w:val="both"/>
        <w:rPr>
          <w:rFonts w:ascii="Verdana" w:eastAsia="Arial" w:hAnsi="Verdana" w:cs="Calibri"/>
          <w:color w:val="000000"/>
          <w:sz w:val="20"/>
          <w:szCs w:val="20"/>
        </w:rPr>
      </w:pPr>
      <w:r w:rsidRPr="00E81D5C">
        <w:rPr>
          <w:rFonts w:ascii="Verdana" w:eastAsia="Arial" w:hAnsi="Verdana" w:cs="Calibri"/>
          <w:b/>
          <w:color w:val="000000"/>
          <w:sz w:val="20"/>
          <w:szCs w:val="20"/>
        </w:rPr>
        <w:t>Aleksandry Joanny Maruszewskiej</w:t>
      </w:r>
      <w:r w:rsidRPr="00E81D5C">
        <w:rPr>
          <w:rFonts w:ascii="Verdana" w:eastAsia="Arial" w:hAnsi="Verdana" w:cs="Calibri"/>
          <w:color w:val="000000"/>
          <w:sz w:val="20"/>
          <w:szCs w:val="20"/>
        </w:rPr>
        <w:t xml:space="preserve"> – Skarbnika Gminy Wieliszew</w:t>
      </w:r>
    </w:p>
    <w:p w14:paraId="56B9FCB5" w14:textId="77777777" w:rsidR="00E81D5C" w:rsidRPr="00E81D5C" w:rsidRDefault="00E81D5C" w:rsidP="00E81D5C">
      <w:pPr>
        <w:spacing w:line="276" w:lineRule="auto"/>
        <w:contextualSpacing/>
        <w:jc w:val="both"/>
        <w:rPr>
          <w:rFonts w:ascii="Verdana" w:eastAsia="Arial" w:hAnsi="Verdana" w:cs="Calibri"/>
          <w:color w:val="000000"/>
          <w:sz w:val="20"/>
          <w:szCs w:val="20"/>
        </w:rPr>
      </w:pPr>
      <w:r w:rsidRPr="00E81D5C">
        <w:rPr>
          <w:rFonts w:ascii="Verdana" w:eastAsia="Arial" w:hAnsi="Verdana" w:cs="Calibri"/>
          <w:color w:val="000000"/>
          <w:sz w:val="20"/>
          <w:szCs w:val="20"/>
        </w:rPr>
        <w:t xml:space="preserve">zwaną dalej </w:t>
      </w:r>
      <w:r w:rsidRPr="00E81D5C">
        <w:rPr>
          <w:rFonts w:ascii="Verdana" w:eastAsia="Arial" w:hAnsi="Verdana" w:cs="Calibri"/>
          <w:b/>
          <w:bCs/>
          <w:color w:val="000000"/>
          <w:sz w:val="20"/>
          <w:szCs w:val="20"/>
        </w:rPr>
        <w:t>„Kupującym”,</w:t>
      </w:r>
    </w:p>
    <w:p w14:paraId="38208212" w14:textId="77777777" w:rsidR="00E81D5C" w:rsidRPr="00E81D5C" w:rsidRDefault="00E81D5C" w:rsidP="00E81D5C">
      <w:pPr>
        <w:suppressAutoHyphens/>
        <w:spacing w:line="276" w:lineRule="auto"/>
        <w:contextualSpacing/>
        <w:jc w:val="both"/>
        <w:rPr>
          <w:rFonts w:ascii="Verdana" w:eastAsia="Arial" w:hAnsi="Verdana" w:cs="Calibri"/>
          <w:color w:val="000000"/>
          <w:sz w:val="20"/>
          <w:szCs w:val="20"/>
          <w:lang w:eastAsia="ar-SA"/>
        </w:rPr>
      </w:pPr>
      <w:r w:rsidRPr="00E81D5C">
        <w:rPr>
          <w:rFonts w:ascii="Verdana" w:eastAsia="Arial" w:hAnsi="Verdana" w:cs="Calibri"/>
          <w:color w:val="000000"/>
          <w:sz w:val="20"/>
          <w:szCs w:val="20"/>
          <w:lang w:eastAsia="ar-SA"/>
        </w:rPr>
        <w:t xml:space="preserve">a </w:t>
      </w:r>
    </w:p>
    <w:p w14:paraId="522ACFF8" w14:textId="17A63B66" w:rsidR="00E81D5C" w:rsidRPr="00E81D5C" w:rsidRDefault="00E81D5C" w:rsidP="00E81D5C">
      <w:pPr>
        <w:contextualSpacing/>
        <w:jc w:val="both"/>
        <w:rPr>
          <w:rFonts w:ascii="Verdana" w:hAnsi="Verdana" w:cs="Calibri"/>
          <w:sz w:val="20"/>
          <w:szCs w:val="20"/>
        </w:rPr>
      </w:pPr>
      <w:r w:rsidRPr="00E81D5C">
        <w:rPr>
          <w:rFonts w:ascii="Verdana" w:hAnsi="Verdana" w:cs="Calibri"/>
          <w:b/>
          <w:sz w:val="20"/>
          <w:szCs w:val="20"/>
        </w:rPr>
        <w:t xml:space="preserve">……………………. </w:t>
      </w:r>
      <w:r w:rsidRPr="00E81D5C">
        <w:rPr>
          <w:rFonts w:ascii="Verdana" w:hAnsi="Verdana" w:cs="Calibri"/>
          <w:sz w:val="20"/>
          <w:szCs w:val="20"/>
        </w:rPr>
        <w:t>z siedzibą …………………………, NIP: ………………., REGON: ……………………………,</w:t>
      </w:r>
    </w:p>
    <w:p w14:paraId="4F79385B" w14:textId="77777777" w:rsidR="00E81D5C" w:rsidRPr="00E81D5C" w:rsidRDefault="00E81D5C" w:rsidP="00E81D5C">
      <w:pPr>
        <w:contextualSpacing/>
        <w:jc w:val="both"/>
        <w:rPr>
          <w:rFonts w:ascii="Verdana" w:hAnsi="Verdana" w:cs="Calibri"/>
          <w:sz w:val="20"/>
          <w:szCs w:val="20"/>
        </w:rPr>
      </w:pPr>
      <w:r w:rsidRPr="00E81D5C">
        <w:rPr>
          <w:rFonts w:ascii="Verdana" w:hAnsi="Verdana" w:cs="Calibri"/>
          <w:sz w:val="20"/>
          <w:szCs w:val="20"/>
        </w:rPr>
        <w:t>reprezentowaną przez:……………………………………………………..</w:t>
      </w:r>
      <w:r w:rsidRPr="00E81D5C">
        <w:rPr>
          <w:rFonts w:ascii="Verdana" w:hAnsi="Verdana" w:cs="Calibri"/>
          <w:b/>
          <w:bCs/>
          <w:sz w:val="20"/>
          <w:szCs w:val="20"/>
        </w:rPr>
        <w:t xml:space="preserve">, </w:t>
      </w:r>
    </w:p>
    <w:p w14:paraId="7873DE09" w14:textId="77777777" w:rsidR="00E81D5C" w:rsidRPr="00E81D5C" w:rsidRDefault="00E81D5C" w:rsidP="00E81D5C">
      <w:pPr>
        <w:pStyle w:val="Normalny1"/>
        <w:spacing w:line="360" w:lineRule="auto"/>
        <w:jc w:val="both"/>
        <w:rPr>
          <w:rFonts w:ascii="Verdana" w:hAnsi="Verdana" w:cs="Arial"/>
        </w:rPr>
      </w:pPr>
    </w:p>
    <w:p w14:paraId="1019FD74" w14:textId="77777777" w:rsidR="00E81D5C" w:rsidRPr="00E81D5C" w:rsidRDefault="00E81D5C" w:rsidP="00E81D5C">
      <w:pPr>
        <w:pStyle w:val="Normalny1"/>
        <w:spacing w:line="360" w:lineRule="auto"/>
        <w:jc w:val="both"/>
        <w:rPr>
          <w:rFonts w:ascii="Verdana" w:hAnsi="Verdana" w:cs="Arial"/>
        </w:rPr>
      </w:pPr>
      <w:r w:rsidRPr="00E81D5C">
        <w:rPr>
          <w:rFonts w:ascii="Verdana" w:hAnsi="Verdana" w:cs="Arial"/>
        </w:rPr>
        <w:t>zwaną w dalszej treści umowy „</w:t>
      </w:r>
      <w:r w:rsidRPr="00E81D5C">
        <w:rPr>
          <w:rFonts w:ascii="Verdana" w:hAnsi="Verdana" w:cs="Arial"/>
          <w:b/>
        </w:rPr>
        <w:t>Wykonawcą”</w:t>
      </w:r>
      <w:r w:rsidRPr="00E81D5C">
        <w:rPr>
          <w:rFonts w:ascii="Verdana" w:hAnsi="Verdana" w:cs="Arial"/>
        </w:rPr>
        <w:t>.</w:t>
      </w:r>
    </w:p>
    <w:p w14:paraId="501CFA1F" w14:textId="77777777" w:rsidR="00E81D5C" w:rsidRPr="00E81D5C" w:rsidRDefault="00E81D5C" w:rsidP="00E81D5C">
      <w:pPr>
        <w:pStyle w:val="Normalny1"/>
        <w:spacing w:line="360" w:lineRule="auto"/>
        <w:jc w:val="both"/>
        <w:rPr>
          <w:rFonts w:ascii="Verdana" w:hAnsi="Verdana" w:cs="Arial"/>
        </w:rPr>
      </w:pPr>
    </w:p>
    <w:p w14:paraId="02B44CD5" w14:textId="77777777" w:rsidR="00E81D5C" w:rsidRPr="00E81D5C" w:rsidRDefault="00E81D5C" w:rsidP="00E81D5C">
      <w:pPr>
        <w:pStyle w:val="Standard"/>
        <w:spacing w:line="360" w:lineRule="auto"/>
        <w:jc w:val="both"/>
        <w:rPr>
          <w:rFonts w:ascii="Verdana" w:hAnsi="Verdana"/>
          <w:sz w:val="20"/>
          <w:szCs w:val="20"/>
        </w:rPr>
      </w:pPr>
      <w:r w:rsidRPr="00E81D5C">
        <w:rPr>
          <w:rFonts w:ascii="Verdana" w:hAnsi="Verdana"/>
          <w:b/>
          <w:bCs/>
          <w:sz w:val="20"/>
          <w:szCs w:val="20"/>
        </w:rPr>
        <w:t>Zamawiający</w:t>
      </w:r>
      <w:r w:rsidRPr="00E81D5C">
        <w:rPr>
          <w:rFonts w:ascii="Verdana" w:hAnsi="Verdana"/>
          <w:sz w:val="20"/>
          <w:szCs w:val="20"/>
        </w:rPr>
        <w:t xml:space="preserve"> oraz </w:t>
      </w:r>
      <w:r w:rsidRPr="00E81D5C">
        <w:rPr>
          <w:rFonts w:ascii="Verdana" w:hAnsi="Verdana"/>
          <w:b/>
          <w:bCs/>
          <w:sz w:val="20"/>
          <w:szCs w:val="20"/>
        </w:rPr>
        <w:t>Wykonawca</w:t>
      </w:r>
      <w:r w:rsidRPr="00E81D5C">
        <w:rPr>
          <w:rFonts w:ascii="Verdana" w:hAnsi="Verdana"/>
          <w:sz w:val="20"/>
          <w:szCs w:val="20"/>
        </w:rPr>
        <w:t xml:space="preserve"> będą w dalszej części Umowy zwani łącznie „</w:t>
      </w:r>
      <w:r w:rsidRPr="00E81D5C">
        <w:rPr>
          <w:rFonts w:ascii="Verdana" w:hAnsi="Verdana"/>
          <w:b/>
          <w:sz w:val="20"/>
          <w:szCs w:val="20"/>
        </w:rPr>
        <w:t>Stronami</w:t>
      </w:r>
      <w:r w:rsidRPr="00E81D5C">
        <w:rPr>
          <w:rFonts w:ascii="Verdana" w:hAnsi="Verdana"/>
          <w:sz w:val="20"/>
          <w:szCs w:val="20"/>
        </w:rPr>
        <w:t xml:space="preserve">” lub </w:t>
      </w:r>
      <w:r w:rsidRPr="00E81D5C">
        <w:rPr>
          <w:rFonts w:ascii="Verdana" w:hAnsi="Verdana"/>
          <w:sz w:val="20"/>
          <w:szCs w:val="20"/>
        </w:rPr>
        <w:br/>
        <w:t>z osobna „</w:t>
      </w:r>
      <w:r w:rsidRPr="00E81D5C">
        <w:rPr>
          <w:rFonts w:ascii="Verdana" w:hAnsi="Verdana"/>
          <w:b/>
          <w:sz w:val="20"/>
          <w:szCs w:val="20"/>
        </w:rPr>
        <w:t>Stroną</w:t>
      </w:r>
      <w:r w:rsidRPr="00E81D5C">
        <w:rPr>
          <w:rFonts w:ascii="Verdana" w:hAnsi="Verdana"/>
          <w:sz w:val="20"/>
          <w:szCs w:val="20"/>
        </w:rPr>
        <w:t>”.</w:t>
      </w:r>
    </w:p>
    <w:p w14:paraId="59F44B7D" w14:textId="77777777" w:rsidR="00E81D5C" w:rsidRPr="00E81D5C" w:rsidRDefault="00E81D5C" w:rsidP="00E81D5C">
      <w:pPr>
        <w:pStyle w:val="Normalny1"/>
        <w:spacing w:line="360" w:lineRule="auto"/>
        <w:jc w:val="both"/>
        <w:rPr>
          <w:rFonts w:ascii="Verdana" w:hAnsi="Verdana" w:cs="Arial"/>
        </w:rPr>
      </w:pPr>
    </w:p>
    <w:p w14:paraId="0C00D887" w14:textId="77777777" w:rsidR="00E81D5C" w:rsidRPr="00E81D5C" w:rsidRDefault="00E81D5C" w:rsidP="00E81D5C">
      <w:pPr>
        <w:pStyle w:val="Normalny1"/>
        <w:spacing w:line="360" w:lineRule="auto"/>
        <w:jc w:val="both"/>
        <w:rPr>
          <w:rFonts w:ascii="Verdana" w:hAnsi="Verdana"/>
          <w:color w:val="000000" w:themeColor="text1"/>
          <w:lang w:val="x-none"/>
        </w:rPr>
      </w:pPr>
      <w:r w:rsidRPr="00E81D5C">
        <w:rPr>
          <w:rFonts w:ascii="Verdana" w:hAnsi="Verdana"/>
        </w:rPr>
        <w:t>W wyniku dokonania przez Zamawiającego wyboru oferty Wykonawcy w trakcie postępowania o udzielenie zamówienia publicznego prowadzonego w trybie podstawowym bez negocjacji na podstawie art. 275 pkt 1 ustawy z dnia 11 września 2019 roku – Prawo zamówień publicznych</w:t>
      </w:r>
      <w:r w:rsidRPr="00E81D5C">
        <w:rPr>
          <w:rFonts w:ascii="Verdana" w:hAnsi="Verdana"/>
          <w:color w:val="EE0000"/>
        </w:rPr>
        <w:t xml:space="preserve"> </w:t>
      </w:r>
      <w:r w:rsidRPr="00E81D5C">
        <w:rPr>
          <w:rFonts w:ascii="Verdana" w:hAnsi="Verdana" w:cstheme="minorHAnsi"/>
          <w:color w:val="000000" w:themeColor="text1"/>
        </w:rPr>
        <w:t xml:space="preserve">(Dz.U. z 2024 r., poz. 1320 ze zm.) zwaną dalej: u stawa </w:t>
      </w:r>
      <w:proofErr w:type="spellStart"/>
      <w:r w:rsidRPr="00E81D5C">
        <w:rPr>
          <w:rFonts w:ascii="Verdana" w:hAnsi="Verdana" w:cstheme="minorHAnsi"/>
          <w:color w:val="000000" w:themeColor="text1"/>
        </w:rPr>
        <w:t>Pzp</w:t>
      </w:r>
      <w:proofErr w:type="spellEnd"/>
      <w:r w:rsidRPr="00E81D5C">
        <w:rPr>
          <w:rFonts w:ascii="Verdana" w:hAnsi="Verdana" w:cstheme="minorHAnsi"/>
          <w:color w:val="000000" w:themeColor="text1"/>
        </w:rPr>
        <w:t xml:space="preserve">, oraz w następstwie wyboru przez Zamawiającego najkorzystniejszej oferty </w:t>
      </w:r>
      <w:r w:rsidRPr="00E81D5C">
        <w:rPr>
          <w:rFonts w:ascii="Verdana" w:hAnsi="Verdana"/>
          <w:color w:val="000000" w:themeColor="text1"/>
          <w:lang w:val="x-none"/>
        </w:rPr>
        <w:t xml:space="preserve">na </w:t>
      </w:r>
      <w:r w:rsidRPr="00E81D5C">
        <w:rPr>
          <w:rFonts w:ascii="Verdana" w:eastAsia="Arial" w:hAnsi="Verdana" w:cs="Arial"/>
          <w:b/>
          <w:color w:val="000000" w:themeColor="text1"/>
          <w:lang w:eastAsia="en-US"/>
        </w:rPr>
        <w:t>„</w:t>
      </w:r>
      <w:r w:rsidRPr="00E81D5C">
        <w:rPr>
          <w:rFonts w:ascii="Verdana" w:hAnsi="Verdana"/>
          <w:b/>
          <w:bCs/>
          <w:color w:val="000000" w:themeColor="text1"/>
        </w:rPr>
        <w:t>Dostawę fabrycznie nowego samochodu osobowego typu minivan</w:t>
      </w:r>
      <w:r w:rsidRPr="00E81D5C">
        <w:rPr>
          <w:rFonts w:ascii="Verdana" w:eastAsia="Arial" w:hAnsi="Verdana" w:cs="Arial"/>
          <w:b/>
          <w:color w:val="000000" w:themeColor="text1"/>
          <w:lang w:eastAsia="en-US"/>
        </w:rPr>
        <w:t>”</w:t>
      </w:r>
      <w:r w:rsidRPr="00E81D5C">
        <w:rPr>
          <w:rFonts w:ascii="Verdana" w:eastAsia="Arial" w:hAnsi="Verdana" w:cs="Arial"/>
          <w:color w:val="000000" w:themeColor="text1"/>
          <w:lang w:eastAsia="en-US"/>
        </w:rPr>
        <w:t xml:space="preserve">  </w:t>
      </w:r>
      <w:r w:rsidRPr="00E81D5C">
        <w:rPr>
          <w:rFonts w:ascii="Verdana" w:hAnsi="Verdana"/>
          <w:color w:val="000000" w:themeColor="text1"/>
          <w:lang w:val="x-none"/>
        </w:rPr>
        <w:t>została zawarta umowa o następującej treści:</w:t>
      </w:r>
    </w:p>
    <w:p w14:paraId="177F5C8E" w14:textId="77777777" w:rsidR="00E81D5C" w:rsidRPr="00E81D5C" w:rsidRDefault="00E81D5C" w:rsidP="00E81D5C">
      <w:pPr>
        <w:pStyle w:val="Normalny1"/>
        <w:spacing w:line="360" w:lineRule="auto"/>
        <w:jc w:val="both"/>
        <w:rPr>
          <w:rFonts w:ascii="Verdana" w:hAnsi="Verdana"/>
          <w:bCs/>
          <w:color w:val="000000" w:themeColor="text1"/>
        </w:rPr>
      </w:pPr>
    </w:p>
    <w:p w14:paraId="0C0E7F31" w14:textId="77777777" w:rsidR="00E81D5C" w:rsidRPr="00E81D5C" w:rsidRDefault="00E81D5C" w:rsidP="00E81D5C">
      <w:pPr>
        <w:pStyle w:val="Normalny1"/>
        <w:spacing w:line="360" w:lineRule="auto"/>
        <w:jc w:val="center"/>
        <w:rPr>
          <w:rFonts w:ascii="Verdana" w:hAnsi="Verdana"/>
          <w:b/>
          <w:color w:val="000000" w:themeColor="text1"/>
        </w:rPr>
      </w:pPr>
      <w:r w:rsidRPr="00E81D5C">
        <w:rPr>
          <w:rFonts w:ascii="Verdana" w:hAnsi="Verdana"/>
          <w:b/>
          <w:color w:val="000000" w:themeColor="text1"/>
        </w:rPr>
        <w:t xml:space="preserve">§ 1 </w:t>
      </w:r>
    </w:p>
    <w:p w14:paraId="233238D8" w14:textId="77777777" w:rsidR="00E81D5C" w:rsidRPr="00E81D5C" w:rsidRDefault="00E81D5C" w:rsidP="00E81D5C">
      <w:pPr>
        <w:pStyle w:val="Normalny1"/>
        <w:spacing w:line="360" w:lineRule="auto"/>
        <w:jc w:val="center"/>
        <w:rPr>
          <w:rFonts w:ascii="Verdana" w:hAnsi="Verdana"/>
          <w:b/>
          <w:color w:val="000000" w:themeColor="text1"/>
        </w:rPr>
      </w:pPr>
      <w:r w:rsidRPr="00E81D5C">
        <w:rPr>
          <w:rFonts w:ascii="Verdana" w:hAnsi="Verdana"/>
          <w:b/>
          <w:color w:val="000000" w:themeColor="text1"/>
        </w:rPr>
        <w:t>Przedmiot umowy</w:t>
      </w:r>
    </w:p>
    <w:p w14:paraId="58BB793B" w14:textId="77777777" w:rsidR="00E81D5C" w:rsidRPr="00E81D5C" w:rsidRDefault="00E81D5C" w:rsidP="00412D3A">
      <w:pPr>
        <w:pStyle w:val="Akapitzlist"/>
        <w:numPr>
          <w:ilvl w:val="0"/>
          <w:numId w:val="54"/>
        </w:numPr>
        <w:suppressAutoHyphens/>
        <w:spacing w:after="120" w:line="360" w:lineRule="auto"/>
        <w:jc w:val="both"/>
        <w:textAlignment w:val="baseline"/>
        <w:rPr>
          <w:rFonts w:ascii="Verdana" w:hAnsi="Verdana"/>
          <w:color w:val="000000" w:themeColor="text1"/>
          <w:sz w:val="20"/>
          <w:szCs w:val="20"/>
        </w:rPr>
      </w:pPr>
      <w:r w:rsidRPr="00E81D5C">
        <w:rPr>
          <w:rFonts w:ascii="Verdana" w:hAnsi="Verdana"/>
          <w:color w:val="000000" w:themeColor="text1"/>
          <w:sz w:val="20"/>
          <w:szCs w:val="20"/>
        </w:rPr>
        <w:t xml:space="preserve">Zamawiający zleca, a Wykonawca przyjmuje do wykonania, na warunkach określonych </w:t>
      </w:r>
      <w:r w:rsidRPr="00E81D5C">
        <w:rPr>
          <w:rFonts w:ascii="Verdana" w:hAnsi="Verdana"/>
          <w:color w:val="000000" w:themeColor="text1"/>
          <w:sz w:val="20"/>
          <w:szCs w:val="20"/>
        </w:rPr>
        <w:br/>
        <w:t>w niniejszej umowie, zakup i dostawę samochodu, zwanego dalej: „</w:t>
      </w:r>
      <w:r w:rsidRPr="00E81D5C">
        <w:rPr>
          <w:rFonts w:ascii="Verdana" w:hAnsi="Verdana"/>
          <w:b/>
          <w:bCs/>
          <w:color w:val="000000" w:themeColor="text1"/>
          <w:sz w:val="20"/>
          <w:szCs w:val="20"/>
        </w:rPr>
        <w:t>Pojazdem</w:t>
      </w:r>
      <w:r w:rsidRPr="00E81D5C">
        <w:rPr>
          <w:rFonts w:ascii="Verdana" w:hAnsi="Verdana"/>
          <w:color w:val="000000" w:themeColor="text1"/>
          <w:sz w:val="20"/>
          <w:szCs w:val="20"/>
        </w:rPr>
        <w:t xml:space="preserve">”, dla potrzeb Gminy Wieliszew w ramach zadania ujętego w Planie Budżetu Gminy Wieliszew na rok 2026 pn. „Zakup pojazdu do wsparcia działań operacyjnych, zarządzania kryzysowego oraz reagowania w sytuacjach zagrożeń”. </w:t>
      </w:r>
    </w:p>
    <w:p w14:paraId="2B26A034" w14:textId="77777777" w:rsidR="00E81D5C" w:rsidRPr="00E81D5C" w:rsidRDefault="00E81D5C" w:rsidP="00412D3A">
      <w:pPr>
        <w:pStyle w:val="Akapitzlist"/>
        <w:numPr>
          <w:ilvl w:val="0"/>
          <w:numId w:val="54"/>
        </w:numPr>
        <w:suppressAutoHyphens/>
        <w:spacing w:line="360" w:lineRule="auto"/>
        <w:jc w:val="both"/>
        <w:textAlignment w:val="baseline"/>
        <w:rPr>
          <w:rFonts w:ascii="Verdana" w:hAnsi="Verdana"/>
          <w:sz w:val="20"/>
          <w:szCs w:val="20"/>
        </w:rPr>
      </w:pPr>
      <w:r w:rsidRPr="00E81D5C">
        <w:rPr>
          <w:rFonts w:ascii="Verdana" w:hAnsi="Verdana"/>
          <w:color w:val="000000" w:themeColor="text1"/>
          <w:sz w:val="20"/>
          <w:szCs w:val="20"/>
        </w:rPr>
        <w:t xml:space="preserve">Przedmiot umowy (zamówienia) obejmuje zakup i dostawę nowego samochodu osobowego typu minivan klasy </w:t>
      </w:r>
      <w:proofErr w:type="spellStart"/>
      <w:r w:rsidRPr="00E81D5C">
        <w:rPr>
          <w:rFonts w:ascii="Verdana" w:hAnsi="Verdana"/>
          <w:color w:val="000000" w:themeColor="text1"/>
          <w:sz w:val="20"/>
          <w:szCs w:val="20"/>
        </w:rPr>
        <w:t>premium</w:t>
      </w:r>
      <w:proofErr w:type="spellEnd"/>
      <w:r w:rsidRPr="00E81D5C">
        <w:rPr>
          <w:rFonts w:ascii="Verdana" w:hAnsi="Verdana"/>
          <w:color w:val="000000" w:themeColor="text1"/>
          <w:sz w:val="20"/>
          <w:szCs w:val="20"/>
        </w:rPr>
        <w:t xml:space="preserve">, marki …………………………. model ……………………….., wyprodukowanego w roku 2026, 8 osobowego (kierowca + 7 pasażerów), o pojemności silnika </w:t>
      </w:r>
      <w:r w:rsidRPr="00E81D5C">
        <w:rPr>
          <w:rFonts w:ascii="Verdana" w:hAnsi="Verdana"/>
          <w:color w:val="000000" w:themeColor="text1"/>
          <w:sz w:val="20"/>
          <w:szCs w:val="20"/>
          <w:shd w:val="clear" w:color="auto" w:fill="D9D9D9" w:themeFill="background1" w:themeFillShade="D9"/>
        </w:rPr>
        <w:t>………</w:t>
      </w:r>
      <w:r w:rsidRPr="00E81D5C">
        <w:rPr>
          <w:rFonts w:ascii="Verdana" w:hAnsi="Verdana"/>
          <w:color w:val="000000" w:themeColor="text1"/>
          <w:sz w:val="20"/>
          <w:szCs w:val="20"/>
        </w:rPr>
        <w:t xml:space="preserve"> cm</w:t>
      </w:r>
      <w:r w:rsidRPr="00E81D5C">
        <w:rPr>
          <w:rFonts w:ascii="Verdana" w:hAnsi="Verdana"/>
          <w:color w:val="000000" w:themeColor="text1"/>
          <w:sz w:val="20"/>
          <w:szCs w:val="20"/>
          <w:vertAlign w:val="superscript"/>
        </w:rPr>
        <w:t>3</w:t>
      </w:r>
      <w:r w:rsidRPr="00E81D5C">
        <w:rPr>
          <w:rFonts w:ascii="Verdana" w:hAnsi="Verdana"/>
          <w:color w:val="000000" w:themeColor="text1"/>
          <w:sz w:val="20"/>
          <w:szCs w:val="20"/>
        </w:rPr>
        <w:t xml:space="preserve">, mocy </w:t>
      </w:r>
      <w:r w:rsidRPr="00E81D5C">
        <w:rPr>
          <w:rFonts w:ascii="Verdana" w:hAnsi="Verdana"/>
          <w:color w:val="000000" w:themeColor="text1"/>
          <w:sz w:val="20"/>
          <w:szCs w:val="20"/>
          <w:shd w:val="clear" w:color="auto" w:fill="D9D9D9" w:themeFill="background1" w:themeFillShade="D9"/>
        </w:rPr>
        <w:t>160</w:t>
      </w:r>
      <w:r w:rsidRPr="00E81D5C">
        <w:rPr>
          <w:rFonts w:ascii="Verdana" w:hAnsi="Verdana"/>
          <w:color w:val="000000" w:themeColor="text1"/>
          <w:sz w:val="20"/>
          <w:szCs w:val="20"/>
        </w:rPr>
        <w:t xml:space="preserve"> kW, masie całkowitej nie przekraczającej </w:t>
      </w:r>
      <w:r w:rsidRPr="00E81D5C">
        <w:rPr>
          <w:rFonts w:ascii="Verdana" w:hAnsi="Verdana"/>
          <w:sz w:val="20"/>
          <w:szCs w:val="20"/>
        </w:rPr>
        <w:t xml:space="preserve">3500 kg (dopuszczającej kierowanie pojazdem kierowcom posiadającym prawo jazdy kat. B) w kolorze </w:t>
      </w:r>
      <w:r w:rsidRPr="00E81D5C">
        <w:rPr>
          <w:rFonts w:ascii="Verdana" w:hAnsi="Verdana"/>
          <w:sz w:val="20"/>
          <w:szCs w:val="20"/>
          <w:shd w:val="clear" w:color="auto" w:fill="D9D9D9" w:themeFill="background1" w:themeFillShade="D9"/>
        </w:rPr>
        <w:t>……………</w:t>
      </w:r>
      <w:r w:rsidRPr="00E81D5C">
        <w:rPr>
          <w:rFonts w:ascii="Verdana" w:hAnsi="Verdana"/>
          <w:sz w:val="20"/>
          <w:szCs w:val="20"/>
        </w:rPr>
        <w:t xml:space="preserve"> .</w:t>
      </w:r>
    </w:p>
    <w:p w14:paraId="03DCC795" w14:textId="77777777" w:rsidR="00E81D5C" w:rsidRPr="00E81D5C" w:rsidRDefault="00E81D5C" w:rsidP="00412D3A">
      <w:pPr>
        <w:pStyle w:val="Akapitzlist"/>
        <w:numPr>
          <w:ilvl w:val="0"/>
          <w:numId w:val="54"/>
        </w:numPr>
        <w:suppressAutoHyphens/>
        <w:spacing w:before="120" w:after="120" w:line="360" w:lineRule="auto"/>
        <w:jc w:val="both"/>
        <w:textAlignment w:val="baseline"/>
        <w:rPr>
          <w:rFonts w:ascii="Verdana" w:hAnsi="Verdana"/>
          <w:sz w:val="20"/>
          <w:szCs w:val="20"/>
        </w:rPr>
      </w:pPr>
      <w:r w:rsidRPr="00E81D5C">
        <w:rPr>
          <w:rFonts w:ascii="Verdana" w:hAnsi="Verdana"/>
          <w:sz w:val="20"/>
          <w:szCs w:val="20"/>
        </w:rPr>
        <w:lastRenderedPageBreak/>
        <w:t>Wykonawca oświadcza, że dostarczony Pojazd będzie w pełni sprawny, wolny od jakichkolwiek wad fizycznych i prawnych, w tym wszelkich praw osób trzecich oraz innych obciążeń i zabezpieczeń oraz odpowiadający wymaganiom Zamawiającego. Pojazd w dniu ostatecznego odbioru będzie spełniał warunki określone w ustawie Prawo o ruchu drogowym oraz przepisach wykonawczych.</w:t>
      </w:r>
    </w:p>
    <w:p w14:paraId="47E146B1" w14:textId="77777777" w:rsidR="00E81D5C" w:rsidRPr="00E81D5C" w:rsidRDefault="00E81D5C" w:rsidP="00412D3A">
      <w:pPr>
        <w:pStyle w:val="Akapitzlist"/>
        <w:numPr>
          <w:ilvl w:val="0"/>
          <w:numId w:val="54"/>
        </w:numPr>
        <w:suppressAutoHyphens/>
        <w:spacing w:before="120" w:after="120" w:line="360" w:lineRule="auto"/>
        <w:jc w:val="both"/>
        <w:textAlignment w:val="baseline"/>
        <w:rPr>
          <w:rFonts w:ascii="Verdana" w:hAnsi="Verdana"/>
          <w:sz w:val="20"/>
          <w:szCs w:val="20"/>
        </w:rPr>
      </w:pPr>
      <w:r w:rsidRPr="00E81D5C">
        <w:rPr>
          <w:rFonts w:ascii="Verdana" w:hAnsi="Verdana"/>
          <w:sz w:val="20"/>
          <w:szCs w:val="20"/>
        </w:rPr>
        <w:t>Wykonawca oświadcza, iż zrealizuje postanowienia niniejszej umowy, zgodnie ze złożoną ofertą, w sposób profesjonalny oraz z najwyższą starannością.</w:t>
      </w:r>
    </w:p>
    <w:p w14:paraId="2861CA8C" w14:textId="77777777" w:rsidR="00E81D5C" w:rsidRPr="00E81D5C" w:rsidRDefault="00E81D5C" w:rsidP="00412D3A">
      <w:pPr>
        <w:pStyle w:val="Akapitzlist"/>
        <w:numPr>
          <w:ilvl w:val="0"/>
          <w:numId w:val="54"/>
        </w:numPr>
        <w:suppressAutoHyphens/>
        <w:spacing w:line="360" w:lineRule="auto"/>
        <w:jc w:val="both"/>
        <w:textAlignment w:val="baseline"/>
        <w:rPr>
          <w:rFonts w:ascii="Verdana" w:hAnsi="Verdana"/>
          <w:sz w:val="20"/>
          <w:szCs w:val="20"/>
        </w:rPr>
      </w:pPr>
      <w:r w:rsidRPr="00E81D5C">
        <w:rPr>
          <w:rFonts w:ascii="Verdana" w:hAnsi="Verdana"/>
          <w:sz w:val="20"/>
          <w:szCs w:val="20"/>
        </w:rPr>
        <w:t>Opis Pojazdu będącego przedmiotem umowy został zawarty w:</w:t>
      </w:r>
    </w:p>
    <w:p w14:paraId="4AA412F5" w14:textId="77777777" w:rsidR="00E81D5C" w:rsidRPr="00E81D5C" w:rsidRDefault="00E81D5C" w:rsidP="00412D3A">
      <w:pPr>
        <w:pStyle w:val="Akapitzlist"/>
        <w:numPr>
          <w:ilvl w:val="0"/>
          <w:numId w:val="58"/>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Opisie przedmiotu zamówienia i warunkach realizacji (Wymagane parametry konstrukcyjne oraz wyposażenie Pojazdu) – </w:t>
      </w:r>
      <w:r w:rsidRPr="00E81D5C">
        <w:rPr>
          <w:rFonts w:ascii="Verdana" w:hAnsi="Verdana"/>
          <w:b/>
          <w:sz w:val="20"/>
          <w:szCs w:val="20"/>
        </w:rPr>
        <w:t>Załącznik nr 1</w:t>
      </w:r>
      <w:r w:rsidRPr="00E81D5C">
        <w:rPr>
          <w:rFonts w:ascii="Verdana" w:hAnsi="Verdana"/>
          <w:sz w:val="20"/>
          <w:szCs w:val="20"/>
        </w:rPr>
        <w:t xml:space="preserve"> do umowy,</w:t>
      </w:r>
    </w:p>
    <w:p w14:paraId="13782064" w14:textId="77777777" w:rsidR="00E81D5C" w:rsidRPr="00E81D5C" w:rsidRDefault="00E81D5C" w:rsidP="00412D3A">
      <w:pPr>
        <w:pStyle w:val="Akapitzlist"/>
        <w:numPr>
          <w:ilvl w:val="0"/>
          <w:numId w:val="58"/>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Ofercie Wykonawcy – </w:t>
      </w:r>
      <w:r w:rsidRPr="00E81D5C">
        <w:rPr>
          <w:rFonts w:ascii="Verdana" w:hAnsi="Verdana"/>
          <w:b/>
          <w:sz w:val="20"/>
          <w:szCs w:val="20"/>
        </w:rPr>
        <w:t>Załącznik nr 2</w:t>
      </w:r>
      <w:r w:rsidRPr="00E81D5C">
        <w:rPr>
          <w:rFonts w:ascii="Verdana" w:hAnsi="Verdana"/>
          <w:sz w:val="20"/>
          <w:szCs w:val="20"/>
        </w:rPr>
        <w:t xml:space="preserve"> do umowy.</w:t>
      </w:r>
    </w:p>
    <w:p w14:paraId="027F5893" w14:textId="77777777" w:rsidR="00E81D5C" w:rsidRPr="00E81D5C" w:rsidRDefault="00E81D5C" w:rsidP="00E81D5C">
      <w:pPr>
        <w:pStyle w:val="Normalny1"/>
        <w:spacing w:line="360" w:lineRule="auto"/>
        <w:jc w:val="center"/>
        <w:rPr>
          <w:rFonts w:ascii="Verdana" w:hAnsi="Verdana"/>
          <w:b/>
        </w:rPr>
      </w:pPr>
      <w:r w:rsidRPr="00E81D5C">
        <w:rPr>
          <w:rFonts w:ascii="Verdana" w:hAnsi="Verdana"/>
          <w:b/>
        </w:rPr>
        <w:t>§ 2</w:t>
      </w:r>
    </w:p>
    <w:p w14:paraId="6A75B460" w14:textId="77777777" w:rsidR="00E81D5C" w:rsidRPr="00E81D5C" w:rsidRDefault="00E81D5C" w:rsidP="00E81D5C">
      <w:pPr>
        <w:pStyle w:val="Normalny1"/>
        <w:spacing w:line="360" w:lineRule="auto"/>
        <w:jc w:val="center"/>
        <w:rPr>
          <w:rFonts w:ascii="Verdana" w:hAnsi="Verdana"/>
          <w:b/>
        </w:rPr>
      </w:pPr>
      <w:r w:rsidRPr="00E81D5C">
        <w:rPr>
          <w:rFonts w:ascii="Verdana" w:hAnsi="Verdana"/>
          <w:b/>
        </w:rPr>
        <w:t>Termin realizacji</w:t>
      </w:r>
    </w:p>
    <w:p w14:paraId="4095B0D4" w14:textId="77777777" w:rsidR="00E81D5C" w:rsidRPr="00E81D5C" w:rsidRDefault="00E81D5C" w:rsidP="00E81D5C">
      <w:pPr>
        <w:pStyle w:val="Normalny1"/>
        <w:spacing w:before="120" w:line="360" w:lineRule="auto"/>
        <w:jc w:val="both"/>
        <w:rPr>
          <w:rFonts w:ascii="Verdana" w:hAnsi="Verdana"/>
        </w:rPr>
      </w:pPr>
      <w:r w:rsidRPr="00E81D5C">
        <w:rPr>
          <w:rFonts w:ascii="Verdana" w:hAnsi="Verdana"/>
        </w:rPr>
        <w:t xml:space="preserve">Wykonawca dostarczy Zamawiającemu Pojazd w terminie 14 dni od daty zawarcia niniejszej umowy. </w:t>
      </w:r>
    </w:p>
    <w:p w14:paraId="49AD795A" w14:textId="77777777" w:rsidR="00E81D5C" w:rsidRPr="00E81D5C" w:rsidRDefault="00E81D5C" w:rsidP="00E81D5C">
      <w:pPr>
        <w:pStyle w:val="Normalny1"/>
        <w:spacing w:line="360" w:lineRule="auto"/>
        <w:jc w:val="center"/>
        <w:rPr>
          <w:rFonts w:ascii="Verdana" w:hAnsi="Verdana" w:cs="Verdana"/>
          <w:b/>
          <w:bCs/>
          <w:lang w:eastAsia="zh-CN"/>
        </w:rPr>
      </w:pPr>
      <w:r w:rsidRPr="00E81D5C">
        <w:rPr>
          <w:rFonts w:ascii="Verdana" w:hAnsi="Verdana" w:cs="Verdana"/>
          <w:b/>
          <w:bCs/>
          <w:lang w:eastAsia="zh-CN"/>
        </w:rPr>
        <w:t>§</w:t>
      </w:r>
      <w:r w:rsidRPr="00E81D5C">
        <w:rPr>
          <w:rFonts w:ascii="Verdana" w:eastAsia="Verdana" w:hAnsi="Verdana" w:cs="Verdana"/>
          <w:b/>
          <w:bCs/>
          <w:lang w:eastAsia="zh-CN"/>
        </w:rPr>
        <w:t xml:space="preserve"> </w:t>
      </w:r>
      <w:r w:rsidRPr="00E81D5C">
        <w:rPr>
          <w:rFonts w:ascii="Verdana" w:hAnsi="Verdana" w:cs="Verdana"/>
          <w:b/>
          <w:bCs/>
          <w:lang w:eastAsia="zh-CN"/>
        </w:rPr>
        <w:t>3</w:t>
      </w:r>
    </w:p>
    <w:p w14:paraId="1F153E59" w14:textId="77777777" w:rsidR="00E81D5C" w:rsidRPr="00E81D5C" w:rsidRDefault="00E81D5C" w:rsidP="00E81D5C">
      <w:pPr>
        <w:pStyle w:val="Normalny1"/>
        <w:spacing w:line="360" w:lineRule="auto"/>
        <w:jc w:val="center"/>
        <w:rPr>
          <w:rFonts w:ascii="Verdana" w:hAnsi="Verdana"/>
          <w:b/>
        </w:rPr>
      </w:pPr>
      <w:r w:rsidRPr="00E81D5C">
        <w:rPr>
          <w:rFonts w:ascii="Verdana" w:hAnsi="Verdana"/>
          <w:b/>
        </w:rPr>
        <w:t>Sposób realizacji umowy</w:t>
      </w:r>
    </w:p>
    <w:p w14:paraId="0D05AF35"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Wykonawca oświadcza, że jest uprawniony do sprzedaży Pojazdu będącego przedmiotem umowy. </w:t>
      </w:r>
    </w:p>
    <w:p w14:paraId="2E1F33AF"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Wykonawca zobowiązuje się dostarczyć Pojazd kompletnie wyposażony </w:t>
      </w:r>
      <w:r w:rsidRPr="00E81D5C">
        <w:rPr>
          <w:rFonts w:ascii="Verdana" w:hAnsi="Verdana"/>
          <w:sz w:val="20"/>
          <w:szCs w:val="20"/>
        </w:rPr>
        <w:br/>
        <w:t>i spełniający wymagania określone w ustawie Prawo o ruchu drogowym i Rozporządzeniu Ministra Infrastruktury w sprawie warunków technicznych pojazdów oraz ich niezbędnego wyposażenia, a także innych aktach wykonawczych.</w:t>
      </w:r>
    </w:p>
    <w:p w14:paraId="7E0E9996"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Wykonawca oświadcza, że dostarczony Pojazd będzie zgodny z opisem przedmiotu  zamówienia zawartym w </w:t>
      </w:r>
      <w:r w:rsidRPr="00E81D5C">
        <w:rPr>
          <w:rFonts w:ascii="Verdana" w:hAnsi="Verdana"/>
          <w:b/>
          <w:sz w:val="20"/>
          <w:szCs w:val="20"/>
        </w:rPr>
        <w:t>Załączniku nr 1</w:t>
      </w:r>
      <w:r w:rsidRPr="00E81D5C">
        <w:rPr>
          <w:rFonts w:ascii="Verdana" w:hAnsi="Verdana"/>
          <w:sz w:val="20"/>
          <w:szCs w:val="20"/>
        </w:rPr>
        <w:t xml:space="preserve"> do umowy oraz będzie spełniał warunki podane </w:t>
      </w:r>
      <w:r w:rsidRPr="00E81D5C">
        <w:rPr>
          <w:rFonts w:ascii="Verdana" w:hAnsi="Verdana"/>
          <w:sz w:val="20"/>
          <w:szCs w:val="20"/>
        </w:rPr>
        <w:br/>
        <w:t>w ofercie Wykonawcy.</w:t>
      </w:r>
    </w:p>
    <w:p w14:paraId="1127079B"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sz w:val="20"/>
          <w:szCs w:val="20"/>
        </w:rPr>
      </w:pPr>
      <w:r w:rsidRPr="00E81D5C">
        <w:rPr>
          <w:rFonts w:ascii="Verdana" w:hAnsi="Verdana"/>
          <w:sz w:val="20"/>
          <w:szCs w:val="20"/>
        </w:rPr>
        <w:t>Wykonawca dostarczy wraz z Pojazdem wszelkie wymagane prawem dokumenty Pojazdu, wymagane atesty i homologacje, fakturę zakupu - oryginał, pod rygorem nieprzystąpienia przez Zamawiającego do odbioru Pojazdu, w tym w szczególności:</w:t>
      </w:r>
    </w:p>
    <w:p w14:paraId="215B7F61" w14:textId="77777777" w:rsidR="00E81D5C" w:rsidRPr="00E81D5C" w:rsidRDefault="00E81D5C" w:rsidP="00412D3A">
      <w:pPr>
        <w:pStyle w:val="Akapitzlist"/>
        <w:numPr>
          <w:ilvl w:val="0"/>
          <w:numId w:val="60"/>
        </w:numPr>
        <w:suppressAutoHyphens/>
        <w:spacing w:line="360" w:lineRule="auto"/>
        <w:jc w:val="both"/>
        <w:textAlignment w:val="baseline"/>
        <w:rPr>
          <w:rFonts w:ascii="Verdana" w:hAnsi="Verdana"/>
          <w:sz w:val="20"/>
          <w:szCs w:val="20"/>
        </w:rPr>
      </w:pPr>
      <w:r w:rsidRPr="00E81D5C">
        <w:rPr>
          <w:rFonts w:ascii="Verdana" w:hAnsi="Verdana"/>
          <w:sz w:val="20"/>
          <w:szCs w:val="20"/>
        </w:rPr>
        <w:t>instrukcję obsługi i konserwacji Pojazdu w języku polskim,</w:t>
      </w:r>
    </w:p>
    <w:p w14:paraId="4E327D4F" w14:textId="77777777" w:rsidR="00E81D5C" w:rsidRPr="00E81D5C" w:rsidRDefault="00E81D5C" w:rsidP="00412D3A">
      <w:pPr>
        <w:pStyle w:val="Akapitzlist"/>
        <w:numPr>
          <w:ilvl w:val="0"/>
          <w:numId w:val="60"/>
        </w:numPr>
        <w:suppressAutoHyphens/>
        <w:spacing w:line="360" w:lineRule="auto"/>
        <w:jc w:val="both"/>
        <w:textAlignment w:val="baseline"/>
        <w:rPr>
          <w:rFonts w:ascii="Verdana" w:hAnsi="Verdana"/>
          <w:sz w:val="20"/>
          <w:szCs w:val="20"/>
        </w:rPr>
      </w:pPr>
      <w:r w:rsidRPr="00E81D5C">
        <w:rPr>
          <w:rFonts w:ascii="Verdana" w:hAnsi="Verdana"/>
          <w:sz w:val="20"/>
          <w:szCs w:val="20"/>
        </w:rPr>
        <w:t>książkę gwarancyjną Pojazdu wraz z informacją o warunkach udzielonej gwarancji oraz sposobie postępowania w przypadku uruchomienia procedury gwarancyjnej przed producentem,</w:t>
      </w:r>
    </w:p>
    <w:p w14:paraId="01FE2E13" w14:textId="77777777" w:rsidR="00E81D5C" w:rsidRPr="00E81D5C" w:rsidRDefault="00E81D5C" w:rsidP="00412D3A">
      <w:pPr>
        <w:pStyle w:val="Akapitzlist"/>
        <w:numPr>
          <w:ilvl w:val="0"/>
          <w:numId w:val="60"/>
        </w:numPr>
        <w:suppressAutoHyphens/>
        <w:spacing w:line="360" w:lineRule="auto"/>
        <w:jc w:val="both"/>
        <w:textAlignment w:val="baseline"/>
        <w:rPr>
          <w:rFonts w:ascii="Verdana" w:hAnsi="Verdana"/>
          <w:sz w:val="20"/>
          <w:szCs w:val="20"/>
        </w:rPr>
      </w:pPr>
      <w:r w:rsidRPr="00E81D5C">
        <w:rPr>
          <w:rFonts w:ascii="Verdana" w:hAnsi="Verdana"/>
          <w:sz w:val="20"/>
          <w:szCs w:val="20"/>
        </w:rPr>
        <w:t>instrukcję o okresowych przeglądach technicznych Pojazdu w języku polskim;</w:t>
      </w:r>
    </w:p>
    <w:p w14:paraId="0F3A315F" w14:textId="77777777" w:rsidR="00E81D5C" w:rsidRPr="00E81D5C" w:rsidRDefault="00E81D5C" w:rsidP="00412D3A">
      <w:pPr>
        <w:pStyle w:val="Akapitzlist"/>
        <w:numPr>
          <w:ilvl w:val="0"/>
          <w:numId w:val="60"/>
        </w:numPr>
        <w:suppressAutoHyphens/>
        <w:spacing w:line="360" w:lineRule="auto"/>
        <w:jc w:val="both"/>
        <w:textAlignment w:val="baseline"/>
        <w:rPr>
          <w:rFonts w:ascii="Verdana" w:hAnsi="Verdana"/>
          <w:sz w:val="20"/>
          <w:szCs w:val="20"/>
        </w:rPr>
      </w:pPr>
      <w:r w:rsidRPr="00E81D5C">
        <w:rPr>
          <w:rFonts w:ascii="Verdana" w:hAnsi="Verdana"/>
          <w:sz w:val="20"/>
          <w:szCs w:val="20"/>
        </w:rPr>
        <w:t>komplet dokumentów niezbędnych do rejestracji Pojazdu;</w:t>
      </w:r>
    </w:p>
    <w:p w14:paraId="4684D245" w14:textId="77777777" w:rsidR="00E81D5C" w:rsidRPr="00E81D5C" w:rsidRDefault="00E81D5C" w:rsidP="00412D3A">
      <w:pPr>
        <w:pStyle w:val="Akapitzlist"/>
        <w:numPr>
          <w:ilvl w:val="0"/>
          <w:numId w:val="60"/>
        </w:numPr>
        <w:suppressAutoHyphens/>
        <w:spacing w:line="360" w:lineRule="auto"/>
        <w:jc w:val="both"/>
        <w:textAlignment w:val="baseline"/>
        <w:rPr>
          <w:rFonts w:ascii="Verdana" w:hAnsi="Verdana"/>
          <w:sz w:val="20"/>
          <w:szCs w:val="20"/>
        </w:rPr>
      </w:pPr>
      <w:r w:rsidRPr="00E81D5C">
        <w:rPr>
          <w:rFonts w:ascii="Verdana" w:hAnsi="Verdana"/>
          <w:sz w:val="20"/>
          <w:szCs w:val="20"/>
        </w:rPr>
        <w:t>dwa oryginalne komplety kluczyków,</w:t>
      </w:r>
    </w:p>
    <w:p w14:paraId="708379DB" w14:textId="77777777" w:rsidR="00E81D5C" w:rsidRPr="00E81D5C" w:rsidRDefault="00E81D5C" w:rsidP="00412D3A">
      <w:pPr>
        <w:pStyle w:val="Akapitzlist"/>
        <w:numPr>
          <w:ilvl w:val="0"/>
          <w:numId w:val="60"/>
        </w:numPr>
        <w:suppressAutoHyphens/>
        <w:spacing w:line="360" w:lineRule="auto"/>
        <w:jc w:val="both"/>
        <w:textAlignment w:val="baseline"/>
        <w:rPr>
          <w:rFonts w:ascii="Verdana" w:hAnsi="Verdana"/>
          <w:sz w:val="20"/>
          <w:szCs w:val="20"/>
        </w:rPr>
      </w:pPr>
      <w:r w:rsidRPr="00E81D5C">
        <w:rPr>
          <w:rFonts w:ascii="Verdana" w:hAnsi="Verdana"/>
          <w:sz w:val="20"/>
          <w:szCs w:val="20"/>
        </w:rPr>
        <w:lastRenderedPageBreak/>
        <w:t>pełnowymiarowe lub dojazdowe koło zapasowe.</w:t>
      </w:r>
    </w:p>
    <w:p w14:paraId="7EE6A9C3"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Wykonawca jest zobowiązany dostarczyć Pojazd na koszt własny do wyznaczonego przez Zamawiającego miejsca dostawy lub zapewnić możliwość odbioru Pojazdu we własnej siedzibie lub oddziale, zlokalizowanym nie dalej niż 100 km od wyznaczonego przez Zamawiającego miejsca dostawy. Realizacja dostawy odbędzie się transportem odpowiednio przygotowanym do przewozu Pojazdu, w szczególności zabezpieczonym przed przemieszczaniem ładunku, uszkodzeniem i innymi czynnikami wpływającymi </w:t>
      </w:r>
      <w:r w:rsidRPr="00E81D5C">
        <w:rPr>
          <w:rFonts w:ascii="Verdana" w:hAnsi="Verdana"/>
          <w:sz w:val="20"/>
          <w:szCs w:val="20"/>
        </w:rPr>
        <w:br/>
        <w:t>na uszkodzenie lub obniżenie jakości Pojazdu.</w:t>
      </w:r>
    </w:p>
    <w:p w14:paraId="720B8A8F"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b/>
          <w:bCs/>
          <w:sz w:val="20"/>
          <w:szCs w:val="20"/>
        </w:rPr>
      </w:pPr>
      <w:r w:rsidRPr="00E81D5C">
        <w:rPr>
          <w:rFonts w:ascii="Verdana" w:hAnsi="Verdana"/>
          <w:sz w:val="20"/>
          <w:szCs w:val="20"/>
        </w:rPr>
        <w:t>Miejsce dostawy Pojazdu:</w:t>
      </w:r>
      <w:r w:rsidRPr="00E81D5C">
        <w:rPr>
          <w:rFonts w:ascii="Verdana" w:hAnsi="Verdana"/>
          <w:b/>
          <w:bCs/>
          <w:sz w:val="20"/>
          <w:szCs w:val="20"/>
        </w:rPr>
        <w:t xml:space="preserve"> </w:t>
      </w:r>
      <w:bookmarkStart w:id="23" w:name="_Hlk227924846"/>
      <w:r w:rsidRPr="00E81D5C">
        <w:rPr>
          <w:rFonts w:ascii="Verdana" w:hAnsi="Verdana"/>
          <w:b/>
          <w:bCs/>
          <w:sz w:val="20"/>
          <w:szCs w:val="20"/>
        </w:rPr>
        <w:t>Gmina Wieliszew, ul. K. K. Baczyńskiego 1, 05-135 Wieliszew</w:t>
      </w:r>
    </w:p>
    <w:bookmarkEnd w:id="23"/>
    <w:p w14:paraId="3FCF7F5E"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b/>
          <w:bCs/>
          <w:sz w:val="20"/>
          <w:szCs w:val="20"/>
        </w:rPr>
      </w:pPr>
      <w:r w:rsidRPr="00E81D5C">
        <w:rPr>
          <w:rFonts w:ascii="Verdana" w:hAnsi="Verdana"/>
          <w:b/>
          <w:bCs/>
          <w:sz w:val="20"/>
          <w:szCs w:val="20"/>
        </w:rPr>
        <w:t>Wykonawca co najmniej dwa dni robocze przed przewidywanym terminem dostawy Pojazdu, powiadomi Zamawiającego drogą telefoniczną lub drogą elektroniczną o terminie dostawy Pojazdu.</w:t>
      </w:r>
    </w:p>
    <w:p w14:paraId="165616E3" w14:textId="77777777" w:rsidR="00E81D5C" w:rsidRPr="00E81D5C" w:rsidRDefault="00E81D5C" w:rsidP="00412D3A">
      <w:pPr>
        <w:pStyle w:val="Normalny1"/>
        <w:widowControl/>
        <w:numPr>
          <w:ilvl w:val="0"/>
          <w:numId w:val="59"/>
        </w:numPr>
        <w:spacing w:before="120" w:after="120" w:line="360" w:lineRule="auto"/>
        <w:jc w:val="both"/>
        <w:rPr>
          <w:rFonts w:ascii="Verdana" w:hAnsi="Verdana"/>
        </w:rPr>
      </w:pPr>
      <w:r w:rsidRPr="00E81D5C">
        <w:rPr>
          <w:rFonts w:ascii="Verdana" w:hAnsi="Verdana"/>
        </w:rPr>
        <w:t xml:space="preserve">Dostawa Pojazdu będzie zrealizowana w dzień roboczy (od poniedziałku do piątku) </w:t>
      </w:r>
      <w:r w:rsidRPr="00E81D5C">
        <w:rPr>
          <w:rFonts w:ascii="Verdana" w:hAnsi="Verdana"/>
        </w:rPr>
        <w:br/>
        <w:t>w godzinach od 08:00 do 12:00, oprócz dni ustawowo wolnych od pracy.</w:t>
      </w:r>
    </w:p>
    <w:p w14:paraId="7FB8BEDA"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Zamawiający zobowiązuje się zapewnić warunki do odbioru Pojazdu, w szczególności zobowiązuje się, że osoby upoważnione do działania w imieniu Zamawiającego będą uczestniczyć w procedurze odbioru Pojazdu. </w:t>
      </w:r>
    </w:p>
    <w:p w14:paraId="6D7EC0D5"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W dniu dostarczenia przez Wykonawcę Pojazdu Zamawiający dokona oceny i weryfikacji pod kątem spełnienia wymagań określonych w </w:t>
      </w:r>
      <w:r w:rsidRPr="00E81D5C">
        <w:rPr>
          <w:rFonts w:ascii="Verdana" w:hAnsi="Verdana"/>
          <w:b/>
          <w:sz w:val="20"/>
          <w:szCs w:val="20"/>
        </w:rPr>
        <w:t>Załączniku nr 1</w:t>
      </w:r>
      <w:r w:rsidRPr="00E81D5C">
        <w:rPr>
          <w:rFonts w:ascii="Verdana" w:hAnsi="Verdana"/>
          <w:sz w:val="20"/>
          <w:szCs w:val="20"/>
        </w:rPr>
        <w:t xml:space="preserve"> do umowy, a następnie dokona protokolarnego odbioru. </w:t>
      </w:r>
    </w:p>
    <w:p w14:paraId="32B88D29"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Odbiór Pojazdu zostanie potwierdzony Protokołem zdawczo – odbiorczym podpisanym bez zastrzeżeń, którego wzór stanowi </w:t>
      </w:r>
      <w:r w:rsidRPr="00E81D5C">
        <w:rPr>
          <w:rFonts w:ascii="Verdana" w:hAnsi="Verdana"/>
          <w:b/>
          <w:sz w:val="20"/>
          <w:szCs w:val="20"/>
        </w:rPr>
        <w:t xml:space="preserve">Załącznik nr 3 </w:t>
      </w:r>
      <w:r w:rsidRPr="00E81D5C">
        <w:rPr>
          <w:rFonts w:ascii="Verdana" w:hAnsi="Verdana"/>
          <w:sz w:val="20"/>
          <w:szCs w:val="20"/>
        </w:rPr>
        <w:t>do umowy</w:t>
      </w:r>
      <w:r w:rsidRPr="00E81D5C">
        <w:rPr>
          <w:rFonts w:ascii="Verdana" w:hAnsi="Verdana"/>
          <w:b/>
          <w:sz w:val="20"/>
          <w:szCs w:val="20"/>
        </w:rPr>
        <w:t xml:space="preserve">, </w:t>
      </w:r>
      <w:r w:rsidRPr="00E81D5C">
        <w:rPr>
          <w:rFonts w:ascii="Verdana" w:hAnsi="Verdana"/>
          <w:sz w:val="20"/>
          <w:szCs w:val="20"/>
        </w:rPr>
        <w:t>przez przedstawicieli obu stron umowy, sporządzonym w dwóch jednobrzmiących egzemplarzach, po jednym egzemplarzu dla każdej ze stron.</w:t>
      </w:r>
    </w:p>
    <w:p w14:paraId="6D0C3961"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Wykonawca ponosi odpowiedzialność (ryzyko utraty, uszkodzenia itp., powstałe w czasie transportu) za Pojazd do czasu jego formalnego przejęcia przez Zamawiającego </w:t>
      </w:r>
      <w:r w:rsidRPr="00E81D5C">
        <w:rPr>
          <w:rFonts w:ascii="Verdana" w:hAnsi="Verdana"/>
          <w:sz w:val="20"/>
          <w:szCs w:val="20"/>
        </w:rPr>
        <w:br/>
        <w:t>tj. podpisania przez strony Protokołu zdawczo – odbiorczego bez zastrzeżeń.</w:t>
      </w:r>
    </w:p>
    <w:p w14:paraId="09023621"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sz w:val="20"/>
          <w:szCs w:val="20"/>
        </w:rPr>
      </w:pPr>
      <w:r w:rsidRPr="00E81D5C">
        <w:rPr>
          <w:rFonts w:ascii="Verdana" w:hAnsi="Verdana"/>
          <w:sz w:val="20"/>
          <w:szCs w:val="20"/>
        </w:rPr>
        <w:t>Do podpisania protokołu w imieniu Zamawiającego i odbioru Pojazdu upoważniony jest ……………………. ……………………… – …………………………… Pracownik Gminy Wieliszew</w:t>
      </w:r>
    </w:p>
    <w:p w14:paraId="34E33514"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b/>
          <w:bCs/>
          <w:sz w:val="20"/>
          <w:szCs w:val="20"/>
        </w:rPr>
      </w:pPr>
      <w:r w:rsidRPr="00E81D5C">
        <w:rPr>
          <w:rFonts w:ascii="Verdana" w:hAnsi="Verdana"/>
          <w:b/>
          <w:bCs/>
          <w:sz w:val="20"/>
          <w:szCs w:val="20"/>
        </w:rPr>
        <w:t>W przypadku braku możliwości odbioru Pojazdu przez osobę wskazaną w ust.13, Zamawiający upoważni inną osobę do dokonania czynności określonych w ust. 13 w imieniu Zamawiającego.</w:t>
      </w:r>
    </w:p>
    <w:p w14:paraId="0B7816BD"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W przypadku stwierdzenia, że przedstawiony do odbioru Pojazd nie odpowiada opisowi zawartemu w opisie przedmiotu zamówienia zawartym w </w:t>
      </w:r>
      <w:r w:rsidRPr="00E81D5C">
        <w:rPr>
          <w:rFonts w:ascii="Verdana" w:hAnsi="Verdana"/>
          <w:b/>
          <w:sz w:val="20"/>
          <w:szCs w:val="20"/>
        </w:rPr>
        <w:t>Załączniku nr 1</w:t>
      </w:r>
      <w:r w:rsidRPr="00E81D5C">
        <w:rPr>
          <w:rFonts w:ascii="Verdana" w:hAnsi="Verdana"/>
          <w:sz w:val="20"/>
          <w:szCs w:val="20"/>
        </w:rPr>
        <w:t xml:space="preserve"> do umowy, Wykonawca zobowiązuje się do doprowadzenia stanu Pojazdu do zgodności z tym opisem </w:t>
      </w:r>
      <w:r w:rsidRPr="00E81D5C">
        <w:rPr>
          <w:rFonts w:ascii="Verdana" w:hAnsi="Verdana"/>
          <w:sz w:val="20"/>
          <w:szCs w:val="20"/>
        </w:rPr>
        <w:lastRenderedPageBreak/>
        <w:t>lub wymiany Pojazdu na zgodny z opisem, w terminie 7 dni roboczych od dnia stwierdzenia braku zgodności Pojazdu z opisem. W przypadku opisanym w zdaniu poprzedzającym koszt doprowadzenia Pojazdu do zgodności z opisem lub wymiany Pojazdu na zgodny z opisem pokrywa Wykonawca. Z czynności ponownego odbioru Pojazdu sporządzony zostanie dodatkowy protokół. Za datę realizacji umowy uznaje się dzień podpisania protokołu odbioru Pojazdu przez upoważnionych pracowników Zamawiającego i Wykonawcy, potwierdzający odbiór Pojazdu bez zastrzeżeń odpowiednio po doprowadzeniu Pojazdu do zgodności z opisem albo po wymianie Pojazdu na zgodny z opisem.</w:t>
      </w:r>
    </w:p>
    <w:p w14:paraId="190CF54E"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Z chwilą podpisania protokołu odbioru Pojazdu przez przedstawiciela Zamawiającego wszelkie prawa w stosunku do Pojazdu przechodzą na Zamawiającego. </w:t>
      </w:r>
    </w:p>
    <w:p w14:paraId="212B5DFF" w14:textId="77777777" w:rsidR="00E81D5C" w:rsidRPr="00E81D5C" w:rsidRDefault="00E81D5C" w:rsidP="00412D3A">
      <w:pPr>
        <w:pStyle w:val="Akapitzlist"/>
        <w:numPr>
          <w:ilvl w:val="0"/>
          <w:numId w:val="59"/>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Dokonanie odbioru Pojazdu nie zwalnia Wykonawcy z odpowiedzialności z tytułu rękojmi lub gwarancji. </w:t>
      </w:r>
    </w:p>
    <w:p w14:paraId="17C1BD01" w14:textId="77777777" w:rsidR="00E81D5C" w:rsidRPr="00E81D5C" w:rsidRDefault="00E81D5C" w:rsidP="00E81D5C">
      <w:pPr>
        <w:pStyle w:val="Normalny1"/>
        <w:spacing w:line="360" w:lineRule="auto"/>
        <w:ind w:left="360"/>
        <w:jc w:val="center"/>
        <w:rPr>
          <w:rFonts w:ascii="Verdana" w:hAnsi="Verdana"/>
          <w:b/>
        </w:rPr>
      </w:pPr>
      <w:r w:rsidRPr="00E81D5C">
        <w:rPr>
          <w:rFonts w:ascii="Verdana" w:hAnsi="Verdana"/>
          <w:b/>
        </w:rPr>
        <w:t>§ 4</w:t>
      </w:r>
    </w:p>
    <w:p w14:paraId="7E7CA022" w14:textId="77777777" w:rsidR="00E81D5C" w:rsidRPr="00E81D5C" w:rsidRDefault="00E81D5C" w:rsidP="00E81D5C">
      <w:pPr>
        <w:pStyle w:val="Normalny1"/>
        <w:spacing w:line="360" w:lineRule="auto"/>
        <w:jc w:val="center"/>
        <w:rPr>
          <w:rFonts w:ascii="Verdana" w:hAnsi="Verdana"/>
          <w:b/>
        </w:rPr>
      </w:pPr>
      <w:r w:rsidRPr="00E81D5C">
        <w:rPr>
          <w:rFonts w:ascii="Verdana" w:hAnsi="Verdana"/>
          <w:b/>
        </w:rPr>
        <w:t>Wynagrodzenie i warunki płatności</w:t>
      </w:r>
    </w:p>
    <w:p w14:paraId="0E183137" w14:textId="77777777" w:rsidR="00E81D5C" w:rsidRPr="00E81D5C" w:rsidRDefault="00E81D5C" w:rsidP="00412D3A">
      <w:pPr>
        <w:pStyle w:val="Akapitzlist"/>
        <w:numPr>
          <w:ilvl w:val="0"/>
          <w:numId w:val="57"/>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Wartość wynagrodzenia Wykonawcy z tytułu </w:t>
      </w:r>
      <w:r w:rsidRPr="00E81D5C">
        <w:rPr>
          <w:rFonts w:ascii="Verdana" w:hAnsi="Verdana"/>
          <w:b/>
          <w:bCs/>
          <w:sz w:val="20"/>
          <w:szCs w:val="20"/>
        </w:rPr>
        <w:t>sprzedaży i dostawy</w:t>
      </w:r>
      <w:r w:rsidRPr="00E81D5C">
        <w:rPr>
          <w:rFonts w:ascii="Verdana" w:hAnsi="Verdana"/>
          <w:sz w:val="20"/>
          <w:szCs w:val="20"/>
        </w:rPr>
        <w:t xml:space="preserve"> Pojazdu ustala się na </w:t>
      </w:r>
      <w:r w:rsidRPr="00E81D5C">
        <w:rPr>
          <w:rFonts w:ascii="Verdana" w:hAnsi="Verdana"/>
          <w:b/>
          <w:sz w:val="20"/>
          <w:szCs w:val="20"/>
        </w:rPr>
        <w:t>kwotę netto</w:t>
      </w:r>
      <w:r w:rsidRPr="00E81D5C">
        <w:rPr>
          <w:rFonts w:ascii="Verdana" w:hAnsi="Verdana"/>
          <w:sz w:val="20"/>
          <w:szCs w:val="20"/>
        </w:rPr>
        <w:t xml:space="preserve"> ……………………….. </w:t>
      </w:r>
      <w:r w:rsidRPr="00E81D5C">
        <w:rPr>
          <w:rFonts w:ascii="Verdana" w:hAnsi="Verdana"/>
          <w:b/>
          <w:sz w:val="20"/>
          <w:szCs w:val="20"/>
        </w:rPr>
        <w:t>zł,</w:t>
      </w:r>
      <w:r w:rsidRPr="00E81D5C">
        <w:rPr>
          <w:rFonts w:ascii="Verdana" w:hAnsi="Verdana"/>
          <w:sz w:val="20"/>
          <w:szCs w:val="20"/>
        </w:rPr>
        <w:t xml:space="preserve"> powiększoną o podatek VAT w kwocie …………………… zł, co daje wartość łączną tj. </w:t>
      </w:r>
      <w:r w:rsidRPr="00E81D5C">
        <w:rPr>
          <w:rFonts w:ascii="Verdana" w:hAnsi="Verdana"/>
          <w:b/>
          <w:sz w:val="20"/>
          <w:szCs w:val="20"/>
        </w:rPr>
        <w:t>kwotę brutto …………………… zł</w:t>
      </w:r>
      <w:r w:rsidRPr="00E81D5C">
        <w:rPr>
          <w:rFonts w:ascii="Verdana" w:hAnsi="Verdana"/>
          <w:sz w:val="20"/>
          <w:szCs w:val="20"/>
        </w:rPr>
        <w:t xml:space="preserve"> (słownie: ……………………………………………………..) zł brutto. </w:t>
      </w:r>
    </w:p>
    <w:p w14:paraId="5124BE02" w14:textId="77777777" w:rsidR="00E81D5C" w:rsidRPr="00E81D5C" w:rsidRDefault="00E81D5C" w:rsidP="00412D3A">
      <w:pPr>
        <w:pStyle w:val="Akapitzlist"/>
        <w:numPr>
          <w:ilvl w:val="0"/>
          <w:numId w:val="57"/>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Wynagrodzenie za wykonanie umowy zawiera wszelkie koszty niezbędne do prawidłowego zrealizowania przez Wykonawcę przedmiotu umowy, z uwzględnieniem wszystkich związanych z tym obowiązków Wykonawcy wynikających z umowy lub z powszechnie obowiązujących przepisów prawa. </w:t>
      </w:r>
    </w:p>
    <w:p w14:paraId="099A20F5" w14:textId="77777777" w:rsidR="00E81D5C" w:rsidRPr="00E81D5C" w:rsidRDefault="00E81D5C" w:rsidP="00412D3A">
      <w:pPr>
        <w:pStyle w:val="Akapitzlist"/>
        <w:numPr>
          <w:ilvl w:val="0"/>
          <w:numId w:val="57"/>
        </w:numPr>
        <w:suppressAutoHyphens/>
        <w:spacing w:line="360" w:lineRule="auto"/>
        <w:jc w:val="both"/>
        <w:textAlignment w:val="baseline"/>
        <w:rPr>
          <w:rFonts w:ascii="Verdana" w:hAnsi="Verdana"/>
          <w:sz w:val="20"/>
          <w:szCs w:val="20"/>
        </w:rPr>
      </w:pPr>
      <w:r w:rsidRPr="00E81D5C">
        <w:rPr>
          <w:rFonts w:ascii="Verdana" w:hAnsi="Verdana"/>
          <w:sz w:val="20"/>
          <w:szCs w:val="20"/>
        </w:rPr>
        <w:t>Ustala się, że rozliczenie za przedmiot umowy nastąpi na podstawie prawidłowo wystawionej faktury.</w:t>
      </w:r>
    </w:p>
    <w:p w14:paraId="78EEFC64" w14:textId="77777777" w:rsidR="00E81D5C" w:rsidRPr="00E81D5C" w:rsidRDefault="00E81D5C" w:rsidP="00412D3A">
      <w:pPr>
        <w:pStyle w:val="Akapitzlist"/>
        <w:numPr>
          <w:ilvl w:val="0"/>
          <w:numId w:val="57"/>
        </w:numPr>
        <w:suppressAutoHyphens/>
        <w:spacing w:line="360" w:lineRule="auto"/>
        <w:jc w:val="both"/>
        <w:textAlignment w:val="baseline"/>
        <w:rPr>
          <w:rFonts w:ascii="Verdana" w:hAnsi="Verdana"/>
          <w:sz w:val="20"/>
          <w:szCs w:val="20"/>
        </w:rPr>
      </w:pPr>
      <w:r w:rsidRPr="00E81D5C">
        <w:rPr>
          <w:rFonts w:ascii="Verdana" w:hAnsi="Verdana"/>
          <w:sz w:val="20"/>
          <w:szCs w:val="20"/>
        </w:rPr>
        <w:t>Podstawę do wystawienia przez Wykonawcę faktury i zapłaty wynagrodzenia stanowi wyłącznie protokół zdawczo – odbiorczy podpisany przez Zamawiającego bez zastrzeżeń.</w:t>
      </w:r>
    </w:p>
    <w:p w14:paraId="03557AAC" w14:textId="77777777" w:rsidR="00E81D5C" w:rsidRPr="00E81D5C" w:rsidRDefault="00E81D5C" w:rsidP="00E81D5C">
      <w:pPr>
        <w:pStyle w:val="Normalny1"/>
        <w:spacing w:line="360" w:lineRule="auto"/>
        <w:ind w:left="360"/>
        <w:jc w:val="center"/>
        <w:rPr>
          <w:rFonts w:ascii="Verdana" w:hAnsi="Verdana"/>
          <w:b/>
        </w:rPr>
      </w:pPr>
      <w:r w:rsidRPr="00E81D5C">
        <w:rPr>
          <w:rFonts w:ascii="Verdana" w:hAnsi="Verdana"/>
          <w:b/>
        </w:rPr>
        <w:t>§ 5</w:t>
      </w:r>
    </w:p>
    <w:p w14:paraId="014FD328" w14:textId="77777777" w:rsidR="00E81D5C" w:rsidRPr="00E81D5C" w:rsidRDefault="00E81D5C" w:rsidP="00E81D5C">
      <w:pPr>
        <w:pStyle w:val="Normalny1"/>
        <w:spacing w:line="360" w:lineRule="auto"/>
        <w:ind w:left="360"/>
        <w:jc w:val="center"/>
        <w:rPr>
          <w:rFonts w:ascii="Verdana" w:hAnsi="Verdana"/>
          <w:b/>
        </w:rPr>
      </w:pPr>
      <w:r w:rsidRPr="00E81D5C">
        <w:rPr>
          <w:rFonts w:ascii="Verdana" w:hAnsi="Verdana"/>
          <w:b/>
        </w:rPr>
        <w:t>Płatność</w:t>
      </w:r>
    </w:p>
    <w:p w14:paraId="6E64619F" w14:textId="77777777" w:rsidR="00E81D5C" w:rsidRDefault="00E81D5C" w:rsidP="00412D3A">
      <w:pPr>
        <w:pStyle w:val="Normalny1"/>
        <w:widowControl/>
        <w:numPr>
          <w:ilvl w:val="0"/>
          <w:numId w:val="55"/>
        </w:numPr>
        <w:suppressAutoHyphens w:val="0"/>
        <w:spacing w:line="360" w:lineRule="auto"/>
        <w:jc w:val="both"/>
        <w:rPr>
          <w:rFonts w:ascii="Verdana" w:hAnsi="Verdana"/>
        </w:rPr>
      </w:pPr>
      <w:r w:rsidRPr="00E81D5C">
        <w:rPr>
          <w:rFonts w:ascii="Verdana" w:hAnsi="Verdana"/>
        </w:rPr>
        <w:t>Zapłata należności z tytułu zakupu i dostawy Pojazdu będącego przedmiotem umowy, dokonana będzie przelewem, w terminie do 30 dni od daty otrzymania przez Zamawiającego  prawidłowo wystawionej faktury VAT na nr rachunku bankowego ……………………………………………., z zastosowaniem mechanizmu podzielonej płatności. Zamawiający za datę otrzymania faktury VAT uznaję datę jej fizycznego przekazania przez Wykonawcę lub datę zamieszczenia faktury VAT na platformie Krajowego Systemu e-Faktur (</w:t>
      </w:r>
      <w:proofErr w:type="spellStart"/>
      <w:r w:rsidRPr="00E81D5C">
        <w:rPr>
          <w:rFonts w:ascii="Verdana" w:hAnsi="Verdana"/>
        </w:rPr>
        <w:t>KSeF</w:t>
      </w:r>
      <w:proofErr w:type="spellEnd"/>
      <w:r w:rsidRPr="00E81D5C">
        <w:rPr>
          <w:rFonts w:ascii="Verdana" w:hAnsi="Verdana"/>
        </w:rPr>
        <w:t xml:space="preserve">).  </w:t>
      </w:r>
    </w:p>
    <w:p w14:paraId="3FF59500" w14:textId="77777777" w:rsidR="00535CDE" w:rsidRPr="00E81D5C" w:rsidRDefault="00535CDE" w:rsidP="00535CDE">
      <w:pPr>
        <w:pStyle w:val="Normalny1"/>
        <w:widowControl/>
        <w:suppressAutoHyphens w:val="0"/>
        <w:spacing w:line="360" w:lineRule="auto"/>
        <w:ind w:left="360"/>
        <w:jc w:val="both"/>
        <w:rPr>
          <w:rFonts w:ascii="Verdana" w:hAnsi="Verdana"/>
        </w:rPr>
      </w:pPr>
    </w:p>
    <w:p w14:paraId="1C020488" w14:textId="77777777" w:rsidR="00E81D5C" w:rsidRPr="00E81D5C" w:rsidRDefault="00E81D5C" w:rsidP="00412D3A">
      <w:pPr>
        <w:pStyle w:val="Normalny1"/>
        <w:widowControl/>
        <w:numPr>
          <w:ilvl w:val="0"/>
          <w:numId w:val="55"/>
        </w:numPr>
        <w:suppressAutoHyphens w:val="0"/>
        <w:spacing w:line="360" w:lineRule="auto"/>
        <w:jc w:val="both"/>
        <w:rPr>
          <w:rFonts w:ascii="Verdana" w:hAnsi="Verdana"/>
        </w:rPr>
      </w:pPr>
      <w:r w:rsidRPr="00E81D5C">
        <w:rPr>
          <w:rFonts w:ascii="Verdana" w:hAnsi="Verdana"/>
        </w:rPr>
        <w:lastRenderedPageBreak/>
        <w:t>Wykonawca w wystawionej fakturze zobowiązany jest wskazać:</w:t>
      </w:r>
    </w:p>
    <w:p w14:paraId="1474867D" w14:textId="50583900" w:rsidR="00E81D5C" w:rsidRPr="00E81D5C" w:rsidRDefault="00E81D5C" w:rsidP="00E81D5C">
      <w:pPr>
        <w:spacing w:line="360" w:lineRule="auto"/>
        <w:ind w:left="360"/>
        <w:jc w:val="both"/>
        <w:rPr>
          <w:rFonts w:ascii="Verdana" w:hAnsi="Verdana"/>
          <w:b/>
          <w:bCs/>
          <w:sz w:val="20"/>
          <w:szCs w:val="20"/>
        </w:rPr>
      </w:pPr>
      <w:r w:rsidRPr="00E81D5C">
        <w:rPr>
          <w:rFonts w:ascii="Verdana" w:hAnsi="Verdana"/>
          <w:b/>
          <w:sz w:val="20"/>
          <w:szCs w:val="20"/>
        </w:rPr>
        <w:t>Nabywca</w:t>
      </w:r>
      <w:r w:rsidRPr="00E81D5C">
        <w:rPr>
          <w:rFonts w:ascii="Verdana" w:hAnsi="Verdana"/>
          <w:sz w:val="20"/>
          <w:szCs w:val="20"/>
        </w:rPr>
        <w:t xml:space="preserve">: </w:t>
      </w:r>
      <w:r w:rsidRPr="00E81D5C">
        <w:rPr>
          <w:rFonts w:ascii="Verdana" w:hAnsi="Verdana"/>
          <w:b/>
          <w:bCs/>
          <w:sz w:val="20"/>
          <w:szCs w:val="20"/>
        </w:rPr>
        <w:t>Gmina Wieliszew, ul. K. K. Baczyńskiego 1, 05-135 Wieliszew, NIP: 5361758264</w:t>
      </w:r>
    </w:p>
    <w:p w14:paraId="55581BE9" w14:textId="77777777" w:rsidR="00E81D5C" w:rsidRPr="00E81D5C" w:rsidRDefault="00E81D5C" w:rsidP="00412D3A">
      <w:pPr>
        <w:pStyle w:val="Normalny1"/>
        <w:widowControl/>
        <w:numPr>
          <w:ilvl w:val="0"/>
          <w:numId w:val="55"/>
        </w:numPr>
        <w:suppressAutoHyphens w:val="0"/>
        <w:spacing w:line="360" w:lineRule="auto"/>
        <w:jc w:val="both"/>
        <w:rPr>
          <w:rFonts w:ascii="Verdana" w:hAnsi="Verdana"/>
        </w:rPr>
      </w:pPr>
      <w:r w:rsidRPr="00E81D5C">
        <w:rPr>
          <w:rFonts w:ascii="Verdana" w:hAnsi="Verdana"/>
        </w:rPr>
        <w:t>Za datę dokonania płatności, o której mowa w ust. 1, przyjmuje się datę obciążenia rachunku Zamawiającego.</w:t>
      </w:r>
    </w:p>
    <w:p w14:paraId="3033A3D2" w14:textId="77777777" w:rsidR="00E81D5C" w:rsidRPr="00E81D5C" w:rsidRDefault="00E81D5C" w:rsidP="00412D3A">
      <w:pPr>
        <w:pStyle w:val="Normalny1"/>
        <w:widowControl/>
        <w:numPr>
          <w:ilvl w:val="0"/>
          <w:numId w:val="55"/>
        </w:numPr>
        <w:spacing w:line="360" w:lineRule="auto"/>
        <w:jc w:val="both"/>
        <w:rPr>
          <w:rFonts w:ascii="Verdana" w:hAnsi="Verdana"/>
        </w:rPr>
      </w:pPr>
      <w:r w:rsidRPr="00E81D5C">
        <w:rPr>
          <w:rFonts w:ascii="Verdana" w:hAnsi="Verdana"/>
        </w:rPr>
        <w:t xml:space="preserve">Zamawiający oświadcza, że: </w:t>
      </w:r>
    </w:p>
    <w:p w14:paraId="48207187" w14:textId="77777777" w:rsidR="00E81D5C" w:rsidRPr="00E81D5C" w:rsidRDefault="00E81D5C" w:rsidP="00412D3A">
      <w:pPr>
        <w:pStyle w:val="Akapitzlist"/>
        <w:numPr>
          <w:ilvl w:val="0"/>
          <w:numId w:val="56"/>
        </w:numPr>
        <w:suppressAutoHyphens/>
        <w:spacing w:line="360" w:lineRule="auto"/>
        <w:jc w:val="both"/>
        <w:textAlignment w:val="baseline"/>
        <w:rPr>
          <w:rFonts w:ascii="Verdana" w:hAnsi="Verdana"/>
          <w:sz w:val="20"/>
          <w:szCs w:val="20"/>
        </w:rPr>
      </w:pPr>
      <w:r w:rsidRPr="00E81D5C">
        <w:rPr>
          <w:rFonts w:ascii="Verdana" w:hAnsi="Verdana"/>
          <w:sz w:val="20"/>
          <w:szCs w:val="20"/>
        </w:rPr>
        <w:t>posiada konto na platformie elektronicznego fakturowania (PEF) prowadzonej przez Ministra Przedsiębiorczości i Technologii na stronie internetowej eFaktura.gov.pl, które pozwala na odbieranie ustrukturyzowanych faktur elektronicznych, o których mowa w art. 2 pkt 4 ustawy z dnia 9 listopada 2018 r. o elektronicznym fakturowaniu w zamówieniach publicznych, koncesjach na roboty budowlane lub usługi oraz partnerstwie publiczno-prywatnym (Dz. U. z 2020 r., poz. 1666 ze zm.). Identyfikatorem Zamawiającego jest numer identyfikacji podatkowej (NIP) Zamawiającego;</w:t>
      </w:r>
    </w:p>
    <w:p w14:paraId="1FB01166" w14:textId="77777777" w:rsidR="00E81D5C" w:rsidRPr="00E81D5C" w:rsidRDefault="00E81D5C" w:rsidP="00412D3A">
      <w:pPr>
        <w:pStyle w:val="Akapitzlist"/>
        <w:numPr>
          <w:ilvl w:val="0"/>
          <w:numId w:val="56"/>
        </w:numPr>
        <w:suppressAutoHyphens/>
        <w:spacing w:line="360" w:lineRule="auto"/>
        <w:jc w:val="both"/>
        <w:textAlignment w:val="baseline"/>
        <w:rPr>
          <w:rFonts w:ascii="Verdana" w:hAnsi="Verdana"/>
          <w:sz w:val="20"/>
          <w:szCs w:val="20"/>
        </w:rPr>
      </w:pPr>
      <w:r w:rsidRPr="00E81D5C">
        <w:rPr>
          <w:rFonts w:ascii="Verdana" w:hAnsi="Verdana"/>
          <w:sz w:val="20"/>
          <w:szCs w:val="20"/>
        </w:rPr>
        <w:t>wyraża zgodę na odbieranie od Wykonawcy ustrukturyzowanych faktur            elektronicznych za pośrednictwem platformy, o której mowa w pkt 1,</w:t>
      </w:r>
    </w:p>
    <w:p w14:paraId="4098493A" w14:textId="77777777" w:rsidR="00E81D5C" w:rsidRPr="00E81D5C" w:rsidRDefault="00E81D5C" w:rsidP="00412D3A">
      <w:pPr>
        <w:pStyle w:val="Akapitzlist"/>
        <w:numPr>
          <w:ilvl w:val="0"/>
          <w:numId w:val="56"/>
        </w:numPr>
        <w:suppressAutoHyphens/>
        <w:spacing w:line="360" w:lineRule="auto"/>
        <w:jc w:val="both"/>
        <w:textAlignment w:val="baseline"/>
        <w:rPr>
          <w:rFonts w:ascii="Verdana" w:hAnsi="Verdana"/>
          <w:sz w:val="20"/>
          <w:szCs w:val="20"/>
        </w:rPr>
      </w:pPr>
      <w:r w:rsidRPr="00E81D5C">
        <w:rPr>
          <w:rFonts w:ascii="Verdana" w:hAnsi="Verdana"/>
          <w:sz w:val="20"/>
          <w:szCs w:val="20"/>
        </w:rPr>
        <w:t xml:space="preserve">wysyłanie ustrukturyzowanych faktur elektronicznych do Zamawiającego </w:t>
      </w:r>
      <w:r w:rsidRPr="00E81D5C">
        <w:rPr>
          <w:rFonts w:ascii="Verdana" w:hAnsi="Verdana"/>
          <w:sz w:val="20"/>
          <w:szCs w:val="20"/>
        </w:rPr>
        <w:br/>
        <w:t>za pośrednictwem platformy, o której mowa w pkt 1, stanowi uprawnienie Wykonawcy.</w:t>
      </w:r>
    </w:p>
    <w:p w14:paraId="2D3E0160" w14:textId="77777777" w:rsidR="00E81D5C" w:rsidRPr="00E81D5C" w:rsidRDefault="00E81D5C" w:rsidP="00412D3A">
      <w:pPr>
        <w:pStyle w:val="Normalny1"/>
        <w:widowControl/>
        <w:numPr>
          <w:ilvl w:val="0"/>
          <w:numId w:val="55"/>
        </w:numPr>
        <w:spacing w:line="360" w:lineRule="auto"/>
        <w:jc w:val="both"/>
        <w:rPr>
          <w:rFonts w:ascii="Verdana" w:hAnsi="Verdana"/>
        </w:rPr>
      </w:pPr>
      <w:r w:rsidRPr="00E81D5C">
        <w:rPr>
          <w:rFonts w:ascii="Verdana" w:hAnsi="Verdana"/>
        </w:rPr>
        <w:t>W przypadku skorzystania przez Wykonawcę z uprawnienia, dotyczącego możliwości     wysyłania ustrukturyzowanych faktur elektronicznych, o których mowa w art. 2 pkt 4 ustawy z dnia 9 listopada 2018 r. o elektronicznym fakturowaniu w zamówieniach publicznych (Dz.U. z 2020 r., poz. 1666 ze zm.), Wykonawca najpóźniej przed wysłaniem faktury poinformuje pisemnie Zamawiającego o zamiarze skorzystania z tego uprawnienia.</w:t>
      </w:r>
    </w:p>
    <w:p w14:paraId="3EC78868" w14:textId="77777777" w:rsidR="00E81D5C" w:rsidRPr="00E81D5C" w:rsidRDefault="00E81D5C" w:rsidP="00412D3A">
      <w:pPr>
        <w:pStyle w:val="Normalny1"/>
        <w:widowControl/>
        <w:numPr>
          <w:ilvl w:val="0"/>
          <w:numId w:val="55"/>
        </w:numPr>
        <w:spacing w:line="360" w:lineRule="auto"/>
        <w:jc w:val="both"/>
        <w:rPr>
          <w:rFonts w:ascii="Verdana" w:hAnsi="Verdana"/>
        </w:rPr>
      </w:pPr>
      <w:r w:rsidRPr="00E81D5C">
        <w:rPr>
          <w:rFonts w:ascii="Verdana" w:hAnsi="Verdana"/>
        </w:rPr>
        <w:t xml:space="preserve">Ustrukturyzowana faktura elektroniczna, poza danymi wymaganymi przepisami o podatku </w:t>
      </w:r>
      <w:r w:rsidRPr="00E81D5C">
        <w:rPr>
          <w:rFonts w:ascii="Verdana" w:hAnsi="Verdana"/>
        </w:rPr>
        <w:br/>
        <w:t>od towarów i usług, powinna zawierać informację o odbiorcy płatności oraz zawierać dane identyfikujące umowę poprzez wskazanie co najmniej numeru umowy, a jeżeli możliwości techniczne nie stoją temu na przeszkodzie, również wskazanie daty zawarcia umowy.</w:t>
      </w:r>
    </w:p>
    <w:p w14:paraId="07C8D108" w14:textId="77777777" w:rsidR="00E81D5C" w:rsidRPr="00E81D5C" w:rsidRDefault="00E81D5C" w:rsidP="00412D3A">
      <w:pPr>
        <w:pStyle w:val="Normalny1"/>
        <w:widowControl/>
        <w:numPr>
          <w:ilvl w:val="0"/>
          <w:numId w:val="55"/>
        </w:numPr>
        <w:spacing w:line="360" w:lineRule="auto"/>
        <w:jc w:val="both"/>
        <w:rPr>
          <w:rFonts w:ascii="Verdana" w:hAnsi="Verdana"/>
        </w:rPr>
      </w:pPr>
      <w:r w:rsidRPr="00E81D5C">
        <w:rPr>
          <w:rFonts w:ascii="Verdana" w:hAnsi="Verdana"/>
        </w:rPr>
        <w:t>Wykonawca oświadcza, że jest czynnym podatnikiem VAT.</w:t>
      </w:r>
    </w:p>
    <w:p w14:paraId="3E07CBD1" w14:textId="3463947B" w:rsidR="00E81D5C" w:rsidRPr="00E81D5C" w:rsidRDefault="00E81D5C" w:rsidP="00412D3A">
      <w:pPr>
        <w:pStyle w:val="Normalny1"/>
        <w:widowControl/>
        <w:numPr>
          <w:ilvl w:val="0"/>
          <w:numId w:val="55"/>
        </w:numPr>
        <w:spacing w:line="360" w:lineRule="auto"/>
        <w:jc w:val="both"/>
        <w:rPr>
          <w:rFonts w:ascii="Verdana" w:hAnsi="Verdana"/>
        </w:rPr>
      </w:pPr>
      <w:r w:rsidRPr="00E81D5C">
        <w:rPr>
          <w:rFonts w:ascii="Verdana" w:hAnsi="Verdana"/>
        </w:rPr>
        <w:t xml:space="preserve">W sytuacji, gdy rachunek bankowy Wykonawcy wskazany na fakturze nie figuruje                        w wykazie podmiotów zarejestrowanych jako podatnicy VAT, o którym mowa </w:t>
      </w:r>
      <w:r w:rsidRPr="00E81D5C">
        <w:rPr>
          <w:rFonts w:ascii="Verdana" w:hAnsi="Verdana"/>
        </w:rPr>
        <w:br/>
        <w:t>w przepisach ustawy z dnia 11 marca 2004 r. o podatku od towarów i usług (Dz. U. z 2025 r. poz. 775 ze zm.), zwanym dalej „Wykazem” (tzw. Biała lista podatników VAT), Zamawiający wstrzymuje wypłatę wynagrodzenia do czasu zgłoszenia rachunku bankowego do Wykazu. W tym przypadku wypłata wynagrodzenia nastąpi nie później niż w ciągu 14 dni od dnia poinformowania Zamawiającego w formie pisemnej lub elektronicznej o ujawnieniu rachunku bankowego w Wykazie.</w:t>
      </w:r>
    </w:p>
    <w:p w14:paraId="4C22D556" w14:textId="77777777" w:rsidR="00E81D5C" w:rsidRPr="00E81D5C" w:rsidRDefault="00E81D5C" w:rsidP="00412D3A">
      <w:pPr>
        <w:pStyle w:val="Normalny1"/>
        <w:widowControl/>
        <w:numPr>
          <w:ilvl w:val="0"/>
          <w:numId w:val="55"/>
        </w:numPr>
        <w:spacing w:line="360" w:lineRule="auto"/>
        <w:jc w:val="both"/>
        <w:rPr>
          <w:rFonts w:ascii="Verdana" w:hAnsi="Verdana"/>
        </w:rPr>
      </w:pPr>
      <w:r w:rsidRPr="00E81D5C">
        <w:rPr>
          <w:rFonts w:ascii="Verdana" w:hAnsi="Verdana"/>
        </w:rPr>
        <w:lastRenderedPageBreak/>
        <w:t>W przypadku, o którym mowa w ust. 8, dotyczącym wstrzymania wypłaty wynagrodzenia, Wykonawcy nie przysługują odsetki.</w:t>
      </w:r>
    </w:p>
    <w:p w14:paraId="6F5F17DC" w14:textId="77777777" w:rsidR="00E81D5C" w:rsidRPr="00E81D5C" w:rsidRDefault="00E81D5C" w:rsidP="00412D3A">
      <w:pPr>
        <w:pStyle w:val="Normalny1"/>
        <w:widowControl/>
        <w:numPr>
          <w:ilvl w:val="0"/>
          <w:numId w:val="55"/>
        </w:numPr>
        <w:spacing w:line="360" w:lineRule="auto"/>
        <w:jc w:val="both"/>
        <w:rPr>
          <w:rFonts w:ascii="Verdana" w:hAnsi="Verdana"/>
        </w:rPr>
      </w:pPr>
      <w:r w:rsidRPr="00E81D5C">
        <w:rPr>
          <w:rFonts w:ascii="Verdana" w:hAnsi="Verdana"/>
        </w:rPr>
        <w:t xml:space="preserve"> Zamawiający zastrzega sobie prawo potrącenia z wynagrodzenia Wykonawcy należnych Zamawiającemu z tytułu niniejszej umowy kar umownych lub odszkodowań.</w:t>
      </w:r>
    </w:p>
    <w:p w14:paraId="2E234809" w14:textId="77777777" w:rsidR="00E81D5C" w:rsidRPr="00E81D5C" w:rsidRDefault="00E81D5C" w:rsidP="00412D3A">
      <w:pPr>
        <w:pStyle w:val="Normalny1"/>
        <w:widowControl/>
        <w:numPr>
          <w:ilvl w:val="0"/>
          <w:numId w:val="55"/>
        </w:numPr>
        <w:spacing w:line="360" w:lineRule="auto"/>
        <w:jc w:val="both"/>
        <w:rPr>
          <w:rFonts w:ascii="Verdana" w:hAnsi="Verdana"/>
        </w:rPr>
      </w:pPr>
      <w:r w:rsidRPr="00E81D5C">
        <w:rPr>
          <w:rFonts w:ascii="Verdana" w:hAnsi="Verdana"/>
        </w:rPr>
        <w:t xml:space="preserve">Zamawiający dopuszcza zmianę wysokości wynagrodzenia należnego Wykonawcy </w:t>
      </w:r>
      <w:r w:rsidRPr="00E81D5C">
        <w:rPr>
          <w:rFonts w:ascii="Verdana" w:hAnsi="Verdana"/>
        </w:rPr>
        <w:br/>
        <w:t xml:space="preserve">w przypadku zmiany stawki podatku od towarów i usług. </w:t>
      </w:r>
    </w:p>
    <w:p w14:paraId="1A8F5784" w14:textId="77777777" w:rsidR="00E81D5C" w:rsidRPr="00E81D5C" w:rsidRDefault="00E81D5C" w:rsidP="00412D3A">
      <w:pPr>
        <w:pStyle w:val="Normalny1"/>
        <w:widowControl/>
        <w:numPr>
          <w:ilvl w:val="0"/>
          <w:numId w:val="55"/>
        </w:numPr>
        <w:spacing w:line="360" w:lineRule="auto"/>
        <w:jc w:val="both"/>
        <w:rPr>
          <w:rFonts w:ascii="Verdana" w:hAnsi="Verdana"/>
        </w:rPr>
      </w:pPr>
      <w:r w:rsidRPr="00E81D5C">
        <w:rPr>
          <w:rFonts w:ascii="Verdana" w:hAnsi="Verdana" w:cs="Arial"/>
          <w:bCs/>
          <w:iCs/>
        </w:rPr>
        <w:t>Wykonawcy nie przysługuje żadne inne roszczenie o dodatkowe wynagrodzenie nieprzewidziane w umowie, ani roszczenie o zwrot kosztów poniesionych w związku z wykonaniem umowy lub usuwaniem wad przedmiotu umowy.</w:t>
      </w:r>
    </w:p>
    <w:p w14:paraId="081D190E" w14:textId="77777777" w:rsidR="00E81D5C" w:rsidRPr="00E81D5C" w:rsidRDefault="00E81D5C" w:rsidP="00412D3A">
      <w:pPr>
        <w:pStyle w:val="Normalny1"/>
        <w:widowControl/>
        <w:numPr>
          <w:ilvl w:val="0"/>
          <w:numId w:val="55"/>
        </w:numPr>
        <w:spacing w:line="360" w:lineRule="auto"/>
        <w:jc w:val="both"/>
        <w:rPr>
          <w:rFonts w:ascii="Verdana" w:hAnsi="Verdana"/>
        </w:rPr>
      </w:pPr>
      <w:bookmarkStart w:id="24" w:name="_Hlk173402268"/>
      <w:r w:rsidRPr="00E81D5C">
        <w:rPr>
          <w:rFonts w:ascii="Verdana" w:hAnsi="Verdana" w:cs="Arial"/>
          <w:kern w:val="3"/>
          <w:lang w:eastAsia="pl-PL"/>
        </w:rPr>
        <w:t>Zamawiający zastrzega sobie prawo zmiany postanowień niniejszej umowy w związku ze zmianą obowiązujących przepisów prawa dotyczących sposobu wystawiania i otrzymywania faktur ustrukturyzowanych oraz ich korekt za pośrednictwem Krajowego Systemu e-Faktur (</w:t>
      </w:r>
      <w:proofErr w:type="spellStart"/>
      <w:r w:rsidRPr="00E81D5C">
        <w:rPr>
          <w:rFonts w:ascii="Verdana" w:hAnsi="Verdana" w:cs="Arial"/>
          <w:kern w:val="3"/>
          <w:lang w:eastAsia="pl-PL"/>
        </w:rPr>
        <w:t>KSeF</w:t>
      </w:r>
      <w:proofErr w:type="spellEnd"/>
      <w:r w:rsidRPr="00E81D5C">
        <w:rPr>
          <w:rFonts w:ascii="Verdana" w:hAnsi="Verdana" w:cs="Arial"/>
          <w:kern w:val="3"/>
          <w:lang w:eastAsia="pl-PL"/>
        </w:rPr>
        <w:t>), a także wewnętrznych procedur Zamawiającego. W związku z tym Wykonawca wyraża nieodwołalną zgodę na zmianę postanowień umowy, której celem będzie dostosowanie sposobu wystawiania i korygowania faktur, o którym mowa w zdaniu poprzedzającym, do stanu zgodnego z prawem w przypadku zmiany prawa.</w:t>
      </w:r>
      <w:bookmarkEnd w:id="24"/>
    </w:p>
    <w:p w14:paraId="5F56E71B" w14:textId="77777777" w:rsidR="00E81D5C" w:rsidRPr="00E81D5C" w:rsidRDefault="00E81D5C" w:rsidP="00E81D5C">
      <w:pPr>
        <w:pStyle w:val="Normalny1"/>
        <w:spacing w:line="360" w:lineRule="auto"/>
        <w:jc w:val="center"/>
        <w:rPr>
          <w:rFonts w:ascii="Verdana" w:hAnsi="Verdana"/>
          <w:b/>
        </w:rPr>
      </w:pPr>
      <w:r w:rsidRPr="00E81D5C">
        <w:rPr>
          <w:rFonts w:ascii="Verdana" w:hAnsi="Verdana"/>
          <w:b/>
        </w:rPr>
        <w:t>§ 6</w:t>
      </w:r>
    </w:p>
    <w:p w14:paraId="23ECD96B" w14:textId="77777777" w:rsidR="00E81D5C" w:rsidRPr="00E81D5C" w:rsidRDefault="00E81D5C" w:rsidP="00E81D5C">
      <w:pPr>
        <w:pStyle w:val="Normalny1"/>
        <w:spacing w:line="360" w:lineRule="auto"/>
        <w:jc w:val="center"/>
        <w:rPr>
          <w:rFonts w:ascii="Verdana" w:hAnsi="Verdana"/>
          <w:b/>
        </w:rPr>
      </w:pPr>
      <w:r w:rsidRPr="00E81D5C">
        <w:rPr>
          <w:rFonts w:ascii="Verdana" w:hAnsi="Verdana"/>
          <w:b/>
        </w:rPr>
        <w:t>Rękojmia, gwarancja i warunki serwisu gwarancyjnego</w:t>
      </w:r>
    </w:p>
    <w:p w14:paraId="505D92D8" w14:textId="77777777" w:rsidR="00E81D5C" w:rsidRPr="00E81D5C" w:rsidRDefault="00E81D5C" w:rsidP="00412D3A">
      <w:pPr>
        <w:pStyle w:val="Akapitzlist"/>
        <w:numPr>
          <w:ilvl w:val="0"/>
          <w:numId w:val="61"/>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 xml:space="preserve">Wykonawca udziela Zamawiającemu gwarancji na przedmiot Umowy i zapewnia, że Pojazd został wykonany prawidłowo, zgodnie z obowiązującymi w tym zakresie właściwymi normami technicznymi, przepisami prawa, zasadami sztuki, zgodnie z zobowiązaniami Wykonawcy określonymi w niniejszej umowie oraz posiada cechy zgodne z określonymi w specyfikacji technicznej (gwarancja jakości). Jednocześnie Wykonawca oświadcza i zapewnia, </w:t>
      </w:r>
      <w:r w:rsidRPr="00E81D5C">
        <w:rPr>
          <w:rFonts w:ascii="Verdana" w:eastAsia="Calibri" w:hAnsi="Verdana"/>
          <w:sz w:val="20"/>
          <w:szCs w:val="20"/>
        </w:rPr>
        <w:br/>
        <w:t xml:space="preserve">że przedmiot umowy ma wszystkie właściwości określone w opisie przedmiotu zamówienia zawartym w </w:t>
      </w:r>
      <w:r w:rsidRPr="00E81D5C">
        <w:rPr>
          <w:rFonts w:ascii="Verdana" w:hAnsi="Verdana"/>
          <w:b/>
          <w:sz w:val="20"/>
          <w:szCs w:val="20"/>
        </w:rPr>
        <w:t xml:space="preserve">Załączniku nr 1 </w:t>
      </w:r>
      <w:r w:rsidRPr="00E81D5C">
        <w:rPr>
          <w:rFonts w:ascii="Verdana" w:hAnsi="Verdana"/>
          <w:sz w:val="20"/>
          <w:szCs w:val="20"/>
        </w:rPr>
        <w:t>do niniejszej umowy. Wykonawca gwarantuje nieprzerwane i wolne od wad działanie dostarczonego Pojazdu w okresie trwania gwarancji.</w:t>
      </w:r>
    </w:p>
    <w:p w14:paraId="30D7526B" w14:textId="77777777" w:rsidR="00E81D5C" w:rsidRPr="00E81D5C" w:rsidRDefault="00E81D5C" w:rsidP="00412D3A">
      <w:pPr>
        <w:pStyle w:val="Akapitzlist"/>
        <w:numPr>
          <w:ilvl w:val="0"/>
          <w:numId w:val="61"/>
        </w:numPr>
        <w:spacing w:line="360" w:lineRule="auto"/>
        <w:jc w:val="both"/>
        <w:textAlignment w:val="baseline"/>
        <w:rPr>
          <w:rFonts w:ascii="Verdana" w:eastAsia="Calibri" w:hAnsi="Verdana"/>
          <w:b/>
          <w:bCs/>
          <w:sz w:val="20"/>
          <w:szCs w:val="20"/>
        </w:rPr>
      </w:pPr>
      <w:r w:rsidRPr="00E81D5C">
        <w:rPr>
          <w:rFonts w:ascii="Verdana" w:eastAsia="Calibri" w:hAnsi="Verdana"/>
          <w:b/>
          <w:bCs/>
          <w:sz w:val="20"/>
          <w:szCs w:val="20"/>
        </w:rPr>
        <w:t>Wykonawca oświadcza, że Pojazd będący przedmiotem umowy objęty jest:</w:t>
      </w:r>
    </w:p>
    <w:p w14:paraId="4F81A691" w14:textId="77777777" w:rsidR="00E81D5C" w:rsidRPr="00E81D5C" w:rsidRDefault="00E81D5C" w:rsidP="00412D3A">
      <w:pPr>
        <w:pStyle w:val="Akapitzlist"/>
        <w:numPr>
          <w:ilvl w:val="0"/>
          <w:numId w:val="62"/>
        </w:numPr>
        <w:spacing w:line="360" w:lineRule="auto"/>
        <w:jc w:val="both"/>
        <w:textAlignment w:val="baseline"/>
        <w:rPr>
          <w:rFonts w:ascii="Verdana" w:eastAsia="Calibri" w:hAnsi="Verdana"/>
          <w:b/>
          <w:bCs/>
          <w:sz w:val="20"/>
          <w:szCs w:val="20"/>
        </w:rPr>
      </w:pPr>
      <w:r w:rsidRPr="00E81D5C">
        <w:rPr>
          <w:rFonts w:ascii="Verdana" w:eastAsia="Calibri" w:hAnsi="Verdana"/>
          <w:b/>
          <w:bCs/>
          <w:sz w:val="20"/>
          <w:szCs w:val="20"/>
          <w:shd w:val="clear" w:color="auto" w:fill="D9D9D9" w:themeFill="background1" w:themeFillShade="D9"/>
        </w:rPr>
        <w:t>…..</w:t>
      </w:r>
      <w:r w:rsidRPr="00E81D5C">
        <w:rPr>
          <w:rFonts w:ascii="Verdana" w:eastAsia="Calibri" w:hAnsi="Verdana"/>
          <w:b/>
          <w:bCs/>
          <w:sz w:val="20"/>
          <w:szCs w:val="20"/>
        </w:rPr>
        <w:t xml:space="preserve"> miesięczną gwarancją - na perforację elementów nadwozia, </w:t>
      </w:r>
    </w:p>
    <w:p w14:paraId="3BDFDE65" w14:textId="77777777" w:rsidR="00E81D5C" w:rsidRPr="00E81D5C" w:rsidRDefault="00E81D5C" w:rsidP="00412D3A">
      <w:pPr>
        <w:pStyle w:val="Akapitzlist"/>
        <w:numPr>
          <w:ilvl w:val="0"/>
          <w:numId w:val="62"/>
        </w:numPr>
        <w:suppressAutoHyphens/>
        <w:spacing w:line="360" w:lineRule="auto"/>
        <w:jc w:val="both"/>
        <w:textAlignment w:val="baseline"/>
        <w:rPr>
          <w:rFonts w:ascii="Verdana" w:eastAsia="Calibri" w:hAnsi="Verdana"/>
          <w:b/>
          <w:bCs/>
          <w:sz w:val="20"/>
          <w:szCs w:val="20"/>
        </w:rPr>
      </w:pPr>
      <w:r w:rsidRPr="00E81D5C">
        <w:rPr>
          <w:rFonts w:ascii="Verdana" w:eastAsia="Calibri" w:hAnsi="Verdana"/>
          <w:b/>
          <w:bCs/>
          <w:sz w:val="20"/>
          <w:szCs w:val="20"/>
          <w:shd w:val="clear" w:color="auto" w:fill="D9D9D9" w:themeFill="background1" w:themeFillShade="D9"/>
        </w:rPr>
        <w:t>…..</w:t>
      </w:r>
      <w:r w:rsidRPr="00E81D5C">
        <w:rPr>
          <w:rFonts w:ascii="Verdana" w:eastAsia="Calibri" w:hAnsi="Verdana"/>
          <w:b/>
          <w:bCs/>
          <w:sz w:val="20"/>
          <w:szCs w:val="20"/>
        </w:rPr>
        <w:t xml:space="preserve"> miesięczną gwarancją lub do ………….. km  - na części i podzespoły samochodu,</w:t>
      </w:r>
    </w:p>
    <w:p w14:paraId="16639ABE" w14:textId="77777777" w:rsidR="00E81D5C" w:rsidRPr="00E81D5C" w:rsidRDefault="00E81D5C" w:rsidP="00412D3A">
      <w:pPr>
        <w:pStyle w:val="Akapitzlist"/>
        <w:numPr>
          <w:ilvl w:val="0"/>
          <w:numId w:val="62"/>
        </w:numPr>
        <w:suppressAutoHyphens/>
        <w:spacing w:line="360" w:lineRule="auto"/>
        <w:jc w:val="both"/>
        <w:textAlignment w:val="baseline"/>
        <w:rPr>
          <w:rFonts w:ascii="Verdana" w:eastAsia="Calibri" w:hAnsi="Verdana"/>
          <w:b/>
          <w:bCs/>
          <w:sz w:val="20"/>
          <w:szCs w:val="20"/>
        </w:rPr>
      </w:pPr>
      <w:r w:rsidRPr="00E81D5C">
        <w:rPr>
          <w:rFonts w:ascii="Verdana" w:eastAsia="Calibri" w:hAnsi="Verdana"/>
          <w:b/>
          <w:bCs/>
          <w:sz w:val="20"/>
          <w:szCs w:val="20"/>
          <w:shd w:val="clear" w:color="auto" w:fill="D9D9D9" w:themeFill="background1" w:themeFillShade="D9"/>
        </w:rPr>
        <w:t>…..</w:t>
      </w:r>
      <w:r w:rsidRPr="00E81D5C">
        <w:rPr>
          <w:rFonts w:ascii="Verdana" w:eastAsia="Calibri" w:hAnsi="Verdana"/>
          <w:b/>
          <w:bCs/>
          <w:sz w:val="20"/>
          <w:szCs w:val="20"/>
        </w:rPr>
        <w:t xml:space="preserve"> miesięczną gwarancją na powłoki lakiernicze.</w:t>
      </w:r>
    </w:p>
    <w:p w14:paraId="06341A88" w14:textId="77777777" w:rsidR="00E81D5C" w:rsidRPr="00E81D5C" w:rsidRDefault="00E81D5C" w:rsidP="00412D3A">
      <w:pPr>
        <w:pStyle w:val="Akapitzlist"/>
        <w:numPr>
          <w:ilvl w:val="0"/>
          <w:numId w:val="61"/>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Pozostałe warunki gwarancji określa karta gwarancyjna, którą Wykonawca wystawi w terminie odbioru Pojazdu.</w:t>
      </w:r>
    </w:p>
    <w:p w14:paraId="17EA8D07" w14:textId="77777777" w:rsidR="00E81D5C" w:rsidRPr="00E81D5C" w:rsidRDefault="00E81D5C" w:rsidP="00412D3A">
      <w:pPr>
        <w:pStyle w:val="Akapitzlist"/>
        <w:numPr>
          <w:ilvl w:val="0"/>
          <w:numId w:val="61"/>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 xml:space="preserve">Okres gwarancji i rękojmi, o której mowa w ust. 1 i 2, rozpoczyna bieg od daty podpisania przez przedstawicieli Wykonawcy i Zamawiającego, protokołu zdawczo – odbiorczego Pojazdu bez zastrzeżeń. </w:t>
      </w:r>
    </w:p>
    <w:p w14:paraId="1C31132C" w14:textId="77777777" w:rsidR="00E81D5C" w:rsidRPr="00E81D5C" w:rsidRDefault="00E81D5C" w:rsidP="00412D3A">
      <w:pPr>
        <w:pStyle w:val="Akapitzlist"/>
        <w:numPr>
          <w:ilvl w:val="0"/>
          <w:numId w:val="61"/>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lastRenderedPageBreak/>
        <w:t>Wykonawca ponosi odpowiedzialność z tytułu rękojmi za wady fizyczne i prawne dostarczonego Pojazdu do Zamawiającego.</w:t>
      </w:r>
    </w:p>
    <w:p w14:paraId="21B9395B" w14:textId="77777777" w:rsidR="00E81D5C" w:rsidRPr="00E81D5C" w:rsidRDefault="00E81D5C" w:rsidP="00412D3A">
      <w:pPr>
        <w:pStyle w:val="Akapitzlist"/>
        <w:numPr>
          <w:ilvl w:val="0"/>
          <w:numId w:val="61"/>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Zamawiającemu przysługuje prawo sprawdzenia pojazdu w zakresie wad widocznych.</w:t>
      </w:r>
    </w:p>
    <w:p w14:paraId="59DA1EA4" w14:textId="77777777" w:rsidR="00E81D5C" w:rsidRPr="00E81D5C" w:rsidRDefault="00E81D5C" w:rsidP="00412D3A">
      <w:pPr>
        <w:pStyle w:val="Akapitzlist"/>
        <w:numPr>
          <w:ilvl w:val="0"/>
          <w:numId w:val="61"/>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Wykonawca nie może odmówić usunięcia wad objętych gwarancją na swój koszt, bez względu na wysokość związanych z tym kosztów, chyba że wymieni dostarczony Pojazd na nowy tej samej marki i typu.</w:t>
      </w:r>
    </w:p>
    <w:p w14:paraId="1FD65777" w14:textId="77777777" w:rsidR="00E81D5C" w:rsidRPr="00E81D5C" w:rsidRDefault="00E81D5C" w:rsidP="00412D3A">
      <w:pPr>
        <w:pStyle w:val="Akapitzlist"/>
        <w:numPr>
          <w:ilvl w:val="0"/>
          <w:numId w:val="61"/>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Pojazd nie spełniający warunków określonych w niniejszej umowie, Wykonawca zobowiązany jest wymienić na Pojazd zgodny z tymi warunkami na własny koszt, niezależnie od możliwości zastosowania przez Zamawiającego sankcji określonych w § 7 umowy.</w:t>
      </w:r>
    </w:p>
    <w:p w14:paraId="7CE63A8E" w14:textId="77777777" w:rsidR="00E81D5C" w:rsidRPr="00E81D5C" w:rsidRDefault="00E81D5C" w:rsidP="00412D3A">
      <w:pPr>
        <w:pStyle w:val="Akapitzlist"/>
        <w:numPr>
          <w:ilvl w:val="0"/>
          <w:numId w:val="61"/>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Czas usunięcia usterki, wady nie może być dłuższy niż 14 dni, przy czym dzień przekazania Pojazdu do naprawy wlicza się do okresu jego naprawy.</w:t>
      </w:r>
    </w:p>
    <w:p w14:paraId="276160FC" w14:textId="77777777" w:rsidR="00E81D5C" w:rsidRPr="00E81D5C" w:rsidRDefault="00E81D5C" w:rsidP="00412D3A">
      <w:pPr>
        <w:pStyle w:val="Akapitzlist"/>
        <w:numPr>
          <w:ilvl w:val="0"/>
          <w:numId w:val="61"/>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Gwarancja nie wyłącza, nie ogranicza, ani nie zawiesza uprawnień Zamawiającego  wynikających z przepisów o rękojmi za wady rzeczy sprzedanej.</w:t>
      </w:r>
    </w:p>
    <w:p w14:paraId="5DD25FB6" w14:textId="77777777" w:rsidR="00E81D5C" w:rsidRPr="00E81D5C" w:rsidRDefault="00E81D5C" w:rsidP="00412D3A">
      <w:pPr>
        <w:pStyle w:val="Akapitzlist"/>
        <w:numPr>
          <w:ilvl w:val="0"/>
          <w:numId w:val="61"/>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Niniejsza umowa stanowi dokument gwarancyjny w rozumieniu przepisów Kodeksu cywilnego.</w:t>
      </w:r>
    </w:p>
    <w:p w14:paraId="6AAEC3D9" w14:textId="77777777" w:rsidR="00E81D5C" w:rsidRPr="00E81D5C" w:rsidRDefault="00E81D5C" w:rsidP="00412D3A">
      <w:pPr>
        <w:pStyle w:val="Akapitzlist"/>
        <w:numPr>
          <w:ilvl w:val="0"/>
          <w:numId w:val="61"/>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W sprawach nieuregulowanych umową, do gwarancji stosuje się odpowiednie przepisy Kodeksu cywilnego.</w:t>
      </w:r>
    </w:p>
    <w:p w14:paraId="4D9C49E7" w14:textId="77777777" w:rsidR="00E81D5C" w:rsidRPr="00E81D5C" w:rsidRDefault="00E81D5C" w:rsidP="00E81D5C">
      <w:pPr>
        <w:pStyle w:val="Normalny1"/>
        <w:suppressAutoHyphens w:val="0"/>
        <w:spacing w:line="360" w:lineRule="auto"/>
        <w:jc w:val="center"/>
        <w:rPr>
          <w:rFonts w:ascii="Verdana" w:hAnsi="Verdana"/>
          <w:b/>
          <w:lang w:eastAsia="en-US"/>
        </w:rPr>
      </w:pPr>
      <w:r w:rsidRPr="00E81D5C">
        <w:rPr>
          <w:rFonts w:ascii="Verdana" w:hAnsi="Verdana"/>
          <w:b/>
          <w:lang w:eastAsia="en-US"/>
        </w:rPr>
        <w:t>§ 7</w:t>
      </w:r>
    </w:p>
    <w:p w14:paraId="7FCBF63C" w14:textId="77777777" w:rsidR="00E81D5C" w:rsidRPr="00E81D5C" w:rsidRDefault="00E81D5C" w:rsidP="00E81D5C">
      <w:pPr>
        <w:pStyle w:val="Normalny1"/>
        <w:suppressAutoHyphens w:val="0"/>
        <w:spacing w:line="360" w:lineRule="auto"/>
        <w:jc w:val="center"/>
        <w:rPr>
          <w:rFonts w:ascii="Verdana" w:hAnsi="Verdana"/>
          <w:b/>
          <w:lang w:eastAsia="en-US"/>
        </w:rPr>
      </w:pPr>
      <w:r w:rsidRPr="00E81D5C">
        <w:rPr>
          <w:rFonts w:ascii="Verdana" w:hAnsi="Verdana"/>
          <w:b/>
          <w:lang w:eastAsia="en-US"/>
        </w:rPr>
        <w:t>Kary umowne</w:t>
      </w:r>
    </w:p>
    <w:p w14:paraId="4EB25B66" w14:textId="77777777" w:rsidR="00E81D5C" w:rsidRPr="00E81D5C" w:rsidRDefault="00E81D5C" w:rsidP="00412D3A">
      <w:pPr>
        <w:pStyle w:val="Akapitzlist"/>
        <w:numPr>
          <w:ilvl w:val="0"/>
          <w:numId w:val="63"/>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Wykonawca zobowiązuje się zapłacić Zamawiającemu kary umowne:</w:t>
      </w:r>
    </w:p>
    <w:p w14:paraId="2B693EC8" w14:textId="77777777" w:rsidR="00E81D5C" w:rsidRPr="00E81D5C" w:rsidRDefault="00E81D5C" w:rsidP="00412D3A">
      <w:pPr>
        <w:pStyle w:val="Akapitzlist"/>
        <w:numPr>
          <w:ilvl w:val="0"/>
          <w:numId w:val="64"/>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w razie odstąpienia od umowy z powodu okoliczności, za które odpowiada Wykonawca, niezależnie od faktycznie poniesionych przez Zamawiającego kosztów i strat, w wysokości 5 % wynagrodzenia brutto, o którym mowa w § 4 ust. 1;</w:t>
      </w:r>
    </w:p>
    <w:p w14:paraId="7F9A599E" w14:textId="77777777" w:rsidR="00E81D5C" w:rsidRPr="00E81D5C" w:rsidRDefault="00E81D5C" w:rsidP="00412D3A">
      <w:pPr>
        <w:pStyle w:val="Akapitzlist"/>
        <w:numPr>
          <w:ilvl w:val="0"/>
          <w:numId w:val="64"/>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w przypadku nieterminowego dostarczenia Pojazdu w wysokości 0,2 % wynagrodzenia brutto, o którym mowa w § 4 ust. 1, za każdy dzień zwłoki;</w:t>
      </w:r>
    </w:p>
    <w:p w14:paraId="5F6CEFDE" w14:textId="77777777" w:rsidR="00E81D5C" w:rsidRPr="00E81D5C" w:rsidRDefault="00E81D5C" w:rsidP="00412D3A">
      <w:pPr>
        <w:pStyle w:val="Akapitzlist"/>
        <w:numPr>
          <w:ilvl w:val="0"/>
          <w:numId w:val="64"/>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za każdy dzień zwłoki w terminie usunięcia usterek i wad w ramach naprawy gwarancyjnej w wysokości 0,1 % wynagrodzenia brutto, o którym mowa w § 4 ust. 1, za każdy dzień zwłoki.</w:t>
      </w:r>
    </w:p>
    <w:p w14:paraId="713B0005" w14:textId="77777777" w:rsidR="00E81D5C" w:rsidRPr="00E81D5C" w:rsidRDefault="00E81D5C" w:rsidP="00412D3A">
      <w:pPr>
        <w:pStyle w:val="Akapitzlist"/>
        <w:numPr>
          <w:ilvl w:val="0"/>
          <w:numId w:val="63"/>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Łączna wysokość kar umownych naliczona z tytułu nieterminowego wykonania przedmiotu umowy nie może przekroczyć 10 % wynagrodzenia brutto, o którym mowa w § 4 ust. 1.</w:t>
      </w:r>
    </w:p>
    <w:p w14:paraId="7F7CC0FD" w14:textId="77777777" w:rsidR="00E81D5C" w:rsidRPr="00E81D5C" w:rsidRDefault="00E81D5C" w:rsidP="00412D3A">
      <w:pPr>
        <w:pStyle w:val="Akapitzlist"/>
        <w:numPr>
          <w:ilvl w:val="0"/>
          <w:numId w:val="63"/>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Zamawiający ma prawo, na co Wykonawca niniejszym wyraża zgodę, do potrącenia kar umownych z przysługującego Wykonawcy wynagrodzenia. O naliczeniu kar umownych, Zamawiający zawiadomi Wykonawcę.</w:t>
      </w:r>
    </w:p>
    <w:p w14:paraId="7004AFCE" w14:textId="77777777" w:rsidR="00E81D5C" w:rsidRPr="00E81D5C" w:rsidRDefault="00E81D5C" w:rsidP="00412D3A">
      <w:pPr>
        <w:pStyle w:val="Akapitzlist"/>
        <w:numPr>
          <w:ilvl w:val="0"/>
          <w:numId w:val="63"/>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Zamawiający może dochodzić od Wykonawcy odszkodowania przewyższającego wysokość zastrzeżonych kar umownych na zasadach wynikających z Kodeksu cywilnego.</w:t>
      </w:r>
    </w:p>
    <w:p w14:paraId="7ED96273" w14:textId="77777777" w:rsidR="00E81D5C" w:rsidRPr="00E81D5C" w:rsidRDefault="00E81D5C" w:rsidP="00412D3A">
      <w:pPr>
        <w:pStyle w:val="Akapitzlist"/>
        <w:numPr>
          <w:ilvl w:val="0"/>
          <w:numId w:val="63"/>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lastRenderedPageBreak/>
        <w:t>Naliczanie kar umownych nie zwalnia Wykonawcy z obowiązku należytego wykonania przedmiotu umowy, z wyłączeniem przypadków naliczania kar umownych z tytułu niewykonania przedmiotu umowy.</w:t>
      </w:r>
    </w:p>
    <w:p w14:paraId="74A2D647" w14:textId="77777777" w:rsidR="00E81D5C" w:rsidRPr="00E81D5C" w:rsidRDefault="00E81D5C" w:rsidP="00E81D5C">
      <w:pPr>
        <w:pStyle w:val="Normalny1"/>
        <w:suppressAutoHyphens w:val="0"/>
        <w:spacing w:line="360" w:lineRule="auto"/>
        <w:jc w:val="center"/>
        <w:rPr>
          <w:rFonts w:ascii="Verdana" w:hAnsi="Verdana"/>
          <w:b/>
          <w:lang w:eastAsia="en-US"/>
        </w:rPr>
      </w:pPr>
      <w:r w:rsidRPr="00E81D5C">
        <w:rPr>
          <w:rFonts w:ascii="Verdana" w:hAnsi="Verdana"/>
          <w:b/>
          <w:lang w:eastAsia="en-US"/>
        </w:rPr>
        <w:t>§ 8</w:t>
      </w:r>
    </w:p>
    <w:p w14:paraId="26034F6A" w14:textId="77777777" w:rsidR="00E81D5C" w:rsidRPr="00E81D5C" w:rsidRDefault="00E81D5C" w:rsidP="00E81D5C">
      <w:pPr>
        <w:pStyle w:val="Normalny1"/>
        <w:suppressAutoHyphens w:val="0"/>
        <w:spacing w:line="360" w:lineRule="auto"/>
        <w:jc w:val="center"/>
        <w:rPr>
          <w:rFonts w:ascii="Verdana" w:hAnsi="Verdana"/>
          <w:b/>
          <w:lang w:eastAsia="en-US"/>
        </w:rPr>
      </w:pPr>
      <w:r w:rsidRPr="00E81D5C">
        <w:rPr>
          <w:rFonts w:ascii="Verdana" w:hAnsi="Verdana"/>
          <w:b/>
          <w:lang w:eastAsia="en-US"/>
        </w:rPr>
        <w:t>Postanowienia końcowe</w:t>
      </w:r>
    </w:p>
    <w:p w14:paraId="680A6574" w14:textId="77777777" w:rsidR="00E81D5C" w:rsidRPr="00E81D5C" w:rsidRDefault="00E81D5C" w:rsidP="00412D3A">
      <w:pPr>
        <w:pStyle w:val="Akapitzlist"/>
        <w:numPr>
          <w:ilvl w:val="0"/>
          <w:numId w:val="65"/>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Wszelkie zmiany umowy wymagają dla swej ważności formy pisemnej w postaci aneksu.</w:t>
      </w:r>
    </w:p>
    <w:p w14:paraId="71E30C12" w14:textId="77777777" w:rsidR="00E81D5C" w:rsidRPr="00E81D5C" w:rsidRDefault="00E81D5C" w:rsidP="00412D3A">
      <w:pPr>
        <w:pStyle w:val="Akapitzlist"/>
        <w:numPr>
          <w:ilvl w:val="0"/>
          <w:numId w:val="65"/>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W przypadku nienależytego wykonania umowy, Zamawiający ma prawo do odstąpienia od  umowy w trybie natychmiastowym i obciążenia Wykonawcy karami umownymi przewidzianymi w niniejszej umowie.</w:t>
      </w:r>
    </w:p>
    <w:p w14:paraId="2E531530" w14:textId="77777777" w:rsidR="00E81D5C" w:rsidRPr="00E81D5C" w:rsidRDefault="00E81D5C" w:rsidP="00412D3A">
      <w:pPr>
        <w:pStyle w:val="Akapitzlist"/>
        <w:numPr>
          <w:ilvl w:val="0"/>
          <w:numId w:val="65"/>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Oprócz wypadków określonych w przepisach Kodeksu cywilnego Zamawiającemu przysługuje prawo odstąpienia od umowy w następujących przypadkach:</w:t>
      </w:r>
    </w:p>
    <w:p w14:paraId="446095A6" w14:textId="77777777" w:rsidR="00E81D5C" w:rsidRPr="00E81D5C" w:rsidRDefault="00E81D5C" w:rsidP="00412D3A">
      <w:pPr>
        <w:pStyle w:val="Akapitzlist"/>
        <w:numPr>
          <w:ilvl w:val="0"/>
          <w:numId w:val="67"/>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Wykonawca nie rozpoczął realizacji zamówienia bez uzasadnionych przyczyn pomimo wezwania Zamawiającego złożonego na piśmie;</w:t>
      </w:r>
    </w:p>
    <w:p w14:paraId="4859D885" w14:textId="77777777" w:rsidR="00E81D5C" w:rsidRPr="00E81D5C" w:rsidRDefault="00E81D5C" w:rsidP="00412D3A">
      <w:pPr>
        <w:pStyle w:val="Akapitzlist"/>
        <w:numPr>
          <w:ilvl w:val="0"/>
          <w:numId w:val="67"/>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Wykonawca nie dostarczył dokumentów koniecznych do dopuszczenia pojazdu do ruchu drogowego w Polsce.</w:t>
      </w:r>
    </w:p>
    <w:p w14:paraId="39D450A4" w14:textId="77777777" w:rsidR="00E81D5C" w:rsidRPr="00E81D5C" w:rsidRDefault="00E81D5C" w:rsidP="00412D3A">
      <w:pPr>
        <w:pStyle w:val="Akapitzlist"/>
        <w:numPr>
          <w:ilvl w:val="0"/>
          <w:numId w:val="65"/>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 xml:space="preserve">Odstąpienie od umowy powinno nastąpić w formie pisemnej z podaniem uzasadnienia </w:t>
      </w:r>
      <w:r w:rsidRPr="00E81D5C">
        <w:rPr>
          <w:rFonts w:ascii="Verdana" w:eastAsia="Calibri" w:hAnsi="Verdana"/>
          <w:sz w:val="20"/>
          <w:szCs w:val="20"/>
        </w:rPr>
        <w:br/>
        <w:t>w terminie 30 dni od dnia dowiedzenia się o okolicznościach stanowiących podstawę odstąpienia.</w:t>
      </w:r>
    </w:p>
    <w:p w14:paraId="212673C1" w14:textId="57C67CEB" w:rsidR="00E81D5C" w:rsidRPr="00E81D5C" w:rsidRDefault="00E81D5C" w:rsidP="00412D3A">
      <w:pPr>
        <w:pStyle w:val="Akapitzlist"/>
        <w:numPr>
          <w:ilvl w:val="0"/>
          <w:numId w:val="65"/>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 xml:space="preserve">Wszelkie spory wynikające z treści niniejszej umowy, Strony zobowiązują się rozstrzygać </w:t>
      </w:r>
      <w:r w:rsidRPr="00E81D5C">
        <w:rPr>
          <w:rFonts w:ascii="Verdana" w:eastAsia="Calibri" w:hAnsi="Verdana"/>
          <w:sz w:val="20"/>
          <w:szCs w:val="20"/>
        </w:rPr>
        <w:br/>
        <w:t>w pierwszej kolejności na drodze polubownej. W przypadku braku możliwości rozstrzygnięcia sporu na drodze polubownej w ciągu 30 dni od pisemnego zgłoszenia sporu drugiej Stronie w sprawach niniejszej umowy rozstrzygać będzie Sąd właściwy dla miejsca siedziby Zamawiającego.</w:t>
      </w:r>
    </w:p>
    <w:p w14:paraId="5B33743A" w14:textId="77777777" w:rsidR="00E81D5C" w:rsidRPr="00E81D5C" w:rsidRDefault="00E81D5C" w:rsidP="00412D3A">
      <w:pPr>
        <w:pStyle w:val="Akapitzlist"/>
        <w:numPr>
          <w:ilvl w:val="0"/>
          <w:numId w:val="65"/>
        </w:numPr>
        <w:suppressAutoHyphens/>
        <w:autoSpaceDN w:val="0"/>
        <w:spacing w:line="360" w:lineRule="auto"/>
        <w:jc w:val="both"/>
        <w:rPr>
          <w:rFonts w:ascii="Verdana" w:hAnsi="Verdana"/>
          <w:sz w:val="20"/>
          <w:szCs w:val="20"/>
        </w:rPr>
      </w:pPr>
      <w:r w:rsidRPr="00E81D5C">
        <w:rPr>
          <w:rFonts w:ascii="Verdana" w:hAnsi="Verdana"/>
          <w:sz w:val="20"/>
          <w:szCs w:val="20"/>
        </w:rPr>
        <w:t>W sprawach nieuregulowanych w niniejszej umowie zastosowanie mają przepisy ustawy Kodeks cywilny oraz ustawy Prawo zamówień publicznych.</w:t>
      </w:r>
    </w:p>
    <w:p w14:paraId="5FFEA8FD" w14:textId="77777777" w:rsidR="00E81D5C" w:rsidRPr="00E81D5C" w:rsidRDefault="00E81D5C" w:rsidP="00412D3A">
      <w:pPr>
        <w:pStyle w:val="Akapitzlist"/>
        <w:numPr>
          <w:ilvl w:val="0"/>
          <w:numId w:val="65"/>
        </w:numPr>
        <w:spacing w:line="360" w:lineRule="auto"/>
        <w:jc w:val="both"/>
        <w:textAlignment w:val="baseline"/>
        <w:rPr>
          <w:rFonts w:ascii="Verdana" w:eastAsia="Calibri" w:hAnsi="Verdana"/>
          <w:b/>
          <w:bCs/>
          <w:sz w:val="20"/>
          <w:szCs w:val="20"/>
        </w:rPr>
      </w:pPr>
      <w:r w:rsidRPr="00E81D5C">
        <w:rPr>
          <w:rFonts w:ascii="Verdana" w:eastAsia="Calibri" w:hAnsi="Verdana"/>
          <w:b/>
          <w:bCs/>
          <w:sz w:val="20"/>
          <w:szCs w:val="20"/>
        </w:rPr>
        <w:t>Umowa sporządzona została w postaci elektronicznej i opatrzona kwalifikowanymi podpisami elektronicznymi.</w:t>
      </w:r>
    </w:p>
    <w:p w14:paraId="47A5DC88" w14:textId="77777777" w:rsidR="00E81D5C" w:rsidRPr="00E81D5C" w:rsidRDefault="00E81D5C" w:rsidP="00412D3A">
      <w:pPr>
        <w:pStyle w:val="Akapitzlist"/>
        <w:numPr>
          <w:ilvl w:val="0"/>
          <w:numId w:val="65"/>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Umowa obowiązuje od dnia podpisania przez ostatnią Stronę.</w:t>
      </w:r>
    </w:p>
    <w:p w14:paraId="410A3974" w14:textId="77777777" w:rsidR="00E81D5C" w:rsidRPr="00E81D5C" w:rsidRDefault="00E81D5C" w:rsidP="00E81D5C">
      <w:pPr>
        <w:pStyle w:val="Normalny1"/>
        <w:suppressAutoHyphens w:val="0"/>
        <w:spacing w:line="360" w:lineRule="auto"/>
        <w:ind w:left="360"/>
        <w:jc w:val="center"/>
        <w:rPr>
          <w:rFonts w:ascii="Verdana" w:hAnsi="Verdana"/>
          <w:b/>
          <w:lang w:eastAsia="en-US"/>
        </w:rPr>
      </w:pPr>
      <w:r w:rsidRPr="00E81D5C">
        <w:rPr>
          <w:rFonts w:ascii="Verdana" w:hAnsi="Verdana"/>
          <w:b/>
          <w:lang w:eastAsia="en-US"/>
        </w:rPr>
        <w:t>§ 9</w:t>
      </w:r>
    </w:p>
    <w:p w14:paraId="404AEE22" w14:textId="77777777" w:rsidR="00E81D5C" w:rsidRPr="00E81D5C" w:rsidRDefault="00E81D5C" w:rsidP="00E81D5C">
      <w:pPr>
        <w:pStyle w:val="Normalny1"/>
        <w:suppressAutoHyphens w:val="0"/>
        <w:spacing w:line="360" w:lineRule="auto"/>
        <w:ind w:left="360"/>
        <w:jc w:val="center"/>
        <w:rPr>
          <w:rFonts w:ascii="Verdana" w:hAnsi="Verdana"/>
          <w:b/>
          <w:lang w:eastAsia="en-US"/>
        </w:rPr>
      </w:pPr>
      <w:r w:rsidRPr="00E81D5C">
        <w:rPr>
          <w:rFonts w:ascii="Verdana" w:hAnsi="Verdana"/>
          <w:b/>
          <w:lang w:eastAsia="en-US"/>
        </w:rPr>
        <w:t>Załączniki</w:t>
      </w:r>
    </w:p>
    <w:p w14:paraId="159E63C6" w14:textId="77777777" w:rsidR="00E81D5C" w:rsidRPr="00E81D5C" w:rsidRDefault="00E81D5C" w:rsidP="00E81D5C">
      <w:pPr>
        <w:spacing w:line="360" w:lineRule="auto"/>
        <w:jc w:val="both"/>
        <w:rPr>
          <w:rFonts w:ascii="Verdana" w:eastAsia="Calibri" w:hAnsi="Verdana"/>
          <w:sz w:val="20"/>
          <w:szCs w:val="20"/>
          <w:lang w:eastAsia="en-US"/>
        </w:rPr>
      </w:pPr>
      <w:r w:rsidRPr="00E81D5C">
        <w:rPr>
          <w:rFonts w:ascii="Verdana" w:eastAsia="Calibri" w:hAnsi="Verdana"/>
          <w:sz w:val="20"/>
          <w:szCs w:val="20"/>
          <w:lang w:eastAsia="en-US"/>
        </w:rPr>
        <w:t>Integralnymi składnikami niniejszej Umowy są następujące dokumenty:</w:t>
      </w:r>
    </w:p>
    <w:p w14:paraId="7866591A" w14:textId="77777777" w:rsidR="00E81D5C" w:rsidRPr="00E81D5C" w:rsidRDefault="00E81D5C" w:rsidP="00412D3A">
      <w:pPr>
        <w:pStyle w:val="Akapitzlist"/>
        <w:numPr>
          <w:ilvl w:val="0"/>
          <w:numId w:val="66"/>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Załącznik nr 1 do Umowy – Opis Przedmiotu Zamówienia (Specyfikacja techniczna),</w:t>
      </w:r>
    </w:p>
    <w:p w14:paraId="097520CD" w14:textId="77777777" w:rsidR="00E81D5C" w:rsidRPr="00E81D5C" w:rsidRDefault="00E81D5C" w:rsidP="00412D3A">
      <w:pPr>
        <w:pStyle w:val="Akapitzlist"/>
        <w:numPr>
          <w:ilvl w:val="0"/>
          <w:numId w:val="66"/>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Załącznik nr 2 do Umowy – Oferta Wykonawcy,</w:t>
      </w:r>
    </w:p>
    <w:p w14:paraId="6D7810BE" w14:textId="77777777" w:rsidR="00E81D5C" w:rsidRPr="00E81D5C" w:rsidRDefault="00E81D5C" w:rsidP="00412D3A">
      <w:pPr>
        <w:pStyle w:val="Akapitzlist"/>
        <w:numPr>
          <w:ilvl w:val="0"/>
          <w:numId w:val="66"/>
        </w:numPr>
        <w:spacing w:line="360" w:lineRule="auto"/>
        <w:jc w:val="both"/>
        <w:textAlignment w:val="baseline"/>
        <w:rPr>
          <w:rFonts w:ascii="Verdana" w:eastAsia="Calibri" w:hAnsi="Verdana"/>
          <w:sz w:val="20"/>
          <w:szCs w:val="20"/>
        </w:rPr>
      </w:pPr>
      <w:r w:rsidRPr="00E81D5C">
        <w:rPr>
          <w:rFonts w:ascii="Verdana" w:eastAsia="Calibri" w:hAnsi="Verdana"/>
          <w:sz w:val="20"/>
          <w:szCs w:val="20"/>
        </w:rPr>
        <w:t>Załącznik nr 3 do Umowy – Protokół zdawczo – odbiorczy.</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0"/>
        <w:gridCol w:w="2109"/>
        <w:gridCol w:w="2109"/>
        <w:gridCol w:w="2547"/>
      </w:tblGrid>
      <w:tr w:rsidR="00E81D5C" w:rsidRPr="00E81D5C" w14:paraId="5098D363" w14:textId="77777777" w:rsidTr="009F6630">
        <w:tc>
          <w:tcPr>
            <w:tcW w:w="2651" w:type="dxa"/>
            <w:tcBorders>
              <w:bottom w:val="single" w:sz="4" w:space="0" w:color="auto"/>
            </w:tcBorders>
            <w:vAlign w:val="bottom"/>
          </w:tcPr>
          <w:p w14:paraId="322732AC" w14:textId="77777777" w:rsidR="00E81D5C" w:rsidRPr="00E81D5C" w:rsidRDefault="00E81D5C" w:rsidP="009F6630">
            <w:pPr>
              <w:pStyle w:val="Normalny1"/>
              <w:suppressAutoHyphens w:val="0"/>
              <w:spacing w:after="160" w:line="360" w:lineRule="auto"/>
              <w:jc w:val="center"/>
              <w:rPr>
                <w:rFonts w:ascii="Verdana" w:eastAsia="Calibri" w:hAnsi="Verdana"/>
                <w:b/>
                <w:lang w:eastAsia="en-US"/>
              </w:rPr>
            </w:pPr>
            <w:r w:rsidRPr="00E81D5C">
              <w:rPr>
                <w:rFonts w:ascii="Verdana" w:eastAsia="Calibri" w:hAnsi="Verdana"/>
                <w:b/>
                <w:lang w:eastAsia="en-US"/>
              </w:rPr>
              <w:t>Zamawiający</w:t>
            </w:r>
          </w:p>
        </w:tc>
        <w:tc>
          <w:tcPr>
            <w:tcW w:w="2240" w:type="dxa"/>
          </w:tcPr>
          <w:p w14:paraId="24CFCED2" w14:textId="77777777" w:rsidR="00E81D5C" w:rsidRPr="00E81D5C" w:rsidRDefault="00E81D5C" w:rsidP="009F6630">
            <w:pPr>
              <w:pStyle w:val="Normalny1"/>
              <w:suppressAutoHyphens w:val="0"/>
              <w:spacing w:after="160" w:line="360" w:lineRule="auto"/>
              <w:jc w:val="center"/>
              <w:rPr>
                <w:rFonts w:ascii="Verdana" w:eastAsia="Calibri" w:hAnsi="Verdana"/>
                <w:b/>
                <w:lang w:eastAsia="en-US"/>
              </w:rPr>
            </w:pPr>
          </w:p>
        </w:tc>
        <w:tc>
          <w:tcPr>
            <w:tcW w:w="2240" w:type="dxa"/>
            <w:vAlign w:val="bottom"/>
          </w:tcPr>
          <w:p w14:paraId="533E1C10" w14:textId="77777777" w:rsidR="00E81D5C" w:rsidRPr="00E81D5C" w:rsidRDefault="00E81D5C" w:rsidP="009F6630">
            <w:pPr>
              <w:pStyle w:val="Normalny1"/>
              <w:suppressAutoHyphens w:val="0"/>
              <w:spacing w:after="160" w:line="360" w:lineRule="auto"/>
              <w:jc w:val="center"/>
              <w:rPr>
                <w:rFonts w:ascii="Verdana" w:eastAsia="Calibri" w:hAnsi="Verdana"/>
                <w:b/>
                <w:lang w:eastAsia="en-US"/>
              </w:rPr>
            </w:pPr>
          </w:p>
        </w:tc>
        <w:tc>
          <w:tcPr>
            <w:tcW w:w="2615" w:type="dxa"/>
            <w:tcBorders>
              <w:bottom w:val="single" w:sz="4" w:space="0" w:color="auto"/>
            </w:tcBorders>
            <w:vAlign w:val="bottom"/>
          </w:tcPr>
          <w:p w14:paraId="10C7807C" w14:textId="77777777" w:rsidR="00E81D5C" w:rsidRPr="00E81D5C" w:rsidRDefault="00E81D5C" w:rsidP="009F6630">
            <w:pPr>
              <w:pStyle w:val="Normalny1"/>
              <w:suppressAutoHyphens w:val="0"/>
              <w:spacing w:after="160" w:line="360" w:lineRule="auto"/>
              <w:jc w:val="center"/>
              <w:rPr>
                <w:rFonts w:ascii="Verdana" w:eastAsia="Calibri" w:hAnsi="Verdana"/>
                <w:b/>
                <w:lang w:eastAsia="en-US"/>
              </w:rPr>
            </w:pPr>
            <w:r w:rsidRPr="00E81D5C">
              <w:rPr>
                <w:rFonts w:ascii="Verdana" w:eastAsia="Calibri" w:hAnsi="Verdana"/>
                <w:b/>
                <w:lang w:eastAsia="en-US"/>
              </w:rPr>
              <w:t>Wykonawca</w:t>
            </w:r>
          </w:p>
        </w:tc>
      </w:tr>
    </w:tbl>
    <w:p w14:paraId="11F25B9A" w14:textId="77777777" w:rsidR="00E81D5C" w:rsidRPr="00E81D5C" w:rsidRDefault="00E81D5C" w:rsidP="00E81D5C">
      <w:pPr>
        <w:spacing w:line="360" w:lineRule="auto"/>
        <w:rPr>
          <w:rFonts w:ascii="Verdana" w:hAnsi="Verdana"/>
          <w:sz w:val="20"/>
          <w:szCs w:val="20"/>
        </w:rPr>
      </w:pPr>
    </w:p>
    <w:p w14:paraId="2AD78A2A" w14:textId="0B2530A9" w:rsidR="008068A5" w:rsidRPr="00E81D5C" w:rsidRDefault="008068A5" w:rsidP="00F47655">
      <w:pPr>
        <w:spacing w:before="120" w:after="120"/>
        <w:ind w:left="1418" w:hanging="1418"/>
        <w:jc w:val="center"/>
        <w:rPr>
          <w:rFonts w:ascii="Verdana" w:hAnsi="Verdana" w:cs="Verdana"/>
          <w:b/>
          <w:bCs/>
          <w:iCs/>
          <w:sz w:val="20"/>
          <w:szCs w:val="20"/>
        </w:rPr>
      </w:pPr>
    </w:p>
    <w:p w14:paraId="029A9C04" w14:textId="77777777" w:rsidR="008068A5" w:rsidRPr="00E81D5C" w:rsidRDefault="008068A5" w:rsidP="00F47655">
      <w:pPr>
        <w:spacing w:before="120" w:after="120"/>
        <w:ind w:left="1418" w:hanging="1418"/>
        <w:jc w:val="center"/>
        <w:rPr>
          <w:rFonts w:ascii="Verdana" w:hAnsi="Verdana" w:cs="Verdana"/>
          <w:b/>
          <w:bCs/>
          <w:iCs/>
          <w:sz w:val="20"/>
          <w:szCs w:val="20"/>
        </w:rPr>
      </w:pPr>
    </w:p>
    <w:p w14:paraId="2BC44B21" w14:textId="77777777" w:rsidR="002E351E" w:rsidRPr="00E81D5C" w:rsidRDefault="002E351E" w:rsidP="00F47655">
      <w:pPr>
        <w:spacing w:before="120" w:after="120"/>
        <w:ind w:left="1418" w:hanging="1418"/>
        <w:jc w:val="center"/>
        <w:rPr>
          <w:rFonts w:ascii="Verdana" w:hAnsi="Verdana" w:cs="Verdana"/>
          <w:b/>
          <w:bCs/>
          <w:iCs/>
          <w:sz w:val="20"/>
          <w:szCs w:val="20"/>
        </w:rPr>
      </w:pPr>
    </w:p>
    <w:p w14:paraId="1AE528C7" w14:textId="77777777" w:rsidR="00642A88" w:rsidRDefault="00642A88" w:rsidP="003C2DA5">
      <w:pPr>
        <w:spacing w:before="120" w:after="120"/>
        <w:rPr>
          <w:rFonts w:ascii="Verdana" w:hAnsi="Verdana" w:cs="Verdana"/>
          <w:b/>
          <w:bCs/>
          <w:iCs/>
          <w:sz w:val="20"/>
          <w:szCs w:val="20"/>
        </w:rPr>
      </w:pPr>
    </w:p>
    <w:p w14:paraId="777F7308" w14:textId="77777777" w:rsidR="002A2870" w:rsidRDefault="002A2870" w:rsidP="00F47655">
      <w:pPr>
        <w:spacing w:before="120" w:after="120"/>
        <w:ind w:left="1418" w:hanging="1418"/>
        <w:jc w:val="center"/>
        <w:rPr>
          <w:rFonts w:ascii="Verdana" w:hAnsi="Verdana" w:cs="Verdana"/>
          <w:b/>
          <w:bCs/>
          <w:iCs/>
          <w:sz w:val="20"/>
          <w:szCs w:val="20"/>
        </w:rPr>
      </w:pPr>
    </w:p>
    <w:p w14:paraId="1D573A20" w14:textId="77777777" w:rsidR="002E351E" w:rsidRDefault="002E351E" w:rsidP="00F47655">
      <w:pPr>
        <w:spacing w:before="120" w:after="120"/>
        <w:ind w:left="1418" w:hanging="1418"/>
        <w:jc w:val="center"/>
        <w:rPr>
          <w:rFonts w:ascii="Verdana" w:hAnsi="Verdana" w:cs="Verdana"/>
          <w:b/>
          <w:bCs/>
          <w:iCs/>
          <w:sz w:val="20"/>
          <w:szCs w:val="20"/>
        </w:rPr>
      </w:pPr>
    </w:p>
    <w:p w14:paraId="0DA9E465" w14:textId="77777777" w:rsidR="002E351E" w:rsidRDefault="002E351E" w:rsidP="00F47655">
      <w:pPr>
        <w:spacing w:before="120" w:after="120"/>
        <w:ind w:left="1418" w:hanging="1418"/>
        <w:jc w:val="center"/>
        <w:rPr>
          <w:rFonts w:ascii="Verdana" w:hAnsi="Verdana" w:cs="Verdana"/>
          <w:b/>
          <w:bCs/>
          <w:iCs/>
          <w:sz w:val="20"/>
          <w:szCs w:val="20"/>
        </w:rPr>
      </w:pPr>
    </w:p>
    <w:p w14:paraId="7D224D87" w14:textId="29DC46F3" w:rsidR="00F47655" w:rsidRDefault="00F47655" w:rsidP="00F47655">
      <w:pPr>
        <w:spacing w:before="120" w:after="120"/>
        <w:ind w:left="1418" w:hanging="1418"/>
        <w:jc w:val="center"/>
        <w:rPr>
          <w:rFonts w:ascii="Verdana" w:hAnsi="Verdana"/>
          <w:b/>
          <w:bCs/>
          <w:i/>
          <w:iCs/>
          <w:sz w:val="20"/>
          <w:szCs w:val="20"/>
        </w:rPr>
      </w:pPr>
      <w:r w:rsidRPr="007D3A1D">
        <w:rPr>
          <w:rFonts w:ascii="Verdana" w:hAnsi="Verdana" w:cs="Verdana"/>
          <w:b/>
          <w:bCs/>
          <w:iCs/>
          <w:sz w:val="20"/>
          <w:szCs w:val="20"/>
        </w:rPr>
        <w:t>Tom III:</w:t>
      </w:r>
      <w:r>
        <w:rPr>
          <w:rFonts w:ascii="Verdana" w:hAnsi="Verdana" w:cs="Verdana"/>
          <w:b/>
          <w:bCs/>
          <w:i/>
          <w:sz w:val="20"/>
          <w:szCs w:val="20"/>
        </w:rPr>
        <w:t xml:space="preserve"> </w:t>
      </w:r>
      <w:r>
        <w:rPr>
          <w:rFonts w:ascii="Verdana" w:hAnsi="Verdana" w:cs="Verdana"/>
          <w:b/>
          <w:bCs/>
          <w:i/>
          <w:sz w:val="20"/>
          <w:szCs w:val="20"/>
        </w:rPr>
        <w:tab/>
      </w:r>
      <w:r w:rsidRPr="007D3A1D">
        <w:rPr>
          <w:rFonts w:ascii="Verdana" w:hAnsi="Verdana"/>
          <w:b/>
          <w:bCs/>
          <w:iCs/>
          <w:sz w:val="20"/>
          <w:szCs w:val="20"/>
        </w:rPr>
        <w:t>OPIS PRZEDMIOTU ZAMÓWIENIA</w:t>
      </w:r>
    </w:p>
    <w:p w14:paraId="61AAC721" w14:textId="77777777" w:rsidR="00B74A86" w:rsidRDefault="00B74A86" w:rsidP="00B74A86">
      <w:pPr>
        <w:ind w:left="720"/>
        <w:jc w:val="center"/>
        <w:rPr>
          <w:rFonts w:ascii="Verdana" w:hAnsi="Verdana"/>
          <w:b/>
          <w:sz w:val="20"/>
          <w:szCs w:val="20"/>
        </w:rPr>
      </w:pPr>
    </w:p>
    <w:p w14:paraId="527E8C69" w14:textId="77777777" w:rsidR="00B74A86" w:rsidRDefault="00B74A86" w:rsidP="00B74A86">
      <w:pPr>
        <w:ind w:left="720"/>
        <w:jc w:val="center"/>
        <w:rPr>
          <w:rFonts w:ascii="Verdana" w:hAnsi="Verdana"/>
          <w:b/>
          <w:sz w:val="20"/>
          <w:szCs w:val="20"/>
        </w:rPr>
      </w:pPr>
    </w:p>
    <w:p w14:paraId="5A171A75" w14:textId="77777777" w:rsidR="00B74A86" w:rsidRDefault="00B74A86" w:rsidP="00B74A86">
      <w:pPr>
        <w:ind w:left="720"/>
        <w:jc w:val="center"/>
        <w:rPr>
          <w:rFonts w:ascii="Verdana" w:hAnsi="Verdana"/>
          <w:b/>
          <w:sz w:val="20"/>
          <w:szCs w:val="20"/>
        </w:rPr>
      </w:pPr>
    </w:p>
    <w:p w14:paraId="598DD302" w14:textId="77777777" w:rsidR="00B74A86" w:rsidRDefault="00B74A86" w:rsidP="00B74A86">
      <w:pPr>
        <w:ind w:left="720"/>
        <w:jc w:val="center"/>
        <w:rPr>
          <w:rFonts w:ascii="Verdana" w:hAnsi="Verdana"/>
          <w:b/>
          <w:sz w:val="20"/>
          <w:szCs w:val="20"/>
        </w:rPr>
      </w:pPr>
    </w:p>
    <w:p w14:paraId="55E57761" w14:textId="77777777" w:rsidR="00B74A86" w:rsidRDefault="00B74A86" w:rsidP="00B74A86">
      <w:pPr>
        <w:ind w:left="720"/>
        <w:jc w:val="center"/>
        <w:rPr>
          <w:rFonts w:ascii="Verdana" w:hAnsi="Verdana"/>
          <w:b/>
          <w:sz w:val="20"/>
          <w:szCs w:val="20"/>
        </w:rPr>
      </w:pPr>
    </w:p>
    <w:p w14:paraId="29F35D55" w14:textId="77777777" w:rsidR="00B74A86" w:rsidRDefault="00B74A86" w:rsidP="00B74A86">
      <w:pPr>
        <w:ind w:left="720"/>
        <w:jc w:val="center"/>
        <w:rPr>
          <w:rFonts w:ascii="Verdana" w:hAnsi="Verdana"/>
          <w:b/>
          <w:sz w:val="20"/>
          <w:szCs w:val="20"/>
        </w:rPr>
      </w:pPr>
    </w:p>
    <w:p w14:paraId="3CD6FA24" w14:textId="77777777" w:rsidR="00B74A86" w:rsidRDefault="00B74A86" w:rsidP="00B74A86">
      <w:pPr>
        <w:ind w:left="720"/>
        <w:jc w:val="center"/>
        <w:rPr>
          <w:rFonts w:ascii="Verdana" w:hAnsi="Verdana"/>
          <w:b/>
          <w:sz w:val="20"/>
          <w:szCs w:val="20"/>
        </w:rPr>
      </w:pPr>
    </w:p>
    <w:p w14:paraId="24477CBD" w14:textId="77777777" w:rsidR="00B74A86" w:rsidRDefault="00B74A86" w:rsidP="00B74A86">
      <w:pPr>
        <w:ind w:left="720"/>
        <w:jc w:val="center"/>
        <w:rPr>
          <w:rFonts w:ascii="Verdana" w:hAnsi="Verdana"/>
          <w:b/>
          <w:sz w:val="20"/>
          <w:szCs w:val="20"/>
        </w:rPr>
      </w:pPr>
    </w:p>
    <w:p w14:paraId="5A32B03A" w14:textId="77777777" w:rsidR="00B74A86" w:rsidRDefault="00B74A86" w:rsidP="00B74A86">
      <w:pPr>
        <w:ind w:left="720"/>
        <w:jc w:val="center"/>
        <w:rPr>
          <w:rFonts w:ascii="Verdana" w:hAnsi="Verdana"/>
          <w:b/>
          <w:sz w:val="20"/>
          <w:szCs w:val="20"/>
        </w:rPr>
      </w:pPr>
    </w:p>
    <w:p w14:paraId="320D1063" w14:textId="77777777" w:rsidR="00B74A86" w:rsidRDefault="00B74A86" w:rsidP="00B74A86">
      <w:pPr>
        <w:ind w:left="720"/>
        <w:jc w:val="center"/>
        <w:rPr>
          <w:rFonts w:ascii="Verdana" w:hAnsi="Verdana"/>
          <w:b/>
          <w:sz w:val="20"/>
          <w:szCs w:val="20"/>
        </w:rPr>
      </w:pPr>
    </w:p>
    <w:p w14:paraId="6F96A6E7" w14:textId="77777777" w:rsidR="00B74A86" w:rsidRDefault="00B74A86" w:rsidP="00B74A86">
      <w:pPr>
        <w:ind w:left="720"/>
        <w:jc w:val="center"/>
        <w:rPr>
          <w:rFonts w:ascii="Verdana" w:hAnsi="Verdana"/>
          <w:b/>
          <w:sz w:val="20"/>
          <w:szCs w:val="20"/>
        </w:rPr>
      </w:pPr>
    </w:p>
    <w:p w14:paraId="5F555199" w14:textId="77777777" w:rsidR="008E4B42" w:rsidRDefault="008E4B42" w:rsidP="00582443">
      <w:pPr>
        <w:pStyle w:val="PROSTUDIOTekst"/>
        <w:spacing w:before="0" w:after="0" w:line="240" w:lineRule="auto"/>
        <w:ind w:left="0" w:firstLine="0"/>
        <w:contextualSpacing/>
        <w:rPr>
          <w:rFonts w:ascii="Verdana" w:hAnsi="Verdana"/>
          <w:b/>
        </w:rPr>
      </w:pPr>
    </w:p>
    <w:p w14:paraId="011E5114" w14:textId="77777777" w:rsidR="00816118" w:rsidRDefault="00816118" w:rsidP="00582443">
      <w:pPr>
        <w:pStyle w:val="PROSTUDIOTekst"/>
        <w:spacing w:before="0" w:after="0" w:line="240" w:lineRule="auto"/>
        <w:ind w:left="0" w:firstLine="0"/>
        <w:contextualSpacing/>
        <w:jc w:val="center"/>
        <w:rPr>
          <w:rFonts w:ascii="Verdana" w:hAnsi="Verdana"/>
          <w:b/>
        </w:rPr>
      </w:pPr>
    </w:p>
    <w:p w14:paraId="5E669749" w14:textId="77777777" w:rsidR="00A66EEE" w:rsidRDefault="00A66EEE" w:rsidP="00582443">
      <w:pPr>
        <w:pStyle w:val="PROSTUDIOTekst"/>
        <w:spacing w:before="0" w:after="0" w:line="240" w:lineRule="auto"/>
        <w:ind w:left="0" w:firstLine="0"/>
        <w:contextualSpacing/>
        <w:jc w:val="center"/>
        <w:rPr>
          <w:rFonts w:ascii="Verdana" w:hAnsi="Verdana"/>
          <w:b/>
        </w:rPr>
      </w:pPr>
    </w:p>
    <w:p w14:paraId="04A7D3B6" w14:textId="77777777" w:rsidR="00A66EEE" w:rsidRDefault="00A66EEE" w:rsidP="00582443">
      <w:pPr>
        <w:pStyle w:val="PROSTUDIOTekst"/>
        <w:spacing w:before="0" w:after="0" w:line="240" w:lineRule="auto"/>
        <w:ind w:left="0" w:firstLine="0"/>
        <w:contextualSpacing/>
        <w:jc w:val="center"/>
        <w:rPr>
          <w:rFonts w:ascii="Verdana" w:hAnsi="Verdana"/>
          <w:b/>
        </w:rPr>
      </w:pPr>
    </w:p>
    <w:p w14:paraId="640AEECD" w14:textId="77777777" w:rsidR="00A66EEE" w:rsidRDefault="00A66EEE" w:rsidP="00582443">
      <w:pPr>
        <w:pStyle w:val="PROSTUDIOTekst"/>
        <w:spacing w:before="0" w:after="0" w:line="240" w:lineRule="auto"/>
        <w:ind w:left="0" w:firstLine="0"/>
        <w:contextualSpacing/>
        <w:jc w:val="center"/>
        <w:rPr>
          <w:rFonts w:ascii="Verdana" w:hAnsi="Verdana"/>
          <w:b/>
        </w:rPr>
      </w:pPr>
    </w:p>
    <w:p w14:paraId="25648E63" w14:textId="77777777" w:rsidR="00A66EEE" w:rsidRDefault="00A66EEE" w:rsidP="00582443">
      <w:pPr>
        <w:pStyle w:val="PROSTUDIOTekst"/>
        <w:spacing w:before="0" w:after="0" w:line="240" w:lineRule="auto"/>
        <w:ind w:left="0" w:firstLine="0"/>
        <w:contextualSpacing/>
        <w:jc w:val="center"/>
        <w:rPr>
          <w:rFonts w:ascii="Verdana" w:hAnsi="Verdana"/>
          <w:b/>
        </w:rPr>
      </w:pPr>
    </w:p>
    <w:p w14:paraId="17F5A46E" w14:textId="77777777" w:rsidR="00A66EEE" w:rsidRDefault="00A66EEE" w:rsidP="00582443">
      <w:pPr>
        <w:pStyle w:val="PROSTUDIOTekst"/>
        <w:spacing w:before="0" w:after="0" w:line="240" w:lineRule="auto"/>
        <w:ind w:left="0" w:firstLine="0"/>
        <w:contextualSpacing/>
        <w:jc w:val="center"/>
        <w:rPr>
          <w:rFonts w:ascii="Verdana" w:hAnsi="Verdana"/>
          <w:b/>
        </w:rPr>
      </w:pPr>
    </w:p>
    <w:p w14:paraId="4F97F1E0" w14:textId="77777777" w:rsidR="00A66EEE" w:rsidRDefault="00A66EEE" w:rsidP="00582443">
      <w:pPr>
        <w:pStyle w:val="PROSTUDIOTekst"/>
        <w:spacing w:before="0" w:after="0" w:line="240" w:lineRule="auto"/>
        <w:ind w:left="0" w:firstLine="0"/>
        <w:contextualSpacing/>
        <w:jc w:val="center"/>
        <w:rPr>
          <w:rFonts w:ascii="Verdana" w:hAnsi="Verdana"/>
          <w:b/>
        </w:rPr>
      </w:pPr>
    </w:p>
    <w:p w14:paraId="218B6024" w14:textId="77777777" w:rsidR="00E10EC2" w:rsidRDefault="00E10EC2" w:rsidP="00582443">
      <w:pPr>
        <w:pStyle w:val="PROSTUDIOTekst"/>
        <w:spacing w:before="0" w:after="0" w:line="240" w:lineRule="auto"/>
        <w:ind w:left="0" w:firstLine="0"/>
        <w:contextualSpacing/>
        <w:jc w:val="center"/>
        <w:rPr>
          <w:rFonts w:ascii="Verdana" w:hAnsi="Verdana"/>
          <w:b/>
        </w:rPr>
      </w:pPr>
    </w:p>
    <w:p w14:paraId="7CFAAC99" w14:textId="77777777" w:rsidR="00E10EC2" w:rsidRDefault="00E10EC2" w:rsidP="00582443">
      <w:pPr>
        <w:pStyle w:val="PROSTUDIOTekst"/>
        <w:spacing w:before="0" w:after="0" w:line="240" w:lineRule="auto"/>
        <w:ind w:left="0" w:firstLine="0"/>
        <w:contextualSpacing/>
        <w:jc w:val="center"/>
        <w:rPr>
          <w:rFonts w:ascii="Verdana" w:hAnsi="Verdana"/>
          <w:b/>
        </w:rPr>
      </w:pPr>
    </w:p>
    <w:p w14:paraId="52EB0D7D" w14:textId="77777777" w:rsidR="00E10EC2" w:rsidRDefault="00E10EC2" w:rsidP="00582443">
      <w:pPr>
        <w:pStyle w:val="PROSTUDIOTekst"/>
        <w:spacing w:before="0" w:after="0" w:line="240" w:lineRule="auto"/>
        <w:ind w:left="0" w:firstLine="0"/>
        <w:contextualSpacing/>
        <w:jc w:val="center"/>
        <w:rPr>
          <w:rFonts w:ascii="Verdana" w:hAnsi="Verdana"/>
          <w:b/>
        </w:rPr>
      </w:pPr>
    </w:p>
    <w:p w14:paraId="7D85CB64" w14:textId="77777777" w:rsidR="00E10EC2" w:rsidRDefault="00E10EC2" w:rsidP="00582443">
      <w:pPr>
        <w:pStyle w:val="PROSTUDIOTekst"/>
        <w:spacing w:before="0" w:after="0" w:line="240" w:lineRule="auto"/>
        <w:ind w:left="0" w:firstLine="0"/>
        <w:contextualSpacing/>
        <w:jc w:val="center"/>
        <w:rPr>
          <w:rFonts w:ascii="Verdana" w:hAnsi="Verdana"/>
          <w:b/>
        </w:rPr>
      </w:pPr>
    </w:p>
    <w:p w14:paraId="64491177" w14:textId="77777777" w:rsidR="00E10EC2" w:rsidRDefault="00E10EC2" w:rsidP="00582443">
      <w:pPr>
        <w:pStyle w:val="PROSTUDIOTekst"/>
        <w:spacing w:before="0" w:after="0" w:line="240" w:lineRule="auto"/>
        <w:ind w:left="0" w:firstLine="0"/>
        <w:contextualSpacing/>
        <w:jc w:val="center"/>
        <w:rPr>
          <w:rFonts w:ascii="Verdana" w:hAnsi="Verdana"/>
          <w:b/>
        </w:rPr>
      </w:pPr>
    </w:p>
    <w:p w14:paraId="6589DD20" w14:textId="77777777" w:rsidR="00E10EC2" w:rsidRDefault="00E10EC2" w:rsidP="00582443">
      <w:pPr>
        <w:pStyle w:val="PROSTUDIOTekst"/>
        <w:spacing w:before="0" w:after="0" w:line="240" w:lineRule="auto"/>
        <w:ind w:left="0" w:firstLine="0"/>
        <w:contextualSpacing/>
        <w:jc w:val="center"/>
        <w:rPr>
          <w:rFonts w:ascii="Verdana" w:hAnsi="Verdana"/>
          <w:b/>
        </w:rPr>
      </w:pPr>
    </w:p>
    <w:p w14:paraId="76A0580B" w14:textId="77777777" w:rsidR="00E10EC2" w:rsidRDefault="00E10EC2" w:rsidP="00582443">
      <w:pPr>
        <w:pStyle w:val="PROSTUDIOTekst"/>
        <w:spacing w:before="0" w:after="0" w:line="240" w:lineRule="auto"/>
        <w:ind w:left="0" w:firstLine="0"/>
        <w:contextualSpacing/>
        <w:jc w:val="center"/>
        <w:rPr>
          <w:rFonts w:ascii="Verdana" w:hAnsi="Verdana"/>
          <w:b/>
        </w:rPr>
      </w:pPr>
    </w:p>
    <w:p w14:paraId="5B744BFA" w14:textId="77777777" w:rsidR="00A66EEE" w:rsidRDefault="00A66EEE" w:rsidP="00582443">
      <w:pPr>
        <w:pStyle w:val="PROSTUDIOTekst"/>
        <w:spacing w:before="0" w:after="0" w:line="240" w:lineRule="auto"/>
        <w:ind w:left="0" w:firstLine="0"/>
        <w:contextualSpacing/>
        <w:jc w:val="center"/>
        <w:rPr>
          <w:rFonts w:ascii="Verdana" w:hAnsi="Verdana"/>
          <w:b/>
        </w:rPr>
      </w:pPr>
    </w:p>
    <w:p w14:paraId="12FB1812" w14:textId="77777777" w:rsidR="00A66EEE" w:rsidRDefault="00A66EEE" w:rsidP="00582443">
      <w:pPr>
        <w:pStyle w:val="PROSTUDIOTekst"/>
        <w:spacing w:before="0" w:after="0" w:line="240" w:lineRule="auto"/>
        <w:ind w:left="0" w:firstLine="0"/>
        <w:contextualSpacing/>
        <w:jc w:val="center"/>
        <w:rPr>
          <w:rFonts w:ascii="Verdana" w:hAnsi="Verdana"/>
          <w:b/>
        </w:rPr>
      </w:pPr>
    </w:p>
    <w:p w14:paraId="689611E6" w14:textId="77777777" w:rsidR="00A66EEE" w:rsidRDefault="00A66EEE" w:rsidP="00582443">
      <w:pPr>
        <w:pStyle w:val="PROSTUDIOTekst"/>
        <w:spacing w:before="0" w:after="0" w:line="240" w:lineRule="auto"/>
        <w:ind w:left="0" w:firstLine="0"/>
        <w:contextualSpacing/>
        <w:jc w:val="center"/>
        <w:rPr>
          <w:rFonts w:ascii="Verdana" w:hAnsi="Verdana"/>
          <w:b/>
        </w:rPr>
      </w:pPr>
    </w:p>
    <w:p w14:paraId="3C1D81D3" w14:textId="77777777" w:rsidR="003C2DA5" w:rsidRDefault="003C2DA5" w:rsidP="00582443">
      <w:pPr>
        <w:pStyle w:val="PROSTUDIOTekst"/>
        <w:spacing w:before="0" w:after="0" w:line="240" w:lineRule="auto"/>
        <w:ind w:left="0" w:firstLine="0"/>
        <w:contextualSpacing/>
        <w:jc w:val="center"/>
        <w:rPr>
          <w:rFonts w:ascii="Verdana" w:hAnsi="Verdana"/>
          <w:b/>
        </w:rPr>
      </w:pPr>
    </w:p>
    <w:p w14:paraId="4F5ECA5B" w14:textId="77777777" w:rsidR="003C2DA5" w:rsidRDefault="003C2DA5" w:rsidP="00582443">
      <w:pPr>
        <w:pStyle w:val="PROSTUDIOTekst"/>
        <w:spacing w:before="0" w:after="0" w:line="240" w:lineRule="auto"/>
        <w:ind w:left="0" w:firstLine="0"/>
        <w:contextualSpacing/>
        <w:jc w:val="center"/>
        <w:rPr>
          <w:rFonts w:ascii="Verdana" w:hAnsi="Verdana"/>
          <w:b/>
        </w:rPr>
      </w:pPr>
    </w:p>
    <w:p w14:paraId="6845C6E0" w14:textId="77777777" w:rsidR="003C2DA5" w:rsidRDefault="003C2DA5" w:rsidP="00582443">
      <w:pPr>
        <w:pStyle w:val="PROSTUDIOTekst"/>
        <w:spacing w:before="0" w:after="0" w:line="240" w:lineRule="auto"/>
        <w:ind w:left="0" w:firstLine="0"/>
        <w:contextualSpacing/>
        <w:jc w:val="center"/>
        <w:rPr>
          <w:rFonts w:ascii="Verdana" w:hAnsi="Verdana"/>
          <w:b/>
        </w:rPr>
      </w:pPr>
    </w:p>
    <w:p w14:paraId="7D821C5B" w14:textId="77777777" w:rsidR="003C2DA5" w:rsidRDefault="003C2DA5" w:rsidP="00582443">
      <w:pPr>
        <w:pStyle w:val="PROSTUDIOTekst"/>
        <w:spacing w:before="0" w:after="0" w:line="240" w:lineRule="auto"/>
        <w:ind w:left="0" w:firstLine="0"/>
        <w:contextualSpacing/>
        <w:jc w:val="center"/>
        <w:rPr>
          <w:rFonts w:ascii="Verdana" w:hAnsi="Verdana"/>
          <w:b/>
        </w:rPr>
      </w:pPr>
    </w:p>
    <w:p w14:paraId="6462BF53" w14:textId="77777777" w:rsidR="003C2DA5" w:rsidRDefault="003C2DA5" w:rsidP="00582443">
      <w:pPr>
        <w:pStyle w:val="PROSTUDIOTekst"/>
        <w:spacing w:before="0" w:after="0" w:line="240" w:lineRule="auto"/>
        <w:ind w:left="0" w:firstLine="0"/>
        <w:contextualSpacing/>
        <w:jc w:val="center"/>
        <w:rPr>
          <w:rFonts w:ascii="Verdana" w:hAnsi="Verdana"/>
          <w:b/>
        </w:rPr>
      </w:pPr>
    </w:p>
    <w:p w14:paraId="723E4A57" w14:textId="77777777" w:rsidR="003C2DA5" w:rsidRDefault="003C2DA5" w:rsidP="00582443">
      <w:pPr>
        <w:pStyle w:val="PROSTUDIOTekst"/>
        <w:spacing w:before="0" w:after="0" w:line="240" w:lineRule="auto"/>
        <w:ind w:left="0" w:firstLine="0"/>
        <w:contextualSpacing/>
        <w:jc w:val="center"/>
        <w:rPr>
          <w:rFonts w:ascii="Verdana" w:hAnsi="Verdana"/>
          <w:b/>
        </w:rPr>
      </w:pPr>
    </w:p>
    <w:p w14:paraId="373C0D77" w14:textId="77777777" w:rsidR="003C2DA5" w:rsidRDefault="003C2DA5" w:rsidP="00582443">
      <w:pPr>
        <w:pStyle w:val="PROSTUDIOTekst"/>
        <w:spacing w:before="0" w:after="0" w:line="240" w:lineRule="auto"/>
        <w:ind w:left="0" w:firstLine="0"/>
        <w:contextualSpacing/>
        <w:jc w:val="center"/>
        <w:rPr>
          <w:rFonts w:ascii="Verdana" w:hAnsi="Verdana"/>
          <w:b/>
        </w:rPr>
      </w:pPr>
    </w:p>
    <w:p w14:paraId="69F6EBD2" w14:textId="77777777" w:rsidR="003C2DA5" w:rsidRDefault="003C2DA5" w:rsidP="00582443">
      <w:pPr>
        <w:pStyle w:val="PROSTUDIOTekst"/>
        <w:spacing w:before="0" w:after="0" w:line="240" w:lineRule="auto"/>
        <w:ind w:left="0" w:firstLine="0"/>
        <w:contextualSpacing/>
        <w:jc w:val="center"/>
        <w:rPr>
          <w:rFonts w:ascii="Verdana" w:hAnsi="Verdana"/>
          <w:b/>
        </w:rPr>
      </w:pPr>
    </w:p>
    <w:p w14:paraId="6589448F" w14:textId="77777777" w:rsidR="003C2DA5" w:rsidRDefault="003C2DA5" w:rsidP="00582443">
      <w:pPr>
        <w:pStyle w:val="PROSTUDIOTekst"/>
        <w:spacing w:before="0" w:after="0" w:line="240" w:lineRule="auto"/>
        <w:ind w:left="0" w:firstLine="0"/>
        <w:contextualSpacing/>
        <w:jc w:val="center"/>
        <w:rPr>
          <w:rFonts w:ascii="Verdana" w:hAnsi="Verdana"/>
          <w:b/>
        </w:rPr>
      </w:pPr>
    </w:p>
    <w:p w14:paraId="5B314E63" w14:textId="77777777" w:rsidR="003C2DA5" w:rsidRDefault="003C2DA5" w:rsidP="00582443">
      <w:pPr>
        <w:pStyle w:val="PROSTUDIOTekst"/>
        <w:spacing w:before="0" w:after="0" w:line="240" w:lineRule="auto"/>
        <w:ind w:left="0" w:firstLine="0"/>
        <w:contextualSpacing/>
        <w:jc w:val="center"/>
        <w:rPr>
          <w:rFonts w:ascii="Verdana" w:hAnsi="Verdana"/>
          <w:b/>
        </w:rPr>
      </w:pPr>
    </w:p>
    <w:p w14:paraId="44664BA7" w14:textId="77777777" w:rsidR="003C2DA5" w:rsidRDefault="003C2DA5" w:rsidP="00582443">
      <w:pPr>
        <w:pStyle w:val="PROSTUDIOTekst"/>
        <w:spacing w:before="0" w:after="0" w:line="240" w:lineRule="auto"/>
        <w:ind w:left="0" w:firstLine="0"/>
        <w:contextualSpacing/>
        <w:jc w:val="center"/>
        <w:rPr>
          <w:rFonts w:ascii="Verdana" w:hAnsi="Verdana"/>
          <w:b/>
        </w:rPr>
      </w:pPr>
    </w:p>
    <w:p w14:paraId="44DE3AE4" w14:textId="77777777" w:rsidR="003C2DA5" w:rsidRDefault="003C2DA5" w:rsidP="00582443">
      <w:pPr>
        <w:pStyle w:val="PROSTUDIOTekst"/>
        <w:spacing w:before="0" w:after="0" w:line="240" w:lineRule="auto"/>
        <w:ind w:left="0" w:firstLine="0"/>
        <w:contextualSpacing/>
        <w:jc w:val="center"/>
        <w:rPr>
          <w:rFonts w:ascii="Verdana" w:hAnsi="Verdana"/>
          <w:b/>
        </w:rPr>
      </w:pPr>
    </w:p>
    <w:p w14:paraId="5FCFC7E7" w14:textId="77777777" w:rsidR="003C2DA5" w:rsidRDefault="003C2DA5" w:rsidP="00582443">
      <w:pPr>
        <w:pStyle w:val="PROSTUDIOTekst"/>
        <w:spacing w:before="0" w:after="0" w:line="240" w:lineRule="auto"/>
        <w:ind w:left="0" w:firstLine="0"/>
        <w:contextualSpacing/>
        <w:jc w:val="center"/>
        <w:rPr>
          <w:rFonts w:ascii="Verdana" w:hAnsi="Verdana"/>
          <w:b/>
        </w:rPr>
      </w:pPr>
    </w:p>
    <w:p w14:paraId="1C561077" w14:textId="77777777" w:rsidR="00A66EEE" w:rsidRDefault="00A66EEE" w:rsidP="00582443">
      <w:pPr>
        <w:pStyle w:val="PROSTUDIOTekst"/>
        <w:spacing w:before="0" w:after="0" w:line="240" w:lineRule="auto"/>
        <w:ind w:left="0" w:firstLine="0"/>
        <w:contextualSpacing/>
        <w:jc w:val="center"/>
        <w:rPr>
          <w:rFonts w:ascii="Verdana" w:hAnsi="Verdana"/>
          <w:b/>
        </w:rPr>
      </w:pPr>
    </w:p>
    <w:p w14:paraId="7D53D82D" w14:textId="77777777" w:rsidR="002E351E" w:rsidRDefault="002E351E" w:rsidP="00582443">
      <w:pPr>
        <w:pStyle w:val="PROSTUDIOTekst"/>
        <w:spacing w:before="0" w:after="0" w:line="240" w:lineRule="auto"/>
        <w:ind w:left="0" w:firstLine="0"/>
        <w:contextualSpacing/>
        <w:jc w:val="center"/>
        <w:rPr>
          <w:rFonts w:ascii="Verdana" w:hAnsi="Verdana"/>
          <w:b/>
        </w:rPr>
      </w:pPr>
    </w:p>
    <w:p w14:paraId="58E67E2C" w14:textId="77777777" w:rsidR="003C2DA5" w:rsidRPr="00E81D5C" w:rsidRDefault="003C2DA5" w:rsidP="00E81D5C">
      <w:pPr>
        <w:spacing w:before="100" w:beforeAutospacing="1" w:after="100" w:afterAutospacing="1"/>
        <w:jc w:val="center"/>
        <w:outlineLvl w:val="0"/>
        <w:rPr>
          <w:rFonts w:ascii="Verdana" w:hAnsi="Verdana" w:cstheme="majorHAnsi"/>
          <w:b/>
          <w:bCs/>
          <w:sz w:val="20"/>
          <w:szCs w:val="20"/>
        </w:rPr>
      </w:pPr>
      <w:r w:rsidRPr="00E81D5C">
        <w:rPr>
          <w:rFonts w:ascii="Verdana" w:hAnsi="Verdana" w:cstheme="majorHAnsi"/>
          <w:b/>
          <w:bCs/>
          <w:sz w:val="20"/>
          <w:szCs w:val="20"/>
        </w:rPr>
        <w:t>OPIS PRZEDMIOTU ZAMÓWIENIA</w:t>
      </w:r>
    </w:p>
    <w:p w14:paraId="4ECD8224" w14:textId="7A5A801C" w:rsidR="003C2DA5" w:rsidRPr="00E81D5C" w:rsidRDefault="00E81D5C" w:rsidP="003C2DA5">
      <w:pPr>
        <w:spacing w:before="100" w:beforeAutospacing="1" w:after="100" w:afterAutospacing="1"/>
        <w:outlineLvl w:val="1"/>
        <w:rPr>
          <w:rFonts w:ascii="Verdana" w:hAnsi="Verdana" w:cstheme="majorHAnsi"/>
          <w:sz w:val="20"/>
          <w:szCs w:val="20"/>
        </w:rPr>
      </w:pPr>
      <w:r>
        <w:rPr>
          <w:rFonts w:ascii="Verdana" w:hAnsi="Verdana" w:cstheme="majorHAnsi"/>
          <w:sz w:val="20"/>
          <w:szCs w:val="20"/>
        </w:rPr>
        <w:t>Przedmiotem zamówienia jest:</w:t>
      </w:r>
    </w:p>
    <w:p w14:paraId="3D0686C8" w14:textId="77777777" w:rsidR="003C2DA5" w:rsidRPr="00E81D5C" w:rsidRDefault="003C2DA5" w:rsidP="003C2DA5">
      <w:p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Dostawa fabrycznie nowego samochodu osobowego typu </w:t>
      </w:r>
      <w:r w:rsidRPr="00E81D5C">
        <w:rPr>
          <w:rFonts w:ascii="Verdana" w:hAnsi="Verdana" w:cstheme="majorHAnsi"/>
          <w:b/>
          <w:bCs/>
          <w:sz w:val="20"/>
          <w:szCs w:val="20"/>
        </w:rPr>
        <w:t>minivan</w:t>
      </w:r>
      <w:r w:rsidRPr="00E81D5C">
        <w:rPr>
          <w:rFonts w:ascii="Verdana" w:hAnsi="Verdana" w:cstheme="majorHAnsi"/>
          <w:sz w:val="20"/>
          <w:szCs w:val="20"/>
        </w:rPr>
        <w:t xml:space="preserve">, w kolorze </w:t>
      </w:r>
      <w:r w:rsidRPr="00E81D5C">
        <w:rPr>
          <w:rFonts w:ascii="Verdana" w:hAnsi="Verdana" w:cstheme="majorHAnsi"/>
          <w:b/>
          <w:bCs/>
          <w:sz w:val="20"/>
          <w:szCs w:val="20"/>
        </w:rPr>
        <w:t>szarym</w:t>
      </w:r>
      <w:r w:rsidRPr="00E81D5C">
        <w:rPr>
          <w:rFonts w:ascii="Verdana" w:hAnsi="Verdana" w:cstheme="majorHAnsi"/>
          <w:sz w:val="20"/>
          <w:szCs w:val="20"/>
        </w:rPr>
        <w:t xml:space="preserve">, z </w:t>
      </w:r>
      <w:r w:rsidRPr="00E81D5C">
        <w:rPr>
          <w:rFonts w:ascii="Verdana" w:hAnsi="Verdana" w:cstheme="majorHAnsi"/>
          <w:b/>
          <w:bCs/>
          <w:sz w:val="20"/>
          <w:szCs w:val="20"/>
        </w:rPr>
        <w:t>elektrycznie sterowanymi drzwiami przesuwnymi po obu stronach pojazdu</w:t>
      </w:r>
      <w:r w:rsidRPr="00E81D5C">
        <w:rPr>
          <w:rFonts w:ascii="Verdana" w:hAnsi="Verdana" w:cstheme="majorHAnsi"/>
          <w:sz w:val="20"/>
          <w:szCs w:val="20"/>
        </w:rPr>
        <w:t>, przeznaczonego do przewozu 8 osób.</w:t>
      </w:r>
    </w:p>
    <w:p w14:paraId="3E6D691E" w14:textId="77777777" w:rsidR="003C2DA5" w:rsidRPr="00E81D5C" w:rsidRDefault="003C2DA5" w:rsidP="003C2DA5">
      <w:pPr>
        <w:spacing w:before="100" w:beforeAutospacing="1" w:after="100" w:afterAutospacing="1"/>
        <w:outlineLvl w:val="0"/>
        <w:rPr>
          <w:rFonts w:ascii="Verdana" w:hAnsi="Verdana" w:cstheme="majorHAnsi"/>
          <w:b/>
          <w:bCs/>
          <w:kern w:val="36"/>
          <w:sz w:val="20"/>
          <w:szCs w:val="20"/>
        </w:rPr>
      </w:pPr>
      <w:r w:rsidRPr="00E81D5C">
        <w:rPr>
          <w:rFonts w:ascii="Verdana" w:hAnsi="Verdana" w:cstheme="majorHAnsi"/>
          <w:b/>
          <w:bCs/>
          <w:kern w:val="36"/>
          <w:sz w:val="20"/>
          <w:szCs w:val="20"/>
        </w:rPr>
        <w:t>2. Wymagania ogólne</w:t>
      </w:r>
    </w:p>
    <w:p w14:paraId="06668229" w14:textId="77777777" w:rsidR="003C2DA5" w:rsidRPr="00E81D5C" w:rsidRDefault="003C2DA5" w:rsidP="00412D3A">
      <w:pPr>
        <w:numPr>
          <w:ilvl w:val="0"/>
          <w:numId w:val="44"/>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Rok produkcji: </w:t>
      </w:r>
      <w:r w:rsidRPr="00E81D5C">
        <w:rPr>
          <w:rFonts w:ascii="Verdana" w:hAnsi="Verdana" w:cstheme="majorHAnsi"/>
          <w:b/>
          <w:bCs/>
          <w:sz w:val="20"/>
          <w:szCs w:val="20"/>
        </w:rPr>
        <w:t>bieżący</w:t>
      </w:r>
      <w:r w:rsidRPr="00E81D5C">
        <w:rPr>
          <w:rFonts w:ascii="Verdana" w:hAnsi="Verdana" w:cstheme="majorHAnsi"/>
          <w:sz w:val="20"/>
          <w:szCs w:val="20"/>
        </w:rPr>
        <w:t>.</w:t>
      </w:r>
    </w:p>
    <w:p w14:paraId="259C25B4" w14:textId="77777777" w:rsidR="003C2DA5" w:rsidRPr="00E81D5C" w:rsidRDefault="003C2DA5" w:rsidP="00412D3A">
      <w:pPr>
        <w:numPr>
          <w:ilvl w:val="0"/>
          <w:numId w:val="44"/>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Przebieg: </w:t>
      </w:r>
      <w:r w:rsidRPr="00E81D5C">
        <w:rPr>
          <w:rFonts w:ascii="Verdana" w:hAnsi="Verdana" w:cstheme="majorHAnsi"/>
          <w:b/>
          <w:bCs/>
          <w:sz w:val="20"/>
          <w:szCs w:val="20"/>
        </w:rPr>
        <w:t>0–20 km</w:t>
      </w:r>
      <w:r w:rsidRPr="00E81D5C">
        <w:rPr>
          <w:rFonts w:ascii="Verdana" w:hAnsi="Verdana" w:cstheme="majorHAnsi"/>
          <w:sz w:val="20"/>
          <w:szCs w:val="20"/>
        </w:rPr>
        <w:t>.</w:t>
      </w:r>
    </w:p>
    <w:p w14:paraId="725F36D1" w14:textId="77777777" w:rsidR="003C2DA5" w:rsidRPr="00E81D5C" w:rsidRDefault="003C2DA5" w:rsidP="00412D3A">
      <w:pPr>
        <w:numPr>
          <w:ilvl w:val="0"/>
          <w:numId w:val="44"/>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Homologacja UE/PL.</w:t>
      </w:r>
    </w:p>
    <w:p w14:paraId="49C6D441" w14:textId="77777777" w:rsidR="003C2DA5" w:rsidRPr="00E81D5C" w:rsidRDefault="003C2DA5" w:rsidP="00412D3A">
      <w:pPr>
        <w:numPr>
          <w:ilvl w:val="0"/>
          <w:numId w:val="44"/>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Gwarancja: </w:t>
      </w:r>
      <w:r w:rsidRPr="00E81D5C">
        <w:rPr>
          <w:rFonts w:ascii="Verdana" w:hAnsi="Verdana" w:cstheme="majorHAnsi"/>
          <w:b/>
          <w:bCs/>
          <w:sz w:val="20"/>
          <w:szCs w:val="20"/>
        </w:rPr>
        <w:t>min. 24 miesiące</w:t>
      </w:r>
      <w:r w:rsidRPr="00E81D5C">
        <w:rPr>
          <w:rFonts w:ascii="Verdana" w:hAnsi="Verdana" w:cstheme="majorHAnsi"/>
          <w:sz w:val="20"/>
          <w:szCs w:val="20"/>
        </w:rPr>
        <w:t>, bez limitu km lub zgodnie z polityką producenta.</w:t>
      </w:r>
    </w:p>
    <w:p w14:paraId="6BC9A3D8" w14:textId="77777777" w:rsidR="003C2DA5" w:rsidRPr="00E81D5C" w:rsidRDefault="003C2DA5" w:rsidP="00412D3A">
      <w:pPr>
        <w:numPr>
          <w:ilvl w:val="0"/>
          <w:numId w:val="44"/>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Pojazd wolny od wad fizycznych i prawnych.</w:t>
      </w:r>
    </w:p>
    <w:p w14:paraId="319F7454" w14:textId="77777777" w:rsidR="003C2DA5" w:rsidRPr="00E81D5C" w:rsidRDefault="003C2DA5" w:rsidP="00412D3A">
      <w:pPr>
        <w:numPr>
          <w:ilvl w:val="0"/>
          <w:numId w:val="44"/>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Dostawa do siedziby Zamawiającego.</w:t>
      </w:r>
    </w:p>
    <w:p w14:paraId="4D3E92DB" w14:textId="77777777" w:rsidR="003C2DA5" w:rsidRPr="00E81D5C" w:rsidRDefault="003C2DA5" w:rsidP="003C2DA5">
      <w:pPr>
        <w:spacing w:before="100" w:beforeAutospacing="1" w:after="100" w:afterAutospacing="1"/>
        <w:outlineLvl w:val="0"/>
        <w:rPr>
          <w:rFonts w:ascii="Verdana" w:hAnsi="Verdana" w:cstheme="majorHAnsi"/>
          <w:b/>
          <w:bCs/>
          <w:kern w:val="36"/>
          <w:sz w:val="20"/>
          <w:szCs w:val="20"/>
        </w:rPr>
      </w:pPr>
      <w:r w:rsidRPr="00E81D5C">
        <w:rPr>
          <w:rFonts w:ascii="Verdana" w:hAnsi="Verdana" w:cstheme="majorHAnsi"/>
          <w:b/>
          <w:bCs/>
          <w:kern w:val="36"/>
          <w:sz w:val="20"/>
          <w:szCs w:val="20"/>
        </w:rPr>
        <w:t>3. Parametry techniczne</w:t>
      </w:r>
    </w:p>
    <w:p w14:paraId="7494BB50" w14:textId="77777777" w:rsidR="003C2DA5" w:rsidRPr="00E81D5C" w:rsidRDefault="003C2DA5" w:rsidP="003C2DA5">
      <w:pPr>
        <w:spacing w:before="100" w:beforeAutospacing="1" w:after="100" w:afterAutospacing="1"/>
        <w:outlineLvl w:val="1"/>
        <w:rPr>
          <w:rFonts w:ascii="Verdana" w:hAnsi="Verdana" w:cstheme="majorHAnsi"/>
          <w:b/>
          <w:bCs/>
          <w:sz w:val="20"/>
          <w:szCs w:val="20"/>
        </w:rPr>
      </w:pPr>
      <w:r w:rsidRPr="00E81D5C">
        <w:rPr>
          <w:rFonts w:ascii="Verdana" w:hAnsi="Verdana" w:cstheme="majorHAnsi"/>
          <w:b/>
          <w:bCs/>
          <w:sz w:val="20"/>
          <w:szCs w:val="20"/>
        </w:rPr>
        <w:t>3.1. Nadwozie</w:t>
      </w:r>
    </w:p>
    <w:p w14:paraId="08E2F183" w14:textId="77777777" w:rsidR="003C2DA5" w:rsidRPr="00E81D5C" w:rsidRDefault="003C2DA5" w:rsidP="00412D3A">
      <w:pPr>
        <w:numPr>
          <w:ilvl w:val="0"/>
          <w:numId w:val="45"/>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Typ nadwozia: minivan</w:t>
      </w:r>
    </w:p>
    <w:p w14:paraId="0557F567" w14:textId="77777777" w:rsidR="003C2DA5" w:rsidRPr="00E81D5C" w:rsidRDefault="003C2DA5" w:rsidP="00412D3A">
      <w:pPr>
        <w:numPr>
          <w:ilvl w:val="0"/>
          <w:numId w:val="45"/>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Liczba miejsc:</w:t>
      </w:r>
      <w:r w:rsidRPr="00E81D5C">
        <w:rPr>
          <w:rFonts w:ascii="Verdana" w:hAnsi="Verdana" w:cstheme="majorHAnsi"/>
          <w:b/>
          <w:bCs/>
          <w:sz w:val="20"/>
          <w:szCs w:val="20"/>
        </w:rPr>
        <w:t xml:space="preserve"> 8</w:t>
      </w:r>
    </w:p>
    <w:p w14:paraId="1A6E167C" w14:textId="77777777" w:rsidR="003C2DA5" w:rsidRPr="00E81D5C" w:rsidRDefault="003C2DA5" w:rsidP="00412D3A">
      <w:pPr>
        <w:numPr>
          <w:ilvl w:val="0"/>
          <w:numId w:val="45"/>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Kolor: </w:t>
      </w:r>
      <w:r w:rsidRPr="00E81D5C">
        <w:rPr>
          <w:rFonts w:ascii="Verdana" w:hAnsi="Verdana" w:cstheme="majorHAnsi"/>
          <w:b/>
          <w:bCs/>
          <w:sz w:val="20"/>
          <w:szCs w:val="20"/>
        </w:rPr>
        <w:t>szary</w:t>
      </w:r>
      <w:r w:rsidRPr="00E81D5C">
        <w:rPr>
          <w:rFonts w:ascii="Verdana" w:hAnsi="Verdana" w:cstheme="majorHAnsi"/>
          <w:sz w:val="20"/>
          <w:szCs w:val="20"/>
        </w:rPr>
        <w:t xml:space="preserve"> (dowolny odcień).</w:t>
      </w:r>
    </w:p>
    <w:p w14:paraId="0C615104" w14:textId="77777777" w:rsidR="003C2DA5" w:rsidRPr="00E81D5C" w:rsidRDefault="003C2DA5" w:rsidP="00412D3A">
      <w:pPr>
        <w:numPr>
          <w:ilvl w:val="0"/>
          <w:numId w:val="45"/>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Drzwi boczne: </w:t>
      </w:r>
      <w:r w:rsidRPr="00E81D5C">
        <w:rPr>
          <w:rFonts w:ascii="Verdana" w:hAnsi="Verdana" w:cstheme="majorHAnsi"/>
          <w:b/>
          <w:bCs/>
          <w:sz w:val="20"/>
          <w:szCs w:val="20"/>
        </w:rPr>
        <w:t>2 szt., przesuwne, sterowane elektrycznie</w:t>
      </w:r>
      <w:r w:rsidRPr="00E81D5C">
        <w:rPr>
          <w:rFonts w:ascii="Verdana" w:hAnsi="Verdana" w:cstheme="majorHAnsi"/>
          <w:sz w:val="20"/>
          <w:szCs w:val="20"/>
        </w:rPr>
        <w:t>.</w:t>
      </w:r>
    </w:p>
    <w:p w14:paraId="0C6DC240" w14:textId="77777777" w:rsidR="003C2DA5" w:rsidRPr="00E81D5C" w:rsidRDefault="003C2DA5" w:rsidP="00412D3A">
      <w:pPr>
        <w:numPr>
          <w:ilvl w:val="0"/>
          <w:numId w:val="45"/>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Drzwi tylne: klapa podnoszona z szybą oraz wycieraczką</w:t>
      </w:r>
    </w:p>
    <w:p w14:paraId="69C1C2C6" w14:textId="77777777" w:rsidR="003C2DA5" w:rsidRPr="00E81D5C" w:rsidRDefault="003C2DA5" w:rsidP="003C2DA5">
      <w:pPr>
        <w:spacing w:before="100" w:beforeAutospacing="1" w:after="100" w:afterAutospacing="1"/>
        <w:rPr>
          <w:rFonts w:ascii="Verdana" w:hAnsi="Verdana" w:cstheme="majorHAnsi"/>
          <w:b/>
          <w:bCs/>
          <w:sz w:val="20"/>
          <w:szCs w:val="20"/>
        </w:rPr>
      </w:pPr>
      <w:r w:rsidRPr="00E81D5C">
        <w:rPr>
          <w:rFonts w:ascii="Verdana" w:hAnsi="Verdana" w:cstheme="majorHAnsi"/>
          <w:b/>
          <w:bCs/>
          <w:sz w:val="20"/>
          <w:szCs w:val="20"/>
        </w:rPr>
        <w:t>3.2. Silnik i układ napędowy</w:t>
      </w:r>
    </w:p>
    <w:p w14:paraId="495A289B" w14:textId="77777777" w:rsidR="003C2DA5" w:rsidRPr="00E81D5C" w:rsidRDefault="003C2DA5" w:rsidP="00412D3A">
      <w:pPr>
        <w:numPr>
          <w:ilvl w:val="0"/>
          <w:numId w:val="53"/>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Rodzaj paliwa: </w:t>
      </w:r>
      <w:r w:rsidRPr="00E81D5C">
        <w:rPr>
          <w:rFonts w:ascii="Verdana" w:hAnsi="Verdana" w:cstheme="majorHAnsi"/>
          <w:b/>
          <w:bCs/>
          <w:sz w:val="20"/>
          <w:szCs w:val="20"/>
        </w:rPr>
        <w:t>diesel</w:t>
      </w:r>
    </w:p>
    <w:p w14:paraId="22D493C2" w14:textId="77777777" w:rsidR="003C2DA5" w:rsidRPr="00E81D5C" w:rsidRDefault="003C2DA5" w:rsidP="00412D3A">
      <w:pPr>
        <w:numPr>
          <w:ilvl w:val="0"/>
          <w:numId w:val="53"/>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Moc silnika: </w:t>
      </w:r>
      <w:r w:rsidRPr="00E81D5C">
        <w:rPr>
          <w:rFonts w:ascii="Verdana" w:hAnsi="Verdana" w:cstheme="majorHAnsi"/>
          <w:b/>
          <w:bCs/>
          <w:sz w:val="20"/>
          <w:szCs w:val="20"/>
        </w:rPr>
        <w:t>min. 160 KM</w:t>
      </w:r>
    </w:p>
    <w:p w14:paraId="50353DF6" w14:textId="77777777" w:rsidR="003C2DA5" w:rsidRPr="00E81D5C" w:rsidRDefault="003C2DA5" w:rsidP="00412D3A">
      <w:pPr>
        <w:numPr>
          <w:ilvl w:val="0"/>
          <w:numId w:val="53"/>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Moment obrotowy: </w:t>
      </w:r>
      <w:r w:rsidRPr="00E81D5C">
        <w:rPr>
          <w:rFonts w:ascii="Verdana" w:hAnsi="Verdana" w:cstheme="majorHAnsi"/>
          <w:b/>
          <w:bCs/>
          <w:sz w:val="20"/>
          <w:szCs w:val="20"/>
        </w:rPr>
        <w:t xml:space="preserve">min. 350 </w:t>
      </w:r>
      <w:proofErr w:type="spellStart"/>
      <w:r w:rsidRPr="00E81D5C">
        <w:rPr>
          <w:rFonts w:ascii="Verdana" w:hAnsi="Verdana" w:cstheme="majorHAnsi"/>
          <w:b/>
          <w:bCs/>
          <w:sz w:val="20"/>
          <w:szCs w:val="20"/>
        </w:rPr>
        <w:t>Nm</w:t>
      </w:r>
      <w:proofErr w:type="spellEnd"/>
      <w:r w:rsidRPr="00E81D5C">
        <w:rPr>
          <w:rFonts w:ascii="Verdana" w:hAnsi="Verdana" w:cstheme="majorHAnsi"/>
          <w:b/>
          <w:bCs/>
          <w:sz w:val="20"/>
          <w:szCs w:val="20"/>
        </w:rPr>
        <w:t>, maks. 450 Nm</w:t>
      </w:r>
      <w:r w:rsidRPr="00E81D5C">
        <w:rPr>
          <w:rFonts w:ascii="Verdana" w:hAnsi="Verdana" w:cstheme="majorHAnsi"/>
          <w:sz w:val="20"/>
          <w:szCs w:val="20"/>
        </w:rPr>
        <w:t>.</w:t>
      </w:r>
    </w:p>
    <w:p w14:paraId="2596E0F5" w14:textId="77777777" w:rsidR="003C2DA5" w:rsidRPr="00E81D5C" w:rsidRDefault="003C2DA5" w:rsidP="00412D3A">
      <w:pPr>
        <w:numPr>
          <w:ilvl w:val="0"/>
          <w:numId w:val="53"/>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Skrzynia biegów: </w:t>
      </w:r>
      <w:r w:rsidRPr="00E81D5C">
        <w:rPr>
          <w:rFonts w:ascii="Verdana" w:hAnsi="Verdana" w:cstheme="majorHAnsi"/>
          <w:b/>
          <w:bCs/>
          <w:sz w:val="20"/>
          <w:szCs w:val="20"/>
        </w:rPr>
        <w:t>automatyczna</w:t>
      </w:r>
      <w:r w:rsidRPr="00E81D5C">
        <w:rPr>
          <w:rFonts w:ascii="Verdana" w:hAnsi="Verdana" w:cstheme="majorHAnsi"/>
          <w:sz w:val="20"/>
          <w:szCs w:val="20"/>
        </w:rPr>
        <w:t>, min. 8</w:t>
      </w:r>
      <w:r w:rsidRPr="00E81D5C">
        <w:rPr>
          <w:rFonts w:ascii="Verdana" w:hAnsi="Verdana" w:cstheme="majorHAnsi"/>
          <w:sz w:val="20"/>
          <w:szCs w:val="20"/>
        </w:rPr>
        <w:noBreakHyphen/>
        <w:t>biegowa</w:t>
      </w:r>
    </w:p>
    <w:p w14:paraId="2840E1A2" w14:textId="77777777" w:rsidR="003C2DA5" w:rsidRPr="00E81D5C" w:rsidRDefault="003C2DA5" w:rsidP="00412D3A">
      <w:pPr>
        <w:numPr>
          <w:ilvl w:val="0"/>
          <w:numId w:val="53"/>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Napęd: </w:t>
      </w:r>
      <w:r w:rsidRPr="00E81D5C">
        <w:rPr>
          <w:rFonts w:ascii="Verdana" w:hAnsi="Verdana" w:cstheme="majorHAnsi"/>
          <w:b/>
          <w:bCs/>
          <w:sz w:val="20"/>
          <w:szCs w:val="20"/>
        </w:rPr>
        <w:t>AWD</w:t>
      </w:r>
      <w:r w:rsidRPr="00E81D5C">
        <w:rPr>
          <w:rFonts w:ascii="Verdana" w:hAnsi="Verdana" w:cstheme="majorHAnsi"/>
          <w:sz w:val="20"/>
          <w:szCs w:val="20"/>
        </w:rPr>
        <w:t>.</w:t>
      </w:r>
    </w:p>
    <w:p w14:paraId="5C1CDA64" w14:textId="77777777" w:rsidR="003C2DA5" w:rsidRPr="00E81D5C" w:rsidRDefault="003C2DA5" w:rsidP="00412D3A">
      <w:pPr>
        <w:numPr>
          <w:ilvl w:val="0"/>
          <w:numId w:val="53"/>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Norma emisji: </w:t>
      </w:r>
      <w:r w:rsidRPr="00E81D5C">
        <w:rPr>
          <w:rFonts w:ascii="Verdana" w:hAnsi="Verdana" w:cstheme="majorHAnsi"/>
          <w:b/>
          <w:bCs/>
          <w:sz w:val="20"/>
          <w:szCs w:val="20"/>
        </w:rPr>
        <w:t>Euro 6d lub nowsza</w:t>
      </w:r>
      <w:r w:rsidRPr="00E81D5C">
        <w:rPr>
          <w:rFonts w:ascii="Verdana" w:hAnsi="Verdana" w:cstheme="majorHAnsi"/>
          <w:sz w:val="20"/>
          <w:szCs w:val="20"/>
        </w:rPr>
        <w:t>.</w:t>
      </w:r>
    </w:p>
    <w:p w14:paraId="59F326A9" w14:textId="77777777" w:rsidR="003C2DA5" w:rsidRPr="00E81D5C" w:rsidRDefault="003C2DA5" w:rsidP="00412D3A">
      <w:pPr>
        <w:numPr>
          <w:ilvl w:val="0"/>
          <w:numId w:val="53"/>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Manualna regeneracja filtra DPF</w:t>
      </w:r>
    </w:p>
    <w:p w14:paraId="601F16A8" w14:textId="77777777" w:rsidR="003C2DA5" w:rsidRPr="00E81D5C" w:rsidRDefault="003C2DA5" w:rsidP="003C2DA5">
      <w:pPr>
        <w:spacing w:before="100" w:beforeAutospacing="1" w:after="100" w:afterAutospacing="1"/>
        <w:outlineLvl w:val="1"/>
        <w:rPr>
          <w:rFonts w:ascii="Verdana" w:hAnsi="Verdana" w:cstheme="majorHAnsi"/>
          <w:b/>
          <w:bCs/>
          <w:sz w:val="20"/>
          <w:szCs w:val="20"/>
        </w:rPr>
      </w:pPr>
      <w:r w:rsidRPr="00E81D5C">
        <w:rPr>
          <w:rFonts w:ascii="Verdana" w:hAnsi="Verdana" w:cstheme="majorHAnsi"/>
          <w:b/>
          <w:bCs/>
          <w:sz w:val="20"/>
          <w:szCs w:val="20"/>
        </w:rPr>
        <w:t>3.3. Bezpieczeństwo i systemy wspomagające</w:t>
      </w:r>
    </w:p>
    <w:p w14:paraId="23B50F23" w14:textId="77777777" w:rsidR="003C2DA5" w:rsidRPr="00E81D5C" w:rsidRDefault="003C2DA5"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ABS, ESP, ASR – wymagane.</w:t>
      </w:r>
    </w:p>
    <w:p w14:paraId="74127EF7" w14:textId="77777777" w:rsidR="003C2DA5" w:rsidRPr="00E81D5C" w:rsidRDefault="003C2DA5"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Liczba poduszek powietrznych: </w:t>
      </w:r>
      <w:r w:rsidRPr="00E81D5C">
        <w:rPr>
          <w:rFonts w:ascii="Verdana" w:hAnsi="Verdana" w:cstheme="majorHAnsi"/>
          <w:b/>
          <w:bCs/>
          <w:sz w:val="20"/>
          <w:szCs w:val="20"/>
        </w:rPr>
        <w:t>kierowcy, pasażera, boczne, kurtyny</w:t>
      </w:r>
    </w:p>
    <w:p w14:paraId="049DADFD" w14:textId="77777777" w:rsidR="003C2DA5" w:rsidRPr="00E81D5C" w:rsidRDefault="003C2DA5"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Tempomat: </w:t>
      </w:r>
      <w:r w:rsidRPr="00E81D5C">
        <w:rPr>
          <w:rFonts w:ascii="Verdana" w:hAnsi="Verdana" w:cstheme="majorHAnsi"/>
          <w:b/>
          <w:bCs/>
          <w:sz w:val="20"/>
          <w:szCs w:val="20"/>
        </w:rPr>
        <w:t>adaptacyjny</w:t>
      </w:r>
      <w:r w:rsidRPr="00E81D5C">
        <w:rPr>
          <w:rFonts w:ascii="Verdana" w:hAnsi="Verdana" w:cstheme="majorHAnsi"/>
          <w:sz w:val="20"/>
          <w:szCs w:val="20"/>
        </w:rPr>
        <w:t xml:space="preserve"> z funkcją stop &amp; go</w:t>
      </w:r>
    </w:p>
    <w:p w14:paraId="302877E3" w14:textId="77777777" w:rsidR="003C2DA5" w:rsidRPr="00E81D5C" w:rsidRDefault="003C2DA5"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System kontroli pasa ruchu </w:t>
      </w:r>
    </w:p>
    <w:p w14:paraId="1B8C030D" w14:textId="77777777" w:rsidR="003C2DA5" w:rsidRPr="00E81D5C" w:rsidRDefault="003C2DA5"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System monitorowania martwego pola.</w:t>
      </w:r>
    </w:p>
    <w:p w14:paraId="655DDD6A" w14:textId="77777777" w:rsidR="003C2DA5" w:rsidRPr="00E81D5C" w:rsidRDefault="003C2DA5"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System rozpoznawania znaków drogowych.</w:t>
      </w:r>
    </w:p>
    <w:p w14:paraId="5D042796" w14:textId="77777777" w:rsidR="003C2DA5" w:rsidRPr="00E81D5C" w:rsidRDefault="003C2DA5"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Czujniki parkowania: </w:t>
      </w:r>
      <w:r w:rsidRPr="00E81D5C">
        <w:rPr>
          <w:rFonts w:ascii="Verdana" w:hAnsi="Verdana" w:cstheme="majorHAnsi"/>
          <w:b/>
          <w:bCs/>
          <w:sz w:val="20"/>
          <w:szCs w:val="20"/>
        </w:rPr>
        <w:t>przód + tył</w:t>
      </w:r>
      <w:r w:rsidRPr="00E81D5C">
        <w:rPr>
          <w:rFonts w:ascii="Verdana" w:hAnsi="Verdana" w:cstheme="majorHAnsi"/>
          <w:sz w:val="20"/>
          <w:szCs w:val="20"/>
        </w:rPr>
        <w:t>.</w:t>
      </w:r>
    </w:p>
    <w:p w14:paraId="036F9DE8" w14:textId="77777777" w:rsidR="003C2DA5" w:rsidRPr="00E81D5C" w:rsidRDefault="003C2DA5"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Kamera: </w:t>
      </w:r>
      <w:r w:rsidRPr="00E81D5C">
        <w:rPr>
          <w:rFonts w:ascii="Verdana" w:hAnsi="Verdana" w:cstheme="majorHAnsi"/>
          <w:b/>
          <w:bCs/>
          <w:sz w:val="20"/>
          <w:szCs w:val="20"/>
        </w:rPr>
        <w:t>360°</w:t>
      </w:r>
      <w:r w:rsidRPr="00E81D5C">
        <w:rPr>
          <w:rFonts w:ascii="Verdana" w:hAnsi="Verdana" w:cstheme="majorHAnsi"/>
          <w:sz w:val="20"/>
          <w:szCs w:val="20"/>
        </w:rPr>
        <w:t>.</w:t>
      </w:r>
    </w:p>
    <w:p w14:paraId="6C097CC9" w14:textId="77777777" w:rsidR="003C2DA5" w:rsidRPr="00E81D5C" w:rsidRDefault="003C2DA5"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Alarm + </w:t>
      </w:r>
      <w:proofErr w:type="spellStart"/>
      <w:r w:rsidRPr="00E81D5C">
        <w:rPr>
          <w:rFonts w:ascii="Verdana" w:hAnsi="Verdana" w:cstheme="majorHAnsi"/>
          <w:sz w:val="20"/>
          <w:szCs w:val="20"/>
        </w:rPr>
        <w:t>immobilizer</w:t>
      </w:r>
      <w:proofErr w:type="spellEnd"/>
    </w:p>
    <w:p w14:paraId="43050B01" w14:textId="77777777" w:rsidR="003C2DA5" w:rsidRPr="00E81D5C" w:rsidRDefault="003C2DA5"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Ochrona przed zatrzaśnięciem kluczyka</w:t>
      </w:r>
    </w:p>
    <w:p w14:paraId="3383F311" w14:textId="77777777" w:rsidR="003C2DA5" w:rsidRPr="00E81D5C" w:rsidRDefault="003C2DA5"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Ostrzeżenie o nadjeżdżających pojazdach przy wysiadaniu z pojazdu.</w:t>
      </w:r>
    </w:p>
    <w:p w14:paraId="68109483" w14:textId="77777777" w:rsidR="003C2DA5" w:rsidRPr="00E81D5C" w:rsidRDefault="003C2DA5"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System zapobiegający kolizjom</w:t>
      </w:r>
    </w:p>
    <w:p w14:paraId="5F1E4E6A" w14:textId="77777777" w:rsidR="003C2DA5" w:rsidRPr="00E81D5C" w:rsidRDefault="003C2DA5"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lastRenderedPageBreak/>
        <w:t xml:space="preserve">Wideo </w:t>
      </w:r>
      <w:r w:rsidRPr="00E81D5C">
        <w:rPr>
          <w:rFonts w:ascii="Verdana" w:hAnsi="Verdana" w:cstheme="majorHAnsi"/>
          <w:color w:val="000000" w:themeColor="text1"/>
          <w:sz w:val="20"/>
          <w:szCs w:val="20"/>
        </w:rPr>
        <w:t>rejestrator – kamera przód+ tył</w:t>
      </w:r>
    </w:p>
    <w:p w14:paraId="11F81BBA" w14:textId="1DE18655" w:rsidR="00E81D5C" w:rsidRPr="00E81D5C" w:rsidRDefault="00E81D5C" w:rsidP="00412D3A">
      <w:pPr>
        <w:numPr>
          <w:ilvl w:val="0"/>
          <w:numId w:val="46"/>
        </w:numPr>
        <w:spacing w:before="100" w:beforeAutospacing="1" w:after="100" w:afterAutospacing="1"/>
        <w:rPr>
          <w:rFonts w:ascii="Verdana" w:hAnsi="Verdana" w:cstheme="majorHAnsi"/>
          <w:sz w:val="20"/>
          <w:szCs w:val="20"/>
        </w:rPr>
      </w:pPr>
      <w:r w:rsidRPr="00E81D5C">
        <w:rPr>
          <w:rFonts w:ascii="Verdana" w:hAnsi="Verdana" w:cstheme="majorHAnsi"/>
          <w:color w:val="000000" w:themeColor="text1"/>
          <w:sz w:val="20"/>
          <w:szCs w:val="20"/>
        </w:rPr>
        <w:t>Min. 2 kluczyki</w:t>
      </w:r>
    </w:p>
    <w:p w14:paraId="28B316C5" w14:textId="77777777" w:rsidR="003C2DA5" w:rsidRPr="00E81D5C" w:rsidRDefault="003C2DA5" w:rsidP="003C2DA5">
      <w:pPr>
        <w:spacing w:before="100" w:beforeAutospacing="1" w:after="100" w:afterAutospacing="1"/>
        <w:outlineLvl w:val="0"/>
        <w:rPr>
          <w:rFonts w:ascii="Verdana" w:hAnsi="Verdana" w:cstheme="majorHAnsi"/>
          <w:b/>
          <w:bCs/>
          <w:kern w:val="36"/>
          <w:sz w:val="20"/>
          <w:szCs w:val="20"/>
        </w:rPr>
      </w:pPr>
      <w:r w:rsidRPr="00E81D5C">
        <w:rPr>
          <w:rFonts w:ascii="Verdana" w:hAnsi="Verdana" w:cstheme="majorHAnsi"/>
          <w:b/>
          <w:bCs/>
          <w:kern w:val="36"/>
          <w:sz w:val="20"/>
          <w:szCs w:val="20"/>
        </w:rPr>
        <w:t>4. Wyposażenie wnętrza i komfort</w:t>
      </w:r>
    </w:p>
    <w:p w14:paraId="797D4A5F" w14:textId="77777777" w:rsidR="003C2DA5" w:rsidRPr="00E81D5C" w:rsidRDefault="003C2DA5" w:rsidP="003C2DA5">
      <w:pPr>
        <w:spacing w:before="100" w:beforeAutospacing="1" w:after="100" w:afterAutospacing="1"/>
        <w:outlineLvl w:val="1"/>
        <w:rPr>
          <w:rFonts w:ascii="Verdana" w:hAnsi="Verdana" w:cstheme="majorHAnsi"/>
          <w:b/>
          <w:bCs/>
          <w:sz w:val="20"/>
          <w:szCs w:val="20"/>
        </w:rPr>
      </w:pPr>
      <w:r w:rsidRPr="00E81D5C">
        <w:rPr>
          <w:rFonts w:ascii="Verdana" w:hAnsi="Verdana" w:cstheme="majorHAnsi"/>
          <w:b/>
          <w:bCs/>
          <w:sz w:val="20"/>
          <w:szCs w:val="20"/>
        </w:rPr>
        <w:t>4.1. Kabina kierowcy</w:t>
      </w:r>
    </w:p>
    <w:p w14:paraId="569B114D" w14:textId="77777777" w:rsidR="003C2DA5" w:rsidRPr="00E81D5C" w:rsidRDefault="003C2DA5" w:rsidP="00412D3A">
      <w:pPr>
        <w:numPr>
          <w:ilvl w:val="0"/>
          <w:numId w:val="47"/>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Fotele przednie: </w:t>
      </w:r>
      <w:r w:rsidRPr="00E81D5C">
        <w:rPr>
          <w:rFonts w:ascii="Verdana" w:hAnsi="Verdana" w:cstheme="majorHAnsi"/>
          <w:b/>
          <w:bCs/>
          <w:sz w:val="20"/>
          <w:szCs w:val="20"/>
        </w:rPr>
        <w:t>podgrzewane</w:t>
      </w:r>
      <w:r w:rsidRPr="00E81D5C">
        <w:rPr>
          <w:rFonts w:ascii="Verdana" w:hAnsi="Verdana" w:cstheme="majorHAnsi"/>
          <w:sz w:val="20"/>
          <w:szCs w:val="20"/>
        </w:rPr>
        <w:t>, regulowane elektrycznie.</w:t>
      </w:r>
    </w:p>
    <w:p w14:paraId="15F39B4E" w14:textId="77777777" w:rsidR="003C2DA5" w:rsidRPr="00E81D5C" w:rsidRDefault="003C2DA5" w:rsidP="00412D3A">
      <w:pPr>
        <w:numPr>
          <w:ilvl w:val="0"/>
          <w:numId w:val="47"/>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Tapicerka: </w:t>
      </w:r>
      <w:r w:rsidRPr="00E81D5C">
        <w:rPr>
          <w:rFonts w:ascii="Verdana" w:hAnsi="Verdana" w:cstheme="majorHAnsi"/>
          <w:b/>
          <w:bCs/>
          <w:sz w:val="20"/>
          <w:szCs w:val="20"/>
        </w:rPr>
        <w:t>skórzana</w:t>
      </w:r>
    </w:p>
    <w:p w14:paraId="3D99BB21" w14:textId="77777777" w:rsidR="003C2DA5" w:rsidRPr="00E81D5C" w:rsidRDefault="003C2DA5" w:rsidP="00412D3A">
      <w:pPr>
        <w:numPr>
          <w:ilvl w:val="0"/>
          <w:numId w:val="47"/>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Kierownica: wielofunkcyjna, regulowana w dwóch płaszczyznach, podgrzewana</w:t>
      </w:r>
    </w:p>
    <w:p w14:paraId="4DACB8E1" w14:textId="77777777" w:rsidR="003C2DA5" w:rsidRPr="00E81D5C" w:rsidRDefault="003C2DA5" w:rsidP="00412D3A">
      <w:pPr>
        <w:numPr>
          <w:ilvl w:val="0"/>
          <w:numId w:val="47"/>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Uchwyt dźwigni zmiany biegów pokryty skórą</w:t>
      </w:r>
    </w:p>
    <w:p w14:paraId="763D6C0C" w14:textId="77777777" w:rsidR="003C2DA5" w:rsidRPr="00E81D5C" w:rsidRDefault="003C2DA5" w:rsidP="00412D3A">
      <w:pPr>
        <w:numPr>
          <w:ilvl w:val="0"/>
          <w:numId w:val="47"/>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System </w:t>
      </w:r>
      <w:proofErr w:type="spellStart"/>
      <w:r w:rsidRPr="00E81D5C">
        <w:rPr>
          <w:rFonts w:ascii="Verdana" w:hAnsi="Verdana" w:cstheme="majorHAnsi"/>
          <w:sz w:val="20"/>
          <w:szCs w:val="20"/>
        </w:rPr>
        <w:t>bezkluczykowy</w:t>
      </w:r>
      <w:proofErr w:type="spellEnd"/>
      <w:r w:rsidRPr="00E81D5C">
        <w:rPr>
          <w:rFonts w:ascii="Verdana" w:hAnsi="Verdana" w:cstheme="majorHAnsi"/>
          <w:sz w:val="20"/>
          <w:szCs w:val="20"/>
        </w:rPr>
        <w:t xml:space="preserve">: </w:t>
      </w:r>
      <w:r w:rsidRPr="00E81D5C">
        <w:rPr>
          <w:rFonts w:ascii="Verdana" w:hAnsi="Verdana" w:cstheme="majorHAnsi"/>
          <w:b/>
          <w:bCs/>
          <w:sz w:val="20"/>
          <w:szCs w:val="20"/>
        </w:rPr>
        <w:t>wymagany</w:t>
      </w:r>
      <w:r w:rsidRPr="00E81D5C">
        <w:rPr>
          <w:rFonts w:ascii="Verdana" w:hAnsi="Verdana" w:cstheme="majorHAnsi"/>
          <w:sz w:val="20"/>
          <w:szCs w:val="20"/>
        </w:rPr>
        <w:t>.</w:t>
      </w:r>
    </w:p>
    <w:p w14:paraId="2D67002C" w14:textId="77777777" w:rsidR="003C2DA5" w:rsidRPr="00E81D5C" w:rsidRDefault="003C2DA5" w:rsidP="003C2DA5">
      <w:pPr>
        <w:spacing w:before="100" w:beforeAutospacing="1" w:after="100" w:afterAutospacing="1"/>
        <w:outlineLvl w:val="1"/>
        <w:rPr>
          <w:rFonts w:ascii="Verdana" w:hAnsi="Verdana" w:cstheme="majorHAnsi"/>
          <w:b/>
          <w:bCs/>
          <w:sz w:val="20"/>
          <w:szCs w:val="20"/>
        </w:rPr>
      </w:pPr>
      <w:r w:rsidRPr="00E81D5C">
        <w:rPr>
          <w:rFonts w:ascii="Verdana" w:hAnsi="Verdana" w:cstheme="majorHAnsi"/>
          <w:b/>
          <w:bCs/>
          <w:sz w:val="20"/>
          <w:szCs w:val="20"/>
        </w:rPr>
        <w:t>4.2. Multimedia i łączność</w:t>
      </w:r>
    </w:p>
    <w:p w14:paraId="637E5C8B" w14:textId="77777777" w:rsidR="003C2DA5" w:rsidRPr="00E81D5C" w:rsidRDefault="003C2DA5" w:rsidP="00412D3A">
      <w:pPr>
        <w:numPr>
          <w:ilvl w:val="0"/>
          <w:numId w:val="48"/>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Ekran dotykowy: </w:t>
      </w:r>
      <w:r w:rsidRPr="00E81D5C">
        <w:rPr>
          <w:rFonts w:ascii="Verdana" w:hAnsi="Verdana" w:cstheme="majorHAnsi"/>
          <w:b/>
          <w:bCs/>
          <w:sz w:val="20"/>
          <w:szCs w:val="20"/>
        </w:rPr>
        <w:t>min. 13 cali</w:t>
      </w:r>
    </w:p>
    <w:p w14:paraId="01B1220F" w14:textId="77777777" w:rsidR="003C2DA5" w:rsidRPr="00E81D5C" w:rsidRDefault="003C2DA5" w:rsidP="00412D3A">
      <w:pPr>
        <w:numPr>
          <w:ilvl w:val="0"/>
          <w:numId w:val="48"/>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System nawigacji: </w:t>
      </w:r>
      <w:r w:rsidRPr="00E81D5C">
        <w:rPr>
          <w:rFonts w:ascii="Verdana" w:hAnsi="Verdana" w:cstheme="majorHAnsi"/>
          <w:b/>
          <w:bCs/>
          <w:sz w:val="20"/>
          <w:szCs w:val="20"/>
        </w:rPr>
        <w:t>wbudowany</w:t>
      </w:r>
    </w:p>
    <w:p w14:paraId="03743999" w14:textId="77777777" w:rsidR="003C2DA5" w:rsidRPr="00E81D5C" w:rsidRDefault="003C2DA5" w:rsidP="00412D3A">
      <w:pPr>
        <w:numPr>
          <w:ilvl w:val="0"/>
          <w:numId w:val="48"/>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Android Auto / Apple Car Play: </w:t>
      </w:r>
      <w:r w:rsidRPr="00E81D5C">
        <w:rPr>
          <w:rFonts w:ascii="Verdana" w:hAnsi="Verdana" w:cstheme="majorHAnsi"/>
          <w:b/>
          <w:bCs/>
          <w:sz w:val="20"/>
          <w:szCs w:val="20"/>
        </w:rPr>
        <w:t>wymagane</w:t>
      </w:r>
      <w:r w:rsidRPr="00E81D5C">
        <w:rPr>
          <w:rFonts w:ascii="Verdana" w:hAnsi="Verdana" w:cstheme="majorHAnsi"/>
          <w:sz w:val="20"/>
          <w:szCs w:val="20"/>
        </w:rPr>
        <w:t xml:space="preserve"> (przewodowe lub bezprzewodowe).</w:t>
      </w:r>
    </w:p>
    <w:p w14:paraId="1CD25324" w14:textId="77777777" w:rsidR="003C2DA5" w:rsidRPr="00E81D5C" w:rsidRDefault="003C2DA5" w:rsidP="00412D3A">
      <w:pPr>
        <w:numPr>
          <w:ilvl w:val="0"/>
          <w:numId w:val="48"/>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Liczba głośników: </w:t>
      </w:r>
      <w:r w:rsidRPr="00E81D5C">
        <w:rPr>
          <w:rFonts w:ascii="Verdana" w:hAnsi="Verdana" w:cstheme="majorHAnsi"/>
          <w:b/>
          <w:bCs/>
          <w:sz w:val="20"/>
          <w:szCs w:val="20"/>
        </w:rPr>
        <w:t>min.10</w:t>
      </w:r>
    </w:p>
    <w:p w14:paraId="4BCC4B28" w14:textId="77777777" w:rsidR="003C2DA5" w:rsidRPr="00E81D5C" w:rsidRDefault="003C2DA5" w:rsidP="00412D3A">
      <w:pPr>
        <w:numPr>
          <w:ilvl w:val="0"/>
          <w:numId w:val="48"/>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Gniazda USB/USB</w:t>
      </w:r>
      <w:r w:rsidRPr="00E81D5C">
        <w:rPr>
          <w:rFonts w:ascii="Verdana" w:hAnsi="Verdana" w:cstheme="majorHAnsi"/>
          <w:sz w:val="20"/>
          <w:szCs w:val="20"/>
        </w:rPr>
        <w:noBreakHyphen/>
        <w:t xml:space="preserve">C: </w:t>
      </w:r>
      <w:r w:rsidRPr="00E81D5C">
        <w:rPr>
          <w:rFonts w:ascii="Verdana" w:hAnsi="Verdana" w:cstheme="majorHAnsi"/>
          <w:b/>
          <w:bCs/>
          <w:sz w:val="20"/>
          <w:szCs w:val="20"/>
        </w:rPr>
        <w:t>min. 4 szt.</w:t>
      </w:r>
      <w:r w:rsidRPr="00E81D5C">
        <w:rPr>
          <w:rFonts w:ascii="Verdana" w:hAnsi="Verdana" w:cstheme="majorHAnsi"/>
          <w:sz w:val="20"/>
          <w:szCs w:val="20"/>
        </w:rPr>
        <w:t xml:space="preserve"> (w tym dla pasażerów z tyłu).</w:t>
      </w:r>
    </w:p>
    <w:p w14:paraId="776C2C3C" w14:textId="77777777" w:rsidR="003C2DA5" w:rsidRPr="00E81D5C" w:rsidRDefault="003C2DA5" w:rsidP="003C2DA5">
      <w:pPr>
        <w:spacing w:before="100" w:beforeAutospacing="1" w:after="100" w:afterAutospacing="1"/>
        <w:outlineLvl w:val="1"/>
        <w:rPr>
          <w:rFonts w:ascii="Verdana" w:hAnsi="Verdana" w:cstheme="majorHAnsi"/>
          <w:b/>
          <w:bCs/>
          <w:sz w:val="20"/>
          <w:szCs w:val="20"/>
        </w:rPr>
      </w:pPr>
      <w:r w:rsidRPr="00E81D5C">
        <w:rPr>
          <w:rFonts w:ascii="Verdana" w:hAnsi="Verdana" w:cstheme="majorHAnsi"/>
          <w:b/>
          <w:bCs/>
          <w:sz w:val="20"/>
          <w:szCs w:val="20"/>
        </w:rPr>
        <w:t>4.3. Klimatyzacja i przestrzeń pasażerska</w:t>
      </w:r>
    </w:p>
    <w:p w14:paraId="0BE9F522" w14:textId="77777777" w:rsidR="003C2DA5" w:rsidRPr="00E81D5C" w:rsidRDefault="003C2DA5" w:rsidP="00412D3A">
      <w:pPr>
        <w:numPr>
          <w:ilvl w:val="0"/>
          <w:numId w:val="49"/>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Klimatyzacja:</w:t>
      </w:r>
      <w:r w:rsidRPr="00E81D5C">
        <w:rPr>
          <w:rFonts w:ascii="Verdana" w:hAnsi="Verdana" w:cstheme="majorHAnsi"/>
          <w:b/>
          <w:bCs/>
          <w:sz w:val="20"/>
          <w:szCs w:val="20"/>
        </w:rPr>
        <w:t xml:space="preserve"> trzystrefowa</w:t>
      </w:r>
      <w:r w:rsidRPr="00E81D5C">
        <w:rPr>
          <w:rFonts w:ascii="Verdana" w:hAnsi="Verdana" w:cstheme="majorHAnsi"/>
          <w:sz w:val="20"/>
          <w:szCs w:val="20"/>
        </w:rPr>
        <w:t>.</w:t>
      </w:r>
    </w:p>
    <w:p w14:paraId="296DCC3B" w14:textId="77777777" w:rsidR="003C2DA5" w:rsidRPr="00E81D5C" w:rsidRDefault="003C2DA5" w:rsidP="00412D3A">
      <w:pPr>
        <w:numPr>
          <w:ilvl w:val="0"/>
          <w:numId w:val="49"/>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Oświetlenie wnętrza: LED.</w:t>
      </w:r>
    </w:p>
    <w:p w14:paraId="7440B3B8" w14:textId="77777777" w:rsidR="003C2DA5" w:rsidRPr="00E81D5C" w:rsidRDefault="003C2DA5" w:rsidP="00412D3A">
      <w:pPr>
        <w:numPr>
          <w:ilvl w:val="0"/>
          <w:numId w:val="49"/>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Układ siedzeń:</w:t>
      </w:r>
    </w:p>
    <w:p w14:paraId="713B9433" w14:textId="77777777" w:rsidR="003C2DA5" w:rsidRPr="00E81D5C" w:rsidRDefault="003C2DA5" w:rsidP="00412D3A">
      <w:pPr>
        <w:numPr>
          <w:ilvl w:val="1"/>
          <w:numId w:val="49"/>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drugi rząd: 3 oddzielne fotele</w:t>
      </w:r>
    </w:p>
    <w:p w14:paraId="15B15A32" w14:textId="77777777" w:rsidR="003C2DA5" w:rsidRPr="00E81D5C" w:rsidRDefault="003C2DA5" w:rsidP="00412D3A">
      <w:pPr>
        <w:numPr>
          <w:ilvl w:val="1"/>
          <w:numId w:val="49"/>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trzeci rząd: 3 oddzielne fotele</w:t>
      </w:r>
    </w:p>
    <w:p w14:paraId="4FDDF8C5" w14:textId="77777777" w:rsidR="003C2DA5" w:rsidRPr="00E81D5C" w:rsidRDefault="003C2DA5" w:rsidP="00412D3A">
      <w:pPr>
        <w:numPr>
          <w:ilvl w:val="0"/>
          <w:numId w:val="49"/>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Możliwość przesuwania lub demontażu foteli: </w:t>
      </w:r>
      <w:r w:rsidRPr="00E81D5C">
        <w:rPr>
          <w:rFonts w:ascii="Verdana" w:hAnsi="Verdana" w:cstheme="majorHAnsi"/>
          <w:b/>
          <w:bCs/>
          <w:sz w:val="20"/>
          <w:szCs w:val="20"/>
        </w:rPr>
        <w:t>wymagana</w:t>
      </w:r>
      <w:r w:rsidRPr="00E81D5C">
        <w:rPr>
          <w:rFonts w:ascii="Verdana" w:hAnsi="Verdana" w:cstheme="majorHAnsi"/>
          <w:sz w:val="20"/>
          <w:szCs w:val="20"/>
        </w:rPr>
        <w:t>.</w:t>
      </w:r>
    </w:p>
    <w:p w14:paraId="119D77C9" w14:textId="77777777" w:rsidR="003C2DA5" w:rsidRPr="00E81D5C" w:rsidRDefault="003C2DA5" w:rsidP="00412D3A">
      <w:pPr>
        <w:numPr>
          <w:ilvl w:val="0"/>
          <w:numId w:val="49"/>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Rolety przeciwsłoneczne</w:t>
      </w:r>
    </w:p>
    <w:p w14:paraId="610901CE" w14:textId="77777777" w:rsidR="003C2DA5" w:rsidRPr="00E81D5C" w:rsidRDefault="003C2DA5" w:rsidP="00412D3A">
      <w:pPr>
        <w:numPr>
          <w:ilvl w:val="0"/>
          <w:numId w:val="49"/>
        </w:numPr>
        <w:spacing w:before="100" w:beforeAutospacing="1" w:after="100" w:afterAutospacing="1"/>
        <w:jc w:val="both"/>
        <w:rPr>
          <w:rFonts w:ascii="Verdana" w:hAnsi="Verdana" w:cstheme="majorHAnsi"/>
          <w:sz w:val="20"/>
          <w:szCs w:val="20"/>
        </w:rPr>
      </w:pPr>
      <w:r w:rsidRPr="00E81D5C">
        <w:rPr>
          <w:rFonts w:ascii="Verdana" w:hAnsi="Verdana" w:cstheme="majorHAnsi"/>
          <w:sz w:val="20"/>
          <w:szCs w:val="20"/>
        </w:rPr>
        <w:t>4 zaczepy do mocowania ładunku</w:t>
      </w:r>
    </w:p>
    <w:p w14:paraId="319726FC" w14:textId="77777777" w:rsidR="003C2DA5" w:rsidRPr="00E81D5C" w:rsidRDefault="003C2DA5" w:rsidP="00412D3A">
      <w:pPr>
        <w:numPr>
          <w:ilvl w:val="0"/>
          <w:numId w:val="49"/>
        </w:numPr>
        <w:spacing w:before="100" w:beforeAutospacing="1" w:after="100" w:afterAutospacing="1"/>
        <w:jc w:val="both"/>
        <w:rPr>
          <w:rFonts w:ascii="Verdana" w:hAnsi="Verdana" w:cstheme="majorHAnsi"/>
          <w:sz w:val="20"/>
          <w:szCs w:val="20"/>
        </w:rPr>
      </w:pPr>
      <w:r w:rsidRPr="00E81D5C">
        <w:rPr>
          <w:rFonts w:ascii="Verdana" w:hAnsi="Verdana" w:cstheme="majorHAnsi"/>
          <w:sz w:val="20"/>
          <w:szCs w:val="20"/>
        </w:rPr>
        <w:t>Programowana nagrzewnica spalinowa z pilotem</w:t>
      </w:r>
    </w:p>
    <w:p w14:paraId="0EBF61A6" w14:textId="77777777" w:rsidR="003C2DA5" w:rsidRPr="00E81D5C" w:rsidRDefault="003C2DA5" w:rsidP="00412D3A">
      <w:pPr>
        <w:numPr>
          <w:ilvl w:val="0"/>
          <w:numId w:val="49"/>
        </w:numPr>
        <w:spacing w:before="100" w:beforeAutospacing="1" w:after="100" w:afterAutospacing="1"/>
        <w:jc w:val="both"/>
        <w:rPr>
          <w:rFonts w:ascii="Verdana" w:hAnsi="Verdana" w:cstheme="majorHAnsi"/>
          <w:sz w:val="20"/>
          <w:szCs w:val="20"/>
        </w:rPr>
      </w:pPr>
      <w:r w:rsidRPr="00E81D5C">
        <w:rPr>
          <w:rFonts w:ascii="Verdana" w:hAnsi="Verdana" w:cstheme="majorHAnsi"/>
          <w:sz w:val="20"/>
          <w:szCs w:val="20"/>
        </w:rPr>
        <w:t>Przetwornica napięcia – gniazdo 230V</w:t>
      </w:r>
    </w:p>
    <w:p w14:paraId="5F11D773" w14:textId="77777777" w:rsidR="003C2DA5" w:rsidRPr="00E81D5C" w:rsidRDefault="003C2DA5" w:rsidP="003C2DA5">
      <w:pPr>
        <w:spacing w:before="100" w:beforeAutospacing="1" w:after="100" w:afterAutospacing="1"/>
        <w:outlineLvl w:val="0"/>
        <w:rPr>
          <w:rFonts w:ascii="Verdana" w:hAnsi="Verdana" w:cstheme="majorHAnsi"/>
          <w:b/>
          <w:bCs/>
          <w:kern w:val="36"/>
          <w:sz w:val="20"/>
          <w:szCs w:val="20"/>
        </w:rPr>
      </w:pPr>
      <w:r w:rsidRPr="00E81D5C">
        <w:rPr>
          <w:rFonts w:ascii="Verdana" w:hAnsi="Verdana" w:cstheme="majorHAnsi"/>
          <w:b/>
          <w:bCs/>
          <w:kern w:val="36"/>
          <w:sz w:val="20"/>
          <w:szCs w:val="20"/>
        </w:rPr>
        <w:t>5. Wyposażenie zewnętrzne</w:t>
      </w:r>
    </w:p>
    <w:p w14:paraId="4A832ED1" w14:textId="77777777" w:rsidR="003C2DA5" w:rsidRPr="00E81D5C" w:rsidRDefault="003C2DA5" w:rsidP="00412D3A">
      <w:pPr>
        <w:numPr>
          <w:ilvl w:val="0"/>
          <w:numId w:val="50"/>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Reflektory: </w:t>
      </w:r>
      <w:r w:rsidRPr="00E81D5C">
        <w:rPr>
          <w:rFonts w:ascii="Verdana" w:hAnsi="Verdana" w:cstheme="majorHAnsi"/>
          <w:b/>
          <w:bCs/>
          <w:sz w:val="20"/>
          <w:szCs w:val="20"/>
        </w:rPr>
        <w:t>LED</w:t>
      </w:r>
      <w:r w:rsidRPr="00E81D5C">
        <w:rPr>
          <w:rFonts w:ascii="Verdana" w:hAnsi="Verdana" w:cstheme="majorHAnsi"/>
          <w:sz w:val="20"/>
          <w:szCs w:val="20"/>
        </w:rPr>
        <w:t>, automatyczne światła drogowe.</w:t>
      </w:r>
    </w:p>
    <w:p w14:paraId="25A7F22D" w14:textId="77777777" w:rsidR="003C2DA5" w:rsidRPr="00E81D5C" w:rsidRDefault="003C2DA5" w:rsidP="00412D3A">
      <w:pPr>
        <w:numPr>
          <w:ilvl w:val="0"/>
          <w:numId w:val="50"/>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Światła tylne w technologii LED</w:t>
      </w:r>
    </w:p>
    <w:p w14:paraId="3702718E" w14:textId="0697DDD0" w:rsidR="003C2DA5" w:rsidRPr="00E81D5C" w:rsidRDefault="00E81D5C" w:rsidP="00412D3A">
      <w:pPr>
        <w:numPr>
          <w:ilvl w:val="0"/>
          <w:numId w:val="50"/>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Koła/</w:t>
      </w:r>
      <w:r w:rsidR="003C2DA5" w:rsidRPr="00E81D5C">
        <w:rPr>
          <w:rFonts w:ascii="Verdana" w:hAnsi="Verdana" w:cstheme="majorHAnsi"/>
          <w:sz w:val="20"/>
          <w:szCs w:val="20"/>
        </w:rPr>
        <w:t>Felgi aluminiowe:</w:t>
      </w:r>
      <w:r w:rsidR="003C2DA5" w:rsidRPr="00E81D5C">
        <w:rPr>
          <w:rFonts w:ascii="Verdana" w:hAnsi="Verdana" w:cstheme="majorHAnsi"/>
          <w:b/>
          <w:bCs/>
          <w:sz w:val="20"/>
          <w:szCs w:val="20"/>
        </w:rPr>
        <w:t>19 cali</w:t>
      </w:r>
      <w:r w:rsidR="003C2DA5" w:rsidRPr="00E81D5C">
        <w:rPr>
          <w:rFonts w:ascii="Verdana" w:hAnsi="Verdana" w:cstheme="majorHAnsi"/>
          <w:sz w:val="20"/>
          <w:szCs w:val="20"/>
        </w:rPr>
        <w:t xml:space="preserve">. </w:t>
      </w:r>
      <w:r w:rsidR="003C2DA5" w:rsidRPr="00E81D5C">
        <w:rPr>
          <w:rFonts w:ascii="Verdana" w:hAnsi="Verdana" w:cstheme="majorHAnsi"/>
          <w:b/>
          <w:bCs/>
          <w:sz w:val="20"/>
          <w:szCs w:val="20"/>
        </w:rPr>
        <w:t>lato 17 cali zima</w:t>
      </w:r>
    </w:p>
    <w:p w14:paraId="73CB19D1" w14:textId="77777777" w:rsidR="003C2DA5" w:rsidRPr="00E81D5C" w:rsidRDefault="003C2DA5" w:rsidP="00412D3A">
      <w:pPr>
        <w:numPr>
          <w:ilvl w:val="0"/>
          <w:numId w:val="50"/>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Zestaw do naprawy opon</w:t>
      </w:r>
    </w:p>
    <w:p w14:paraId="51AA60D5" w14:textId="77777777" w:rsidR="003C2DA5" w:rsidRPr="00E81D5C" w:rsidRDefault="003C2DA5" w:rsidP="00412D3A">
      <w:pPr>
        <w:numPr>
          <w:ilvl w:val="0"/>
          <w:numId w:val="50"/>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Lusterka: elektryczne, podgrzewane, składane.</w:t>
      </w:r>
    </w:p>
    <w:p w14:paraId="1051B99A" w14:textId="77777777" w:rsidR="003C2DA5" w:rsidRPr="00E81D5C" w:rsidRDefault="003C2DA5" w:rsidP="00412D3A">
      <w:pPr>
        <w:numPr>
          <w:ilvl w:val="0"/>
          <w:numId w:val="50"/>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Czujnik deszczu i zmierzchu: wymagane.</w:t>
      </w:r>
    </w:p>
    <w:p w14:paraId="2A4A03D7" w14:textId="77777777" w:rsidR="003C2DA5" w:rsidRPr="00E81D5C" w:rsidRDefault="003C2DA5" w:rsidP="00412D3A">
      <w:pPr>
        <w:numPr>
          <w:ilvl w:val="0"/>
          <w:numId w:val="50"/>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Lakier: w odcieniu szarym.</w:t>
      </w:r>
    </w:p>
    <w:p w14:paraId="7482201A" w14:textId="77777777" w:rsidR="003C2DA5" w:rsidRPr="00E81D5C" w:rsidRDefault="003C2DA5" w:rsidP="00412D3A">
      <w:pPr>
        <w:numPr>
          <w:ilvl w:val="0"/>
          <w:numId w:val="50"/>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Klamki, lusterka i zderzaki w kolorze nadwozia</w:t>
      </w:r>
    </w:p>
    <w:p w14:paraId="3F166CD9" w14:textId="77777777" w:rsidR="003C2DA5" w:rsidRPr="00E81D5C" w:rsidRDefault="003C2DA5" w:rsidP="00412D3A">
      <w:pPr>
        <w:numPr>
          <w:ilvl w:val="0"/>
          <w:numId w:val="50"/>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Chlapacze tył + przód</w:t>
      </w:r>
    </w:p>
    <w:p w14:paraId="5A5A8DC8" w14:textId="77777777" w:rsidR="003C2DA5" w:rsidRPr="00E81D5C" w:rsidRDefault="003C2DA5" w:rsidP="003C2DA5">
      <w:pPr>
        <w:spacing w:before="100" w:beforeAutospacing="1" w:after="100" w:afterAutospacing="1"/>
        <w:outlineLvl w:val="0"/>
        <w:rPr>
          <w:rFonts w:ascii="Verdana" w:hAnsi="Verdana" w:cstheme="majorHAnsi"/>
          <w:b/>
          <w:bCs/>
          <w:kern w:val="36"/>
          <w:sz w:val="20"/>
          <w:szCs w:val="20"/>
        </w:rPr>
      </w:pPr>
      <w:r w:rsidRPr="00E81D5C">
        <w:rPr>
          <w:rFonts w:ascii="Verdana" w:hAnsi="Verdana" w:cstheme="majorHAnsi"/>
          <w:b/>
          <w:bCs/>
          <w:kern w:val="36"/>
          <w:sz w:val="20"/>
          <w:szCs w:val="20"/>
        </w:rPr>
        <w:t>6. Wyposażenie dodatkowe (opcjonalne)</w:t>
      </w:r>
    </w:p>
    <w:p w14:paraId="5EFE2066" w14:textId="77777777" w:rsidR="003C2DA5" w:rsidRPr="00E81D5C" w:rsidRDefault="003C2DA5" w:rsidP="00412D3A">
      <w:pPr>
        <w:numPr>
          <w:ilvl w:val="0"/>
          <w:numId w:val="51"/>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Hak holowniczy: stały lub wypinany.</w:t>
      </w:r>
    </w:p>
    <w:p w14:paraId="562DD4BA" w14:textId="77777777" w:rsidR="003C2DA5" w:rsidRPr="00E81D5C" w:rsidRDefault="003C2DA5" w:rsidP="00412D3A">
      <w:pPr>
        <w:numPr>
          <w:ilvl w:val="0"/>
          <w:numId w:val="51"/>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Dywaniki gumowe + mata bagażnika.</w:t>
      </w:r>
    </w:p>
    <w:p w14:paraId="3746BE16" w14:textId="77777777" w:rsidR="003C2DA5" w:rsidRPr="00E81D5C" w:rsidRDefault="003C2DA5" w:rsidP="00412D3A">
      <w:pPr>
        <w:numPr>
          <w:ilvl w:val="0"/>
          <w:numId w:val="51"/>
        </w:numPr>
        <w:spacing w:before="100" w:beforeAutospacing="1" w:after="100" w:afterAutospacing="1"/>
        <w:rPr>
          <w:rFonts w:ascii="Verdana" w:hAnsi="Verdana" w:cstheme="majorHAnsi"/>
          <w:sz w:val="20"/>
          <w:szCs w:val="20"/>
        </w:rPr>
      </w:pPr>
      <w:r w:rsidRPr="00E81D5C">
        <w:rPr>
          <w:rFonts w:ascii="Verdana" w:hAnsi="Verdana" w:cstheme="majorHAnsi"/>
          <w:sz w:val="20"/>
          <w:szCs w:val="20"/>
        </w:rPr>
        <w:t xml:space="preserve">System audio klasy </w:t>
      </w:r>
      <w:proofErr w:type="spellStart"/>
      <w:r w:rsidRPr="00E81D5C">
        <w:rPr>
          <w:rFonts w:ascii="Verdana" w:hAnsi="Verdana" w:cstheme="majorHAnsi"/>
          <w:sz w:val="20"/>
          <w:szCs w:val="20"/>
        </w:rPr>
        <w:t>premium</w:t>
      </w:r>
      <w:proofErr w:type="spellEnd"/>
      <w:r w:rsidRPr="00E81D5C">
        <w:rPr>
          <w:rFonts w:ascii="Verdana" w:hAnsi="Verdana" w:cstheme="majorHAnsi"/>
          <w:sz w:val="20"/>
          <w:szCs w:val="20"/>
        </w:rPr>
        <w:t>.</w:t>
      </w:r>
    </w:p>
    <w:p w14:paraId="2FF715A7" w14:textId="77777777" w:rsidR="003C2DA5" w:rsidRPr="00E81D5C" w:rsidRDefault="003C2DA5" w:rsidP="00412D3A">
      <w:pPr>
        <w:pStyle w:val="Akapitzlist"/>
        <w:numPr>
          <w:ilvl w:val="0"/>
          <w:numId w:val="51"/>
        </w:numPr>
        <w:spacing w:after="160" w:line="259" w:lineRule="auto"/>
        <w:contextualSpacing/>
        <w:rPr>
          <w:rFonts w:ascii="Verdana" w:hAnsi="Verdana" w:cstheme="majorHAnsi"/>
          <w:color w:val="000000" w:themeColor="text1"/>
          <w:sz w:val="20"/>
          <w:szCs w:val="20"/>
        </w:rPr>
      </w:pPr>
      <w:r w:rsidRPr="00E81D5C">
        <w:rPr>
          <w:rFonts w:ascii="Verdana" w:hAnsi="Verdana" w:cstheme="majorHAnsi"/>
          <w:color w:val="000000" w:themeColor="text1"/>
          <w:sz w:val="20"/>
          <w:szCs w:val="20"/>
        </w:rPr>
        <w:t>Długość całkowita  minimum 5450mm</w:t>
      </w:r>
    </w:p>
    <w:p w14:paraId="65000BF0" w14:textId="7E378E86" w:rsidR="002E351E" w:rsidRPr="00E81D5C" w:rsidRDefault="003C2DA5" w:rsidP="00412D3A">
      <w:pPr>
        <w:pStyle w:val="Akapitzlist"/>
        <w:numPr>
          <w:ilvl w:val="0"/>
          <w:numId w:val="51"/>
        </w:numPr>
        <w:spacing w:after="160" w:line="259" w:lineRule="auto"/>
        <w:contextualSpacing/>
        <w:rPr>
          <w:rFonts w:ascii="Verdana" w:hAnsi="Verdana" w:cstheme="majorHAnsi"/>
          <w:color w:val="000000" w:themeColor="text1"/>
          <w:sz w:val="20"/>
          <w:szCs w:val="20"/>
        </w:rPr>
      </w:pPr>
      <w:r w:rsidRPr="00E81D5C">
        <w:rPr>
          <w:rFonts w:ascii="Verdana" w:hAnsi="Verdana" w:cstheme="majorHAnsi"/>
          <w:color w:val="000000" w:themeColor="text1"/>
          <w:sz w:val="20"/>
          <w:szCs w:val="20"/>
        </w:rPr>
        <w:t>Maksymalna wysokość całkowita 2040mm</w:t>
      </w:r>
    </w:p>
    <w:sectPr w:rsidR="002E351E" w:rsidRPr="00E81D5C" w:rsidSect="00367453">
      <w:pgSz w:w="11906" w:h="16838"/>
      <w:pgMar w:top="1258" w:right="1133" w:bottom="1276" w:left="1418" w:header="709" w:footer="6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D1578" w14:textId="77777777" w:rsidR="00005D29" w:rsidRDefault="00005D29">
      <w:r>
        <w:separator/>
      </w:r>
    </w:p>
  </w:endnote>
  <w:endnote w:type="continuationSeparator" w:id="0">
    <w:p w14:paraId="15961AFF" w14:textId="77777777" w:rsidR="00005D29" w:rsidRDefault="00005D29">
      <w:r>
        <w:continuationSeparator/>
      </w:r>
    </w:p>
  </w:endnote>
  <w:endnote w:type="continuationNotice" w:id="1">
    <w:p w14:paraId="3594F37E" w14:textId="77777777" w:rsidR="00005D29" w:rsidRDefault="00005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DejaVu Sans">
    <w:altName w:val="Verdana"/>
    <w:charset w:val="EE"/>
    <w:family w:val="swiss"/>
    <w:pitch w:val="variable"/>
    <w:sig w:usb0="E7002EFF" w:usb1="D200FDFF" w:usb2="0A24602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StarSymbol">
    <w:altName w:val="Yu Gothic"/>
    <w:charset w:val="00"/>
    <w:family w:val="roman"/>
    <w:pitch w:val="variable"/>
  </w:font>
  <w:font w:name="Wingdings 2">
    <w:panose1 w:val="05020102010507070707"/>
    <w:charset w:val="02"/>
    <w:family w:val="roman"/>
    <w:pitch w:val="variable"/>
    <w:sig w:usb0="00000000" w:usb1="10000000" w:usb2="00000000" w:usb3="00000000" w:csb0="80000000" w:csb1="00000000"/>
  </w:font>
  <w:font w:name="TTE23B5968t00">
    <w:charset w:val="00"/>
    <w:family w:val="auto"/>
    <w:pitch w:val="variable"/>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PL Courier New">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auto"/>
    <w:notTrueType/>
    <w:pitch w:val="default"/>
    <w:sig w:usb0="00000007" w:usb1="00000000" w:usb2="00000000" w:usb3="00000000" w:csb0="00000003" w:csb1="00000000"/>
  </w:font>
  <w:font w:name="TimesNewRoman">
    <w:altName w:val="Yu Gothic UI"/>
    <w:charset w:val="00"/>
    <w:family w:val="roman"/>
    <w:pitch w:val="variable"/>
  </w:font>
  <w:font w:name="Verdana-Italic">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05D9"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Urząd Gminy Wieliszew</w:t>
    </w:r>
  </w:p>
  <w:p w14:paraId="3AB4391D"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Referat Z</w:t>
    </w:r>
    <w:r>
      <w:rPr>
        <w:rFonts w:ascii="Verdana" w:hAnsi="Verdana" w:cs="Verdana"/>
        <w:color w:val="808080"/>
        <w:sz w:val="16"/>
        <w:szCs w:val="16"/>
      </w:rPr>
      <w:t>akupów i Zamówień Publicznych</w:t>
    </w:r>
  </w:p>
  <w:p w14:paraId="2EFFDADD" w14:textId="4964C14B"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 xml:space="preserve">05-135 Wieliszew, ul. </w:t>
    </w:r>
    <w:r w:rsidR="00D743DD">
      <w:rPr>
        <w:rFonts w:ascii="Verdana" w:hAnsi="Verdana" w:cs="Verdana"/>
        <w:color w:val="808080"/>
        <w:sz w:val="16"/>
        <w:szCs w:val="16"/>
      </w:rPr>
      <w:t>Krzysztofa Kamila Baczyńskiego</w:t>
    </w:r>
    <w:r w:rsidRPr="00E74A1F">
      <w:rPr>
        <w:rFonts w:ascii="Verdana" w:hAnsi="Verdana" w:cs="Verdana"/>
        <w:color w:val="808080"/>
        <w:sz w:val="16"/>
        <w:szCs w:val="16"/>
      </w:rPr>
      <w:t xml:space="preserve"> 1, </w:t>
    </w:r>
    <w:proofErr w:type="spellStart"/>
    <w:r w:rsidRPr="00E74A1F">
      <w:rPr>
        <w:rFonts w:ascii="Verdana" w:hAnsi="Verdana" w:cs="Verdana"/>
        <w:color w:val="808080"/>
        <w:sz w:val="16"/>
        <w:szCs w:val="16"/>
      </w:rPr>
      <w:t>pok</w:t>
    </w:r>
    <w:proofErr w:type="spellEnd"/>
    <w:r w:rsidRPr="00E74A1F">
      <w:rPr>
        <w:rFonts w:ascii="Verdana" w:hAnsi="Verdana" w:cs="Verdana"/>
        <w:color w:val="808080"/>
        <w:sz w:val="16"/>
        <w:szCs w:val="16"/>
      </w:rPr>
      <w:t xml:space="preserve"> 104</w:t>
    </w:r>
  </w:p>
  <w:p w14:paraId="287C1525" w14:textId="77777777" w:rsidR="001B11FB" w:rsidRPr="009A21F5" w:rsidRDefault="001B11FB" w:rsidP="002E371D">
    <w:pPr>
      <w:jc w:val="center"/>
      <w:rPr>
        <w:rFonts w:ascii="Verdana" w:hAnsi="Verdana" w:cs="Verdana"/>
        <w:color w:val="808080"/>
        <w:sz w:val="16"/>
        <w:szCs w:val="16"/>
      </w:rPr>
    </w:pPr>
    <w:r w:rsidRPr="009A21F5">
      <w:rPr>
        <w:rFonts w:ascii="Verdana" w:hAnsi="Verdana" w:cs="Verdana"/>
        <w:color w:val="808080"/>
        <w:sz w:val="16"/>
        <w:szCs w:val="16"/>
      </w:rPr>
      <w:t>tel. (22) 782 18 80</w:t>
    </w:r>
    <w:r>
      <w:rPr>
        <w:rFonts w:ascii="Verdana" w:hAnsi="Verdana" w:cs="Verdana"/>
        <w:color w:val="808080"/>
        <w:sz w:val="16"/>
        <w:szCs w:val="16"/>
        <w:lang w:val="de-DE"/>
      </w:rPr>
      <w:t xml:space="preserve">, </w:t>
    </w:r>
    <w:proofErr w:type="spellStart"/>
    <w:r w:rsidRPr="00E74A1F">
      <w:rPr>
        <w:rFonts w:ascii="Verdana" w:hAnsi="Verdana" w:cs="Verdana"/>
        <w:color w:val="808080"/>
        <w:sz w:val="16"/>
        <w:szCs w:val="16"/>
        <w:lang w:val="de-DE"/>
      </w:rPr>
      <w:t>e-mail</w:t>
    </w:r>
    <w:proofErr w:type="spellEnd"/>
    <w:r w:rsidRPr="00E74A1F">
      <w:rPr>
        <w:rFonts w:ascii="Verdana" w:hAnsi="Verdana" w:cs="Verdana"/>
        <w:color w:val="808080"/>
        <w:sz w:val="16"/>
        <w:szCs w:val="16"/>
        <w:lang w:val="de-DE"/>
      </w:rPr>
      <w:t xml:space="preserve">: </w:t>
    </w:r>
    <w:hyperlink r:id="rId1" w:history="1">
      <w:r w:rsidRPr="00E74A1F">
        <w:rPr>
          <w:rStyle w:val="Hipercze"/>
          <w:rFonts w:ascii="Verdana" w:hAnsi="Verdana" w:cs="Verdana"/>
          <w:sz w:val="16"/>
          <w:szCs w:val="16"/>
          <w:lang w:val="de-DE"/>
        </w:rPr>
        <w:t>zzp@wieliszew.pl</w:t>
      </w:r>
    </w:hyperlink>
  </w:p>
  <w:p w14:paraId="74E21C83" w14:textId="15A18491" w:rsidR="001B11FB" w:rsidRPr="009F59DE" w:rsidRDefault="001B11FB">
    <w:pPr>
      <w:pStyle w:val="Stopka"/>
      <w:ind w:right="360"/>
      <w:jc w:val="right"/>
      <w:rPr>
        <w:rFonts w:ascii="Verdana" w:hAnsi="Verdana" w:cs="Verdana"/>
        <w:sz w:val="16"/>
        <w:szCs w:val="16"/>
      </w:rPr>
    </w:pPr>
    <w:r w:rsidRPr="009F59DE">
      <w:rPr>
        <w:rStyle w:val="Numerstrony"/>
        <w:rFonts w:ascii="Verdana" w:hAnsi="Verdana" w:cs="Verdana"/>
      </w:rPr>
      <w:fldChar w:fldCharType="begin"/>
    </w:r>
    <w:r w:rsidRPr="009F59DE">
      <w:rPr>
        <w:rStyle w:val="Numerstrony"/>
        <w:rFonts w:ascii="Verdana" w:hAnsi="Verdana" w:cs="Verdana"/>
      </w:rPr>
      <w:instrText xml:space="preserve"> PAGE </w:instrText>
    </w:r>
    <w:r w:rsidRPr="009F59DE">
      <w:rPr>
        <w:rStyle w:val="Numerstrony"/>
        <w:rFonts w:ascii="Verdana" w:hAnsi="Verdana" w:cs="Verdana"/>
      </w:rPr>
      <w:fldChar w:fldCharType="separate"/>
    </w:r>
    <w:r w:rsidRPr="009F59DE">
      <w:rPr>
        <w:rStyle w:val="Numerstrony"/>
        <w:rFonts w:ascii="Verdana" w:hAnsi="Verdana" w:cs="Verdana"/>
        <w:noProof/>
      </w:rPr>
      <w:t>2</w:t>
    </w:r>
    <w:r w:rsidRPr="009F59DE">
      <w:rPr>
        <w:rStyle w:val="Numerstrony"/>
        <w:rFonts w:ascii="Verdana" w:hAnsi="Verdana" w:cs="Verda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5FAC9" w14:textId="77777777" w:rsidR="00005D29" w:rsidRDefault="00005D29">
      <w:r>
        <w:separator/>
      </w:r>
    </w:p>
  </w:footnote>
  <w:footnote w:type="continuationSeparator" w:id="0">
    <w:p w14:paraId="443E85C6" w14:textId="77777777" w:rsidR="00005D29" w:rsidRDefault="00005D29">
      <w:r>
        <w:continuationSeparator/>
      </w:r>
    </w:p>
  </w:footnote>
  <w:footnote w:type="continuationNotice" w:id="1">
    <w:p w14:paraId="42852B06" w14:textId="77777777" w:rsidR="00005D29" w:rsidRDefault="00005D29"/>
  </w:footnote>
  <w:footnote w:id="2">
    <w:p w14:paraId="629FB074" w14:textId="0358297D" w:rsidR="001B11FB" w:rsidRPr="00880FBF" w:rsidRDefault="001B11FB">
      <w:pPr>
        <w:pStyle w:val="Tekstprzypisudolnego"/>
        <w:rPr>
          <w:rFonts w:ascii="Verdana" w:hAnsi="Verdana"/>
          <w:sz w:val="16"/>
          <w:szCs w:val="16"/>
        </w:rPr>
      </w:pPr>
      <w:r w:rsidRPr="00880FBF">
        <w:rPr>
          <w:rStyle w:val="Odwoanieprzypisudolnego"/>
          <w:rFonts w:ascii="Verdana" w:hAnsi="Verdana"/>
          <w:sz w:val="16"/>
          <w:szCs w:val="16"/>
        </w:rPr>
        <w:footnoteRef/>
      </w:r>
      <w:r w:rsidRPr="00880FBF">
        <w:rPr>
          <w:rFonts w:ascii="Verdana" w:hAnsi="Verdana"/>
          <w:sz w:val="16"/>
          <w:szCs w:val="16"/>
        </w:rPr>
        <w:t xml:space="preserve"> Ustawa z dnia 11 września 2019 r. – Prawo zamówień publicznych (Dz. U. z 20</w:t>
      </w:r>
      <w:r w:rsidR="005F1A9A">
        <w:rPr>
          <w:rFonts w:ascii="Verdana" w:hAnsi="Verdana"/>
          <w:sz w:val="16"/>
          <w:szCs w:val="16"/>
        </w:rPr>
        <w:t>2</w:t>
      </w:r>
      <w:r w:rsidR="005E4F86">
        <w:rPr>
          <w:rFonts w:ascii="Verdana" w:hAnsi="Verdana"/>
          <w:sz w:val="16"/>
          <w:szCs w:val="16"/>
        </w:rPr>
        <w:t xml:space="preserve">4 </w:t>
      </w:r>
      <w:r w:rsidRPr="00880FBF">
        <w:rPr>
          <w:rFonts w:ascii="Verdana" w:hAnsi="Verdana"/>
          <w:sz w:val="16"/>
          <w:szCs w:val="16"/>
        </w:rPr>
        <w:t xml:space="preserve">poz. </w:t>
      </w:r>
      <w:r w:rsidR="00CF6EC3">
        <w:rPr>
          <w:rFonts w:ascii="Verdana" w:hAnsi="Verdana"/>
          <w:sz w:val="16"/>
          <w:szCs w:val="16"/>
        </w:rPr>
        <w:t xml:space="preserve">1320 z </w:t>
      </w:r>
      <w:proofErr w:type="spellStart"/>
      <w:r w:rsidR="00CF6EC3">
        <w:rPr>
          <w:rFonts w:ascii="Verdana" w:hAnsi="Verdana"/>
          <w:sz w:val="16"/>
          <w:szCs w:val="16"/>
        </w:rPr>
        <w:t>późn</w:t>
      </w:r>
      <w:proofErr w:type="spellEnd"/>
      <w:r w:rsidR="00CF6EC3">
        <w:rPr>
          <w:rFonts w:ascii="Verdana" w:hAnsi="Verdana"/>
          <w:sz w:val="16"/>
          <w:szCs w:val="16"/>
        </w:rPr>
        <w:t>. zm.</w:t>
      </w:r>
      <w:r w:rsidRPr="00880FBF">
        <w:rPr>
          <w:rFonts w:ascii="Verdana" w:hAnsi="Verdana"/>
          <w:sz w:val="16"/>
          <w:szCs w:val="16"/>
        </w:rPr>
        <w:t>)</w:t>
      </w:r>
    </w:p>
  </w:footnote>
  <w:footnote w:id="3">
    <w:p w14:paraId="212E15AE" w14:textId="27253199" w:rsidR="001B11FB" w:rsidRPr="00BD6EF2" w:rsidRDefault="001B11FB" w:rsidP="00A620C2">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23 kwietnia 1964 r. – Kodeks cywilny (Dz. U. z 202</w:t>
      </w:r>
      <w:r w:rsidR="005E4F86">
        <w:rPr>
          <w:rFonts w:ascii="Verdana" w:hAnsi="Verdana"/>
          <w:sz w:val="16"/>
          <w:szCs w:val="16"/>
        </w:rPr>
        <w:t>5</w:t>
      </w:r>
      <w:r w:rsidRPr="00BD6EF2">
        <w:rPr>
          <w:rFonts w:ascii="Verdana" w:hAnsi="Verdana"/>
          <w:sz w:val="16"/>
          <w:szCs w:val="16"/>
        </w:rPr>
        <w:t xml:space="preserve"> r. poz. </w:t>
      </w:r>
      <w:r w:rsidR="005E4F86">
        <w:rPr>
          <w:rFonts w:ascii="Verdana" w:hAnsi="Verdana"/>
          <w:sz w:val="16"/>
          <w:szCs w:val="16"/>
        </w:rPr>
        <w:t xml:space="preserve">1071 z </w:t>
      </w:r>
      <w:proofErr w:type="spellStart"/>
      <w:r w:rsidR="005E4F86">
        <w:rPr>
          <w:rFonts w:ascii="Verdana" w:hAnsi="Verdana"/>
          <w:sz w:val="16"/>
          <w:szCs w:val="16"/>
        </w:rPr>
        <w:t>późn</w:t>
      </w:r>
      <w:proofErr w:type="spellEnd"/>
      <w:r w:rsidR="005E4F86">
        <w:rPr>
          <w:rFonts w:ascii="Verdana" w:hAnsi="Verdana"/>
          <w:sz w:val="16"/>
          <w:szCs w:val="16"/>
        </w:rPr>
        <w:t>. zm</w:t>
      </w:r>
      <w:r w:rsidR="00BD6EF2">
        <w:rPr>
          <w:rFonts w:ascii="Verdana" w:hAnsi="Verdana"/>
          <w:sz w:val="16"/>
          <w:szCs w:val="16"/>
        </w:rPr>
        <w:t>.</w:t>
      </w:r>
      <w:r w:rsidRPr="00BD6EF2">
        <w:rPr>
          <w:rFonts w:ascii="Verdana" w:hAnsi="Verdana"/>
          <w:sz w:val="16"/>
          <w:szCs w:val="16"/>
        </w:rPr>
        <w:t>)</w:t>
      </w:r>
    </w:p>
  </w:footnote>
  <w:footnote w:id="4">
    <w:p w14:paraId="0002891C" w14:textId="551854B4" w:rsidR="001B11FB" w:rsidRDefault="001B11FB" w:rsidP="00A620C2">
      <w:pPr>
        <w:pStyle w:val="Tekstprzypisudolnego"/>
      </w:pPr>
      <w:r w:rsidRPr="00BD6EF2">
        <w:rPr>
          <w:rStyle w:val="Odwoanieprzypisudolnego"/>
          <w:rFonts w:ascii="Verdana" w:hAnsi="Verdana"/>
          <w:sz w:val="16"/>
          <w:szCs w:val="16"/>
        </w:rPr>
        <w:footnoteRef/>
      </w:r>
      <w:r w:rsidRPr="00BD6EF2">
        <w:rPr>
          <w:rFonts w:ascii="Verdana" w:hAnsi="Verdana"/>
          <w:sz w:val="16"/>
          <w:szCs w:val="16"/>
        </w:rPr>
        <w:t xml:space="preserve"> Ustawa z dnia 11 września 2019 r. – Prawo zamówień publicznych (Dz. U. z 20</w:t>
      </w:r>
      <w:r w:rsidR="00D743DD">
        <w:rPr>
          <w:rFonts w:ascii="Verdana" w:hAnsi="Verdana"/>
          <w:sz w:val="16"/>
          <w:szCs w:val="16"/>
        </w:rPr>
        <w:t>2</w:t>
      </w:r>
      <w:r w:rsidR="002E351E">
        <w:rPr>
          <w:rFonts w:ascii="Verdana" w:hAnsi="Verdana"/>
          <w:sz w:val="16"/>
          <w:szCs w:val="16"/>
        </w:rPr>
        <w:t>4</w:t>
      </w:r>
      <w:r w:rsidRPr="00BD6EF2">
        <w:rPr>
          <w:rFonts w:ascii="Verdana" w:hAnsi="Verdana"/>
          <w:sz w:val="16"/>
          <w:szCs w:val="16"/>
        </w:rPr>
        <w:t xml:space="preserve"> r. poz. </w:t>
      </w:r>
      <w:r w:rsidR="002E351E">
        <w:rPr>
          <w:rFonts w:ascii="Verdana" w:hAnsi="Verdana"/>
          <w:sz w:val="16"/>
          <w:szCs w:val="16"/>
        </w:rPr>
        <w:t xml:space="preserve">1320 z </w:t>
      </w:r>
      <w:proofErr w:type="spellStart"/>
      <w:r w:rsidR="002E351E">
        <w:rPr>
          <w:rFonts w:ascii="Verdana" w:hAnsi="Verdana"/>
          <w:sz w:val="16"/>
          <w:szCs w:val="16"/>
        </w:rPr>
        <w:t>późn</w:t>
      </w:r>
      <w:proofErr w:type="spellEnd"/>
      <w:r w:rsidR="002E351E">
        <w:rPr>
          <w:rFonts w:ascii="Verdana" w:hAnsi="Verdana"/>
          <w:sz w:val="16"/>
          <w:szCs w:val="16"/>
        </w:rPr>
        <w:t>. zm.</w:t>
      </w:r>
      <w:r w:rsidRPr="00BD6EF2">
        <w:rPr>
          <w:rFonts w:ascii="Verdana" w:hAnsi="Verdana"/>
          <w:sz w:val="16"/>
          <w:szCs w:val="16"/>
        </w:rPr>
        <w:t>)</w:t>
      </w:r>
    </w:p>
  </w:footnote>
  <w:footnote w:id="5">
    <w:p w14:paraId="49EFF762" w14:textId="326E6ECE" w:rsidR="00410616" w:rsidRPr="00AF23E5" w:rsidRDefault="00410616" w:rsidP="00410616">
      <w:pPr>
        <w:pStyle w:val="Tekstprzypisudolnego"/>
        <w:rPr>
          <w:rFonts w:ascii="Verdana" w:hAnsi="Verdana"/>
          <w:sz w:val="16"/>
          <w:szCs w:val="16"/>
        </w:rPr>
      </w:pPr>
      <w:r w:rsidRPr="00AF23E5">
        <w:rPr>
          <w:rStyle w:val="Odwoanieprzypisudolnego"/>
          <w:rFonts w:ascii="Verdana" w:hAnsi="Verdana"/>
          <w:sz w:val="16"/>
          <w:szCs w:val="16"/>
        </w:rPr>
        <w:footnoteRef/>
      </w:r>
      <w:r w:rsidRPr="00AF23E5">
        <w:rPr>
          <w:rFonts w:ascii="Verdana" w:hAnsi="Verdana"/>
          <w:sz w:val="16"/>
          <w:szCs w:val="16"/>
        </w:rPr>
        <w:t xml:space="preserve"> Ustawa z dnia 13 kwietnia 2022 r. o szczególnych rozwiązaniach w zakresie przeciwdziałania wspieraniu agresji na Ukrainę oraz służących ochronie bezpieczeństwa narodowego (</w:t>
      </w:r>
      <w:bookmarkStart w:id="7" w:name="_Hlk214013159"/>
      <w:r w:rsidRPr="00AF23E5">
        <w:rPr>
          <w:rFonts w:ascii="Verdana" w:hAnsi="Verdana"/>
          <w:sz w:val="16"/>
          <w:szCs w:val="16"/>
        </w:rPr>
        <w:t>Dz. U. z 202</w:t>
      </w:r>
      <w:r w:rsidR="00CF6EC3">
        <w:rPr>
          <w:rFonts w:ascii="Verdana" w:hAnsi="Verdana"/>
          <w:sz w:val="16"/>
          <w:szCs w:val="16"/>
        </w:rPr>
        <w:t>5</w:t>
      </w:r>
      <w:r w:rsidRPr="00AF23E5">
        <w:rPr>
          <w:rFonts w:ascii="Verdana" w:hAnsi="Verdana"/>
          <w:sz w:val="16"/>
          <w:szCs w:val="16"/>
        </w:rPr>
        <w:t xml:space="preserve"> r. poz. </w:t>
      </w:r>
      <w:r w:rsidR="00CF6EC3">
        <w:rPr>
          <w:rFonts w:ascii="Verdana" w:hAnsi="Verdana"/>
          <w:sz w:val="16"/>
          <w:szCs w:val="16"/>
        </w:rPr>
        <w:t>514</w:t>
      </w:r>
      <w:bookmarkEnd w:id="7"/>
      <w:r w:rsidRPr="00AF23E5">
        <w:rPr>
          <w:rFonts w:ascii="Verdana" w:hAnsi="Verdana"/>
          <w:sz w:val="16"/>
          <w:szCs w:val="16"/>
        </w:rPr>
        <w:t>)</w:t>
      </w:r>
    </w:p>
  </w:footnote>
  <w:footnote w:id="6">
    <w:p w14:paraId="02B4DE3F" w14:textId="3980B1CC" w:rsidR="0012796D" w:rsidRPr="00AF23E5" w:rsidRDefault="0012796D" w:rsidP="0012796D">
      <w:pPr>
        <w:pStyle w:val="Tekstprzypisudolnego"/>
        <w:rPr>
          <w:rFonts w:ascii="Verdana" w:hAnsi="Verdana"/>
          <w:sz w:val="16"/>
          <w:szCs w:val="16"/>
        </w:rPr>
      </w:pPr>
      <w:r w:rsidRPr="00AF23E5">
        <w:rPr>
          <w:rStyle w:val="Odwoanieprzypisudolnego"/>
          <w:rFonts w:ascii="Verdana" w:hAnsi="Verdana"/>
          <w:sz w:val="16"/>
          <w:szCs w:val="16"/>
        </w:rPr>
        <w:footnoteRef/>
      </w:r>
      <w:r w:rsidRPr="00AF23E5">
        <w:rPr>
          <w:rFonts w:ascii="Verdana" w:hAnsi="Verdana"/>
          <w:sz w:val="16"/>
          <w:szCs w:val="16"/>
        </w:rPr>
        <w:t xml:space="preserve"> Ustawa z dnia 13 kwietnia 2022 r. o szczególnych rozwiązaniach w zakresie przeciwdziałania wspieraniu agresji na Ukrainę oraz służących ochronie bezpieczeństwa narodowego (</w:t>
      </w:r>
      <w:r w:rsidR="00CF6EC3" w:rsidRPr="00CF6EC3">
        <w:rPr>
          <w:rFonts w:ascii="Verdana" w:hAnsi="Verdana"/>
          <w:sz w:val="16"/>
          <w:szCs w:val="16"/>
        </w:rPr>
        <w:t>Dz. U. z 2025 r. poz. 514</w:t>
      </w:r>
      <w:r w:rsidRPr="00AF23E5">
        <w:rPr>
          <w:rFonts w:ascii="Verdana" w:hAnsi="Verdana"/>
          <w:sz w:val="16"/>
          <w:szCs w:val="16"/>
        </w:rPr>
        <w:t>)</w:t>
      </w:r>
    </w:p>
  </w:footnote>
  <w:footnote w:id="7">
    <w:p w14:paraId="39A3455F" w14:textId="77777777" w:rsidR="00DA7026" w:rsidRPr="00547C08" w:rsidRDefault="00DA7026" w:rsidP="00DA7026">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Wykaz poszczególnych dokumentów i oświadczeń składanych w postępowaniu oraz ich forma, sposób sporządzania i przekazywania zostały określone przez Zamawiającego w pkt. 16.1</w:t>
      </w:r>
      <w:r>
        <w:rPr>
          <w:rFonts w:ascii="Verdana" w:hAnsi="Verdana"/>
          <w:sz w:val="16"/>
          <w:szCs w:val="16"/>
        </w:rPr>
        <w:t>3</w:t>
      </w:r>
      <w:r w:rsidRPr="00547C08">
        <w:rPr>
          <w:rFonts w:ascii="Verdana" w:hAnsi="Verdana"/>
          <w:sz w:val="16"/>
          <w:szCs w:val="16"/>
        </w:rPr>
        <w:t xml:space="preserve">. </w:t>
      </w:r>
      <w:r>
        <w:rPr>
          <w:rFonts w:ascii="Verdana" w:hAnsi="Verdana"/>
          <w:sz w:val="16"/>
          <w:szCs w:val="16"/>
        </w:rPr>
        <w:t xml:space="preserve">i </w:t>
      </w:r>
      <w:r w:rsidRPr="00547C08">
        <w:rPr>
          <w:rFonts w:ascii="Verdana" w:hAnsi="Verdana"/>
          <w:sz w:val="16"/>
          <w:szCs w:val="16"/>
        </w:rPr>
        <w:t>16.1</w:t>
      </w:r>
      <w:r>
        <w:rPr>
          <w:rFonts w:ascii="Verdana" w:hAnsi="Verdana"/>
          <w:sz w:val="16"/>
          <w:szCs w:val="16"/>
        </w:rPr>
        <w:t>5</w:t>
      </w:r>
      <w:r w:rsidRPr="00547C08">
        <w:rPr>
          <w:rFonts w:ascii="Verdana" w:hAnsi="Verdana"/>
          <w:sz w:val="16"/>
          <w:szCs w:val="16"/>
        </w:rPr>
        <w:t>. SWZ.</w:t>
      </w:r>
    </w:p>
  </w:footnote>
  <w:footnote w:id="8">
    <w:p w14:paraId="47A926C0" w14:textId="77777777" w:rsidR="00DA7026" w:rsidRPr="00547C08" w:rsidRDefault="00DA7026" w:rsidP="00DA7026">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Wykaz poszczególnych informacji, dokumentów i oświadczeń składanych w postępowaniu oraz ich forma, sposób sporządzania i przekazywania zostały określone przez Zamawiającego w pkt 16.1</w:t>
      </w:r>
      <w:r>
        <w:rPr>
          <w:rFonts w:ascii="Verdana" w:hAnsi="Verdana"/>
          <w:sz w:val="16"/>
          <w:szCs w:val="16"/>
        </w:rPr>
        <w:t>3</w:t>
      </w:r>
      <w:r w:rsidRPr="00547C08">
        <w:rPr>
          <w:rFonts w:ascii="Verdana" w:hAnsi="Verdana"/>
          <w:sz w:val="16"/>
          <w:szCs w:val="16"/>
        </w:rPr>
        <w:t xml:space="preserve">. </w:t>
      </w:r>
      <w:r>
        <w:rPr>
          <w:rFonts w:ascii="Verdana" w:hAnsi="Verdana"/>
          <w:sz w:val="16"/>
          <w:szCs w:val="16"/>
        </w:rPr>
        <w:t xml:space="preserve">i </w:t>
      </w:r>
      <w:r w:rsidRPr="00547C08">
        <w:rPr>
          <w:rFonts w:ascii="Verdana" w:hAnsi="Verdana"/>
          <w:sz w:val="16"/>
          <w:szCs w:val="16"/>
        </w:rPr>
        <w:t>16.1</w:t>
      </w:r>
      <w:r>
        <w:rPr>
          <w:rFonts w:ascii="Verdana" w:hAnsi="Verdana"/>
          <w:sz w:val="16"/>
          <w:szCs w:val="16"/>
        </w:rPr>
        <w:t>5</w:t>
      </w:r>
      <w:r w:rsidRPr="00547C08">
        <w:rPr>
          <w:rFonts w:ascii="Verdana" w:hAnsi="Verdana"/>
          <w:sz w:val="16"/>
          <w:szCs w:val="16"/>
        </w:rPr>
        <w:t>. SWZ.</w:t>
      </w:r>
    </w:p>
  </w:footnote>
  <w:footnote w:id="9">
    <w:p w14:paraId="3F407A67" w14:textId="77777777" w:rsidR="00DA7026" w:rsidRPr="00547C08" w:rsidRDefault="00DA7026" w:rsidP="00DA7026">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Ustawa z dnia 16 kwietnia 1993 r. o zwalczaniu nieuczciwej konkurencji (Dz. U. z 2020 r. poz. 1913 oraz z 2021 r. poz. 1655)</w:t>
      </w:r>
    </w:p>
  </w:footnote>
  <w:footnote w:id="10">
    <w:p w14:paraId="27A4956A" w14:textId="77777777" w:rsidR="00DA7026" w:rsidRPr="00547C08" w:rsidRDefault="00DA7026" w:rsidP="00DA7026">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Opatrzenie podpisem zaufanym dopuszczalne jest w postępowaniach o udzielenie zamówienia o wartości mniejszej niż progi unijne.</w:t>
      </w:r>
    </w:p>
  </w:footnote>
  <w:footnote w:id="11">
    <w:p w14:paraId="7004CEBC" w14:textId="77777777" w:rsidR="00DA7026" w:rsidRPr="00547C08" w:rsidRDefault="00DA7026" w:rsidP="00DA7026">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Opatrzenie podpisem osobistym dopuszczalne jest w postępowaniach o udzielenie zamówienia o wartości mniejszej niż progi unijne.</w:t>
      </w:r>
    </w:p>
  </w:footnote>
  <w:footnote w:id="12">
    <w:p w14:paraId="037BEA3A" w14:textId="77777777" w:rsidR="00DA7026" w:rsidRPr="00B8247C" w:rsidRDefault="00DA7026" w:rsidP="00DA7026">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Dotyczy w szczególności SWZ.</w:t>
      </w:r>
    </w:p>
  </w:footnote>
  <w:footnote w:id="13">
    <w:p w14:paraId="5DE2D722" w14:textId="77777777" w:rsidR="004235EC" w:rsidRDefault="004235EC" w:rsidP="004235EC">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bookmarkStart w:id="10" w:name="_Hlk110508957"/>
      <w:r>
        <w:rPr>
          <w:rFonts w:ascii="Verdana" w:hAnsi="Verdana"/>
          <w:sz w:val="16"/>
          <w:szCs w:val="16"/>
        </w:rPr>
        <w:t>Wykaz poszczególnych dokumentów i oświadczeń składanych wraz z ofertą, ich forma, sposób sporządzania i przekazywania zostały określone przez Zamawiającego w pkt. 16.14 i 16.16. SWZ.</w:t>
      </w:r>
      <w:bookmarkEnd w:id="10"/>
    </w:p>
  </w:footnote>
  <w:footnote w:id="14">
    <w:p w14:paraId="626425FD" w14:textId="77777777" w:rsidR="004235EC" w:rsidRDefault="004235EC" w:rsidP="004235EC">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bookmarkStart w:id="12" w:name="_Hlk110509111"/>
      <w:r>
        <w:rPr>
          <w:rFonts w:ascii="Verdana" w:hAnsi="Verdana"/>
          <w:sz w:val="16"/>
          <w:szCs w:val="16"/>
        </w:rPr>
        <w:t>Opatrzenie podpisem zaufanym dopuszczalne jest w postępowaniach o udzielenie zamówienia o wartości mniejszej niż progi unijne</w:t>
      </w:r>
      <w:bookmarkEnd w:id="12"/>
      <w:r>
        <w:rPr>
          <w:rFonts w:ascii="Verdana" w:hAnsi="Verdana"/>
          <w:sz w:val="16"/>
          <w:szCs w:val="16"/>
        </w:rPr>
        <w:t>.</w:t>
      </w:r>
    </w:p>
  </w:footnote>
  <w:footnote w:id="15">
    <w:p w14:paraId="371257AB" w14:textId="77777777" w:rsidR="004235EC" w:rsidRDefault="004235EC" w:rsidP="004235EC">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bookmarkStart w:id="13" w:name="_Hlk110509186"/>
      <w:bookmarkStart w:id="14" w:name="_Hlk108173886"/>
      <w:r>
        <w:rPr>
          <w:rFonts w:ascii="Verdana" w:hAnsi="Verdana"/>
          <w:sz w:val="16"/>
          <w:szCs w:val="16"/>
        </w:rPr>
        <w:t>Opatrzenie podpisem osobistym dopuszczalne jest w postępowaniach o udzielenie zamówienia o wartości mniejszej niż progi unijne</w:t>
      </w:r>
      <w:bookmarkEnd w:id="13"/>
      <w:r>
        <w:rPr>
          <w:rFonts w:ascii="Verdana" w:hAnsi="Verdana"/>
          <w:sz w:val="16"/>
          <w:szCs w:val="16"/>
        </w:rPr>
        <w:t>.</w:t>
      </w:r>
      <w:bookmarkEnd w:id="14"/>
    </w:p>
  </w:footnote>
  <w:footnote w:id="16">
    <w:p w14:paraId="55B9FF28" w14:textId="77777777" w:rsidR="004235EC" w:rsidRDefault="004235EC" w:rsidP="004235EC">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Opatrzenie podpisem zaufanym dopuszczalne jest w postępowaniach o udzielenie zamówienia o wartości mniejszej niż progi unijne.</w:t>
      </w:r>
    </w:p>
  </w:footnote>
  <w:footnote w:id="17">
    <w:p w14:paraId="5B7E78AC" w14:textId="77777777" w:rsidR="004235EC" w:rsidRDefault="004235EC" w:rsidP="004235EC">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Opatrzenie podpisem osobistym dopuszczalne jest w postępowaniach o udzielenie zamówienia o wartości mniejszej niż progi unijne.</w:t>
      </w:r>
    </w:p>
  </w:footnote>
  <w:footnote w:id="18">
    <w:p w14:paraId="1DE841D7" w14:textId="77777777" w:rsidR="004235EC" w:rsidRDefault="004235EC" w:rsidP="004235EC">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Opatrzenie podpisem zaufanym dopuszczalne jest w postępowaniach o udzielenie zamówienia o wartości mniejszej niż progi unijne.</w:t>
      </w:r>
    </w:p>
  </w:footnote>
  <w:footnote w:id="19">
    <w:p w14:paraId="7232A966" w14:textId="77777777" w:rsidR="004235EC" w:rsidRDefault="004235EC" w:rsidP="004235EC">
      <w:pPr>
        <w:pStyle w:val="Tekstprzypisudolnego"/>
        <w:jc w:val="both"/>
      </w:pPr>
      <w:r>
        <w:rPr>
          <w:rStyle w:val="Odwoanieprzypisudolnego"/>
          <w:rFonts w:ascii="Verdana" w:hAnsi="Verdana"/>
          <w:sz w:val="16"/>
          <w:szCs w:val="16"/>
        </w:rPr>
        <w:footnoteRef/>
      </w:r>
      <w:r>
        <w:rPr>
          <w:rFonts w:ascii="Verdana" w:hAnsi="Verdana"/>
          <w:sz w:val="16"/>
          <w:szCs w:val="16"/>
        </w:rPr>
        <w:t xml:space="preserve"> Opatrzenie podpisem osobistym dopuszczalne jest w postępowaniach o udzielenie zamówienia o wartości mniejszej niż progi unijne.</w:t>
      </w:r>
    </w:p>
  </w:footnote>
  <w:footnote w:id="20">
    <w:p w14:paraId="6BF87B8F" w14:textId="459D3268" w:rsidR="001B11FB" w:rsidRPr="002606E3" w:rsidRDefault="001B11FB">
      <w:pPr>
        <w:pStyle w:val="Tekstprzypisudolnego"/>
        <w:rPr>
          <w:rFonts w:ascii="Verdana" w:hAnsi="Verdana"/>
          <w:sz w:val="16"/>
          <w:szCs w:val="16"/>
        </w:rPr>
      </w:pPr>
      <w:r w:rsidRPr="002606E3">
        <w:rPr>
          <w:rStyle w:val="Odwoanieprzypisudolnego"/>
          <w:rFonts w:ascii="Verdana" w:hAnsi="Verdana"/>
          <w:sz w:val="16"/>
          <w:szCs w:val="16"/>
        </w:rPr>
        <w:footnoteRef/>
      </w:r>
      <w:r w:rsidRPr="002606E3">
        <w:rPr>
          <w:rFonts w:ascii="Verdana" w:hAnsi="Verdana"/>
          <w:sz w:val="16"/>
          <w:szCs w:val="16"/>
        </w:rPr>
        <w:t xml:space="preserve"> Ustawa z dnia 11 marca 2004 r. o podatku od towarów i usług (Dz. U. z 2020 r. poz. 106)</w:t>
      </w:r>
    </w:p>
  </w:footnote>
  <w:footnote w:id="21">
    <w:p w14:paraId="4D7CF5DB" w14:textId="5F153272" w:rsidR="001B11FB" w:rsidRDefault="001B11FB">
      <w:pPr>
        <w:pStyle w:val="Tekstprzypisudolnego"/>
      </w:pPr>
      <w:r>
        <w:rPr>
          <w:rStyle w:val="Odwoanieprzypisudolnego"/>
        </w:rPr>
        <w:footnoteRef/>
      </w:r>
      <w:r>
        <w:t xml:space="preserve"> Ustawa z dnia 23 listopada 2012 r. – Prawo pocztowe (Dz. U. z 2020 r. poz. 1041.)</w:t>
      </w:r>
    </w:p>
  </w:footnote>
  <w:footnote w:id="22">
    <w:p w14:paraId="535AD383" w14:textId="77777777" w:rsidR="001B11FB" w:rsidRDefault="001B11FB" w:rsidP="00A24772">
      <w:pPr>
        <w:ind w:left="142" w:hanging="142"/>
        <w:jc w:val="both"/>
        <w:rPr>
          <w:rFonts w:ascii="Verdana" w:hAnsi="Verdana"/>
          <w:i/>
          <w:iCs/>
          <w:sz w:val="14"/>
          <w:szCs w:val="14"/>
        </w:rPr>
      </w:pPr>
      <w:r>
        <w:rPr>
          <w:rStyle w:val="Odwoanieprzypisudolnego"/>
          <w:sz w:val="16"/>
          <w:szCs w:val="16"/>
        </w:rPr>
        <w:footnoteRef/>
      </w:r>
      <w:r>
        <w:t xml:space="preserve"> </w:t>
      </w:r>
      <w:r>
        <w:rPr>
          <w:rFonts w:ascii="Verdana" w:hAnsi="Verdana"/>
          <w:i/>
          <w:iCs/>
          <w:color w:val="000000"/>
          <w:sz w:val="14"/>
          <w:szCs w:val="14"/>
        </w:rPr>
        <w:t>dotyczy Wykonawców</w:t>
      </w:r>
      <w:r>
        <w:rPr>
          <w:rFonts w:ascii="Verdana" w:hAnsi="Verdana"/>
          <w:sz w:val="14"/>
          <w:szCs w:val="14"/>
        </w:rPr>
        <w:t xml:space="preserve">, </w:t>
      </w:r>
      <w:r>
        <w:rPr>
          <w:rFonts w:ascii="Verdana" w:hAnsi="Verdana"/>
          <w:i/>
          <w:iCs/>
          <w:sz w:val="14"/>
          <w:szCs w:val="14"/>
        </w:rPr>
        <w:t>których oferty będą generować obowiązek doliczania wartości podatku VAT do wartości netto</w:t>
      </w:r>
      <w:r>
        <w:rPr>
          <w:rFonts w:ascii="Verdana" w:hAnsi="Verdana"/>
          <w:i/>
          <w:iCs/>
          <w:color w:val="1F497D"/>
          <w:sz w:val="14"/>
          <w:szCs w:val="14"/>
        </w:rPr>
        <w:t xml:space="preserve"> </w:t>
      </w:r>
      <w:r>
        <w:rPr>
          <w:rFonts w:ascii="Verdana" w:hAnsi="Verdana"/>
          <w:i/>
          <w:iCs/>
          <w:sz w:val="14"/>
          <w:szCs w:val="14"/>
        </w:rPr>
        <w:t>oferty, tj. w przypadku:</w:t>
      </w:r>
    </w:p>
    <w:p w14:paraId="5E7138E8" w14:textId="77777777" w:rsidR="001B11FB" w:rsidRDefault="001B11FB" w:rsidP="00A24772">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wewnątrzwspólnotowego nabycia towarów,</w:t>
      </w:r>
    </w:p>
    <w:p w14:paraId="38A100D6" w14:textId="77777777" w:rsidR="001B11FB" w:rsidRDefault="001B11FB" w:rsidP="00A24772">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importu usług lub importu towarów, z którymi wiąże się obowiązek doliczenia przez zamawiającego przy porównywaniu cen ofertowych podatku VAT.</w:t>
      </w:r>
    </w:p>
    <w:p w14:paraId="13A9E271" w14:textId="77777777" w:rsidR="001B11FB" w:rsidRDefault="001B11FB" w:rsidP="00A24772">
      <w:pPr>
        <w:pStyle w:val="Tekstprzypisudolnego"/>
      </w:pPr>
    </w:p>
  </w:footnote>
  <w:footnote w:id="23">
    <w:p w14:paraId="1F2EBBF3" w14:textId="77777777" w:rsidR="001B11FB" w:rsidRPr="002F6DD9" w:rsidRDefault="001B11FB" w:rsidP="00267663">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4">
    <w:p w14:paraId="368523C5" w14:textId="77777777" w:rsidR="001B11FB" w:rsidRPr="002F6DD9" w:rsidRDefault="001B11FB" w:rsidP="00267663">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color w:val="000000"/>
          <w:sz w:val="14"/>
          <w:szCs w:val="14"/>
        </w:rPr>
        <w:t xml:space="preserve">W przypadku gdy wykonawca </w:t>
      </w:r>
      <w:r w:rsidRPr="002F6DD9">
        <w:rPr>
          <w:rFonts w:ascii="Verdana" w:eastAsia="Calibri"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25">
    <w:p w14:paraId="2A9391E5" w14:textId="77777777" w:rsidR="001B11FB" w:rsidRDefault="001B11FB" w:rsidP="00F731DE">
      <w:pPr>
        <w:pStyle w:val="Tekstprzypisudolnego"/>
        <w:jc w:val="both"/>
      </w:pPr>
      <w:r>
        <w:rPr>
          <w:rStyle w:val="Odwoanieprzypisudolnego"/>
        </w:rPr>
        <w:footnoteRef/>
      </w:r>
      <w:r>
        <w:t xml:space="preserve"> </w:t>
      </w:r>
      <w:r>
        <w:rPr>
          <w:rFonts w:ascii="Verdana" w:hAnsi="Verdana"/>
          <w:i/>
          <w:sz w:val="16"/>
          <w:szCs w:val="16"/>
        </w:rPr>
        <w:t>w</w:t>
      </w:r>
      <w:r w:rsidRPr="00A95378">
        <w:rPr>
          <w:rFonts w:ascii="Verdana" w:hAnsi="Verdana"/>
          <w:i/>
          <w:sz w:val="16"/>
          <w:szCs w:val="16"/>
        </w:rPr>
        <w:t xml:space="preserve"> przypadku Wykonawców wspólnie ubiegających się o zamówienia niniejsze „Oświadczenie” powinno być złożone przez każdego z Wykonawców w zakresie, w którym każdy z tych Wykonawców wykazuje brak podstaw do wykluczenia</w:t>
      </w:r>
    </w:p>
  </w:footnote>
  <w:footnote w:id="26">
    <w:p w14:paraId="7A50DA33" w14:textId="77777777" w:rsidR="001B11FB" w:rsidRDefault="001B11FB" w:rsidP="00F731DE">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w:t>
      </w:r>
      <w:proofErr w:type="spellStart"/>
      <w:r w:rsidRPr="00524006">
        <w:rPr>
          <w:rFonts w:ascii="Verdana" w:hAnsi="Verdana"/>
          <w:i/>
          <w:sz w:val="16"/>
          <w:szCs w:val="16"/>
        </w:rPr>
        <w:t>Pzp</w:t>
      </w:r>
      <w:proofErr w:type="spellEnd"/>
    </w:p>
  </w:footnote>
  <w:footnote w:id="27">
    <w:p w14:paraId="0ACFD8D5" w14:textId="77777777" w:rsidR="001B11FB" w:rsidRPr="00CE0DFF" w:rsidRDefault="001B11FB" w:rsidP="00F731DE">
      <w:pPr>
        <w:pStyle w:val="Tekstprzypisudolnego"/>
      </w:pPr>
      <w:r w:rsidRPr="00CE0DFF">
        <w:rPr>
          <w:rStyle w:val="Odwoanieprzypisudolnego"/>
        </w:rPr>
        <w:footnoteRef/>
      </w:r>
      <w:r w:rsidRPr="00CE0DFF">
        <w:t xml:space="preserve"> </w:t>
      </w:r>
      <w:r w:rsidRPr="00CE0DFF">
        <w:rPr>
          <w:rFonts w:ascii="Verdana" w:hAnsi="Verdana"/>
          <w:i/>
          <w:sz w:val="16"/>
          <w:szCs w:val="16"/>
        </w:rPr>
        <w:t>podać nazwę/y podmiotu/ów</w:t>
      </w:r>
    </w:p>
  </w:footnote>
  <w:footnote w:id="28">
    <w:p w14:paraId="62BE120F" w14:textId="77777777" w:rsidR="001B11FB" w:rsidRPr="00CE0DFF" w:rsidRDefault="001B11FB" w:rsidP="00F731DE">
      <w:pPr>
        <w:pStyle w:val="Tekstprzypisudolnego"/>
      </w:pPr>
      <w:r w:rsidRPr="00CE0DFF">
        <w:rPr>
          <w:rStyle w:val="Odwoanieprzypisudolnego"/>
        </w:rPr>
        <w:footnoteRef/>
      </w:r>
      <w:r w:rsidRPr="00CE0DFF">
        <w:t xml:space="preserve"> </w:t>
      </w:r>
      <w:r w:rsidRPr="00CE0DFF">
        <w:rPr>
          <w:rFonts w:ascii="Verdana" w:hAnsi="Verdana"/>
          <w:i/>
          <w:sz w:val="16"/>
          <w:szCs w:val="16"/>
        </w:rPr>
        <w:t>podać zakres udostępnianych zasobów</w:t>
      </w:r>
    </w:p>
  </w:footnote>
  <w:footnote w:id="29">
    <w:p w14:paraId="30C7A982" w14:textId="77777777" w:rsidR="001B11FB" w:rsidRDefault="001B11FB" w:rsidP="00F731DE">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w:t>
      </w:r>
      <w:proofErr w:type="spellStart"/>
      <w:r w:rsidRPr="00524006">
        <w:rPr>
          <w:rFonts w:ascii="Verdana" w:hAnsi="Verdana"/>
          <w:i/>
          <w:sz w:val="16"/>
          <w:szCs w:val="16"/>
        </w:rPr>
        <w:t>Pzp</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835C" w14:textId="57834475" w:rsidR="001B11FB" w:rsidRPr="00280A0B" w:rsidRDefault="001B11FB" w:rsidP="00FB5194">
    <w:pPr>
      <w:widowControl w:val="0"/>
      <w:tabs>
        <w:tab w:val="left" w:pos="0"/>
      </w:tabs>
      <w:suppressAutoHyphens/>
      <w:jc w:val="center"/>
      <w:rPr>
        <w:rFonts w:ascii="Verdana" w:hAnsi="Verdana"/>
        <w:b/>
        <w:sz w:val="14"/>
        <w:szCs w:val="14"/>
      </w:rPr>
    </w:pPr>
    <w:bookmarkStart w:id="17" w:name="_Hlk69900626"/>
    <w:r w:rsidRPr="00280A0B">
      <w:rPr>
        <w:rFonts w:ascii="Verdana" w:hAnsi="Verdana"/>
        <w:b/>
        <w:sz w:val="14"/>
        <w:szCs w:val="14"/>
      </w:rPr>
      <w:t>„</w:t>
    </w:r>
    <w:r w:rsidR="003946F8" w:rsidRPr="003946F8">
      <w:rPr>
        <w:rFonts w:ascii="Verdana" w:hAnsi="Verdana"/>
        <w:b/>
        <w:sz w:val="14"/>
        <w:szCs w:val="14"/>
      </w:rPr>
      <w:t>Zakup fabrycznie nowego samochodu osobowego typu minivan</w:t>
    </w:r>
    <w:r>
      <w:rPr>
        <w:rFonts w:ascii="Verdana" w:hAnsi="Verdana"/>
        <w:b/>
        <w:sz w:val="14"/>
        <w:szCs w:val="14"/>
      </w:rPr>
      <w:t>”</w:t>
    </w:r>
  </w:p>
  <w:p w14:paraId="53AD55D5" w14:textId="61D603B7" w:rsidR="001B11FB" w:rsidRDefault="00FB5194" w:rsidP="006A5A6E">
    <w:pPr>
      <w:widowControl w:val="0"/>
      <w:tabs>
        <w:tab w:val="left" w:pos="0"/>
      </w:tabs>
      <w:suppressAutoHyphens/>
      <w:jc w:val="center"/>
      <w:rPr>
        <w:rFonts w:ascii="Verdana" w:hAnsi="Verdana"/>
        <w:b/>
        <w:sz w:val="14"/>
        <w:szCs w:val="14"/>
      </w:rPr>
    </w:pPr>
    <w:r>
      <w:rPr>
        <w:noProof/>
      </w:rPr>
      <w:drawing>
        <wp:anchor distT="0" distB="0" distL="114300" distR="114300" simplePos="0" relativeHeight="251659264" behindDoc="1" locked="0" layoutInCell="1" allowOverlap="1" wp14:anchorId="4ED0FED6" wp14:editId="1B435B62">
          <wp:simplePos x="0" y="0"/>
          <wp:positionH relativeFrom="margin">
            <wp:align>center</wp:align>
          </wp:positionH>
          <wp:positionV relativeFrom="paragraph">
            <wp:posOffset>139700</wp:posOffset>
          </wp:positionV>
          <wp:extent cx="266700" cy="320040"/>
          <wp:effectExtent l="0" t="0" r="0" b="3810"/>
          <wp:wrapTopAndBottom/>
          <wp:docPr id="88319948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B11FB" w:rsidRPr="002836BA">
      <w:rPr>
        <w:rFonts w:ascii="Verdana" w:hAnsi="Verdana"/>
        <w:b/>
        <w:sz w:val="14"/>
        <w:szCs w:val="14"/>
      </w:rPr>
      <w:t xml:space="preserve">Nr postępowania: </w:t>
    </w:r>
    <w:bookmarkStart w:id="18" w:name="_Hlk213930982"/>
    <w:r w:rsidRPr="00FB5194">
      <w:rPr>
        <w:rFonts w:ascii="Verdana" w:hAnsi="Verdana"/>
        <w:b/>
        <w:sz w:val="14"/>
        <w:szCs w:val="14"/>
      </w:rPr>
      <w:t>ZZP.271.1.</w:t>
    </w:r>
    <w:r w:rsidR="00055294">
      <w:rPr>
        <w:rFonts w:ascii="Verdana" w:hAnsi="Verdana"/>
        <w:b/>
        <w:sz w:val="14"/>
        <w:szCs w:val="14"/>
      </w:rPr>
      <w:t>1</w:t>
    </w:r>
    <w:r w:rsidR="003946F8">
      <w:rPr>
        <w:rFonts w:ascii="Verdana" w:hAnsi="Verdana"/>
        <w:b/>
        <w:sz w:val="14"/>
        <w:szCs w:val="14"/>
      </w:rPr>
      <w:t>8</w:t>
    </w:r>
    <w:r w:rsidRPr="00FB5194">
      <w:rPr>
        <w:rFonts w:ascii="Verdana" w:hAnsi="Verdana"/>
        <w:b/>
        <w:sz w:val="14"/>
        <w:szCs w:val="14"/>
      </w:rPr>
      <w:t>.202</w:t>
    </w:r>
    <w:r w:rsidR="00055294">
      <w:rPr>
        <w:rFonts w:ascii="Verdana" w:hAnsi="Verdana"/>
        <w:b/>
        <w:sz w:val="14"/>
        <w:szCs w:val="14"/>
      </w:rPr>
      <w:t>6</w:t>
    </w:r>
    <w:r w:rsidRPr="00FB5194">
      <w:rPr>
        <w:rFonts w:ascii="Verdana" w:hAnsi="Verdana"/>
        <w:b/>
        <w:sz w:val="14"/>
        <w:szCs w:val="14"/>
      </w:rPr>
      <w:t>.</w:t>
    </w:r>
    <w:bookmarkEnd w:id="18"/>
    <w:r w:rsidR="003946F8">
      <w:rPr>
        <w:rFonts w:ascii="Verdana" w:hAnsi="Verdana"/>
        <w:b/>
        <w:sz w:val="14"/>
        <w:szCs w:val="14"/>
      </w:rPr>
      <w:t>AZ</w:t>
    </w:r>
  </w:p>
  <w:bookmarkEnd w:id="17"/>
  <w:p w14:paraId="251870BA" w14:textId="021578FA" w:rsidR="00391949" w:rsidRPr="00FB5194" w:rsidRDefault="00391949" w:rsidP="00FB5194">
    <w:pPr>
      <w:pStyle w:val="Nagwek"/>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974AA4C"/>
    <w:name w:val="WW8Num1"/>
    <w:lvl w:ilvl="0">
      <w:start w:val="1"/>
      <w:numFmt w:val="decimal"/>
      <w:lvlText w:val="%1."/>
      <w:lvlJc w:val="left"/>
      <w:pPr>
        <w:tabs>
          <w:tab w:val="num" w:pos="993"/>
        </w:tabs>
        <w:ind w:left="1353" w:hanging="360"/>
      </w:pPr>
      <w:rPr>
        <w:rFonts w:ascii="Verdana" w:eastAsia="Times New Roman" w:hAnsi="Verdana" w:cs="Times New Roman" w:hint="default"/>
      </w:rPr>
    </w:lvl>
    <w:lvl w:ilvl="1">
      <w:start w:val="1"/>
      <w:numFmt w:val="lowerLetter"/>
      <w:lvlText w:val="%2."/>
      <w:lvlJc w:val="left"/>
      <w:pPr>
        <w:tabs>
          <w:tab w:val="num" w:pos="993"/>
        </w:tabs>
        <w:ind w:left="2073" w:hanging="360"/>
      </w:pPr>
      <w:rPr>
        <w:rFonts w:ascii="Calibri" w:hAnsi="Calibri" w:cs="Calibri"/>
        <w:b w:val="0"/>
      </w:rPr>
    </w:lvl>
    <w:lvl w:ilvl="2">
      <w:start w:val="1"/>
      <w:numFmt w:val="lowerRoman"/>
      <w:lvlText w:val="%2.%3."/>
      <w:lvlJc w:val="left"/>
      <w:pPr>
        <w:tabs>
          <w:tab w:val="num" w:pos="993"/>
        </w:tabs>
        <w:ind w:left="2793" w:hanging="180"/>
      </w:pPr>
    </w:lvl>
    <w:lvl w:ilvl="3">
      <w:start w:val="1"/>
      <w:numFmt w:val="decimal"/>
      <w:lvlText w:val="%2.%3.%4."/>
      <w:lvlJc w:val="left"/>
      <w:pPr>
        <w:tabs>
          <w:tab w:val="num" w:pos="993"/>
        </w:tabs>
        <w:ind w:left="3513" w:hanging="360"/>
      </w:pPr>
    </w:lvl>
    <w:lvl w:ilvl="4">
      <w:start w:val="1"/>
      <w:numFmt w:val="lowerLetter"/>
      <w:lvlText w:val="%2.%3.%4.%5."/>
      <w:lvlJc w:val="left"/>
      <w:pPr>
        <w:tabs>
          <w:tab w:val="num" w:pos="993"/>
        </w:tabs>
        <w:ind w:left="4233" w:hanging="360"/>
      </w:pPr>
    </w:lvl>
    <w:lvl w:ilvl="5">
      <w:start w:val="1"/>
      <w:numFmt w:val="lowerRoman"/>
      <w:lvlText w:val="%2.%3.%4.%5.%6."/>
      <w:lvlJc w:val="left"/>
      <w:pPr>
        <w:tabs>
          <w:tab w:val="num" w:pos="993"/>
        </w:tabs>
        <w:ind w:left="4953" w:hanging="180"/>
      </w:pPr>
    </w:lvl>
    <w:lvl w:ilvl="6">
      <w:start w:val="1"/>
      <w:numFmt w:val="decimal"/>
      <w:lvlText w:val="%2.%3.%4.%5.%6.%7."/>
      <w:lvlJc w:val="left"/>
      <w:pPr>
        <w:tabs>
          <w:tab w:val="num" w:pos="993"/>
        </w:tabs>
        <w:ind w:left="5673" w:hanging="360"/>
      </w:pPr>
    </w:lvl>
    <w:lvl w:ilvl="7">
      <w:start w:val="1"/>
      <w:numFmt w:val="lowerLetter"/>
      <w:lvlText w:val="%2.%3.%4.%5.%6.%7.%8."/>
      <w:lvlJc w:val="left"/>
      <w:pPr>
        <w:tabs>
          <w:tab w:val="num" w:pos="993"/>
        </w:tabs>
        <w:ind w:left="6393" w:hanging="360"/>
      </w:pPr>
    </w:lvl>
    <w:lvl w:ilvl="8">
      <w:start w:val="1"/>
      <w:numFmt w:val="lowerRoman"/>
      <w:lvlText w:val="%2.%3.%4.%5.%6.%7.%8.%9."/>
      <w:lvlJc w:val="left"/>
      <w:pPr>
        <w:tabs>
          <w:tab w:val="num" w:pos="993"/>
        </w:tabs>
        <w:ind w:left="7113" w:hanging="180"/>
      </w:pPr>
    </w:lvl>
  </w:abstractNum>
  <w:abstractNum w:abstractNumId="1" w15:restartNumberingAfterBreak="0">
    <w:nsid w:val="00000002"/>
    <w:multiLevelType w:val="multilevel"/>
    <w:tmpl w:val="4FA62350"/>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3"/>
    <w:multiLevelType w:val="multilevel"/>
    <w:tmpl w:val="5E4E4DF4"/>
    <w:name w:val="WW8Num3"/>
    <w:lvl w:ilvl="0">
      <w:start w:val="1"/>
      <w:numFmt w:val="lowerLetter"/>
      <w:lvlText w:val="%1)"/>
      <w:lvlJc w:val="left"/>
      <w:pPr>
        <w:tabs>
          <w:tab w:val="num" w:pos="0"/>
        </w:tabs>
        <w:ind w:left="375" w:hanging="360"/>
      </w:p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3" w15:restartNumberingAfterBreak="0">
    <w:nsid w:val="00000004"/>
    <w:multiLevelType w:val="multilevel"/>
    <w:tmpl w:val="6CB82936"/>
    <w:name w:val="WW8Num4"/>
    <w:lvl w:ilvl="0">
      <w:start w:val="1"/>
      <w:numFmt w:val="decimal"/>
      <w:lvlText w:val="%1."/>
      <w:lvlJc w:val="left"/>
      <w:pPr>
        <w:tabs>
          <w:tab w:val="num" w:pos="0"/>
        </w:tabs>
        <w:ind w:left="375" w:hanging="360"/>
      </w:pPr>
      <w:rPr>
        <w:rFonts w:hint="default"/>
        <w:sz w:val="20"/>
        <w:szCs w:val="20"/>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4" w15:restartNumberingAfterBreak="0">
    <w:nsid w:val="00000006"/>
    <w:multiLevelType w:val="multilevel"/>
    <w:tmpl w:val="BD0AC47A"/>
    <w:name w:val="WW8Num6"/>
    <w:lvl w:ilvl="0">
      <w:start w:val="1"/>
      <w:numFmt w:val="decimal"/>
      <w:lvlText w:val="%1."/>
      <w:lvlJc w:val="left"/>
      <w:pPr>
        <w:tabs>
          <w:tab w:val="num" w:pos="0"/>
        </w:tabs>
        <w:ind w:left="1080" w:hanging="360"/>
      </w:pPr>
      <w:rPr>
        <w:rFonts w:ascii="Verdana" w:eastAsia="Times New Roman" w:hAnsi="Verdana" w:cs="Arial"/>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00000007"/>
    <w:multiLevelType w:val="multilevel"/>
    <w:tmpl w:val="F8B02B5E"/>
    <w:name w:val="WW8Num7"/>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 w15:restartNumberingAfterBreak="0">
    <w:nsid w:val="00000008"/>
    <w:multiLevelType w:val="hybridMultilevel"/>
    <w:tmpl w:val="00000008"/>
    <w:name w:val="WW8Num11"/>
    <w:lvl w:ilvl="0" w:tplc="2BFE1A46">
      <w:start w:val="1"/>
      <w:numFmt w:val="decimal"/>
      <w:lvlText w:val="%1)"/>
      <w:lvlJc w:val="left"/>
      <w:pPr>
        <w:tabs>
          <w:tab w:val="num" w:pos="-152"/>
        </w:tabs>
        <w:ind w:left="1277" w:hanging="360"/>
      </w:pPr>
      <w:rPr>
        <w:rFonts w:ascii="Verdana" w:hAnsi="Verdana" w:cs="Verdana"/>
        <w:b w:val="0"/>
        <w:sz w:val="20"/>
        <w:szCs w:val="20"/>
      </w:rPr>
    </w:lvl>
    <w:lvl w:ilvl="1" w:tplc="4A701F90">
      <w:numFmt w:val="decimal"/>
      <w:lvlText w:val=""/>
      <w:lvlJc w:val="left"/>
    </w:lvl>
    <w:lvl w:ilvl="2" w:tplc="581EFE4E">
      <w:numFmt w:val="decimal"/>
      <w:lvlText w:val=""/>
      <w:lvlJc w:val="left"/>
    </w:lvl>
    <w:lvl w:ilvl="3" w:tplc="C162557A">
      <w:numFmt w:val="decimal"/>
      <w:lvlText w:val=""/>
      <w:lvlJc w:val="left"/>
    </w:lvl>
    <w:lvl w:ilvl="4" w:tplc="87B476D0">
      <w:numFmt w:val="decimal"/>
      <w:lvlText w:val=""/>
      <w:lvlJc w:val="left"/>
    </w:lvl>
    <w:lvl w:ilvl="5" w:tplc="7174E522">
      <w:numFmt w:val="decimal"/>
      <w:lvlText w:val=""/>
      <w:lvlJc w:val="left"/>
    </w:lvl>
    <w:lvl w:ilvl="6" w:tplc="08309088">
      <w:numFmt w:val="decimal"/>
      <w:lvlText w:val=""/>
      <w:lvlJc w:val="left"/>
    </w:lvl>
    <w:lvl w:ilvl="7" w:tplc="2D0A349A">
      <w:numFmt w:val="decimal"/>
      <w:lvlText w:val=""/>
      <w:lvlJc w:val="left"/>
    </w:lvl>
    <w:lvl w:ilvl="8" w:tplc="7CE25524">
      <w:numFmt w:val="decimal"/>
      <w:lvlText w:val=""/>
      <w:lvlJc w:val="left"/>
    </w:lvl>
  </w:abstractNum>
  <w:abstractNum w:abstractNumId="7"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8" w15:restartNumberingAfterBreak="0">
    <w:nsid w:val="0000000A"/>
    <w:multiLevelType w:val="singleLevel"/>
    <w:tmpl w:val="0000000A"/>
    <w:name w:val="WW8Num10"/>
    <w:lvl w:ilvl="0">
      <w:start w:val="1"/>
      <w:numFmt w:val="decimal"/>
      <w:lvlText w:val="%1)"/>
      <w:lvlJc w:val="left"/>
      <w:pPr>
        <w:tabs>
          <w:tab w:val="num" w:pos="0"/>
        </w:tabs>
        <w:ind w:left="720" w:hanging="360"/>
      </w:pPr>
    </w:lvl>
  </w:abstractNum>
  <w:abstractNum w:abstractNumId="9" w15:restartNumberingAfterBreak="0">
    <w:nsid w:val="0000000C"/>
    <w:multiLevelType w:val="singleLevel"/>
    <w:tmpl w:val="0000000C"/>
    <w:name w:val="WW8Num12"/>
    <w:lvl w:ilvl="0">
      <w:start w:val="1"/>
      <w:numFmt w:val="decimal"/>
      <w:lvlText w:val="%1)"/>
      <w:lvlJc w:val="left"/>
      <w:pPr>
        <w:tabs>
          <w:tab w:val="num" w:pos="0"/>
        </w:tabs>
        <w:ind w:left="1440" w:hanging="360"/>
      </w:pPr>
    </w:lvl>
  </w:abstractNum>
  <w:abstractNum w:abstractNumId="10" w15:restartNumberingAfterBreak="0">
    <w:nsid w:val="0000000E"/>
    <w:multiLevelType w:val="multilevel"/>
    <w:tmpl w:val="B85E9254"/>
    <w:name w:val="WW8Num18"/>
    <w:lvl w:ilvl="0">
      <w:start w:val="1"/>
      <w:numFmt w:val="lowerLetter"/>
      <w:lvlText w:val="%1."/>
      <w:lvlJc w:val="left"/>
      <w:pPr>
        <w:tabs>
          <w:tab w:val="num" w:pos="720"/>
        </w:tabs>
        <w:ind w:left="720" w:hanging="360"/>
      </w:pPr>
      <w:rPr>
        <w:b w:val="0"/>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12"/>
    <w:multiLevelType w:val="hybridMultilevel"/>
    <w:tmpl w:val="CD92D39A"/>
    <w:name w:val="WW8Num23"/>
    <w:lvl w:ilvl="0" w:tplc="B7E0AFD8">
      <w:start w:val="1"/>
      <w:numFmt w:val="lowerLetter"/>
      <w:lvlText w:val="%1."/>
      <w:lvlJc w:val="left"/>
      <w:pPr>
        <w:tabs>
          <w:tab w:val="num" w:pos="1200"/>
        </w:tabs>
        <w:ind w:left="1200" w:hanging="360"/>
      </w:pPr>
    </w:lvl>
    <w:lvl w:ilvl="1" w:tplc="703E7ED8">
      <w:start w:val="1"/>
      <w:numFmt w:val="decimal"/>
      <w:lvlText w:val="%2)"/>
      <w:lvlJc w:val="left"/>
      <w:pPr>
        <w:tabs>
          <w:tab w:val="num" w:pos="2250"/>
        </w:tabs>
        <w:ind w:left="2250" w:hanging="690"/>
      </w:pPr>
    </w:lvl>
    <w:lvl w:ilvl="2" w:tplc="8272D61E">
      <w:start w:val="1"/>
      <w:numFmt w:val="lowerLetter"/>
      <w:lvlText w:val="%3)"/>
      <w:lvlJc w:val="left"/>
      <w:pPr>
        <w:tabs>
          <w:tab w:val="num" w:pos="2820"/>
        </w:tabs>
        <w:ind w:left="2820" w:hanging="360"/>
      </w:pPr>
    </w:lvl>
    <w:lvl w:ilvl="3" w:tplc="BB740500">
      <w:start w:val="1"/>
      <w:numFmt w:val="decimal"/>
      <w:lvlText w:val="%4."/>
      <w:lvlJc w:val="left"/>
      <w:pPr>
        <w:tabs>
          <w:tab w:val="num" w:pos="3360"/>
        </w:tabs>
        <w:ind w:left="3360" w:hanging="360"/>
      </w:pPr>
      <w:rPr>
        <w:b/>
        <w:i w:val="0"/>
      </w:rPr>
    </w:lvl>
    <w:lvl w:ilvl="4" w:tplc="1C74DA2C">
      <w:start w:val="1"/>
      <w:numFmt w:val="decimal"/>
      <w:lvlText w:val="%5."/>
      <w:lvlJc w:val="left"/>
      <w:pPr>
        <w:tabs>
          <w:tab w:val="num" w:pos="3600"/>
        </w:tabs>
        <w:ind w:left="3600" w:hanging="360"/>
      </w:pPr>
      <w:rPr>
        <w:b/>
      </w:rPr>
    </w:lvl>
    <w:lvl w:ilvl="5" w:tplc="546AF7A6">
      <w:start w:val="1"/>
      <w:numFmt w:val="decimal"/>
      <w:lvlText w:val="%6."/>
      <w:lvlJc w:val="left"/>
      <w:pPr>
        <w:tabs>
          <w:tab w:val="num" w:pos="4320"/>
        </w:tabs>
        <w:ind w:left="4320" w:hanging="360"/>
      </w:pPr>
    </w:lvl>
    <w:lvl w:ilvl="6" w:tplc="51A6B974">
      <w:start w:val="1"/>
      <w:numFmt w:val="decimal"/>
      <w:lvlText w:val="%7."/>
      <w:lvlJc w:val="left"/>
      <w:pPr>
        <w:tabs>
          <w:tab w:val="num" w:pos="5040"/>
        </w:tabs>
        <w:ind w:left="5040" w:hanging="360"/>
      </w:pPr>
    </w:lvl>
    <w:lvl w:ilvl="7" w:tplc="0B587A90">
      <w:start w:val="1"/>
      <w:numFmt w:val="decimal"/>
      <w:lvlText w:val="%8."/>
      <w:lvlJc w:val="left"/>
      <w:pPr>
        <w:tabs>
          <w:tab w:val="num" w:pos="5760"/>
        </w:tabs>
        <w:ind w:left="5760" w:hanging="360"/>
      </w:pPr>
    </w:lvl>
    <w:lvl w:ilvl="8" w:tplc="817C11B6">
      <w:start w:val="1"/>
      <w:numFmt w:val="decimal"/>
      <w:lvlText w:val="%9."/>
      <w:lvlJc w:val="left"/>
      <w:pPr>
        <w:tabs>
          <w:tab w:val="num" w:pos="6480"/>
        </w:tabs>
        <w:ind w:left="6480" w:hanging="360"/>
      </w:pPr>
    </w:lvl>
  </w:abstractNum>
  <w:abstractNum w:abstractNumId="12" w15:restartNumberingAfterBreak="0">
    <w:nsid w:val="00000014"/>
    <w:multiLevelType w:val="multilevel"/>
    <w:tmpl w:val="5AA254D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00000015"/>
    <w:multiLevelType w:val="multilevel"/>
    <w:tmpl w:val="F52C6360"/>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4" w15:restartNumberingAfterBreak="0">
    <w:nsid w:val="00AA1D3B"/>
    <w:multiLevelType w:val="multilevel"/>
    <w:tmpl w:val="EE4EEE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0EE4F4C"/>
    <w:multiLevelType w:val="multilevel"/>
    <w:tmpl w:val="E286BD3E"/>
    <w:styleLink w:val="WWNum32"/>
    <w:lvl w:ilvl="0">
      <w:start w:val="1"/>
      <w:numFmt w:val="decimal"/>
      <w:lvlText w:val="%1."/>
      <w:lvlJc w:val="left"/>
      <w:rPr>
        <w:rFonts w:ascii="Calibri" w:hAnsi="Calibri" w:cs="Arial"/>
        <w:b/>
        <w:color w:val="000000"/>
        <w:spacing w:val="2"/>
        <w:position w:val="0"/>
        <w:sz w:val="20"/>
        <w:vertAlign w:val="baseline"/>
      </w:rPr>
    </w:lvl>
    <w:lvl w:ilvl="1">
      <w:start w:val="1"/>
      <w:numFmt w:val="decimal"/>
      <w:lvlText w:val="%1.%2."/>
      <w:lvlJc w:val="left"/>
      <w:rPr>
        <w:rFonts w:ascii="Calibri" w:hAnsi="Calibri"/>
        <w:spacing w:val="2"/>
        <w:position w:val="0"/>
        <w:sz w:val="20"/>
        <w:szCs w:val="20"/>
        <w:vertAlign w:val="baseline"/>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03BC022E"/>
    <w:multiLevelType w:val="hybridMultilevel"/>
    <w:tmpl w:val="87C4E1B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8" w15:restartNumberingAfterBreak="0">
    <w:nsid w:val="06C3280B"/>
    <w:multiLevelType w:val="hybridMultilevel"/>
    <w:tmpl w:val="0B4E12EA"/>
    <w:lvl w:ilvl="0" w:tplc="D45A41CE">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19" w15:restartNumberingAfterBreak="0">
    <w:nsid w:val="07056E27"/>
    <w:multiLevelType w:val="multilevel"/>
    <w:tmpl w:val="43AA5B9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078C43FC"/>
    <w:multiLevelType w:val="multilevel"/>
    <w:tmpl w:val="AAE0FA1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09A121C9"/>
    <w:multiLevelType w:val="hybridMultilevel"/>
    <w:tmpl w:val="8D6008C2"/>
    <w:lvl w:ilvl="0" w:tplc="398AC5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0AFF0233"/>
    <w:multiLevelType w:val="multilevel"/>
    <w:tmpl w:val="23AAA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C375660"/>
    <w:multiLevelType w:val="multilevel"/>
    <w:tmpl w:val="B5E494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E73057C"/>
    <w:multiLevelType w:val="multilevel"/>
    <w:tmpl w:val="0DFCF504"/>
    <w:lvl w:ilvl="0">
      <w:start w:val="16"/>
      <w:numFmt w:val="decimal"/>
      <w:lvlText w:val="%1."/>
      <w:lvlJc w:val="left"/>
      <w:pPr>
        <w:ind w:left="630" w:hanging="630"/>
      </w:pPr>
      <w:rPr>
        <w:rFonts w:hint="default"/>
      </w:rPr>
    </w:lvl>
    <w:lvl w:ilvl="1">
      <w:start w:val="12"/>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0ED5419F"/>
    <w:multiLevelType w:val="multilevel"/>
    <w:tmpl w:val="44643566"/>
    <w:styleLink w:val="WWNum33"/>
    <w:lvl w:ilvl="0">
      <w:numFmt w:val="bullet"/>
      <w:lvlText w:val="-"/>
      <w:lvlJc w:val="left"/>
      <w:rPr>
        <w:rFonts w:ascii="Tahoma" w:hAnsi="Tahoma" w:cs="Tahoma"/>
        <w:color w:val="00000A"/>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1446074A"/>
    <w:multiLevelType w:val="multilevel"/>
    <w:tmpl w:val="B766672A"/>
    <w:styleLink w:val="WWNum37"/>
    <w:lvl w:ilvl="0">
      <w:start w:val="1"/>
      <w:numFmt w:val="decimal"/>
      <w:lvlText w:val="%1."/>
      <w:lvlJc w:val="left"/>
      <w:rPr>
        <w:rFonts w:ascii="Calibri" w:hAnsi="Calibri" w:cs="Calibri"/>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19034A6C"/>
    <w:multiLevelType w:val="multilevel"/>
    <w:tmpl w:val="AD58BCC8"/>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8" w15:restartNumberingAfterBreak="0">
    <w:nsid w:val="1A2E1D0F"/>
    <w:multiLevelType w:val="multilevel"/>
    <w:tmpl w:val="1BFCD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A933270"/>
    <w:multiLevelType w:val="multilevel"/>
    <w:tmpl w:val="73C24A06"/>
    <w:styleLink w:val="WWNum36"/>
    <w:lvl w:ilvl="0">
      <w:start w:val="1"/>
      <w:numFmt w:val="lowerLetter"/>
      <w:lvlText w:val="%1)"/>
      <w:lvlJc w:val="left"/>
      <w:rPr>
        <w:rFonts w:ascii="Calibri" w:hAnsi="Calibri" w:cs="Calibri"/>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1C24597B"/>
    <w:multiLevelType w:val="hybridMultilevel"/>
    <w:tmpl w:val="45AA1BFC"/>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464710"/>
    <w:multiLevelType w:val="multilevel"/>
    <w:tmpl w:val="EB687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442235C"/>
    <w:multiLevelType w:val="hybridMultilevel"/>
    <w:tmpl w:val="6C3E01D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C8583E"/>
    <w:multiLevelType w:val="hybridMultilevel"/>
    <w:tmpl w:val="19DA16A6"/>
    <w:lvl w:ilvl="0" w:tplc="A54E3980">
      <w:start w:val="1"/>
      <w:numFmt w:val="decimal"/>
      <w:lvlText w:val="%1."/>
      <w:lvlJc w:val="left"/>
      <w:pPr>
        <w:tabs>
          <w:tab w:val="num" w:pos="927"/>
        </w:tabs>
        <w:ind w:left="927" w:hanging="360"/>
      </w:pPr>
      <w:rPr>
        <w:rFonts w:cs="Times New Roman"/>
      </w:rPr>
    </w:lvl>
    <w:lvl w:ilvl="1" w:tplc="04150003">
      <w:start w:val="1"/>
      <w:numFmt w:val="bullet"/>
      <w:lvlText w:val="-"/>
      <w:lvlJc w:val="left"/>
      <w:pPr>
        <w:tabs>
          <w:tab w:val="num" w:pos="1571"/>
        </w:tabs>
        <w:ind w:left="1571" w:hanging="284"/>
      </w:pPr>
      <w:rPr>
        <w:rFonts w:ascii="Symbol" w:hAnsi="Symbol" w:hint="default"/>
      </w:rPr>
    </w:lvl>
    <w:lvl w:ilvl="2" w:tplc="379A9964">
      <w:start w:val="1"/>
      <w:numFmt w:val="lowerLetter"/>
      <w:lvlText w:val="%3)"/>
      <w:lvlJc w:val="left"/>
      <w:pPr>
        <w:ind w:left="2547" w:hanging="360"/>
      </w:pPr>
      <w:rPr>
        <w:rFonts w:hint="default"/>
        <w:color w:val="auto"/>
        <w:u w:val="none"/>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34" w15:restartNumberingAfterBreak="0">
    <w:nsid w:val="2AAD7001"/>
    <w:multiLevelType w:val="hybridMultilevel"/>
    <w:tmpl w:val="8D322B30"/>
    <w:lvl w:ilvl="0" w:tplc="04150017">
      <w:start w:val="1"/>
      <w:numFmt w:val="lowerLetter"/>
      <w:lvlText w:val="%1)"/>
      <w:lvlJc w:val="left"/>
      <w:pPr>
        <w:ind w:left="72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2C13014E"/>
    <w:multiLevelType w:val="hybridMultilevel"/>
    <w:tmpl w:val="5ACEF81A"/>
    <w:lvl w:ilvl="0" w:tplc="B4B0561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6" w15:restartNumberingAfterBreak="0">
    <w:nsid w:val="2C7A74CA"/>
    <w:multiLevelType w:val="hybridMultilevel"/>
    <w:tmpl w:val="418059E0"/>
    <w:lvl w:ilvl="0" w:tplc="604008CE">
      <w:start w:val="1"/>
      <w:numFmt w:val="lowerLetter"/>
      <w:lvlText w:val="%1)"/>
      <w:lvlJc w:val="left"/>
      <w:pPr>
        <w:ind w:left="720" w:hanging="360"/>
      </w:pPr>
      <w:rPr>
        <w:color w:val="auto"/>
      </w:rPr>
    </w:lvl>
    <w:lvl w:ilvl="1" w:tplc="D934614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F45291E"/>
    <w:multiLevelType w:val="hybridMultilevel"/>
    <w:tmpl w:val="4C665A60"/>
    <w:lvl w:ilvl="0" w:tplc="04150001">
      <w:start w:val="1"/>
      <w:numFmt w:val="bullet"/>
      <w:lvlText w:val=""/>
      <w:lvlJc w:val="left"/>
      <w:pPr>
        <w:ind w:left="816" w:hanging="360"/>
      </w:pPr>
      <w:rPr>
        <w:rFonts w:ascii="Symbol" w:hAnsi="Symbol" w:hint="default"/>
      </w:rPr>
    </w:lvl>
    <w:lvl w:ilvl="1" w:tplc="04150003" w:tentative="1">
      <w:start w:val="1"/>
      <w:numFmt w:val="bullet"/>
      <w:lvlText w:val="o"/>
      <w:lvlJc w:val="left"/>
      <w:pPr>
        <w:ind w:left="1536" w:hanging="360"/>
      </w:pPr>
      <w:rPr>
        <w:rFonts w:ascii="Courier New" w:hAnsi="Courier New" w:cs="Courier New" w:hint="default"/>
      </w:rPr>
    </w:lvl>
    <w:lvl w:ilvl="2" w:tplc="04150005" w:tentative="1">
      <w:start w:val="1"/>
      <w:numFmt w:val="bullet"/>
      <w:lvlText w:val=""/>
      <w:lvlJc w:val="left"/>
      <w:pPr>
        <w:ind w:left="2256" w:hanging="360"/>
      </w:pPr>
      <w:rPr>
        <w:rFonts w:ascii="Wingdings" w:hAnsi="Wingdings" w:hint="default"/>
      </w:rPr>
    </w:lvl>
    <w:lvl w:ilvl="3" w:tplc="04150001" w:tentative="1">
      <w:start w:val="1"/>
      <w:numFmt w:val="bullet"/>
      <w:lvlText w:val=""/>
      <w:lvlJc w:val="left"/>
      <w:pPr>
        <w:ind w:left="2976" w:hanging="360"/>
      </w:pPr>
      <w:rPr>
        <w:rFonts w:ascii="Symbol" w:hAnsi="Symbol" w:hint="default"/>
      </w:rPr>
    </w:lvl>
    <w:lvl w:ilvl="4" w:tplc="04150003" w:tentative="1">
      <w:start w:val="1"/>
      <w:numFmt w:val="bullet"/>
      <w:lvlText w:val="o"/>
      <w:lvlJc w:val="left"/>
      <w:pPr>
        <w:ind w:left="3696" w:hanging="360"/>
      </w:pPr>
      <w:rPr>
        <w:rFonts w:ascii="Courier New" w:hAnsi="Courier New" w:cs="Courier New" w:hint="default"/>
      </w:rPr>
    </w:lvl>
    <w:lvl w:ilvl="5" w:tplc="04150005" w:tentative="1">
      <w:start w:val="1"/>
      <w:numFmt w:val="bullet"/>
      <w:lvlText w:val=""/>
      <w:lvlJc w:val="left"/>
      <w:pPr>
        <w:ind w:left="4416" w:hanging="360"/>
      </w:pPr>
      <w:rPr>
        <w:rFonts w:ascii="Wingdings" w:hAnsi="Wingdings" w:hint="default"/>
      </w:rPr>
    </w:lvl>
    <w:lvl w:ilvl="6" w:tplc="04150001" w:tentative="1">
      <w:start w:val="1"/>
      <w:numFmt w:val="bullet"/>
      <w:lvlText w:val=""/>
      <w:lvlJc w:val="left"/>
      <w:pPr>
        <w:ind w:left="5136" w:hanging="360"/>
      </w:pPr>
      <w:rPr>
        <w:rFonts w:ascii="Symbol" w:hAnsi="Symbol" w:hint="default"/>
      </w:rPr>
    </w:lvl>
    <w:lvl w:ilvl="7" w:tplc="04150003" w:tentative="1">
      <w:start w:val="1"/>
      <w:numFmt w:val="bullet"/>
      <w:lvlText w:val="o"/>
      <w:lvlJc w:val="left"/>
      <w:pPr>
        <w:ind w:left="5856" w:hanging="360"/>
      </w:pPr>
      <w:rPr>
        <w:rFonts w:ascii="Courier New" w:hAnsi="Courier New" w:cs="Courier New" w:hint="default"/>
      </w:rPr>
    </w:lvl>
    <w:lvl w:ilvl="8" w:tplc="04150005" w:tentative="1">
      <w:start w:val="1"/>
      <w:numFmt w:val="bullet"/>
      <w:lvlText w:val=""/>
      <w:lvlJc w:val="left"/>
      <w:pPr>
        <w:ind w:left="6576" w:hanging="360"/>
      </w:pPr>
      <w:rPr>
        <w:rFonts w:ascii="Wingdings" w:hAnsi="Wingdings" w:hint="default"/>
      </w:rPr>
    </w:lvl>
  </w:abstractNum>
  <w:abstractNum w:abstractNumId="38" w15:restartNumberingAfterBreak="0">
    <w:nsid w:val="2F8704C0"/>
    <w:multiLevelType w:val="multilevel"/>
    <w:tmpl w:val="B26C6EA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3096212D"/>
    <w:multiLevelType w:val="multilevel"/>
    <w:tmpl w:val="FA1A51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7615478"/>
    <w:multiLevelType w:val="hybridMultilevel"/>
    <w:tmpl w:val="AFE6823C"/>
    <w:lvl w:ilvl="0" w:tplc="376205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8501D40"/>
    <w:multiLevelType w:val="multilevel"/>
    <w:tmpl w:val="9D9E2E6A"/>
    <w:lvl w:ilvl="0">
      <w:start w:val="19"/>
      <w:numFmt w:val="decimal"/>
      <w:lvlText w:val="%1."/>
      <w:lvlJc w:val="left"/>
      <w:pPr>
        <w:ind w:left="510" w:hanging="510"/>
      </w:pPr>
      <w:rPr>
        <w:rFonts w:hint="default"/>
      </w:rPr>
    </w:lvl>
    <w:lvl w:ilvl="1">
      <w:start w:val="5"/>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42" w15:restartNumberingAfterBreak="0">
    <w:nsid w:val="3AA74765"/>
    <w:multiLevelType w:val="hybridMultilevel"/>
    <w:tmpl w:val="5D46A3D4"/>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3" w15:restartNumberingAfterBreak="0">
    <w:nsid w:val="3BE34136"/>
    <w:multiLevelType w:val="hybridMultilevel"/>
    <w:tmpl w:val="D2C20E6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3E8369B8"/>
    <w:multiLevelType w:val="hybridMultilevel"/>
    <w:tmpl w:val="FF0862B8"/>
    <w:lvl w:ilvl="0" w:tplc="AEE88224">
      <w:start w:val="1"/>
      <w:numFmt w:val="lowerLetter"/>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45"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0413303"/>
    <w:multiLevelType w:val="hybridMultilevel"/>
    <w:tmpl w:val="65E2078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29E6DB7"/>
    <w:multiLevelType w:val="hybridMultilevel"/>
    <w:tmpl w:val="C37C2304"/>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4B93A2F"/>
    <w:multiLevelType w:val="hybridMultilevel"/>
    <w:tmpl w:val="26969994"/>
    <w:lvl w:ilvl="0" w:tplc="04150011">
      <w:start w:val="1"/>
      <w:numFmt w:val="decimal"/>
      <w:lvlText w:val="%1)"/>
      <w:lvlJc w:val="left"/>
      <w:pPr>
        <w:ind w:left="720" w:hanging="360"/>
      </w:pPr>
    </w:lvl>
    <w:lvl w:ilvl="1" w:tplc="51F24888">
      <w:start w:val="1"/>
      <w:numFmt w:val="lowerLetter"/>
      <w:lvlText w:val="%2)"/>
      <w:lvlJc w:val="left"/>
      <w:pPr>
        <w:ind w:left="1500" w:hanging="4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52F4CD6"/>
    <w:multiLevelType w:val="multilevel"/>
    <w:tmpl w:val="BFE89FA6"/>
    <w:styleLink w:val="WWNum35"/>
    <w:lvl w:ilvl="0">
      <w:numFmt w:val="bullet"/>
      <w:lvlText w:val="-"/>
      <w:lvlJc w:val="left"/>
      <w:rPr>
        <w:rFonts w:ascii="Tahoma" w:hAnsi="Tahoma" w:cs="Tahoma"/>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46B67233"/>
    <w:multiLevelType w:val="hybridMultilevel"/>
    <w:tmpl w:val="AD204348"/>
    <w:lvl w:ilvl="0" w:tplc="04150017">
      <w:start w:val="1"/>
      <w:numFmt w:val="lowerLetter"/>
      <w:lvlText w:val="%1)"/>
      <w:lvlJc w:val="left"/>
      <w:pPr>
        <w:ind w:left="1065" w:hanging="360"/>
      </w:p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4B250A65"/>
    <w:multiLevelType w:val="multilevel"/>
    <w:tmpl w:val="C8C60106"/>
    <w:lvl w:ilvl="0">
      <w:start w:val="19"/>
      <w:numFmt w:val="decimal"/>
      <w:lvlText w:val="%1."/>
      <w:lvlJc w:val="left"/>
      <w:pPr>
        <w:ind w:left="510" w:hanging="510"/>
      </w:pPr>
      <w:rPr>
        <w:rFonts w:hint="default"/>
      </w:rPr>
    </w:lvl>
    <w:lvl w:ilvl="1">
      <w:start w:val="2"/>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5177" w:hanging="2160"/>
      </w:pPr>
      <w:rPr>
        <w:rFonts w:hint="default"/>
      </w:rPr>
    </w:lvl>
    <w:lvl w:ilvl="8">
      <w:start w:val="1"/>
      <w:numFmt w:val="decimal"/>
      <w:lvlText w:val="%1.%2.%3.%4.%5.%6.%7.%8.%9."/>
      <w:lvlJc w:val="left"/>
      <w:pPr>
        <w:ind w:left="5608" w:hanging="2160"/>
      </w:pPr>
      <w:rPr>
        <w:rFonts w:hint="default"/>
      </w:rPr>
    </w:lvl>
  </w:abstractNum>
  <w:abstractNum w:abstractNumId="52" w15:restartNumberingAfterBreak="0">
    <w:nsid w:val="4C0E0B1A"/>
    <w:multiLevelType w:val="multilevel"/>
    <w:tmpl w:val="6CE02B72"/>
    <w:lvl w:ilvl="0">
      <w:start w:val="10"/>
      <w:numFmt w:val="decimal"/>
      <w:lvlText w:val="%1."/>
      <w:lvlJc w:val="left"/>
      <w:pPr>
        <w:ind w:left="510" w:hanging="51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4D6260ED"/>
    <w:multiLevelType w:val="multilevel"/>
    <w:tmpl w:val="65B8C11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E5E205F"/>
    <w:multiLevelType w:val="multilevel"/>
    <w:tmpl w:val="37DC52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4EF01DB5"/>
    <w:multiLevelType w:val="multilevel"/>
    <w:tmpl w:val="DE26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0050E5B"/>
    <w:multiLevelType w:val="multilevel"/>
    <w:tmpl w:val="E3E42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1EA4E52"/>
    <w:multiLevelType w:val="multilevel"/>
    <w:tmpl w:val="B6CC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2850F82"/>
    <w:multiLevelType w:val="hybridMultilevel"/>
    <w:tmpl w:val="69B4BBAC"/>
    <w:lvl w:ilvl="0" w:tplc="1E809E10">
      <w:start w:val="1"/>
      <w:numFmt w:val="decimal"/>
      <w:lvlText w:val="%1)"/>
      <w:lvlJc w:val="left"/>
      <w:pPr>
        <w:ind w:left="525" w:hanging="45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59" w15:restartNumberingAfterBreak="0">
    <w:nsid w:val="53302BB8"/>
    <w:multiLevelType w:val="multilevel"/>
    <w:tmpl w:val="BD7A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47F48AB"/>
    <w:multiLevelType w:val="multilevel"/>
    <w:tmpl w:val="18CEE9DA"/>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5446BBE"/>
    <w:multiLevelType w:val="multilevel"/>
    <w:tmpl w:val="576A0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9EA3C51"/>
    <w:multiLevelType w:val="hybridMultilevel"/>
    <w:tmpl w:val="44C81C92"/>
    <w:lvl w:ilvl="0" w:tplc="2D4289EA">
      <w:start w:val="1"/>
      <w:numFmt w:val="decimal"/>
      <w:lvlText w:val="%1)"/>
      <w:lvlJc w:val="left"/>
      <w:pPr>
        <w:ind w:left="795" w:hanging="43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C377493"/>
    <w:multiLevelType w:val="hybridMultilevel"/>
    <w:tmpl w:val="44C81C92"/>
    <w:lvl w:ilvl="0" w:tplc="2D4289EA">
      <w:start w:val="1"/>
      <w:numFmt w:val="decimal"/>
      <w:lvlText w:val="%1)"/>
      <w:lvlJc w:val="left"/>
      <w:pPr>
        <w:ind w:left="795" w:hanging="43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6" w15:restartNumberingAfterBreak="0">
    <w:nsid w:val="5F39584E"/>
    <w:multiLevelType w:val="hybridMultilevel"/>
    <w:tmpl w:val="48F096EA"/>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26A56F8"/>
    <w:multiLevelType w:val="multilevel"/>
    <w:tmpl w:val="7430F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26F7E08"/>
    <w:multiLevelType w:val="multilevel"/>
    <w:tmpl w:val="76CAA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2941F49"/>
    <w:multiLevelType w:val="multilevel"/>
    <w:tmpl w:val="F3E4F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40D1C12"/>
    <w:multiLevelType w:val="hybridMultilevel"/>
    <w:tmpl w:val="3EE0A626"/>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709164C"/>
    <w:multiLevelType w:val="hybridMultilevel"/>
    <w:tmpl w:val="87C4E1B2"/>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2"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E4F0F80"/>
    <w:multiLevelType w:val="multilevel"/>
    <w:tmpl w:val="C71896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3474387"/>
    <w:multiLevelType w:val="multilevel"/>
    <w:tmpl w:val="8A1E17A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85D5DB2"/>
    <w:multiLevelType w:val="multilevel"/>
    <w:tmpl w:val="6A720AC6"/>
    <w:styleLink w:val="WWNum34"/>
    <w:lvl w:ilvl="0">
      <w:numFmt w:val="bullet"/>
      <w:lvlText w:val="-"/>
      <w:lvlJc w:val="left"/>
      <w:rPr>
        <w:rFonts w:ascii="Tahoma" w:hAnsi="Tahoma" w:cs="Tahoma"/>
        <w:color w:val="00000A"/>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 w15:restartNumberingAfterBreak="0">
    <w:nsid w:val="7AF67C79"/>
    <w:multiLevelType w:val="hybridMultilevel"/>
    <w:tmpl w:val="1D7EAC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0" w15:restartNumberingAfterBreak="0">
    <w:nsid w:val="7EC34435"/>
    <w:multiLevelType w:val="multilevel"/>
    <w:tmpl w:val="F1F625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1247075">
    <w:abstractNumId w:val="27"/>
  </w:num>
  <w:num w:numId="2" w16cid:durableId="1420325150">
    <w:abstractNumId w:val="1"/>
  </w:num>
  <w:num w:numId="3" w16cid:durableId="925456295">
    <w:abstractNumId w:val="45"/>
  </w:num>
  <w:num w:numId="4" w16cid:durableId="1588150177">
    <w:abstractNumId w:val="62"/>
  </w:num>
  <w:num w:numId="5" w16cid:durableId="774205070">
    <w:abstractNumId w:val="21"/>
  </w:num>
  <w:num w:numId="6" w16cid:durableId="643393132">
    <w:abstractNumId w:val="35"/>
  </w:num>
  <w:num w:numId="7" w16cid:durableId="2088842100">
    <w:abstractNumId w:val="48"/>
  </w:num>
  <w:num w:numId="8" w16cid:durableId="1344670758">
    <w:abstractNumId w:val="42"/>
  </w:num>
  <w:num w:numId="9" w16cid:durableId="1211307548">
    <w:abstractNumId w:val="79"/>
  </w:num>
  <w:num w:numId="10" w16cid:durableId="1486555250">
    <w:abstractNumId w:val="30"/>
  </w:num>
  <w:num w:numId="11" w16cid:durableId="1575506865">
    <w:abstractNumId w:val="72"/>
  </w:num>
  <w:num w:numId="12" w16cid:durableId="1236664513">
    <w:abstractNumId w:val="66"/>
  </w:num>
  <w:num w:numId="13" w16cid:durableId="632446068">
    <w:abstractNumId w:val="18"/>
  </w:num>
  <w:num w:numId="14" w16cid:durableId="1797409403">
    <w:abstractNumId w:val="64"/>
  </w:num>
  <w:num w:numId="15" w16cid:durableId="603155591">
    <w:abstractNumId w:val="73"/>
  </w:num>
  <w:num w:numId="16" w16cid:durableId="1428229403">
    <w:abstractNumId w:val="47"/>
  </w:num>
  <w:num w:numId="17" w16cid:durableId="881870532">
    <w:abstractNumId w:val="70"/>
  </w:num>
  <w:num w:numId="18" w16cid:durableId="235357440">
    <w:abstractNumId w:val="58"/>
  </w:num>
  <w:num w:numId="19" w16cid:durableId="1697000881">
    <w:abstractNumId w:val="46"/>
  </w:num>
  <w:num w:numId="20" w16cid:durableId="103236052">
    <w:abstractNumId w:val="32"/>
  </w:num>
  <w:num w:numId="21" w16cid:durableId="1851018684">
    <w:abstractNumId w:val="33"/>
  </w:num>
  <w:num w:numId="22" w16cid:durableId="1503157412">
    <w:abstractNumId w:val="34"/>
  </w:num>
  <w:num w:numId="23" w16cid:durableId="7577988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5873865">
    <w:abstractNumId w:val="52"/>
  </w:num>
  <w:num w:numId="25" w16cid:durableId="1946033967">
    <w:abstractNumId w:val="40"/>
  </w:num>
  <w:num w:numId="26" w16cid:durableId="924191397">
    <w:abstractNumId w:val="50"/>
  </w:num>
  <w:num w:numId="27" w16cid:durableId="402335079">
    <w:abstractNumId w:val="63"/>
  </w:num>
  <w:num w:numId="28" w16cid:durableId="1494639522">
    <w:abstractNumId w:val="25"/>
  </w:num>
  <w:num w:numId="29" w16cid:durableId="615021156">
    <w:abstractNumId w:val="77"/>
  </w:num>
  <w:num w:numId="30" w16cid:durableId="546991168">
    <w:abstractNumId w:val="49"/>
  </w:num>
  <w:num w:numId="31" w16cid:durableId="2145273048">
    <w:abstractNumId w:val="29"/>
  </w:num>
  <w:num w:numId="32" w16cid:durableId="980230843">
    <w:abstractNumId w:val="26"/>
  </w:num>
  <w:num w:numId="33" w16cid:durableId="1135025760">
    <w:abstractNumId w:val="16"/>
  </w:num>
  <w:num w:numId="34" w16cid:durableId="936409139">
    <w:abstractNumId w:val="71"/>
  </w:num>
  <w:num w:numId="35" w16cid:durableId="119765801">
    <w:abstractNumId w:val="43"/>
  </w:num>
  <w:num w:numId="36" w16cid:durableId="385764615">
    <w:abstractNumId w:val="24"/>
  </w:num>
  <w:num w:numId="37" w16cid:durableId="14344721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67649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922878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9443185">
    <w:abstractNumId w:val="51"/>
  </w:num>
  <w:num w:numId="41" w16cid:durableId="1840652850">
    <w:abstractNumId w:val="41"/>
  </w:num>
  <w:num w:numId="42" w16cid:durableId="627664819">
    <w:abstractNumId w:val="15"/>
  </w:num>
  <w:num w:numId="43" w16cid:durableId="1496728464">
    <w:abstractNumId w:val="37"/>
  </w:num>
  <w:num w:numId="44" w16cid:durableId="1181550467">
    <w:abstractNumId w:val="59"/>
  </w:num>
  <w:num w:numId="45" w16cid:durableId="984511124">
    <w:abstractNumId w:val="57"/>
  </w:num>
  <w:num w:numId="46" w16cid:durableId="1093817660">
    <w:abstractNumId w:val="56"/>
  </w:num>
  <w:num w:numId="47" w16cid:durableId="455561563">
    <w:abstractNumId w:val="31"/>
  </w:num>
  <w:num w:numId="48" w16cid:durableId="1689405086">
    <w:abstractNumId w:val="55"/>
  </w:num>
  <w:num w:numId="49" w16cid:durableId="1649046756">
    <w:abstractNumId w:val="67"/>
  </w:num>
  <w:num w:numId="50" w16cid:durableId="1191529155">
    <w:abstractNumId w:val="28"/>
  </w:num>
  <w:num w:numId="51" w16cid:durableId="125243888">
    <w:abstractNumId w:val="69"/>
  </w:num>
  <w:num w:numId="52" w16cid:durableId="1602640411">
    <w:abstractNumId w:val="78"/>
  </w:num>
  <w:num w:numId="53" w16cid:durableId="2073846712">
    <w:abstractNumId w:val="61"/>
  </w:num>
  <w:num w:numId="54" w16cid:durableId="434599545">
    <w:abstractNumId w:val="54"/>
  </w:num>
  <w:num w:numId="55" w16cid:durableId="1561597139">
    <w:abstractNumId w:val="80"/>
  </w:num>
  <w:num w:numId="56" w16cid:durableId="2031299754">
    <w:abstractNumId w:val="19"/>
  </w:num>
  <w:num w:numId="57" w16cid:durableId="1472213139">
    <w:abstractNumId w:val="53"/>
  </w:num>
  <w:num w:numId="58" w16cid:durableId="80610486">
    <w:abstractNumId w:val="22"/>
  </w:num>
  <w:num w:numId="59" w16cid:durableId="1701972137">
    <w:abstractNumId w:val="39"/>
  </w:num>
  <w:num w:numId="60" w16cid:durableId="1689599870">
    <w:abstractNumId w:val="68"/>
  </w:num>
  <w:num w:numId="61" w16cid:durableId="823932353">
    <w:abstractNumId w:val="20"/>
  </w:num>
  <w:num w:numId="62" w16cid:durableId="1568102967">
    <w:abstractNumId w:val="75"/>
  </w:num>
  <w:num w:numId="63" w16cid:durableId="1093476387">
    <w:abstractNumId w:val="76"/>
  </w:num>
  <w:num w:numId="64" w16cid:durableId="121194737">
    <w:abstractNumId w:val="23"/>
  </w:num>
  <w:num w:numId="65" w16cid:durableId="253634459">
    <w:abstractNumId w:val="38"/>
  </w:num>
  <w:num w:numId="66" w16cid:durableId="751975818">
    <w:abstractNumId w:val="60"/>
  </w:num>
  <w:num w:numId="67" w16cid:durableId="1184248335">
    <w:abstractNumId w:val="1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07B"/>
    <w:rsid w:val="0000014A"/>
    <w:rsid w:val="00000DB1"/>
    <w:rsid w:val="0000123D"/>
    <w:rsid w:val="0000189C"/>
    <w:rsid w:val="000024B3"/>
    <w:rsid w:val="000052A5"/>
    <w:rsid w:val="00005D29"/>
    <w:rsid w:val="0000607A"/>
    <w:rsid w:val="00011391"/>
    <w:rsid w:val="00024EFF"/>
    <w:rsid w:val="00025C38"/>
    <w:rsid w:val="00026067"/>
    <w:rsid w:val="000264F3"/>
    <w:rsid w:val="000269D1"/>
    <w:rsid w:val="00031443"/>
    <w:rsid w:val="000314B6"/>
    <w:rsid w:val="000318E9"/>
    <w:rsid w:val="0003259B"/>
    <w:rsid w:val="00032626"/>
    <w:rsid w:val="00032C6D"/>
    <w:rsid w:val="000337F3"/>
    <w:rsid w:val="000364AD"/>
    <w:rsid w:val="0003772B"/>
    <w:rsid w:val="000404E6"/>
    <w:rsid w:val="00044F36"/>
    <w:rsid w:val="000505CE"/>
    <w:rsid w:val="00051588"/>
    <w:rsid w:val="00055294"/>
    <w:rsid w:val="00056436"/>
    <w:rsid w:val="00056A2D"/>
    <w:rsid w:val="00056AF7"/>
    <w:rsid w:val="0006010F"/>
    <w:rsid w:val="0006044C"/>
    <w:rsid w:val="00060E85"/>
    <w:rsid w:val="00062736"/>
    <w:rsid w:val="000630C1"/>
    <w:rsid w:val="00064588"/>
    <w:rsid w:val="000658C1"/>
    <w:rsid w:val="00066154"/>
    <w:rsid w:val="0006641D"/>
    <w:rsid w:val="0006792C"/>
    <w:rsid w:val="00067EFF"/>
    <w:rsid w:val="000702E0"/>
    <w:rsid w:val="00070815"/>
    <w:rsid w:val="000709BE"/>
    <w:rsid w:val="000716EF"/>
    <w:rsid w:val="00071B1A"/>
    <w:rsid w:val="00071CF8"/>
    <w:rsid w:val="0007661E"/>
    <w:rsid w:val="00077189"/>
    <w:rsid w:val="00081888"/>
    <w:rsid w:val="000828F7"/>
    <w:rsid w:val="00082A00"/>
    <w:rsid w:val="00083C02"/>
    <w:rsid w:val="000850A5"/>
    <w:rsid w:val="00085BC5"/>
    <w:rsid w:val="000868BA"/>
    <w:rsid w:val="000911B4"/>
    <w:rsid w:val="000921E8"/>
    <w:rsid w:val="00092BDD"/>
    <w:rsid w:val="0009407E"/>
    <w:rsid w:val="0009439A"/>
    <w:rsid w:val="00094685"/>
    <w:rsid w:val="000A07A6"/>
    <w:rsid w:val="000A2060"/>
    <w:rsid w:val="000A2551"/>
    <w:rsid w:val="000A2707"/>
    <w:rsid w:val="000A3551"/>
    <w:rsid w:val="000A3785"/>
    <w:rsid w:val="000A5D55"/>
    <w:rsid w:val="000A5F32"/>
    <w:rsid w:val="000B0339"/>
    <w:rsid w:val="000B21E5"/>
    <w:rsid w:val="000B262D"/>
    <w:rsid w:val="000B44B1"/>
    <w:rsid w:val="000B610C"/>
    <w:rsid w:val="000B73DA"/>
    <w:rsid w:val="000C15C9"/>
    <w:rsid w:val="000C28FB"/>
    <w:rsid w:val="000C2F9E"/>
    <w:rsid w:val="000C50F2"/>
    <w:rsid w:val="000D0142"/>
    <w:rsid w:val="000D1DB7"/>
    <w:rsid w:val="000D24B7"/>
    <w:rsid w:val="000D547C"/>
    <w:rsid w:val="000E0281"/>
    <w:rsid w:val="000E04F0"/>
    <w:rsid w:val="000E07A4"/>
    <w:rsid w:val="000E0B08"/>
    <w:rsid w:val="000E1F87"/>
    <w:rsid w:val="000E2305"/>
    <w:rsid w:val="000E2D85"/>
    <w:rsid w:val="000E3AD7"/>
    <w:rsid w:val="000E3BCB"/>
    <w:rsid w:val="000E5D3C"/>
    <w:rsid w:val="000E5E0E"/>
    <w:rsid w:val="000E5E5B"/>
    <w:rsid w:val="000E68F0"/>
    <w:rsid w:val="000E7800"/>
    <w:rsid w:val="000F25CE"/>
    <w:rsid w:val="000F33B7"/>
    <w:rsid w:val="000F4727"/>
    <w:rsid w:val="000F5E8C"/>
    <w:rsid w:val="000F66DF"/>
    <w:rsid w:val="00103828"/>
    <w:rsid w:val="0010536D"/>
    <w:rsid w:val="0010559D"/>
    <w:rsid w:val="001072E9"/>
    <w:rsid w:val="00107B1A"/>
    <w:rsid w:val="00112419"/>
    <w:rsid w:val="0011285C"/>
    <w:rsid w:val="0011405A"/>
    <w:rsid w:val="00115062"/>
    <w:rsid w:val="00115F4F"/>
    <w:rsid w:val="00116804"/>
    <w:rsid w:val="00121007"/>
    <w:rsid w:val="0012143C"/>
    <w:rsid w:val="0012249F"/>
    <w:rsid w:val="001232A0"/>
    <w:rsid w:val="00123FBB"/>
    <w:rsid w:val="001262F3"/>
    <w:rsid w:val="001268BA"/>
    <w:rsid w:val="001274B3"/>
    <w:rsid w:val="0012796D"/>
    <w:rsid w:val="001317B5"/>
    <w:rsid w:val="0013222E"/>
    <w:rsid w:val="00133311"/>
    <w:rsid w:val="00135C3D"/>
    <w:rsid w:val="001376E7"/>
    <w:rsid w:val="00137882"/>
    <w:rsid w:val="00143435"/>
    <w:rsid w:val="00145171"/>
    <w:rsid w:val="001458E0"/>
    <w:rsid w:val="00146C03"/>
    <w:rsid w:val="001475E7"/>
    <w:rsid w:val="001478A5"/>
    <w:rsid w:val="00152B0A"/>
    <w:rsid w:val="00152EA0"/>
    <w:rsid w:val="00153B69"/>
    <w:rsid w:val="00153E93"/>
    <w:rsid w:val="00154ED1"/>
    <w:rsid w:val="00155812"/>
    <w:rsid w:val="00156771"/>
    <w:rsid w:val="001604CF"/>
    <w:rsid w:val="001617C3"/>
    <w:rsid w:val="00163471"/>
    <w:rsid w:val="00164091"/>
    <w:rsid w:val="00166672"/>
    <w:rsid w:val="00166BE3"/>
    <w:rsid w:val="00167821"/>
    <w:rsid w:val="001709F4"/>
    <w:rsid w:val="00175397"/>
    <w:rsid w:val="00176033"/>
    <w:rsid w:val="001767D8"/>
    <w:rsid w:val="00176A68"/>
    <w:rsid w:val="00176B5B"/>
    <w:rsid w:val="00176B73"/>
    <w:rsid w:val="00176F53"/>
    <w:rsid w:val="00177B2B"/>
    <w:rsid w:val="00180316"/>
    <w:rsid w:val="00181D94"/>
    <w:rsid w:val="00182143"/>
    <w:rsid w:val="00183D85"/>
    <w:rsid w:val="0018499E"/>
    <w:rsid w:val="00184B15"/>
    <w:rsid w:val="00187B6E"/>
    <w:rsid w:val="00190756"/>
    <w:rsid w:val="00192237"/>
    <w:rsid w:val="00192283"/>
    <w:rsid w:val="00192563"/>
    <w:rsid w:val="0019349F"/>
    <w:rsid w:val="00193D96"/>
    <w:rsid w:val="001952A9"/>
    <w:rsid w:val="001956ED"/>
    <w:rsid w:val="00195B24"/>
    <w:rsid w:val="001970B8"/>
    <w:rsid w:val="0019729E"/>
    <w:rsid w:val="001A11D4"/>
    <w:rsid w:val="001A29A4"/>
    <w:rsid w:val="001A5309"/>
    <w:rsid w:val="001A644C"/>
    <w:rsid w:val="001A7CB5"/>
    <w:rsid w:val="001B0008"/>
    <w:rsid w:val="001B0376"/>
    <w:rsid w:val="001B0F11"/>
    <w:rsid w:val="001B118E"/>
    <w:rsid w:val="001B11FB"/>
    <w:rsid w:val="001B5C04"/>
    <w:rsid w:val="001B61D5"/>
    <w:rsid w:val="001C007B"/>
    <w:rsid w:val="001C1D57"/>
    <w:rsid w:val="001C267A"/>
    <w:rsid w:val="001C45DE"/>
    <w:rsid w:val="001C5A9C"/>
    <w:rsid w:val="001C6925"/>
    <w:rsid w:val="001C69CA"/>
    <w:rsid w:val="001D2F0D"/>
    <w:rsid w:val="001D2F51"/>
    <w:rsid w:val="001D33A5"/>
    <w:rsid w:val="001D3F90"/>
    <w:rsid w:val="001D6A40"/>
    <w:rsid w:val="001D785B"/>
    <w:rsid w:val="001D790E"/>
    <w:rsid w:val="001DBA48"/>
    <w:rsid w:val="001E2E2F"/>
    <w:rsid w:val="001E2F15"/>
    <w:rsid w:val="001E5CD9"/>
    <w:rsid w:val="001E6BDB"/>
    <w:rsid w:val="001E6EEA"/>
    <w:rsid w:val="001E73DB"/>
    <w:rsid w:val="001E798F"/>
    <w:rsid w:val="001F2E7B"/>
    <w:rsid w:val="001F5A88"/>
    <w:rsid w:val="00200FBF"/>
    <w:rsid w:val="00204063"/>
    <w:rsid w:val="002062EF"/>
    <w:rsid w:val="002068EE"/>
    <w:rsid w:val="00207723"/>
    <w:rsid w:val="00210254"/>
    <w:rsid w:val="0021028C"/>
    <w:rsid w:val="002118A3"/>
    <w:rsid w:val="002118FF"/>
    <w:rsid w:val="00211AFF"/>
    <w:rsid w:val="00212009"/>
    <w:rsid w:val="00215B28"/>
    <w:rsid w:val="0021626F"/>
    <w:rsid w:val="00216366"/>
    <w:rsid w:val="002203D4"/>
    <w:rsid w:val="00220530"/>
    <w:rsid w:val="0022075F"/>
    <w:rsid w:val="00220F19"/>
    <w:rsid w:val="00220F8D"/>
    <w:rsid w:val="0022148A"/>
    <w:rsid w:val="00224671"/>
    <w:rsid w:val="00224A0D"/>
    <w:rsid w:val="00224F39"/>
    <w:rsid w:val="00225B2F"/>
    <w:rsid w:val="00225C63"/>
    <w:rsid w:val="00227899"/>
    <w:rsid w:val="00227A16"/>
    <w:rsid w:val="002308EA"/>
    <w:rsid w:val="002322E5"/>
    <w:rsid w:val="002329A7"/>
    <w:rsid w:val="00233AAC"/>
    <w:rsid w:val="0023407F"/>
    <w:rsid w:val="00236B5A"/>
    <w:rsid w:val="00236E34"/>
    <w:rsid w:val="00240FD5"/>
    <w:rsid w:val="00241EC4"/>
    <w:rsid w:val="002427D8"/>
    <w:rsid w:val="00242A27"/>
    <w:rsid w:val="002451D4"/>
    <w:rsid w:val="00245F7F"/>
    <w:rsid w:val="002523D7"/>
    <w:rsid w:val="00252450"/>
    <w:rsid w:val="00252516"/>
    <w:rsid w:val="0025263A"/>
    <w:rsid w:val="002530D3"/>
    <w:rsid w:val="00253E02"/>
    <w:rsid w:val="0025445A"/>
    <w:rsid w:val="0025618B"/>
    <w:rsid w:val="002606E3"/>
    <w:rsid w:val="002620F6"/>
    <w:rsid w:val="00264419"/>
    <w:rsid w:val="00264BFC"/>
    <w:rsid w:val="0026519F"/>
    <w:rsid w:val="00266229"/>
    <w:rsid w:val="0026746D"/>
    <w:rsid w:val="002674C8"/>
    <w:rsid w:val="00267663"/>
    <w:rsid w:val="00271327"/>
    <w:rsid w:val="0027146C"/>
    <w:rsid w:val="00272D39"/>
    <w:rsid w:val="0027360E"/>
    <w:rsid w:val="00277FE8"/>
    <w:rsid w:val="00280160"/>
    <w:rsid w:val="00280A26"/>
    <w:rsid w:val="002813F6"/>
    <w:rsid w:val="00285E50"/>
    <w:rsid w:val="00286552"/>
    <w:rsid w:val="00286675"/>
    <w:rsid w:val="00291E09"/>
    <w:rsid w:val="00292FB9"/>
    <w:rsid w:val="002946A8"/>
    <w:rsid w:val="002955F2"/>
    <w:rsid w:val="00297ED4"/>
    <w:rsid w:val="002A034C"/>
    <w:rsid w:val="002A03E4"/>
    <w:rsid w:val="002A0672"/>
    <w:rsid w:val="002A2870"/>
    <w:rsid w:val="002A2FF5"/>
    <w:rsid w:val="002A33A9"/>
    <w:rsid w:val="002A52D0"/>
    <w:rsid w:val="002A6301"/>
    <w:rsid w:val="002A6FC9"/>
    <w:rsid w:val="002A7192"/>
    <w:rsid w:val="002B083B"/>
    <w:rsid w:val="002B290F"/>
    <w:rsid w:val="002B3F76"/>
    <w:rsid w:val="002B5163"/>
    <w:rsid w:val="002B5512"/>
    <w:rsid w:val="002B65C0"/>
    <w:rsid w:val="002B6677"/>
    <w:rsid w:val="002B6C13"/>
    <w:rsid w:val="002BE5F4"/>
    <w:rsid w:val="002C0266"/>
    <w:rsid w:val="002C294E"/>
    <w:rsid w:val="002C31C5"/>
    <w:rsid w:val="002C4B2B"/>
    <w:rsid w:val="002C66CB"/>
    <w:rsid w:val="002C74FC"/>
    <w:rsid w:val="002D0270"/>
    <w:rsid w:val="002D06A0"/>
    <w:rsid w:val="002D1CAF"/>
    <w:rsid w:val="002D26B1"/>
    <w:rsid w:val="002D7BD6"/>
    <w:rsid w:val="002E25EC"/>
    <w:rsid w:val="002E351E"/>
    <w:rsid w:val="002E371D"/>
    <w:rsid w:val="002E4595"/>
    <w:rsid w:val="002E7127"/>
    <w:rsid w:val="002E7E3F"/>
    <w:rsid w:val="002F03DC"/>
    <w:rsid w:val="002F57C4"/>
    <w:rsid w:val="002F6770"/>
    <w:rsid w:val="002F7450"/>
    <w:rsid w:val="002F77E1"/>
    <w:rsid w:val="0030068F"/>
    <w:rsid w:val="003010AF"/>
    <w:rsid w:val="00301C3A"/>
    <w:rsid w:val="00302BD3"/>
    <w:rsid w:val="00302FBC"/>
    <w:rsid w:val="0030474E"/>
    <w:rsid w:val="00304780"/>
    <w:rsid w:val="003057C6"/>
    <w:rsid w:val="00310FD6"/>
    <w:rsid w:val="0031335C"/>
    <w:rsid w:val="00313A18"/>
    <w:rsid w:val="003147CE"/>
    <w:rsid w:val="003158D0"/>
    <w:rsid w:val="00315989"/>
    <w:rsid w:val="00315F06"/>
    <w:rsid w:val="0032119F"/>
    <w:rsid w:val="00324696"/>
    <w:rsid w:val="00324B52"/>
    <w:rsid w:val="00324B61"/>
    <w:rsid w:val="00324CA4"/>
    <w:rsid w:val="00327D76"/>
    <w:rsid w:val="00327F75"/>
    <w:rsid w:val="0033023E"/>
    <w:rsid w:val="00331AC7"/>
    <w:rsid w:val="00331DE9"/>
    <w:rsid w:val="00333FB1"/>
    <w:rsid w:val="00337D0B"/>
    <w:rsid w:val="0034231B"/>
    <w:rsid w:val="0034296C"/>
    <w:rsid w:val="0034329C"/>
    <w:rsid w:val="003472D4"/>
    <w:rsid w:val="00347E14"/>
    <w:rsid w:val="003508B3"/>
    <w:rsid w:val="003521BC"/>
    <w:rsid w:val="00352ADB"/>
    <w:rsid w:val="0035380E"/>
    <w:rsid w:val="00354D62"/>
    <w:rsid w:val="0035775D"/>
    <w:rsid w:val="00357B5E"/>
    <w:rsid w:val="00360CBD"/>
    <w:rsid w:val="00362B44"/>
    <w:rsid w:val="00364494"/>
    <w:rsid w:val="00364A98"/>
    <w:rsid w:val="00364CFD"/>
    <w:rsid w:val="00365DC4"/>
    <w:rsid w:val="00367453"/>
    <w:rsid w:val="003674D2"/>
    <w:rsid w:val="00370ED4"/>
    <w:rsid w:val="00374A29"/>
    <w:rsid w:val="003764C6"/>
    <w:rsid w:val="003834D8"/>
    <w:rsid w:val="00385317"/>
    <w:rsid w:val="0038584C"/>
    <w:rsid w:val="00385DED"/>
    <w:rsid w:val="00386058"/>
    <w:rsid w:val="00386ACD"/>
    <w:rsid w:val="003875A8"/>
    <w:rsid w:val="00391949"/>
    <w:rsid w:val="003925D1"/>
    <w:rsid w:val="00392641"/>
    <w:rsid w:val="00393D7A"/>
    <w:rsid w:val="003946F8"/>
    <w:rsid w:val="00394C04"/>
    <w:rsid w:val="003956F7"/>
    <w:rsid w:val="003971B6"/>
    <w:rsid w:val="003A0109"/>
    <w:rsid w:val="003A036D"/>
    <w:rsid w:val="003A13DD"/>
    <w:rsid w:val="003A253A"/>
    <w:rsid w:val="003A38EB"/>
    <w:rsid w:val="003A5727"/>
    <w:rsid w:val="003A7A1B"/>
    <w:rsid w:val="003B0886"/>
    <w:rsid w:val="003B4997"/>
    <w:rsid w:val="003B598F"/>
    <w:rsid w:val="003B70AE"/>
    <w:rsid w:val="003C1A5C"/>
    <w:rsid w:val="003C2158"/>
    <w:rsid w:val="003C2641"/>
    <w:rsid w:val="003C2DA5"/>
    <w:rsid w:val="003C38B7"/>
    <w:rsid w:val="003C3A89"/>
    <w:rsid w:val="003C4640"/>
    <w:rsid w:val="003C7284"/>
    <w:rsid w:val="003D1229"/>
    <w:rsid w:val="003D25FD"/>
    <w:rsid w:val="003D3316"/>
    <w:rsid w:val="003D3475"/>
    <w:rsid w:val="003D4F9B"/>
    <w:rsid w:val="003D51FE"/>
    <w:rsid w:val="003D535C"/>
    <w:rsid w:val="003D5A3D"/>
    <w:rsid w:val="003D5D3F"/>
    <w:rsid w:val="003E027B"/>
    <w:rsid w:val="003E04A1"/>
    <w:rsid w:val="003E0CC1"/>
    <w:rsid w:val="003E4A53"/>
    <w:rsid w:val="003E5100"/>
    <w:rsid w:val="003E6261"/>
    <w:rsid w:val="003E773B"/>
    <w:rsid w:val="003F0465"/>
    <w:rsid w:val="003F1930"/>
    <w:rsid w:val="003F1F89"/>
    <w:rsid w:val="003F461E"/>
    <w:rsid w:val="003F7155"/>
    <w:rsid w:val="00401CC1"/>
    <w:rsid w:val="00401FC7"/>
    <w:rsid w:val="00405B22"/>
    <w:rsid w:val="00407CE3"/>
    <w:rsid w:val="00410153"/>
    <w:rsid w:val="00410616"/>
    <w:rsid w:val="0041080C"/>
    <w:rsid w:val="00411D82"/>
    <w:rsid w:val="004124FF"/>
    <w:rsid w:val="00412D3A"/>
    <w:rsid w:val="004130F9"/>
    <w:rsid w:val="00413674"/>
    <w:rsid w:val="00415235"/>
    <w:rsid w:val="00415C51"/>
    <w:rsid w:val="00421BB9"/>
    <w:rsid w:val="0042333A"/>
    <w:rsid w:val="004235EC"/>
    <w:rsid w:val="004271E3"/>
    <w:rsid w:val="00427BBE"/>
    <w:rsid w:val="0043291C"/>
    <w:rsid w:val="00433B1C"/>
    <w:rsid w:val="00434C01"/>
    <w:rsid w:val="004371DB"/>
    <w:rsid w:val="00441D11"/>
    <w:rsid w:val="0044383E"/>
    <w:rsid w:val="0044538B"/>
    <w:rsid w:val="00446247"/>
    <w:rsid w:val="004464F6"/>
    <w:rsid w:val="00446DFE"/>
    <w:rsid w:val="004477E3"/>
    <w:rsid w:val="0045006E"/>
    <w:rsid w:val="004509B0"/>
    <w:rsid w:val="00452FC7"/>
    <w:rsid w:val="0045434D"/>
    <w:rsid w:val="00455067"/>
    <w:rsid w:val="00455507"/>
    <w:rsid w:val="0045595E"/>
    <w:rsid w:val="00456546"/>
    <w:rsid w:val="00457531"/>
    <w:rsid w:val="00461AE7"/>
    <w:rsid w:val="0046257D"/>
    <w:rsid w:val="00462A08"/>
    <w:rsid w:val="00467330"/>
    <w:rsid w:val="004739D5"/>
    <w:rsid w:val="004760AC"/>
    <w:rsid w:val="004807C9"/>
    <w:rsid w:val="004817B1"/>
    <w:rsid w:val="004873B1"/>
    <w:rsid w:val="0049056D"/>
    <w:rsid w:val="00490753"/>
    <w:rsid w:val="00490950"/>
    <w:rsid w:val="00492205"/>
    <w:rsid w:val="00492FC9"/>
    <w:rsid w:val="004946C7"/>
    <w:rsid w:val="00497AF0"/>
    <w:rsid w:val="004A11F0"/>
    <w:rsid w:val="004A1B8C"/>
    <w:rsid w:val="004A28A3"/>
    <w:rsid w:val="004A3199"/>
    <w:rsid w:val="004A4277"/>
    <w:rsid w:val="004A4DF8"/>
    <w:rsid w:val="004A5481"/>
    <w:rsid w:val="004A56E0"/>
    <w:rsid w:val="004B1D3C"/>
    <w:rsid w:val="004B3315"/>
    <w:rsid w:val="004B35AE"/>
    <w:rsid w:val="004B3CB8"/>
    <w:rsid w:val="004B4FEF"/>
    <w:rsid w:val="004B7AE0"/>
    <w:rsid w:val="004C19A8"/>
    <w:rsid w:val="004C237F"/>
    <w:rsid w:val="004C2CDC"/>
    <w:rsid w:val="004C2D25"/>
    <w:rsid w:val="004C3492"/>
    <w:rsid w:val="004C3AE7"/>
    <w:rsid w:val="004C4C6C"/>
    <w:rsid w:val="004C4CDE"/>
    <w:rsid w:val="004C5090"/>
    <w:rsid w:val="004C543A"/>
    <w:rsid w:val="004C631F"/>
    <w:rsid w:val="004D119A"/>
    <w:rsid w:val="004D1545"/>
    <w:rsid w:val="004D49F1"/>
    <w:rsid w:val="004D50AF"/>
    <w:rsid w:val="004D5219"/>
    <w:rsid w:val="004D5727"/>
    <w:rsid w:val="004D796C"/>
    <w:rsid w:val="004E0FB5"/>
    <w:rsid w:val="004E3CF7"/>
    <w:rsid w:val="004E4276"/>
    <w:rsid w:val="004E4B89"/>
    <w:rsid w:val="004E5D2D"/>
    <w:rsid w:val="004E7E72"/>
    <w:rsid w:val="004F104A"/>
    <w:rsid w:val="004F1F1E"/>
    <w:rsid w:val="004F2016"/>
    <w:rsid w:val="004F4336"/>
    <w:rsid w:val="004F60AA"/>
    <w:rsid w:val="004F712D"/>
    <w:rsid w:val="005008C2"/>
    <w:rsid w:val="00502FA1"/>
    <w:rsid w:val="0050329B"/>
    <w:rsid w:val="00503683"/>
    <w:rsid w:val="005037BA"/>
    <w:rsid w:val="005042EB"/>
    <w:rsid w:val="00504612"/>
    <w:rsid w:val="00506B9A"/>
    <w:rsid w:val="00507D9C"/>
    <w:rsid w:val="005100A7"/>
    <w:rsid w:val="00510593"/>
    <w:rsid w:val="00511036"/>
    <w:rsid w:val="00511937"/>
    <w:rsid w:val="005123CA"/>
    <w:rsid w:val="0051413A"/>
    <w:rsid w:val="0051468C"/>
    <w:rsid w:val="005168D1"/>
    <w:rsid w:val="00523AEB"/>
    <w:rsid w:val="00525266"/>
    <w:rsid w:val="005253FF"/>
    <w:rsid w:val="00530E32"/>
    <w:rsid w:val="00531D72"/>
    <w:rsid w:val="00532E09"/>
    <w:rsid w:val="00535CDE"/>
    <w:rsid w:val="005439D8"/>
    <w:rsid w:val="00543B40"/>
    <w:rsid w:val="00545A38"/>
    <w:rsid w:val="0054755F"/>
    <w:rsid w:val="005505FF"/>
    <w:rsid w:val="0055111F"/>
    <w:rsid w:val="0055474A"/>
    <w:rsid w:val="00561D06"/>
    <w:rsid w:val="0056287A"/>
    <w:rsid w:val="00564925"/>
    <w:rsid w:val="00565A45"/>
    <w:rsid w:val="00566E1C"/>
    <w:rsid w:val="00567143"/>
    <w:rsid w:val="005728C0"/>
    <w:rsid w:val="00573364"/>
    <w:rsid w:val="00573DE8"/>
    <w:rsid w:val="00574580"/>
    <w:rsid w:val="00576EC8"/>
    <w:rsid w:val="00577FC5"/>
    <w:rsid w:val="00582443"/>
    <w:rsid w:val="0058347C"/>
    <w:rsid w:val="00584401"/>
    <w:rsid w:val="00586536"/>
    <w:rsid w:val="005877EA"/>
    <w:rsid w:val="00590188"/>
    <w:rsid w:val="00590EB7"/>
    <w:rsid w:val="00591B9D"/>
    <w:rsid w:val="0059596E"/>
    <w:rsid w:val="00596115"/>
    <w:rsid w:val="00596C4E"/>
    <w:rsid w:val="005977B6"/>
    <w:rsid w:val="005A049A"/>
    <w:rsid w:val="005A1797"/>
    <w:rsid w:val="005A3D16"/>
    <w:rsid w:val="005A466E"/>
    <w:rsid w:val="005A4849"/>
    <w:rsid w:val="005A4BFC"/>
    <w:rsid w:val="005A5D9F"/>
    <w:rsid w:val="005A733D"/>
    <w:rsid w:val="005AC572"/>
    <w:rsid w:val="005AE06D"/>
    <w:rsid w:val="005B0F45"/>
    <w:rsid w:val="005B2947"/>
    <w:rsid w:val="005B29C6"/>
    <w:rsid w:val="005B2FAD"/>
    <w:rsid w:val="005B4E44"/>
    <w:rsid w:val="005B4EEA"/>
    <w:rsid w:val="005B5046"/>
    <w:rsid w:val="005B6C8D"/>
    <w:rsid w:val="005C386F"/>
    <w:rsid w:val="005D0828"/>
    <w:rsid w:val="005D3DAF"/>
    <w:rsid w:val="005D59E4"/>
    <w:rsid w:val="005D5A60"/>
    <w:rsid w:val="005D6911"/>
    <w:rsid w:val="005E10E2"/>
    <w:rsid w:val="005E2822"/>
    <w:rsid w:val="005E4F84"/>
    <w:rsid w:val="005E4F86"/>
    <w:rsid w:val="005E5573"/>
    <w:rsid w:val="005E6FAE"/>
    <w:rsid w:val="005E7266"/>
    <w:rsid w:val="005EF575"/>
    <w:rsid w:val="005F0318"/>
    <w:rsid w:val="005F1A9A"/>
    <w:rsid w:val="005F26E0"/>
    <w:rsid w:val="005F29A9"/>
    <w:rsid w:val="005F2B8F"/>
    <w:rsid w:val="005F3EDB"/>
    <w:rsid w:val="005F56C7"/>
    <w:rsid w:val="00600E74"/>
    <w:rsid w:val="0060225C"/>
    <w:rsid w:val="00603A50"/>
    <w:rsid w:val="00604494"/>
    <w:rsid w:val="00605D7D"/>
    <w:rsid w:val="00606672"/>
    <w:rsid w:val="00606E6A"/>
    <w:rsid w:val="00606FE3"/>
    <w:rsid w:val="00607A70"/>
    <w:rsid w:val="00607FC0"/>
    <w:rsid w:val="00610294"/>
    <w:rsid w:val="00610A90"/>
    <w:rsid w:val="00610EA5"/>
    <w:rsid w:val="00611059"/>
    <w:rsid w:val="006119B0"/>
    <w:rsid w:val="00611D1C"/>
    <w:rsid w:val="00613BBC"/>
    <w:rsid w:val="00616707"/>
    <w:rsid w:val="0061733F"/>
    <w:rsid w:val="006175C6"/>
    <w:rsid w:val="00620580"/>
    <w:rsid w:val="00620A77"/>
    <w:rsid w:val="0062395D"/>
    <w:rsid w:val="00624617"/>
    <w:rsid w:val="00625715"/>
    <w:rsid w:val="00626595"/>
    <w:rsid w:val="00630CE7"/>
    <w:rsid w:val="006315D0"/>
    <w:rsid w:val="00632DAB"/>
    <w:rsid w:val="006350BD"/>
    <w:rsid w:val="00635F32"/>
    <w:rsid w:val="0064062D"/>
    <w:rsid w:val="0064183D"/>
    <w:rsid w:val="00642869"/>
    <w:rsid w:val="00642A88"/>
    <w:rsid w:val="006434B7"/>
    <w:rsid w:val="00643997"/>
    <w:rsid w:val="00643D80"/>
    <w:rsid w:val="00643F85"/>
    <w:rsid w:val="0064575B"/>
    <w:rsid w:val="00645CD6"/>
    <w:rsid w:val="0064638B"/>
    <w:rsid w:val="00646C2B"/>
    <w:rsid w:val="00650043"/>
    <w:rsid w:val="00650F1E"/>
    <w:rsid w:val="00653FB5"/>
    <w:rsid w:val="006546DB"/>
    <w:rsid w:val="006547CC"/>
    <w:rsid w:val="00654F1A"/>
    <w:rsid w:val="00656D7D"/>
    <w:rsid w:val="00662370"/>
    <w:rsid w:val="00663415"/>
    <w:rsid w:val="00665C8D"/>
    <w:rsid w:val="006664E6"/>
    <w:rsid w:val="00667816"/>
    <w:rsid w:val="00667F8E"/>
    <w:rsid w:val="006706B9"/>
    <w:rsid w:val="00670A27"/>
    <w:rsid w:val="00675CE6"/>
    <w:rsid w:val="00676DA2"/>
    <w:rsid w:val="00680050"/>
    <w:rsid w:val="006812E2"/>
    <w:rsid w:val="006827EC"/>
    <w:rsid w:val="006829AF"/>
    <w:rsid w:val="00682AC8"/>
    <w:rsid w:val="006857AE"/>
    <w:rsid w:val="00686184"/>
    <w:rsid w:val="00686BAE"/>
    <w:rsid w:val="00690FE6"/>
    <w:rsid w:val="00694EDF"/>
    <w:rsid w:val="00697BEF"/>
    <w:rsid w:val="006A1961"/>
    <w:rsid w:val="006A284E"/>
    <w:rsid w:val="006A3BC5"/>
    <w:rsid w:val="006A54B3"/>
    <w:rsid w:val="006A5A6E"/>
    <w:rsid w:val="006A7D51"/>
    <w:rsid w:val="006A7EB5"/>
    <w:rsid w:val="006B1182"/>
    <w:rsid w:val="006B1960"/>
    <w:rsid w:val="006B1C25"/>
    <w:rsid w:val="006B2C22"/>
    <w:rsid w:val="006B2C63"/>
    <w:rsid w:val="006B525B"/>
    <w:rsid w:val="006C037E"/>
    <w:rsid w:val="006C0F19"/>
    <w:rsid w:val="006C1300"/>
    <w:rsid w:val="006C29A1"/>
    <w:rsid w:val="006C472A"/>
    <w:rsid w:val="006C4F5C"/>
    <w:rsid w:val="006C523F"/>
    <w:rsid w:val="006C67C8"/>
    <w:rsid w:val="006C6BBC"/>
    <w:rsid w:val="006C70A1"/>
    <w:rsid w:val="006C7EE5"/>
    <w:rsid w:val="006D0193"/>
    <w:rsid w:val="006D327F"/>
    <w:rsid w:val="006D5B4A"/>
    <w:rsid w:val="006E14AC"/>
    <w:rsid w:val="006E1E1C"/>
    <w:rsid w:val="006E2E52"/>
    <w:rsid w:val="006E4F91"/>
    <w:rsid w:val="006F3552"/>
    <w:rsid w:val="00700BA4"/>
    <w:rsid w:val="0070181E"/>
    <w:rsid w:val="00701BF4"/>
    <w:rsid w:val="00703D1F"/>
    <w:rsid w:val="00704037"/>
    <w:rsid w:val="00713C42"/>
    <w:rsid w:val="00722C2D"/>
    <w:rsid w:val="00724DA3"/>
    <w:rsid w:val="007352FD"/>
    <w:rsid w:val="00740EAF"/>
    <w:rsid w:val="00744E09"/>
    <w:rsid w:val="0074555C"/>
    <w:rsid w:val="007456B3"/>
    <w:rsid w:val="00746521"/>
    <w:rsid w:val="0074680E"/>
    <w:rsid w:val="00750ABE"/>
    <w:rsid w:val="00754808"/>
    <w:rsid w:val="00754C1A"/>
    <w:rsid w:val="00756192"/>
    <w:rsid w:val="00760CBC"/>
    <w:rsid w:val="00761E39"/>
    <w:rsid w:val="007635C5"/>
    <w:rsid w:val="00764390"/>
    <w:rsid w:val="00764FE3"/>
    <w:rsid w:val="00766B26"/>
    <w:rsid w:val="007704BB"/>
    <w:rsid w:val="00770F98"/>
    <w:rsid w:val="0077141E"/>
    <w:rsid w:val="007717E6"/>
    <w:rsid w:val="0077224A"/>
    <w:rsid w:val="007722FA"/>
    <w:rsid w:val="00772820"/>
    <w:rsid w:val="00772CB8"/>
    <w:rsid w:val="00773C8C"/>
    <w:rsid w:val="00774006"/>
    <w:rsid w:val="00775321"/>
    <w:rsid w:val="0077703E"/>
    <w:rsid w:val="007806AE"/>
    <w:rsid w:val="00780D0F"/>
    <w:rsid w:val="007827CF"/>
    <w:rsid w:val="00782E8B"/>
    <w:rsid w:val="00784FE1"/>
    <w:rsid w:val="00785EDE"/>
    <w:rsid w:val="00786D22"/>
    <w:rsid w:val="0079140F"/>
    <w:rsid w:val="00791AA4"/>
    <w:rsid w:val="00791B46"/>
    <w:rsid w:val="007928E4"/>
    <w:rsid w:val="00792AF2"/>
    <w:rsid w:val="00792F34"/>
    <w:rsid w:val="00793A73"/>
    <w:rsid w:val="00793FF5"/>
    <w:rsid w:val="00795176"/>
    <w:rsid w:val="0079607B"/>
    <w:rsid w:val="0079752B"/>
    <w:rsid w:val="007977D0"/>
    <w:rsid w:val="007A096E"/>
    <w:rsid w:val="007A0C1E"/>
    <w:rsid w:val="007A2BDC"/>
    <w:rsid w:val="007A3101"/>
    <w:rsid w:val="007A4FD0"/>
    <w:rsid w:val="007A528B"/>
    <w:rsid w:val="007A5926"/>
    <w:rsid w:val="007A59D6"/>
    <w:rsid w:val="007A621F"/>
    <w:rsid w:val="007A72B5"/>
    <w:rsid w:val="007A758D"/>
    <w:rsid w:val="007A778D"/>
    <w:rsid w:val="007B277B"/>
    <w:rsid w:val="007B291F"/>
    <w:rsid w:val="007B38DB"/>
    <w:rsid w:val="007B407B"/>
    <w:rsid w:val="007B5C21"/>
    <w:rsid w:val="007B5E20"/>
    <w:rsid w:val="007B6D37"/>
    <w:rsid w:val="007B7B03"/>
    <w:rsid w:val="007C1D1D"/>
    <w:rsid w:val="007C2BD4"/>
    <w:rsid w:val="007C5125"/>
    <w:rsid w:val="007C5785"/>
    <w:rsid w:val="007C6328"/>
    <w:rsid w:val="007C723C"/>
    <w:rsid w:val="007D3A1D"/>
    <w:rsid w:val="007D3E29"/>
    <w:rsid w:val="007D4113"/>
    <w:rsid w:val="007D4D19"/>
    <w:rsid w:val="007D5442"/>
    <w:rsid w:val="007D68E4"/>
    <w:rsid w:val="007E1076"/>
    <w:rsid w:val="007E18F9"/>
    <w:rsid w:val="007E401B"/>
    <w:rsid w:val="007E41BB"/>
    <w:rsid w:val="007E44C5"/>
    <w:rsid w:val="007E64D7"/>
    <w:rsid w:val="007E6A79"/>
    <w:rsid w:val="007E7780"/>
    <w:rsid w:val="007E7A1E"/>
    <w:rsid w:val="007F3E44"/>
    <w:rsid w:val="007F6122"/>
    <w:rsid w:val="007F6786"/>
    <w:rsid w:val="007F6CBA"/>
    <w:rsid w:val="007F6FF2"/>
    <w:rsid w:val="00800F00"/>
    <w:rsid w:val="00801B53"/>
    <w:rsid w:val="00802DB7"/>
    <w:rsid w:val="00803363"/>
    <w:rsid w:val="00804003"/>
    <w:rsid w:val="00804B0D"/>
    <w:rsid w:val="00805195"/>
    <w:rsid w:val="008068A5"/>
    <w:rsid w:val="00806AF6"/>
    <w:rsid w:val="00810AB4"/>
    <w:rsid w:val="008118C5"/>
    <w:rsid w:val="00811D24"/>
    <w:rsid w:val="00812D2B"/>
    <w:rsid w:val="008135BA"/>
    <w:rsid w:val="00814312"/>
    <w:rsid w:val="00814AAB"/>
    <w:rsid w:val="00816118"/>
    <w:rsid w:val="00816CE0"/>
    <w:rsid w:val="00821878"/>
    <w:rsid w:val="00824B61"/>
    <w:rsid w:val="0082735D"/>
    <w:rsid w:val="00827915"/>
    <w:rsid w:val="00832FE5"/>
    <w:rsid w:val="0083481F"/>
    <w:rsid w:val="0083643B"/>
    <w:rsid w:val="00840A41"/>
    <w:rsid w:val="00841004"/>
    <w:rsid w:val="00844617"/>
    <w:rsid w:val="00845E8B"/>
    <w:rsid w:val="00846AF6"/>
    <w:rsid w:val="00850B77"/>
    <w:rsid w:val="00851A22"/>
    <w:rsid w:val="008536BF"/>
    <w:rsid w:val="00853C7B"/>
    <w:rsid w:val="008557FC"/>
    <w:rsid w:val="00856340"/>
    <w:rsid w:val="00856A51"/>
    <w:rsid w:val="00856F06"/>
    <w:rsid w:val="0085703F"/>
    <w:rsid w:val="008573B9"/>
    <w:rsid w:val="00857C46"/>
    <w:rsid w:val="00860677"/>
    <w:rsid w:val="00860D94"/>
    <w:rsid w:val="008619F4"/>
    <w:rsid w:val="00863827"/>
    <w:rsid w:val="008645AC"/>
    <w:rsid w:val="00865ACB"/>
    <w:rsid w:val="00866689"/>
    <w:rsid w:val="008673E1"/>
    <w:rsid w:val="0086748D"/>
    <w:rsid w:val="00867C77"/>
    <w:rsid w:val="00873DFB"/>
    <w:rsid w:val="00874DFA"/>
    <w:rsid w:val="00874FFC"/>
    <w:rsid w:val="0087626C"/>
    <w:rsid w:val="00876562"/>
    <w:rsid w:val="00877BB3"/>
    <w:rsid w:val="00880FBF"/>
    <w:rsid w:val="00881018"/>
    <w:rsid w:val="008827F0"/>
    <w:rsid w:val="008832D8"/>
    <w:rsid w:val="00883D60"/>
    <w:rsid w:val="00885EF8"/>
    <w:rsid w:val="00891BD1"/>
    <w:rsid w:val="008924ED"/>
    <w:rsid w:val="00892E15"/>
    <w:rsid w:val="00893ED1"/>
    <w:rsid w:val="0089496C"/>
    <w:rsid w:val="00895193"/>
    <w:rsid w:val="00895E5B"/>
    <w:rsid w:val="008960A4"/>
    <w:rsid w:val="008978D7"/>
    <w:rsid w:val="008A08D5"/>
    <w:rsid w:val="008A1704"/>
    <w:rsid w:val="008A1AD6"/>
    <w:rsid w:val="008A2DBF"/>
    <w:rsid w:val="008A399B"/>
    <w:rsid w:val="008B08DB"/>
    <w:rsid w:val="008B4B14"/>
    <w:rsid w:val="008B78CE"/>
    <w:rsid w:val="008C1C91"/>
    <w:rsid w:val="008C2E45"/>
    <w:rsid w:val="008C4B84"/>
    <w:rsid w:val="008C660B"/>
    <w:rsid w:val="008C740B"/>
    <w:rsid w:val="008C784B"/>
    <w:rsid w:val="008C7AE3"/>
    <w:rsid w:val="008D4A5C"/>
    <w:rsid w:val="008D559C"/>
    <w:rsid w:val="008D5C10"/>
    <w:rsid w:val="008D7572"/>
    <w:rsid w:val="008D76D6"/>
    <w:rsid w:val="008D7F61"/>
    <w:rsid w:val="008E3F20"/>
    <w:rsid w:val="008E4B42"/>
    <w:rsid w:val="008E58D7"/>
    <w:rsid w:val="008E658F"/>
    <w:rsid w:val="008E7049"/>
    <w:rsid w:val="008F0704"/>
    <w:rsid w:val="008F40BA"/>
    <w:rsid w:val="008F443A"/>
    <w:rsid w:val="008F44C7"/>
    <w:rsid w:val="008F4A30"/>
    <w:rsid w:val="008F4DD8"/>
    <w:rsid w:val="008F501C"/>
    <w:rsid w:val="008F57A6"/>
    <w:rsid w:val="008F5C2F"/>
    <w:rsid w:val="008F66F6"/>
    <w:rsid w:val="00903E0C"/>
    <w:rsid w:val="009058A2"/>
    <w:rsid w:val="0090623A"/>
    <w:rsid w:val="009065B4"/>
    <w:rsid w:val="00910A75"/>
    <w:rsid w:val="00914DFC"/>
    <w:rsid w:val="00915483"/>
    <w:rsid w:val="009157A5"/>
    <w:rsid w:val="00915FB2"/>
    <w:rsid w:val="00916FEC"/>
    <w:rsid w:val="00921238"/>
    <w:rsid w:val="00921799"/>
    <w:rsid w:val="00922420"/>
    <w:rsid w:val="00922B02"/>
    <w:rsid w:val="009242E6"/>
    <w:rsid w:val="00925B57"/>
    <w:rsid w:val="00926E33"/>
    <w:rsid w:val="00927175"/>
    <w:rsid w:val="00931ED8"/>
    <w:rsid w:val="00934703"/>
    <w:rsid w:val="00937EC5"/>
    <w:rsid w:val="00940467"/>
    <w:rsid w:val="00942B0D"/>
    <w:rsid w:val="009435D5"/>
    <w:rsid w:val="0094568F"/>
    <w:rsid w:val="009465D9"/>
    <w:rsid w:val="0094698B"/>
    <w:rsid w:val="009477FF"/>
    <w:rsid w:val="00950AD8"/>
    <w:rsid w:val="009511F5"/>
    <w:rsid w:val="0095185E"/>
    <w:rsid w:val="0095319E"/>
    <w:rsid w:val="00953490"/>
    <w:rsid w:val="009535B4"/>
    <w:rsid w:val="009536FA"/>
    <w:rsid w:val="00955FD0"/>
    <w:rsid w:val="00956540"/>
    <w:rsid w:val="00956E14"/>
    <w:rsid w:val="00960337"/>
    <w:rsid w:val="00960D58"/>
    <w:rsid w:val="00961FCF"/>
    <w:rsid w:val="00963CA8"/>
    <w:rsid w:val="0096444E"/>
    <w:rsid w:val="00965916"/>
    <w:rsid w:val="009672EF"/>
    <w:rsid w:val="00970462"/>
    <w:rsid w:val="00972264"/>
    <w:rsid w:val="00977340"/>
    <w:rsid w:val="009818FE"/>
    <w:rsid w:val="00981FC2"/>
    <w:rsid w:val="0098337C"/>
    <w:rsid w:val="0098457B"/>
    <w:rsid w:val="0098767C"/>
    <w:rsid w:val="009878C7"/>
    <w:rsid w:val="00990325"/>
    <w:rsid w:val="00990758"/>
    <w:rsid w:val="00992411"/>
    <w:rsid w:val="00994F58"/>
    <w:rsid w:val="009972BD"/>
    <w:rsid w:val="00997A6D"/>
    <w:rsid w:val="009A02D7"/>
    <w:rsid w:val="009A36B5"/>
    <w:rsid w:val="009A3D47"/>
    <w:rsid w:val="009A51F5"/>
    <w:rsid w:val="009A520C"/>
    <w:rsid w:val="009A726E"/>
    <w:rsid w:val="009A7566"/>
    <w:rsid w:val="009A7BD0"/>
    <w:rsid w:val="009B2170"/>
    <w:rsid w:val="009B2610"/>
    <w:rsid w:val="009B6443"/>
    <w:rsid w:val="009C291E"/>
    <w:rsid w:val="009C32D9"/>
    <w:rsid w:val="009C365E"/>
    <w:rsid w:val="009C58FA"/>
    <w:rsid w:val="009C5B2C"/>
    <w:rsid w:val="009C60E5"/>
    <w:rsid w:val="009C6DF6"/>
    <w:rsid w:val="009D225F"/>
    <w:rsid w:val="009D5330"/>
    <w:rsid w:val="009D7354"/>
    <w:rsid w:val="009D7696"/>
    <w:rsid w:val="009E03EA"/>
    <w:rsid w:val="009E38AD"/>
    <w:rsid w:val="009E3EAC"/>
    <w:rsid w:val="009E424E"/>
    <w:rsid w:val="009F3C74"/>
    <w:rsid w:val="009F43CC"/>
    <w:rsid w:val="009F4475"/>
    <w:rsid w:val="009F59DE"/>
    <w:rsid w:val="009F7BA4"/>
    <w:rsid w:val="009F7EBA"/>
    <w:rsid w:val="00A00005"/>
    <w:rsid w:val="00A030E8"/>
    <w:rsid w:val="00A0318E"/>
    <w:rsid w:val="00A05D32"/>
    <w:rsid w:val="00A06814"/>
    <w:rsid w:val="00A07755"/>
    <w:rsid w:val="00A0788A"/>
    <w:rsid w:val="00A10680"/>
    <w:rsid w:val="00A10E18"/>
    <w:rsid w:val="00A116A1"/>
    <w:rsid w:val="00A117EF"/>
    <w:rsid w:val="00A12211"/>
    <w:rsid w:val="00A12C4A"/>
    <w:rsid w:val="00A1360B"/>
    <w:rsid w:val="00A141C8"/>
    <w:rsid w:val="00A17939"/>
    <w:rsid w:val="00A17EA5"/>
    <w:rsid w:val="00A20CE7"/>
    <w:rsid w:val="00A219F4"/>
    <w:rsid w:val="00A22B2F"/>
    <w:rsid w:val="00A24772"/>
    <w:rsid w:val="00A303AA"/>
    <w:rsid w:val="00A30F53"/>
    <w:rsid w:val="00A31B90"/>
    <w:rsid w:val="00A31BBB"/>
    <w:rsid w:val="00A328BD"/>
    <w:rsid w:val="00A330EA"/>
    <w:rsid w:val="00A3445E"/>
    <w:rsid w:val="00A34E8E"/>
    <w:rsid w:val="00A36C6B"/>
    <w:rsid w:val="00A404BE"/>
    <w:rsid w:val="00A41E9B"/>
    <w:rsid w:val="00A42433"/>
    <w:rsid w:val="00A45AD1"/>
    <w:rsid w:val="00A46E6A"/>
    <w:rsid w:val="00A47A88"/>
    <w:rsid w:val="00A514DD"/>
    <w:rsid w:val="00A515B9"/>
    <w:rsid w:val="00A53D19"/>
    <w:rsid w:val="00A54848"/>
    <w:rsid w:val="00A54FF3"/>
    <w:rsid w:val="00A55658"/>
    <w:rsid w:val="00A563A8"/>
    <w:rsid w:val="00A620C2"/>
    <w:rsid w:val="00A62EC0"/>
    <w:rsid w:val="00A636ED"/>
    <w:rsid w:val="00A645CC"/>
    <w:rsid w:val="00A648DB"/>
    <w:rsid w:val="00A66EEE"/>
    <w:rsid w:val="00A702BE"/>
    <w:rsid w:val="00A7055D"/>
    <w:rsid w:val="00A719B5"/>
    <w:rsid w:val="00A71A46"/>
    <w:rsid w:val="00A7221E"/>
    <w:rsid w:val="00A74786"/>
    <w:rsid w:val="00A753A4"/>
    <w:rsid w:val="00A77F2B"/>
    <w:rsid w:val="00A81486"/>
    <w:rsid w:val="00A82FC4"/>
    <w:rsid w:val="00A83896"/>
    <w:rsid w:val="00A8505F"/>
    <w:rsid w:val="00A8559D"/>
    <w:rsid w:val="00A8687A"/>
    <w:rsid w:val="00A90570"/>
    <w:rsid w:val="00A92ABC"/>
    <w:rsid w:val="00A93D68"/>
    <w:rsid w:val="00AA0A39"/>
    <w:rsid w:val="00AA0C48"/>
    <w:rsid w:val="00AA121E"/>
    <w:rsid w:val="00AA2D56"/>
    <w:rsid w:val="00AA2F35"/>
    <w:rsid w:val="00AB0423"/>
    <w:rsid w:val="00AB07A5"/>
    <w:rsid w:val="00AB0FA2"/>
    <w:rsid w:val="00AB165A"/>
    <w:rsid w:val="00AB3A2A"/>
    <w:rsid w:val="00AB726F"/>
    <w:rsid w:val="00AB72DF"/>
    <w:rsid w:val="00AB7E34"/>
    <w:rsid w:val="00AC18DA"/>
    <w:rsid w:val="00AC2A14"/>
    <w:rsid w:val="00AC2B1A"/>
    <w:rsid w:val="00AC3CBE"/>
    <w:rsid w:val="00AC4DB8"/>
    <w:rsid w:val="00AC5290"/>
    <w:rsid w:val="00AC56B1"/>
    <w:rsid w:val="00AD1F3E"/>
    <w:rsid w:val="00AD25C8"/>
    <w:rsid w:val="00AD2958"/>
    <w:rsid w:val="00AD31AF"/>
    <w:rsid w:val="00AD5172"/>
    <w:rsid w:val="00AD5908"/>
    <w:rsid w:val="00AD71DC"/>
    <w:rsid w:val="00AE1BB5"/>
    <w:rsid w:val="00AE5DD8"/>
    <w:rsid w:val="00AE71EE"/>
    <w:rsid w:val="00AE7897"/>
    <w:rsid w:val="00AF1C97"/>
    <w:rsid w:val="00AF2535"/>
    <w:rsid w:val="00AF35B5"/>
    <w:rsid w:val="00AF36DF"/>
    <w:rsid w:val="00AF4085"/>
    <w:rsid w:val="00AF7001"/>
    <w:rsid w:val="00B002EA"/>
    <w:rsid w:val="00B005D1"/>
    <w:rsid w:val="00B01685"/>
    <w:rsid w:val="00B034C7"/>
    <w:rsid w:val="00B046F1"/>
    <w:rsid w:val="00B05A17"/>
    <w:rsid w:val="00B10EF9"/>
    <w:rsid w:val="00B11689"/>
    <w:rsid w:val="00B1274A"/>
    <w:rsid w:val="00B132E3"/>
    <w:rsid w:val="00B15115"/>
    <w:rsid w:val="00B16354"/>
    <w:rsid w:val="00B176EC"/>
    <w:rsid w:val="00B21B06"/>
    <w:rsid w:val="00B22B25"/>
    <w:rsid w:val="00B22C7D"/>
    <w:rsid w:val="00B22C98"/>
    <w:rsid w:val="00B24D4E"/>
    <w:rsid w:val="00B30164"/>
    <w:rsid w:val="00B32418"/>
    <w:rsid w:val="00B332E9"/>
    <w:rsid w:val="00B33634"/>
    <w:rsid w:val="00B33918"/>
    <w:rsid w:val="00B34D2F"/>
    <w:rsid w:val="00B35441"/>
    <w:rsid w:val="00B35933"/>
    <w:rsid w:val="00B37740"/>
    <w:rsid w:val="00B409BD"/>
    <w:rsid w:val="00B40FD2"/>
    <w:rsid w:val="00B41EA5"/>
    <w:rsid w:val="00B422E4"/>
    <w:rsid w:val="00B43DBD"/>
    <w:rsid w:val="00B44B40"/>
    <w:rsid w:val="00B46074"/>
    <w:rsid w:val="00B46AEA"/>
    <w:rsid w:val="00B50847"/>
    <w:rsid w:val="00B51E04"/>
    <w:rsid w:val="00B53C72"/>
    <w:rsid w:val="00B54A17"/>
    <w:rsid w:val="00B55F77"/>
    <w:rsid w:val="00B563AA"/>
    <w:rsid w:val="00B56D05"/>
    <w:rsid w:val="00B622EE"/>
    <w:rsid w:val="00B62AB4"/>
    <w:rsid w:val="00B64ECC"/>
    <w:rsid w:val="00B705EA"/>
    <w:rsid w:val="00B715D8"/>
    <w:rsid w:val="00B7306B"/>
    <w:rsid w:val="00B749AE"/>
    <w:rsid w:val="00B74A86"/>
    <w:rsid w:val="00B75FCA"/>
    <w:rsid w:val="00B768E0"/>
    <w:rsid w:val="00B822DF"/>
    <w:rsid w:val="00B8317E"/>
    <w:rsid w:val="00B83393"/>
    <w:rsid w:val="00B834A6"/>
    <w:rsid w:val="00B83BDC"/>
    <w:rsid w:val="00B83DEF"/>
    <w:rsid w:val="00B84D1C"/>
    <w:rsid w:val="00B86E54"/>
    <w:rsid w:val="00B87F6A"/>
    <w:rsid w:val="00B924BA"/>
    <w:rsid w:val="00B95740"/>
    <w:rsid w:val="00B9628A"/>
    <w:rsid w:val="00B9798C"/>
    <w:rsid w:val="00B99585"/>
    <w:rsid w:val="00BA1F6A"/>
    <w:rsid w:val="00BA20D9"/>
    <w:rsid w:val="00BA394F"/>
    <w:rsid w:val="00BA4F45"/>
    <w:rsid w:val="00BA6383"/>
    <w:rsid w:val="00BB1514"/>
    <w:rsid w:val="00BB1678"/>
    <w:rsid w:val="00BB20DE"/>
    <w:rsid w:val="00BB274A"/>
    <w:rsid w:val="00BB4457"/>
    <w:rsid w:val="00BB4A37"/>
    <w:rsid w:val="00BB54AA"/>
    <w:rsid w:val="00BB6564"/>
    <w:rsid w:val="00BC0ABB"/>
    <w:rsid w:val="00BC0B00"/>
    <w:rsid w:val="00BC2ACC"/>
    <w:rsid w:val="00BC54B5"/>
    <w:rsid w:val="00BC5B1D"/>
    <w:rsid w:val="00BD18C6"/>
    <w:rsid w:val="00BD1FA3"/>
    <w:rsid w:val="00BD22F4"/>
    <w:rsid w:val="00BD27E3"/>
    <w:rsid w:val="00BD2C1E"/>
    <w:rsid w:val="00BD2C7C"/>
    <w:rsid w:val="00BD3131"/>
    <w:rsid w:val="00BD65B6"/>
    <w:rsid w:val="00BD6EF2"/>
    <w:rsid w:val="00BE09C3"/>
    <w:rsid w:val="00BE3901"/>
    <w:rsid w:val="00BE4007"/>
    <w:rsid w:val="00BE40BD"/>
    <w:rsid w:val="00BE4720"/>
    <w:rsid w:val="00BE5908"/>
    <w:rsid w:val="00BE70DF"/>
    <w:rsid w:val="00BE785C"/>
    <w:rsid w:val="00BF0096"/>
    <w:rsid w:val="00BF15F6"/>
    <w:rsid w:val="00BF2142"/>
    <w:rsid w:val="00BF2656"/>
    <w:rsid w:val="00BF464E"/>
    <w:rsid w:val="00BF5956"/>
    <w:rsid w:val="00BF5F18"/>
    <w:rsid w:val="00BF6BB4"/>
    <w:rsid w:val="00BF7C0D"/>
    <w:rsid w:val="00C0259A"/>
    <w:rsid w:val="00C03541"/>
    <w:rsid w:val="00C071EB"/>
    <w:rsid w:val="00C1007A"/>
    <w:rsid w:val="00C103E6"/>
    <w:rsid w:val="00C11CC3"/>
    <w:rsid w:val="00C20884"/>
    <w:rsid w:val="00C23DB1"/>
    <w:rsid w:val="00C23DD7"/>
    <w:rsid w:val="00C24086"/>
    <w:rsid w:val="00C258EB"/>
    <w:rsid w:val="00C25CA4"/>
    <w:rsid w:val="00C278CE"/>
    <w:rsid w:val="00C27BF6"/>
    <w:rsid w:val="00C3011C"/>
    <w:rsid w:val="00C32B1F"/>
    <w:rsid w:val="00C33FFE"/>
    <w:rsid w:val="00C351A8"/>
    <w:rsid w:val="00C35480"/>
    <w:rsid w:val="00C35A19"/>
    <w:rsid w:val="00C375FA"/>
    <w:rsid w:val="00C37638"/>
    <w:rsid w:val="00C40A81"/>
    <w:rsid w:val="00C4355D"/>
    <w:rsid w:val="00C4548D"/>
    <w:rsid w:val="00C51BAE"/>
    <w:rsid w:val="00C523A7"/>
    <w:rsid w:val="00C52673"/>
    <w:rsid w:val="00C576E4"/>
    <w:rsid w:val="00C6069E"/>
    <w:rsid w:val="00C6093F"/>
    <w:rsid w:val="00C63C33"/>
    <w:rsid w:val="00C656D2"/>
    <w:rsid w:val="00C65F40"/>
    <w:rsid w:val="00C6780E"/>
    <w:rsid w:val="00C715F7"/>
    <w:rsid w:val="00C71B35"/>
    <w:rsid w:val="00C73FAF"/>
    <w:rsid w:val="00C745E9"/>
    <w:rsid w:val="00C755E3"/>
    <w:rsid w:val="00C8128A"/>
    <w:rsid w:val="00C8197A"/>
    <w:rsid w:val="00C82B42"/>
    <w:rsid w:val="00C8370C"/>
    <w:rsid w:val="00C85FA3"/>
    <w:rsid w:val="00C87FCC"/>
    <w:rsid w:val="00C90105"/>
    <w:rsid w:val="00C90143"/>
    <w:rsid w:val="00C90415"/>
    <w:rsid w:val="00C92FA6"/>
    <w:rsid w:val="00C93AB3"/>
    <w:rsid w:val="00C97D7E"/>
    <w:rsid w:val="00CA04C0"/>
    <w:rsid w:val="00CA3BFE"/>
    <w:rsid w:val="00CA4727"/>
    <w:rsid w:val="00CA4B8A"/>
    <w:rsid w:val="00CA7781"/>
    <w:rsid w:val="00CA7ABA"/>
    <w:rsid w:val="00CB1FF1"/>
    <w:rsid w:val="00CB3F75"/>
    <w:rsid w:val="00CB4C97"/>
    <w:rsid w:val="00CB55F5"/>
    <w:rsid w:val="00CB6396"/>
    <w:rsid w:val="00CB6533"/>
    <w:rsid w:val="00CC1725"/>
    <w:rsid w:val="00CC1EC0"/>
    <w:rsid w:val="00CC2386"/>
    <w:rsid w:val="00CC2532"/>
    <w:rsid w:val="00CC2F77"/>
    <w:rsid w:val="00CC5BDE"/>
    <w:rsid w:val="00CC6697"/>
    <w:rsid w:val="00CC6C43"/>
    <w:rsid w:val="00CD0FC9"/>
    <w:rsid w:val="00CD239E"/>
    <w:rsid w:val="00CD2B55"/>
    <w:rsid w:val="00CD4480"/>
    <w:rsid w:val="00CD47FD"/>
    <w:rsid w:val="00CD51CC"/>
    <w:rsid w:val="00CD55F3"/>
    <w:rsid w:val="00CD7F55"/>
    <w:rsid w:val="00CE0AF3"/>
    <w:rsid w:val="00CE0DFF"/>
    <w:rsid w:val="00CE5480"/>
    <w:rsid w:val="00CE751D"/>
    <w:rsid w:val="00CE77D8"/>
    <w:rsid w:val="00CF182F"/>
    <w:rsid w:val="00CF21DA"/>
    <w:rsid w:val="00CF2ADC"/>
    <w:rsid w:val="00CF3BA8"/>
    <w:rsid w:val="00CF5F02"/>
    <w:rsid w:val="00CF6EC3"/>
    <w:rsid w:val="00D00202"/>
    <w:rsid w:val="00D00FE5"/>
    <w:rsid w:val="00D02B20"/>
    <w:rsid w:val="00D04A54"/>
    <w:rsid w:val="00D05C0F"/>
    <w:rsid w:val="00D05C5C"/>
    <w:rsid w:val="00D06562"/>
    <w:rsid w:val="00D06631"/>
    <w:rsid w:val="00D130D4"/>
    <w:rsid w:val="00D171A2"/>
    <w:rsid w:val="00D215AE"/>
    <w:rsid w:val="00D2274A"/>
    <w:rsid w:val="00D22C1B"/>
    <w:rsid w:val="00D25335"/>
    <w:rsid w:val="00D25C44"/>
    <w:rsid w:val="00D26B1B"/>
    <w:rsid w:val="00D3030F"/>
    <w:rsid w:val="00D3050C"/>
    <w:rsid w:val="00D31FF1"/>
    <w:rsid w:val="00D334B8"/>
    <w:rsid w:val="00D3401A"/>
    <w:rsid w:val="00D35CD6"/>
    <w:rsid w:val="00D37E0B"/>
    <w:rsid w:val="00D4064F"/>
    <w:rsid w:val="00D40A80"/>
    <w:rsid w:val="00D43472"/>
    <w:rsid w:val="00D44B7A"/>
    <w:rsid w:val="00D44E62"/>
    <w:rsid w:val="00D451A4"/>
    <w:rsid w:val="00D478A0"/>
    <w:rsid w:val="00D500B0"/>
    <w:rsid w:val="00D53DAD"/>
    <w:rsid w:val="00D56491"/>
    <w:rsid w:val="00D612A3"/>
    <w:rsid w:val="00D65208"/>
    <w:rsid w:val="00D65A4B"/>
    <w:rsid w:val="00D7004E"/>
    <w:rsid w:val="00D72965"/>
    <w:rsid w:val="00D72B51"/>
    <w:rsid w:val="00D73E84"/>
    <w:rsid w:val="00D743DD"/>
    <w:rsid w:val="00D75056"/>
    <w:rsid w:val="00D75FF4"/>
    <w:rsid w:val="00D77288"/>
    <w:rsid w:val="00D806BA"/>
    <w:rsid w:val="00D826D8"/>
    <w:rsid w:val="00D85365"/>
    <w:rsid w:val="00D87C1E"/>
    <w:rsid w:val="00D8A0EF"/>
    <w:rsid w:val="00D90AFB"/>
    <w:rsid w:val="00D9143A"/>
    <w:rsid w:val="00D917FA"/>
    <w:rsid w:val="00D91881"/>
    <w:rsid w:val="00D91AB3"/>
    <w:rsid w:val="00D91B87"/>
    <w:rsid w:val="00D91BB8"/>
    <w:rsid w:val="00D93AF3"/>
    <w:rsid w:val="00D9469A"/>
    <w:rsid w:val="00D975A1"/>
    <w:rsid w:val="00D978B6"/>
    <w:rsid w:val="00DA0E34"/>
    <w:rsid w:val="00DA152A"/>
    <w:rsid w:val="00DA299B"/>
    <w:rsid w:val="00DA363E"/>
    <w:rsid w:val="00DA4AAA"/>
    <w:rsid w:val="00DA512A"/>
    <w:rsid w:val="00DA7026"/>
    <w:rsid w:val="00DB0998"/>
    <w:rsid w:val="00DB3CA0"/>
    <w:rsid w:val="00DB5FAA"/>
    <w:rsid w:val="00DC0E50"/>
    <w:rsid w:val="00DC362F"/>
    <w:rsid w:val="00DC44F2"/>
    <w:rsid w:val="00DC4C42"/>
    <w:rsid w:val="00DC6FA4"/>
    <w:rsid w:val="00DD3591"/>
    <w:rsid w:val="00DD3DFA"/>
    <w:rsid w:val="00DD44F5"/>
    <w:rsid w:val="00DD79FD"/>
    <w:rsid w:val="00DE0194"/>
    <w:rsid w:val="00DE036B"/>
    <w:rsid w:val="00DE3FE6"/>
    <w:rsid w:val="00DE40BD"/>
    <w:rsid w:val="00DF1798"/>
    <w:rsid w:val="00DF1EC6"/>
    <w:rsid w:val="00DF284B"/>
    <w:rsid w:val="00DF2AB9"/>
    <w:rsid w:val="00DF4951"/>
    <w:rsid w:val="00DF4B79"/>
    <w:rsid w:val="00DF5423"/>
    <w:rsid w:val="00DF57A4"/>
    <w:rsid w:val="00DF6B3B"/>
    <w:rsid w:val="00DF762D"/>
    <w:rsid w:val="00E000C8"/>
    <w:rsid w:val="00E006D7"/>
    <w:rsid w:val="00E0071B"/>
    <w:rsid w:val="00E01AE3"/>
    <w:rsid w:val="00E07267"/>
    <w:rsid w:val="00E10EC2"/>
    <w:rsid w:val="00E1108E"/>
    <w:rsid w:val="00E11764"/>
    <w:rsid w:val="00E12478"/>
    <w:rsid w:val="00E14415"/>
    <w:rsid w:val="00E14799"/>
    <w:rsid w:val="00E15E1D"/>
    <w:rsid w:val="00E17B37"/>
    <w:rsid w:val="00E2020F"/>
    <w:rsid w:val="00E20FF1"/>
    <w:rsid w:val="00E22D3A"/>
    <w:rsid w:val="00E2316A"/>
    <w:rsid w:val="00E23E2C"/>
    <w:rsid w:val="00E25C07"/>
    <w:rsid w:val="00E26F6B"/>
    <w:rsid w:val="00E30874"/>
    <w:rsid w:val="00E343ED"/>
    <w:rsid w:val="00E34815"/>
    <w:rsid w:val="00E37534"/>
    <w:rsid w:val="00E37F39"/>
    <w:rsid w:val="00E4079B"/>
    <w:rsid w:val="00E415C6"/>
    <w:rsid w:val="00E42FA1"/>
    <w:rsid w:val="00E4487C"/>
    <w:rsid w:val="00E44981"/>
    <w:rsid w:val="00E44E84"/>
    <w:rsid w:val="00E461C7"/>
    <w:rsid w:val="00E47355"/>
    <w:rsid w:val="00E5665F"/>
    <w:rsid w:val="00E60531"/>
    <w:rsid w:val="00E62543"/>
    <w:rsid w:val="00E6273C"/>
    <w:rsid w:val="00E63F54"/>
    <w:rsid w:val="00E6479D"/>
    <w:rsid w:val="00E64D2D"/>
    <w:rsid w:val="00E65792"/>
    <w:rsid w:val="00E65B03"/>
    <w:rsid w:val="00E65FBD"/>
    <w:rsid w:val="00E708A2"/>
    <w:rsid w:val="00E709A0"/>
    <w:rsid w:val="00E71ABB"/>
    <w:rsid w:val="00E73760"/>
    <w:rsid w:val="00E7747B"/>
    <w:rsid w:val="00E81D5C"/>
    <w:rsid w:val="00E82B29"/>
    <w:rsid w:val="00E82F2E"/>
    <w:rsid w:val="00E8301B"/>
    <w:rsid w:val="00E8593E"/>
    <w:rsid w:val="00E859B1"/>
    <w:rsid w:val="00E86F3A"/>
    <w:rsid w:val="00E8764D"/>
    <w:rsid w:val="00E9232E"/>
    <w:rsid w:val="00E924B1"/>
    <w:rsid w:val="00E95063"/>
    <w:rsid w:val="00E96BFA"/>
    <w:rsid w:val="00E96CA3"/>
    <w:rsid w:val="00E9734C"/>
    <w:rsid w:val="00E97840"/>
    <w:rsid w:val="00EA0402"/>
    <w:rsid w:val="00EA096B"/>
    <w:rsid w:val="00EA1F8A"/>
    <w:rsid w:val="00EA2189"/>
    <w:rsid w:val="00EA648B"/>
    <w:rsid w:val="00EA6977"/>
    <w:rsid w:val="00EA7CE8"/>
    <w:rsid w:val="00EB6117"/>
    <w:rsid w:val="00EB6AC8"/>
    <w:rsid w:val="00EB7BD8"/>
    <w:rsid w:val="00EC09DF"/>
    <w:rsid w:val="00EC170F"/>
    <w:rsid w:val="00EC1F26"/>
    <w:rsid w:val="00EC2C0B"/>
    <w:rsid w:val="00EC3202"/>
    <w:rsid w:val="00EC57F7"/>
    <w:rsid w:val="00EC5D21"/>
    <w:rsid w:val="00EC682C"/>
    <w:rsid w:val="00EC7246"/>
    <w:rsid w:val="00ED1FD9"/>
    <w:rsid w:val="00ED3178"/>
    <w:rsid w:val="00ED3D90"/>
    <w:rsid w:val="00ED49B0"/>
    <w:rsid w:val="00ED53F0"/>
    <w:rsid w:val="00ED6230"/>
    <w:rsid w:val="00ED7ADE"/>
    <w:rsid w:val="00EE232D"/>
    <w:rsid w:val="00EE429A"/>
    <w:rsid w:val="00EE7040"/>
    <w:rsid w:val="00EF1C21"/>
    <w:rsid w:val="00EF35CC"/>
    <w:rsid w:val="00EF4DCA"/>
    <w:rsid w:val="00EF5659"/>
    <w:rsid w:val="00EF753D"/>
    <w:rsid w:val="00EF7757"/>
    <w:rsid w:val="00F0304F"/>
    <w:rsid w:val="00F04FCE"/>
    <w:rsid w:val="00F074FB"/>
    <w:rsid w:val="00F106AC"/>
    <w:rsid w:val="00F1156F"/>
    <w:rsid w:val="00F12DD2"/>
    <w:rsid w:val="00F144FB"/>
    <w:rsid w:val="00F16A43"/>
    <w:rsid w:val="00F16CF1"/>
    <w:rsid w:val="00F20014"/>
    <w:rsid w:val="00F202D1"/>
    <w:rsid w:val="00F2103A"/>
    <w:rsid w:val="00F210FF"/>
    <w:rsid w:val="00F229A4"/>
    <w:rsid w:val="00F22C4C"/>
    <w:rsid w:val="00F23426"/>
    <w:rsid w:val="00F236C1"/>
    <w:rsid w:val="00F24775"/>
    <w:rsid w:val="00F25DA0"/>
    <w:rsid w:val="00F275D3"/>
    <w:rsid w:val="00F27D19"/>
    <w:rsid w:val="00F27F98"/>
    <w:rsid w:val="00F305D1"/>
    <w:rsid w:val="00F31A79"/>
    <w:rsid w:val="00F31BD8"/>
    <w:rsid w:val="00F32ABA"/>
    <w:rsid w:val="00F32DA9"/>
    <w:rsid w:val="00F33679"/>
    <w:rsid w:val="00F3522F"/>
    <w:rsid w:val="00F36C48"/>
    <w:rsid w:val="00F375DB"/>
    <w:rsid w:val="00F376E5"/>
    <w:rsid w:val="00F415E3"/>
    <w:rsid w:val="00F4411E"/>
    <w:rsid w:val="00F4621E"/>
    <w:rsid w:val="00F4623A"/>
    <w:rsid w:val="00F47655"/>
    <w:rsid w:val="00F5053F"/>
    <w:rsid w:val="00F515F2"/>
    <w:rsid w:val="00F526B6"/>
    <w:rsid w:val="00F5343B"/>
    <w:rsid w:val="00F53E6F"/>
    <w:rsid w:val="00F57896"/>
    <w:rsid w:val="00F57AE4"/>
    <w:rsid w:val="00F61068"/>
    <w:rsid w:val="00F628ED"/>
    <w:rsid w:val="00F63A9A"/>
    <w:rsid w:val="00F64207"/>
    <w:rsid w:val="00F650AA"/>
    <w:rsid w:val="00F6701E"/>
    <w:rsid w:val="00F71C6F"/>
    <w:rsid w:val="00F731DE"/>
    <w:rsid w:val="00F74BE2"/>
    <w:rsid w:val="00F74C91"/>
    <w:rsid w:val="00F760AC"/>
    <w:rsid w:val="00F76D7C"/>
    <w:rsid w:val="00F7755E"/>
    <w:rsid w:val="00F8346F"/>
    <w:rsid w:val="00F83477"/>
    <w:rsid w:val="00F8472A"/>
    <w:rsid w:val="00F849EB"/>
    <w:rsid w:val="00F84D55"/>
    <w:rsid w:val="00F84F81"/>
    <w:rsid w:val="00F85588"/>
    <w:rsid w:val="00F85A67"/>
    <w:rsid w:val="00F85EBF"/>
    <w:rsid w:val="00F85F2E"/>
    <w:rsid w:val="00F872A4"/>
    <w:rsid w:val="00F922D4"/>
    <w:rsid w:val="00F962F8"/>
    <w:rsid w:val="00F96456"/>
    <w:rsid w:val="00F96F50"/>
    <w:rsid w:val="00FA0816"/>
    <w:rsid w:val="00FA24B0"/>
    <w:rsid w:val="00FA2C6C"/>
    <w:rsid w:val="00FA3740"/>
    <w:rsid w:val="00FA42C2"/>
    <w:rsid w:val="00FA76E6"/>
    <w:rsid w:val="00FB1565"/>
    <w:rsid w:val="00FB1704"/>
    <w:rsid w:val="00FB209C"/>
    <w:rsid w:val="00FB2270"/>
    <w:rsid w:val="00FB2702"/>
    <w:rsid w:val="00FB3D39"/>
    <w:rsid w:val="00FB5194"/>
    <w:rsid w:val="00FB5ED7"/>
    <w:rsid w:val="00FC04DF"/>
    <w:rsid w:val="00FC0DF7"/>
    <w:rsid w:val="00FC2183"/>
    <w:rsid w:val="00FC4AAA"/>
    <w:rsid w:val="00FC766A"/>
    <w:rsid w:val="00FCBD20"/>
    <w:rsid w:val="00FD28A8"/>
    <w:rsid w:val="00FD2E97"/>
    <w:rsid w:val="00FD32C5"/>
    <w:rsid w:val="00FD3D93"/>
    <w:rsid w:val="00FD782A"/>
    <w:rsid w:val="00FE0AC1"/>
    <w:rsid w:val="00FE14DF"/>
    <w:rsid w:val="00FE158E"/>
    <w:rsid w:val="00FE190D"/>
    <w:rsid w:val="00FE1AC2"/>
    <w:rsid w:val="00FE31FB"/>
    <w:rsid w:val="00FE4ACF"/>
    <w:rsid w:val="00FE6461"/>
    <w:rsid w:val="00FE7BA2"/>
    <w:rsid w:val="00FE7D8D"/>
    <w:rsid w:val="00FF035D"/>
    <w:rsid w:val="00FF0F71"/>
    <w:rsid w:val="00FF0FB5"/>
    <w:rsid w:val="00FF38C9"/>
    <w:rsid w:val="00FF4565"/>
    <w:rsid w:val="00FF61DE"/>
    <w:rsid w:val="00FF65D3"/>
    <w:rsid w:val="00FF7A2C"/>
    <w:rsid w:val="011A82A1"/>
    <w:rsid w:val="012DC50D"/>
    <w:rsid w:val="016F9947"/>
    <w:rsid w:val="019111E0"/>
    <w:rsid w:val="01A9CAED"/>
    <w:rsid w:val="01FC5F38"/>
    <w:rsid w:val="023C1ED5"/>
    <w:rsid w:val="02963298"/>
    <w:rsid w:val="02A5785C"/>
    <w:rsid w:val="03A910DD"/>
    <w:rsid w:val="04B79FB0"/>
    <w:rsid w:val="04CE47F5"/>
    <w:rsid w:val="0544D7E9"/>
    <w:rsid w:val="055F78FB"/>
    <w:rsid w:val="05AA4C48"/>
    <w:rsid w:val="05AD11DD"/>
    <w:rsid w:val="0633D9F5"/>
    <w:rsid w:val="06797539"/>
    <w:rsid w:val="06801D4B"/>
    <w:rsid w:val="068B3B8A"/>
    <w:rsid w:val="06B3164A"/>
    <w:rsid w:val="06E88B81"/>
    <w:rsid w:val="0720B959"/>
    <w:rsid w:val="07215237"/>
    <w:rsid w:val="0750A50E"/>
    <w:rsid w:val="07858B48"/>
    <w:rsid w:val="078F0DF9"/>
    <w:rsid w:val="0793AA2B"/>
    <w:rsid w:val="07996B65"/>
    <w:rsid w:val="07B32AAE"/>
    <w:rsid w:val="07C9FA5D"/>
    <w:rsid w:val="08250305"/>
    <w:rsid w:val="082C629F"/>
    <w:rsid w:val="08C19609"/>
    <w:rsid w:val="094BF702"/>
    <w:rsid w:val="0982A565"/>
    <w:rsid w:val="098C0B82"/>
    <w:rsid w:val="09A0B43C"/>
    <w:rsid w:val="0A028CFC"/>
    <w:rsid w:val="0A26FA1B"/>
    <w:rsid w:val="0A57914E"/>
    <w:rsid w:val="0A5E45D5"/>
    <w:rsid w:val="0A839D38"/>
    <w:rsid w:val="0A9CC69F"/>
    <w:rsid w:val="0AB3EC93"/>
    <w:rsid w:val="0AD8FDF0"/>
    <w:rsid w:val="0B0A85E2"/>
    <w:rsid w:val="0B10C5F8"/>
    <w:rsid w:val="0B38E2F3"/>
    <w:rsid w:val="0B7D3CD4"/>
    <w:rsid w:val="0BD47253"/>
    <w:rsid w:val="0BE1E11F"/>
    <w:rsid w:val="0C222061"/>
    <w:rsid w:val="0C6AF7BB"/>
    <w:rsid w:val="0C81291A"/>
    <w:rsid w:val="0C977D25"/>
    <w:rsid w:val="0CA05089"/>
    <w:rsid w:val="0CDA3CD8"/>
    <w:rsid w:val="0D082117"/>
    <w:rsid w:val="0D3C64CD"/>
    <w:rsid w:val="0D8191CB"/>
    <w:rsid w:val="0DC6D092"/>
    <w:rsid w:val="0DFE9CFA"/>
    <w:rsid w:val="0E2EAAAB"/>
    <w:rsid w:val="0E3F7EA7"/>
    <w:rsid w:val="0E96EAEA"/>
    <w:rsid w:val="0EC4F8B5"/>
    <w:rsid w:val="0ED41C17"/>
    <w:rsid w:val="0F1904D7"/>
    <w:rsid w:val="0F966896"/>
    <w:rsid w:val="0FD3B373"/>
    <w:rsid w:val="101ACE68"/>
    <w:rsid w:val="101D94F8"/>
    <w:rsid w:val="102AE58B"/>
    <w:rsid w:val="10588E5E"/>
    <w:rsid w:val="106AE87D"/>
    <w:rsid w:val="116A20C4"/>
    <w:rsid w:val="118A884A"/>
    <w:rsid w:val="11A7DBE1"/>
    <w:rsid w:val="11AD6AB1"/>
    <w:rsid w:val="11D2CDE5"/>
    <w:rsid w:val="11E1BE41"/>
    <w:rsid w:val="11E3950A"/>
    <w:rsid w:val="127799E5"/>
    <w:rsid w:val="128B1F82"/>
    <w:rsid w:val="12B99B61"/>
    <w:rsid w:val="12BE9CB5"/>
    <w:rsid w:val="12C57A61"/>
    <w:rsid w:val="12F6CA10"/>
    <w:rsid w:val="12FFDDBB"/>
    <w:rsid w:val="130C6401"/>
    <w:rsid w:val="130EBFCD"/>
    <w:rsid w:val="131314D8"/>
    <w:rsid w:val="133D495D"/>
    <w:rsid w:val="134214DD"/>
    <w:rsid w:val="13A85400"/>
    <w:rsid w:val="1428AD13"/>
    <w:rsid w:val="14348B15"/>
    <w:rsid w:val="1446E810"/>
    <w:rsid w:val="1455CB2A"/>
    <w:rsid w:val="14576A42"/>
    <w:rsid w:val="146E35A7"/>
    <w:rsid w:val="14BD061F"/>
    <w:rsid w:val="14F90283"/>
    <w:rsid w:val="152AB075"/>
    <w:rsid w:val="1558580F"/>
    <w:rsid w:val="15FC4FA3"/>
    <w:rsid w:val="162B3333"/>
    <w:rsid w:val="163CDE52"/>
    <w:rsid w:val="16491079"/>
    <w:rsid w:val="1672660C"/>
    <w:rsid w:val="16C396A1"/>
    <w:rsid w:val="16F3EF2E"/>
    <w:rsid w:val="1722A67E"/>
    <w:rsid w:val="1752D1A4"/>
    <w:rsid w:val="1764C99F"/>
    <w:rsid w:val="178F0B04"/>
    <w:rsid w:val="179E7227"/>
    <w:rsid w:val="17ECD49E"/>
    <w:rsid w:val="17F4E9A7"/>
    <w:rsid w:val="188980E9"/>
    <w:rsid w:val="190C5477"/>
    <w:rsid w:val="1945ED19"/>
    <w:rsid w:val="194F857E"/>
    <w:rsid w:val="19B62A49"/>
    <w:rsid w:val="19B642A5"/>
    <w:rsid w:val="1A0B17D9"/>
    <w:rsid w:val="1A6B23E6"/>
    <w:rsid w:val="1A8F782C"/>
    <w:rsid w:val="1AC69124"/>
    <w:rsid w:val="1B09F60C"/>
    <w:rsid w:val="1B817272"/>
    <w:rsid w:val="1BB24A15"/>
    <w:rsid w:val="1BCC03DF"/>
    <w:rsid w:val="1BD39D37"/>
    <w:rsid w:val="1BD50DD5"/>
    <w:rsid w:val="1BFCF372"/>
    <w:rsid w:val="1C1EF07F"/>
    <w:rsid w:val="1C5CBB18"/>
    <w:rsid w:val="1CEBB3C9"/>
    <w:rsid w:val="1D07AE9C"/>
    <w:rsid w:val="1D453483"/>
    <w:rsid w:val="1DC23647"/>
    <w:rsid w:val="1DE58B5F"/>
    <w:rsid w:val="1E5B529A"/>
    <w:rsid w:val="1EA95E19"/>
    <w:rsid w:val="1EEC7220"/>
    <w:rsid w:val="1EF9F5CB"/>
    <w:rsid w:val="1F92FD21"/>
    <w:rsid w:val="1FEF840F"/>
    <w:rsid w:val="2019D9A4"/>
    <w:rsid w:val="20335BA5"/>
    <w:rsid w:val="206FBCFB"/>
    <w:rsid w:val="20A75A24"/>
    <w:rsid w:val="20A801BA"/>
    <w:rsid w:val="21023EF1"/>
    <w:rsid w:val="211FF8B7"/>
    <w:rsid w:val="21514F52"/>
    <w:rsid w:val="215A0CA1"/>
    <w:rsid w:val="218384F4"/>
    <w:rsid w:val="21CDC21D"/>
    <w:rsid w:val="2213AF94"/>
    <w:rsid w:val="223C803D"/>
    <w:rsid w:val="226118CC"/>
    <w:rsid w:val="22BBECA2"/>
    <w:rsid w:val="232BC50B"/>
    <w:rsid w:val="236EE5E2"/>
    <w:rsid w:val="23F5EA1C"/>
    <w:rsid w:val="24132133"/>
    <w:rsid w:val="2434A3FD"/>
    <w:rsid w:val="245FA84C"/>
    <w:rsid w:val="24740CB9"/>
    <w:rsid w:val="248EF177"/>
    <w:rsid w:val="24AFE2C4"/>
    <w:rsid w:val="250D75A3"/>
    <w:rsid w:val="2513A54D"/>
    <w:rsid w:val="254DB584"/>
    <w:rsid w:val="255B3C89"/>
    <w:rsid w:val="25EFB82A"/>
    <w:rsid w:val="260CA2A5"/>
    <w:rsid w:val="2649981E"/>
    <w:rsid w:val="264CEF4E"/>
    <w:rsid w:val="267D1097"/>
    <w:rsid w:val="2691C954"/>
    <w:rsid w:val="2692617F"/>
    <w:rsid w:val="26A0F11F"/>
    <w:rsid w:val="271C439E"/>
    <w:rsid w:val="27267442"/>
    <w:rsid w:val="278738C2"/>
    <w:rsid w:val="278F2FF4"/>
    <w:rsid w:val="27D87054"/>
    <w:rsid w:val="27E6A0A3"/>
    <w:rsid w:val="27F9C031"/>
    <w:rsid w:val="28202FCC"/>
    <w:rsid w:val="28380348"/>
    <w:rsid w:val="2843932E"/>
    <w:rsid w:val="2847844D"/>
    <w:rsid w:val="2882C577"/>
    <w:rsid w:val="2905CCFB"/>
    <w:rsid w:val="294F98DF"/>
    <w:rsid w:val="2994DDF2"/>
    <w:rsid w:val="29C2ADD7"/>
    <w:rsid w:val="29DAB553"/>
    <w:rsid w:val="2A92321A"/>
    <w:rsid w:val="2AA742B8"/>
    <w:rsid w:val="2AE498CF"/>
    <w:rsid w:val="2AE62CBD"/>
    <w:rsid w:val="2B06FBBD"/>
    <w:rsid w:val="2B0A57D7"/>
    <w:rsid w:val="2B14D6F9"/>
    <w:rsid w:val="2B694E5E"/>
    <w:rsid w:val="2BA59E92"/>
    <w:rsid w:val="2BEBA2D9"/>
    <w:rsid w:val="2C0D8EC6"/>
    <w:rsid w:val="2C38B554"/>
    <w:rsid w:val="2CDE3120"/>
    <w:rsid w:val="2CF1AF06"/>
    <w:rsid w:val="2D08A1A6"/>
    <w:rsid w:val="2D0972CC"/>
    <w:rsid w:val="2D6D2680"/>
    <w:rsid w:val="2D8EEDF4"/>
    <w:rsid w:val="2DD55536"/>
    <w:rsid w:val="2DD8894D"/>
    <w:rsid w:val="2DE76CE4"/>
    <w:rsid w:val="2E05F152"/>
    <w:rsid w:val="2EC57025"/>
    <w:rsid w:val="2ECC987C"/>
    <w:rsid w:val="2F3FD5C7"/>
    <w:rsid w:val="2F5D425E"/>
    <w:rsid w:val="2FCE002B"/>
    <w:rsid w:val="2FF5ACA9"/>
    <w:rsid w:val="301C1B28"/>
    <w:rsid w:val="3046E995"/>
    <w:rsid w:val="3048F03D"/>
    <w:rsid w:val="309E5682"/>
    <w:rsid w:val="30A264BC"/>
    <w:rsid w:val="30AB4C54"/>
    <w:rsid w:val="30EE7C8D"/>
    <w:rsid w:val="312AF978"/>
    <w:rsid w:val="315F0158"/>
    <w:rsid w:val="317EDEFE"/>
    <w:rsid w:val="31981C72"/>
    <w:rsid w:val="31BCAC58"/>
    <w:rsid w:val="320099AB"/>
    <w:rsid w:val="32308287"/>
    <w:rsid w:val="324D3914"/>
    <w:rsid w:val="327AEBED"/>
    <w:rsid w:val="33178C7E"/>
    <w:rsid w:val="33333326"/>
    <w:rsid w:val="335B6733"/>
    <w:rsid w:val="3366A991"/>
    <w:rsid w:val="3402B4BC"/>
    <w:rsid w:val="341945F7"/>
    <w:rsid w:val="344D6D4C"/>
    <w:rsid w:val="3466AC4C"/>
    <w:rsid w:val="34679440"/>
    <w:rsid w:val="34689B63"/>
    <w:rsid w:val="34CC0E25"/>
    <w:rsid w:val="34E3988E"/>
    <w:rsid w:val="34F46B5E"/>
    <w:rsid w:val="34F89AE4"/>
    <w:rsid w:val="34FE63D6"/>
    <w:rsid w:val="3576C723"/>
    <w:rsid w:val="3594C1D6"/>
    <w:rsid w:val="35CFA6A7"/>
    <w:rsid w:val="35EBA52C"/>
    <w:rsid w:val="3602274F"/>
    <w:rsid w:val="36343694"/>
    <w:rsid w:val="36519C2D"/>
    <w:rsid w:val="36593871"/>
    <w:rsid w:val="366D82C8"/>
    <w:rsid w:val="3726D278"/>
    <w:rsid w:val="374A66F7"/>
    <w:rsid w:val="3771A6AC"/>
    <w:rsid w:val="3785DDD9"/>
    <w:rsid w:val="37895F28"/>
    <w:rsid w:val="37AB4DDC"/>
    <w:rsid w:val="37FC9974"/>
    <w:rsid w:val="38B34F68"/>
    <w:rsid w:val="39118620"/>
    <w:rsid w:val="391C8272"/>
    <w:rsid w:val="392422F5"/>
    <w:rsid w:val="396CD441"/>
    <w:rsid w:val="3971AA80"/>
    <w:rsid w:val="3974ACD5"/>
    <w:rsid w:val="398B0933"/>
    <w:rsid w:val="39A198A5"/>
    <w:rsid w:val="39B6F332"/>
    <w:rsid w:val="39D80111"/>
    <w:rsid w:val="3A2042C1"/>
    <w:rsid w:val="3A49A050"/>
    <w:rsid w:val="3A6007CB"/>
    <w:rsid w:val="3A6B3874"/>
    <w:rsid w:val="3ADFB3C8"/>
    <w:rsid w:val="3BA6A22A"/>
    <w:rsid w:val="3BBC5749"/>
    <w:rsid w:val="3BDFB4DC"/>
    <w:rsid w:val="3BE33D1A"/>
    <w:rsid w:val="3C0049B0"/>
    <w:rsid w:val="3C15D504"/>
    <w:rsid w:val="3CF72484"/>
    <w:rsid w:val="3D092FDD"/>
    <w:rsid w:val="3D100A7B"/>
    <w:rsid w:val="3DE33A7A"/>
    <w:rsid w:val="3E29E9A8"/>
    <w:rsid w:val="3E31BDDE"/>
    <w:rsid w:val="3E3C8714"/>
    <w:rsid w:val="3E63A1E8"/>
    <w:rsid w:val="3E70119C"/>
    <w:rsid w:val="3EA05376"/>
    <w:rsid w:val="3EB3CDE3"/>
    <w:rsid w:val="3EC03F79"/>
    <w:rsid w:val="3ECF5D34"/>
    <w:rsid w:val="3F0431A0"/>
    <w:rsid w:val="3F4E12C9"/>
    <w:rsid w:val="3F7F08D9"/>
    <w:rsid w:val="3F977578"/>
    <w:rsid w:val="3FAF1285"/>
    <w:rsid w:val="3FCD08B2"/>
    <w:rsid w:val="3FE64A5B"/>
    <w:rsid w:val="3FE676B7"/>
    <w:rsid w:val="4010BEFC"/>
    <w:rsid w:val="405CFFF6"/>
    <w:rsid w:val="40AC11AC"/>
    <w:rsid w:val="40BBAEAD"/>
    <w:rsid w:val="40EBED8F"/>
    <w:rsid w:val="41183815"/>
    <w:rsid w:val="412915D2"/>
    <w:rsid w:val="4131F8D6"/>
    <w:rsid w:val="417DCC6E"/>
    <w:rsid w:val="4193D5C1"/>
    <w:rsid w:val="41C62E2C"/>
    <w:rsid w:val="41D379D4"/>
    <w:rsid w:val="41E652DF"/>
    <w:rsid w:val="421356D9"/>
    <w:rsid w:val="422C319A"/>
    <w:rsid w:val="4235AD19"/>
    <w:rsid w:val="425B80F9"/>
    <w:rsid w:val="42A332D0"/>
    <w:rsid w:val="43B07BE5"/>
    <w:rsid w:val="43BD0BBF"/>
    <w:rsid w:val="4407271F"/>
    <w:rsid w:val="44471CBB"/>
    <w:rsid w:val="4490D929"/>
    <w:rsid w:val="44954050"/>
    <w:rsid w:val="44B46822"/>
    <w:rsid w:val="44C6286A"/>
    <w:rsid w:val="45187F95"/>
    <w:rsid w:val="451EB0A9"/>
    <w:rsid w:val="45219690"/>
    <w:rsid w:val="452AC739"/>
    <w:rsid w:val="4549D3F4"/>
    <w:rsid w:val="458D382F"/>
    <w:rsid w:val="45ADEC4E"/>
    <w:rsid w:val="45D8C44C"/>
    <w:rsid w:val="45F18DD8"/>
    <w:rsid w:val="460E0C0F"/>
    <w:rsid w:val="46A60EBB"/>
    <w:rsid w:val="470E1651"/>
    <w:rsid w:val="471ADAA3"/>
    <w:rsid w:val="47401CB6"/>
    <w:rsid w:val="475E7529"/>
    <w:rsid w:val="47A1B89E"/>
    <w:rsid w:val="47AEC0BD"/>
    <w:rsid w:val="48095273"/>
    <w:rsid w:val="481D109E"/>
    <w:rsid w:val="484DAEE5"/>
    <w:rsid w:val="48632A26"/>
    <w:rsid w:val="4916471B"/>
    <w:rsid w:val="4920D4BF"/>
    <w:rsid w:val="49344B02"/>
    <w:rsid w:val="49484146"/>
    <w:rsid w:val="496444C1"/>
    <w:rsid w:val="498E9E71"/>
    <w:rsid w:val="4A1B65FC"/>
    <w:rsid w:val="4A246F0E"/>
    <w:rsid w:val="4A8712D9"/>
    <w:rsid w:val="4ABB8E2A"/>
    <w:rsid w:val="4AEF49A6"/>
    <w:rsid w:val="4B1921B3"/>
    <w:rsid w:val="4B420465"/>
    <w:rsid w:val="4C03B9C0"/>
    <w:rsid w:val="4C107D90"/>
    <w:rsid w:val="4C251139"/>
    <w:rsid w:val="4C4A50ED"/>
    <w:rsid w:val="4C78A35A"/>
    <w:rsid w:val="4C8C7B10"/>
    <w:rsid w:val="4CACAEBD"/>
    <w:rsid w:val="4CD1C00D"/>
    <w:rsid w:val="4CE7763C"/>
    <w:rsid w:val="4CEDDE56"/>
    <w:rsid w:val="4D0E2F4A"/>
    <w:rsid w:val="4D1BFD49"/>
    <w:rsid w:val="4D1FA3BF"/>
    <w:rsid w:val="4D76997E"/>
    <w:rsid w:val="4D9E79CC"/>
    <w:rsid w:val="4DD0F31C"/>
    <w:rsid w:val="4DECE550"/>
    <w:rsid w:val="4DF69300"/>
    <w:rsid w:val="4DF83D92"/>
    <w:rsid w:val="4E032858"/>
    <w:rsid w:val="4E5EA5CA"/>
    <w:rsid w:val="4E9918A8"/>
    <w:rsid w:val="4EF02240"/>
    <w:rsid w:val="4F1FF5FD"/>
    <w:rsid w:val="4F247A53"/>
    <w:rsid w:val="4FE1AA32"/>
    <w:rsid w:val="5071F48A"/>
    <w:rsid w:val="50C99A64"/>
    <w:rsid w:val="50F7FDFD"/>
    <w:rsid w:val="51876737"/>
    <w:rsid w:val="5193E703"/>
    <w:rsid w:val="519820C1"/>
    <w:rsid w:val="51CDC131"/>
    <w:rsid w:val="5280C658"/>
    <w:rsid w:val="5294E6E9"/>
    <w:rsid w:val="52C0B095"/>
    <w:rsid w:val="52C1645F"/>
    <w:rsid w:val="52C53B92"/>
    <w:rsid w:val="52C65BD3"/>
    <w:rsid w:val="534557B0"/>
    <w:rsid w:val="5358C4DA"/>
    <w:rsid w:val="538BDDE8"/>
    <w:rsid w:val="53DC149D"/>
    <w:rsid w:val="54211969"/>
    <w:rsid w:val="54B24090"/>
    <w:rsid w:val="54F25D33"/>
    <w:rsid w:val="550DC374"/>
    <w:rsid w:val="55228B91"/>
    <w:rsid w:val="55559626"/>
    <w:rsid w:val="55857491"/>
    <w:rsid w:val="55DF8B71"/>
    <w:rsid w:val="566EFE98"/>
    <w:rsid w:val="5677F8E4"/>
    <w:rsid w:val="575DCD54"/>
    <w:rsid w:val="57666C4A"/>
    <w:rsid w:val="582A9ED3"/>
    <w:rsid w:val="58365C47"/>
    <w:rsid w:val="5841F547"/>
    <w:rsid w:val="58AC7271"/>
    <w:rsid w:val="59040FA1"/>
    <w:rsid w:val="59252A4E"/>
    <w:rsid w:val="59633E20"/>
    <w:rsid w:val="59AE5BEB"/>
    <w:rsid w:val="5A349C24"/>
    <w:rsid w:val="5A48D838"/>
    <w:rsid w:val="5A669C80"/>
    <w:rsid w:val="5A67C631"/>
    <w:rsid w:val="5A698165"/>
    <w:rsid w:val="5A9B9BAC"/>
    <w:rsid w:val="5ACDD4E9"/>
    <w:rsid w:val="5B2BC91B"/>
    <w:rsid w:val="5B360390"/>
    <w:rsid w:val="5B39ACAA"/>
    <w:rsid w:val="5B5888D8"/>
    <w:rsid w:val="5BFACDBA"/>
    <w:rsid w:val="5CAE2260"/>
    <w:rsid w:val="5CDF9406"/>
    <w:rsid w:val="5D50C21C"/>
    <w:rsid w:val="5DA5F5DC"/>
    <w:rsid w:val="5DB9A55B"/>
    <w:rsid w:val="5DFA69A3"/>
    <w:rsid w:val="5F3DC968"/>
    <w:rsid w:val="5F4726E9"/>
    <w:rsid w:val="5F5D1EFF"/>
    <w:rsid w:val="5FBE44C9"/>
    <w:rsid w:val="6017ABB4"/>
    <w:rsid w:val="602FD546"/>
    <w:rsid w:val="605567E4"/>
    <w:rsid w:val="6066B544"/>
    <w:rsid w:val="60B8AE96"/>
    <w:rsid w:val="60BD8429"/>
    <w:rsid w:val="6112ADCD"/>
    <w:rsid w:val="611B06B8"/>
    <w:rsid w:val="614015BF"/>
    <w:rsid w:val="615F6C76"/>
    <w:rsid w:val="616599D9"/>
    <w:rsid w:val="6199596C"/>
    <w:rsid w:val="61A22B62"/>
    <w:rsid w:val="61B0F260"/>
    <w:rsid w:val="61B2D580"/>
    <w:rsid w:val="61D39A71"/>
    <w:rsid w:val="61F07BD4"/>
    <w:rsid w:val="6244D622"/>
    <w:rsid w:val="626150EF"/>
    <w:rsid w:val="632CE30F"/>
    <w:rsid w:val="640743F7"/>
    <w:rsid w:val="64390DD7"/>
    <w:rsid w:val="644EE807"/>
    <w:rsid w:val="64549683"/>
    <w:rsid w:val="64622C22"/>
    <w:rsid w:val="650FE38D"/>
    <w:rsid w:val="656BB220"/>
    <w:rsid w:val="659EEA0A"/>
    <w:rsid w:val="65C97622"/>
    <w:rsid w:val="660BF58F"/>
    <w:rsid w:val="661AAE3E"/>
    <w:rsid w:val="6635D1E7"/>
    <w:rsid w:val="665C4ABE"/>
    <w:rsid w:val="667103C1"/>
    <w:rsid w:val="66E12A46"/>
    <w:rsid w:val="673F01F8"/>
    <w:rsid w:val="67577515"/>
    <w:rsid w:val="67802808"/>
    <w:rsid w:val="682F7A00"/>
    <w:rsid w:val="6846A8E0"/>
    <w:rsid w:val="68DE8F57"/>
    <w:rsid w:val="68FBA0FA"/>
    <w:rsid w:val="6907B213"/>
    <w:rsid w:val="691FF444"/>
    <w:rsid w:val="6939D4E5"/>
    <w:rsid w:val="693A275D"/>
    <w:rsid w:val="694ADD5D"/>
    <w:rsid w:val="696BA09A"/>
    <w:rsid w:val="69751E47"/>
    <w:rsid w:val="69A4165F"/>
    <w:rsid w:val="69C0D31A"/>
    <w:rsid w:val="69C2839F"/>
    <w:rsid w:val="69C6F7C4"/>
    <w:rsid w:val="6A2F110B"/>
    <w:rsid w:val="6AA081EE"/>
    <w:rsid w:val="6AB03956"/>
    <w:rsid w:val="6B31BEFD"/>
    <w:rsid w:val="6B390680"/>
    <w:rsid w:val="6B517333"/>
    <w:rsid w:val="6B55F27D"/>
    <w:rsid w:val="6BA2F2A1"/>
    <w:rsid w:val="6BDB92EC"/>
    <w:rsid w:val="6C4C9735"/>
    <w:rsid w:val="6CF8787F"/>
    <w:rsid w:val="6D369CC1"/>
    <w:rsid w:val="6D595771"/>
    <w:rsid w:val="6D67DD36"/>
    <w:rsid w:val="6DE71115"/>
    <w:rsid w:val="6E24CC38"/>
    <w:rsid w:val="6E7427A8"/>
    <w:rsid w:val="6EBC2051"/>
    <w:rsid w:val="6EC65CA6"/>
    <w:rsid w:val="6F16BD65"/>
    <w:rsid w:val="6F8A0ABE"/>
    <w:rsid w:val="6F9ADE37"/>
    <w:rsid w:val="6F9E4917"/>
    <w:rsid w:val="6FAA1E3B"/>
    <w:rsid w:val="6FB11CCC"/>
    <w:rsid w:val="6FCD0267"/>
    <w:rsid w:val="6FFB5374"/>
    <w:rsid w:val="7030264E"/>
    <w:rsid w:val="703C1D1E"/>
    <w:rsid w:val="707D9826"/>
    <w:rsid w:val="708ED4A8"/>
    <w:rsid w:val="709275E2"/>
    <w:rsid w:val="710F5EB4"/>
    <w:rsid w:val="7113A9A9"/>
    <w:rsid w:val="7126355B"/>
    <w:rsid w:val="713F0C31"/>
    <w:rsid w:val="71B8C36B"/>
    <w:rsid w:val="71E1778A"/>
    <w:rsid w:val="7289E713"/>
    <w:rsid w:val="72DF532F"/>
    <w:rsid w:val="732A659F"/>
    <w:rsid w:val="733B8671"/>
    <w:rsid w:val="737F521D"/>
    <w:rsid w:val="738DD4C5"/>
    <w:rsid w:val="73F4CB35"/>
    <w:rsid w:val="741429DA"/>
    <w:rsid w:val="74197D0C"/>
    <w:rsid w:val="74232CAF"/>
    <w:rsid w:val="7447FE5D"/>
    <w:rsid w:val="7472CF3E"/>
    <w:rsid w:val="7484E6C0"/>
    <w:rsid w:val="74944D15"/>
    <w:rsid w:val="74A78527"/>
    <w:rsid w:val="74B30682"/>
    <w:rsid w:val="74C377F2"/>
    <w:rsid w:val="757C9377"/>
    <w:rsid w:val="75E32A3A"/>
    <w:rsid w:val="765F5D42"/>
    <w:rsid w:val="767F3BE0"/>
    <w:rsid w:val="76CDDB6A"/>
    <w:rsid w:val="76F16835"/>
    <w:rsid w:val="7753A146"/>
    <w:rsid w:val="775542EF"/>
    <w:rsid w:val="7782BA8F"/>
    <w:rsid w:val="77A00623"/>
    <w:rsid w:val="77EA3532"/>
    <w:rsid w:val="781E37E8"/>
    <w:rsid w:val="782D6ADA"/>
    <w:rsid w:val="7888FD9F"/>
    <w:rsid w:val="78B25E66"/>
    <w:rsid w:val="78C0C592"/>
    <w:rsid w:val="79255812"/>
    <w:rsid w:val="794E2A5D"/>
    <w:rsid w:val="79518E02"/>
    <w:rsid w:val="797FFE15"/>
    <w:rsid w:val="7985C553"/>
    <w:rsid w:val="7A28A169"/>
    <w:rsid w:val="7A326D98"/>
    <w:rsid w:val="7A351ED6"/>
    <w:rsid w:val="7AB673E2"/>
    <w:rsid w:val="7B6C63CD"/>
    <w:rsid w:val="7B85C1EA"/>
    <w:rsid w:val="7BA30496"/>
    <w:rsid w:val="7BD9FE9F"/>
    <w:rsid w:val="7C444A80"/>
    <w:rsid w:val="7C510C1A"/>
    <w:rsid w:val="7D705C73"/>
    <w:rsid w:val="7D711831"/>
    <w:rsid w:val="7DADF5C0"/>
    <w:rsid w:val="7E2802A5"/>
    <w:rsid w:val="7E308037"/>
    <w:rsid w:val="7E57F795"/>
    <w:rsid w:val="7E707D39"/>
    <w:rsid w:val="7E9EB503"/>
    <w:rsid w:val="7F028303"/>
    <w:rsid w:val="7F4EE80B"/>
    <w:rsid w:val="7F5174E0"/>
    <w:rsid w:val="7F5606EB"/>
    <w:rsid w:val="7F584F3A"/>
    <w:rsid w:val="7F6BBC7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E9015"/>
  <w15:chartTrackingRefBased/>
  <w15:docId w15:val="{77EDB493-4C3B-401F-9944-0C37C8B2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61C7"/>
    <w:rPr>
      <w:rFonts w:ascii="Times New Roman" w:eastAsia="Times New Roman" w:hAnsi="Times New Roman"/>
      <w:sz w:val="24"/>
      <w:szCs w:val="24"/>
      <w:lang w:eastAsia="pl-PL"/>
    </w:rPr>
  </w:style>
  <w:style w:type="paragraph" w:styleId="Nagwek1">
    <w:name w:val="heading 1"/>
    <w:basedOn w:val="Normalny"/>
    <w:next w:val="Normalny"/>
    <w:link w:val="Nagwek1Znak"/>
    <w:qFormat/>
    <w:pPr>
      <w:keepNext/>
      <w:spacing w:before="240" w:after="60"/>
      <w:jc w:val="both"/>
      <w:outlineLvl w:val="0"/>
    </w:pPr>
    <w:rPr>
      <w:b/>
      <w:bCs/>
      <w:sz w:val="25"/>
      <w:szCs w:val="25"/>
    </w:rPr>
  </w:style>
  <w:style w:type="paragraph" w:styleId="Nagwek2">
    <w:name w:val="heading 2"/>
    <w:basedOn w:val="Normalny"/>
    <w:next w:val="Normalny"/>
    <w:link w:val="Nagwek2Znak"/>
    <w:qFormat/>
    <w:pPr>
      <w:keepNext/>
      <w:jc w:val="both"/>
      <w:outlineLvl w:val="1"/>
    </w:pPr>
  </w:style>
  <w:style w:type="paragraph" w:styleId="Nagwek3">
    <w:name w:val="heading 3"/>
    <w:basedOn w:val="Normalny"/>
    <w:next w:val="Normalny"/>
    <w:link w:val="Nagwek3Znak"/>
    <w:qFormat/>
    <w:pPr>
      <w:keepNext/>
      <w:outlineLvl w:val="2"/>
    </w:pPr>
    <w:rPr>
      <w:i/>
      <w:iCs/>
    </w:rPr>
  </w:style>
  <w:style w:type="paragraph" w:styleId="Nagwek4">
    <w:name w:val="heading 4"/>
    <w:basedOn w:val="Normalny"/>
    <w:next w:val="Normalny"/>
    <w:link w:val="Nagwek4Znak"/>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link w:val="Nagwek6Znak"/>
    <w:qFormat/>
    <w:pPr>
      <w:spacing w:before="120"/>
      <w:jc w:val="center"/>
      <w:outlineLvl w:val="5"/>
    </w:pPr>
    <w:rPr>
      <w:rFonts w:ascii="Arial" w:hAnsi="Arial" w:cs="Arial"/>
      <w:b/>
      <w:bCs/>
    </w:rPr>
  </w:style>
  <w:style w:type="paragraph" w:styleId="Nagwek7">
    <w:name w:val="heading 7"/>
    <w:basedOn w:val="Normalny"/>
    <w:next w:val="Normalny"/>
    <w:link w:val="Nagwek7Znak"/>
    <w:qFormat/>
    <w:pPr>
      <w:keepNext/>
      <w:jc w:val="both"/>
      <w:outlineLvl w:val="6"/>
    </w:pPr>
    <w:rPr>
      <w:b/>
      <w:bCs/>
    </w:rPr>
  </w:style>
  <w:style w:type="paragraph" w:styleId="Nagwek8">
    <w:name w:val="heading 8"/>
    <w:basedOn w:val="Normalny"/>
    <w:next w:val="Normalny"/>
    <w:link w:val="Nagwek8Znak"/>
    <w:qFormat/>
    <w:pPr>
      <w:keepNext/>
      <w:numPr>
        <w:numId w:val="1"/>
      </w:numPr>
      <w:jc w:val="right"/>
      <w:outlineLvl w:val="7"/>
    </w:pPr>
    <w:rPr>
      <w:rFonts w:ascii="Arial" w:hAnsi="Arial" w:cs="Arial"/>
    </w:rPr>
  </w:style>
  <w:style w:type="paragraph" w:styleId="Nagwek9">
    <w:name w:val="heading 9"/>
    <w:basedOn w:val="Normalny"/>
    <w:next w:val="Normalny"/>
    <w:link w:val="Nagwek9Znak"/>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bCs/>
      <w:sz w:val="25"/>
      <w:szCs w:val="25"/>
      <w:lang w:eastAsia="pl-PL"/>
    </w:rPr>
  </w:style>
  <w:style w:type="character" w:customStyle="1" w:styleId="Nagwek2Znak">
    <w:name w:val="Nagłówek 2 Znak"/>
    <w:link w:val="Nagwek2"/>
    <w:rPr>
      <w:rFonts w:ascii="Times New Roman" w:eastAsia="Times New Roman" w:hAnsi="Times New Roman" w:cs="Times New Roman"/>
      <w:sz w:val="24"/>
      <w:szCs w:val="24"/>
      <w:lang w:eastAsia="pl-PL"/>
    </w:rPr>
  </w:style>
  <w:style w:type="character" w:customStyle="1" w:styleId="Nagwek3Znak">
    <w:name w:val="Nagłówek 3 Znak"/>
    <w:link w:val="Nagwek3"/>
    <w:rPr>
      <w:rFonts w:ascii="Times New Roman" w:eastAsia="Times New Roman" w:hAnsi="Times New Roman" w:cs="Times New Roman"/>
      <w:i/>
      <w:iCs/>
      <w:sz w:val="24"/>
      <w:szCs w:val="24"/>
      <w:lang w:eastAsia="pl-PL"/>
    </w:rPr>
  </w:style>
  <w:style w:type="character" w:customStyle="1" w:styleId="Nagwek4Znak">
    <w:name w:val="Nagłówek 4 Znak"/>
    <w:link w:val="Nagwek4"/>
    <w:rPr>
      <w:rFonts w:ascii="Times New Roman" w:eastAsia="Times New Roman" w:hAnsi="Times New Roman" w:cs="Times New Roman"/>
      <w:i/>
      <w:iCs/>
      <w:sz w:val="24"/>
      <w:szCs w:val="24"/>
      <w:lang w:eastAsia="pl-PL"/>
    </w:rPr>
  </w:style>
  <w:style w:type="character" w:customStyle="1" w:styleId="Nagwek5Znak">
    <w:name w:val="Nagłówek 5 Znak"/>
    <w:link w:val="Nagwek5"/>
    <w:rPr>
      <w:rFonts w:ascii="Times New Roman" w:eastAsia="Times New Roman" w:hAnsi="Times New Roman" w:cs="Times New Roman"/>
      <w:i/>
      <w:iCs/>
      <w:sz w:val="20"/>
      <w:szCs w:val="20"/>
      <w:lang w:eastAsia="pl-PL"/>
    </w:rPr>
  </w:style>
  <w:style w:type="character" w:customStyle="1" w:styleId="Nagwek6Znak">
    <w:name w:val="Nagłówek 6 Znak"/>
    <w:link w:val="Nagwek6"/>
    <w:rPr>
      <w:rFonts w:ascii="Arial" w:eastAsia="Times New Roman" w:hAnsi="Arial" w:cs="Arial"/>
      <w:b/>
      <w:bCs/>
      <w:sz w:val="24"/>
      <w:szCs w:val="24"/>
      <w:lang w:eastAsia="pl-PL"/>
    </w:rPr>
  </w:style>
  <w:style w:type="character" w:customStyle="1" w:styleId="Nagwek7Znak">
    <w:name w:val="Nagłówek 7 Znak"/>
    <w:link w:val="Nagwek7"/>
    <w:rPr>
      <w:rFonts w:ascii="Times New Roman" w:eastAsia="Times New Roman" w:hAnsi="Times New Roman" w:cs="Times New Roman"/>
      <w:b/>
      <w:bCs/>
      <w:sz w:val="24"/>
      <w:szCs w:val="24"/>
      <w:lang w:eastAsia="pl-PL"/>
    </w:rPr>
  </w:style>
  <w:style w:type="character" w:customStyle="1" w:styleId="Nagwek8Znak">
    <w:name w:val="Nagłówek 8 Znak"/>
    <w:link w:val="Nagwek8"/>
    <w:rPr>
      <w:rFonts w:ascii="Arial" w:eastAsia="Times New Roman" w:hAnsi="Arial" w:cs="Arial"/>
      <w:sz w:val="24"/>
      <w:szCs w:val="24"/>
      <w:lang w:eastAsia="pl-PL"/>
    </w:rPr>
  </w:style>
  <w:style w:type="character" w:customStyle="1" w:styleId="Nagwek9Znak">
    <w:name w:val="Nagłówek 9 Znak"/>
    <w:link w:val="Nagwek9"/>
    <w:rPr>
      <w:rFonts w:ascii="Times New Roman" w:eastAsia="Times New Roman" w:hAnsi="Times New Roman" w:cs="Times New Roman"/>
      <w:b/>
      <w:bCs/>
      <w:sz w:val="24"/>
      <w:szCs w:val="24"/>
      <w:lang w:eastAsia="pl-PL"/>
    </w:rPr>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uiPriority w:val="99"/>
    <w:pPr>
      <w:spacing w:before="100" w:beforeAutospacing="1" w:after="100" w:afterAutospacing="1"/>
      <w:jc w:val="both"/>
    </w:pPr>
    <w:rPr>
      <w:sz w:val="20"/>
      <w:szCs w:val="20"/>
    </w:rPr>
  </w:style>
  <w:style w:type="paragraph" w:styleId="Nagwek">
    <w:name w:val="header"/>
    <w:basedOn w:val="Normalny"/>
    <w:link w:val="NagwekZnak"/>
    <w:pPr>
      <w:tabs>
        <w:tab w:val="center" w:pos="4536"/>
        <w:tab w:val="right" w:pos="9072"/>
      </w:tabs>
    </w:pPr>
  </w:style>
  <w:style w:type="character" w:customStyle="1" w:styleId="NagwekZnak">
    <w:name w:val="Nagłówek Znak"/>
    <w:link w:val="Nagwek"/>
    <w:rPr>
      <w:rFonts w:ascii="Times New Roman" w:eastAsia="Times New Roman" w:hAnsi="Times New Roman" w:cs="Times New Roman"/>
      <w:sz w:val="24"/>
      <w:szCs w:val="24"/>
      <w:lang w:eastAsia="pl-PL"/>
    </w:rPr>
  </w:style>
  <w:style w:type="character" w:customStyle="1" w:styleId="ZnakZnak12">
    <w:name w:val="Znak Znak12"/>
    <w:locked/>
    <w:rPr>
      <w:sz w:val="24"/>
      <w:szCs w:val="24"/>
      <w:lang w:val="pl-PL" w:eastAsia="pl-PL"/>
    </w:rPr>
  </w:style>
  <w:style w:type="paragraph" w:styleId="Stopka">
    <w:name w:val="footer"/>
    <w:basedOn w:val="Normalny"/>
    <w:link w:val="StopkaZnak"/>
    <w:uiPriority w:val="99"/>
    <w:pPr>
      <w:tabs>
        <w:tab w:val="center" w:pos="4536"/>
        <w:tab w:val="right" w:pos="9072"/>
      </w:tabs>
    </w:pPr>
    <w:rPr>
      <w:sz w:val="20"/>
      <w:szCs w:val="20"/>
    </w:rPr>
  </w:style>
  <w:style w:type="character" w:customStyle="1" w:styleId="StopkaZnak">
    <w:name w:val="Stopka Znak"/>
    <w:link w:val="Stopka"/>
    <w:uiPriority w:val="99"/>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style>
  <w:style w:type="paragraph" w:styleId="Lista">
    <w:name w:val="List"/>
    <w:basedOn w:val="Normalny"/>
    <w:pPr>
      <w:ind w:left="283" w:hanging="283"/>
    </w:pPr>
    <w:rPr>
      <w:rFonts w:ascii="Arial" w:hAnsi="Arial" w:cs="Arial"/>
    </w:rPr>
  </w:style>
  <w:style w:type="paragraph" w:styleId="Lista2">
    <w:name w:val="List 2"/>
    <w:basedOn w:val="Normalny"/>
    <w:semiHidden/>
    <w:pPr>
      <w:ind w:left="566" w:hanging="283"/>
    </w:pPr>
  </w:style>
  <w:style w:type="paragraph" w:styleId="Tytu">
    <w:name w:val="Title"/>
    <w:basedOn w:val="Normalny"/>
    <w:link w:val="TytuZnak"/>
    <w:qFormat/>
    <w:pPr>
      <w:jc w:val="center"/>
    </w:pPr>
    <w:rPr>
      <w:sz w:val="28"/>
      <w:szCs w:val="28"/>
    </w:rPr>
  </w:style>
  <w:style w:type="character" w:customStyle="1" w:styleId="TytuZnak">
    <w:name w:val="Tytuł Znak"/>
    <w:link w:val="Tytu"/>
    <w:rPr>
      <w:rFonts w:ascii="Times New Roman" w:eastAsia="Times New Roman" w:hAnsi="Times New Roman" w:cs="Times New Roman"/>
      <w:sz w:val="28"/>
      <w:szCs w:val="28"/>
      <w:lang w:eastAsia="pl-PL"/>
    </w:rPr>
  </w:style>
  <w:style w:type="character" w:customStyle="1" w:styleId="ZnakZnak10">
    <w:name w:val="Znak Znak10"/>
    <w:locked/>
    <w:rPr>
      <w:sz w:val="24"/>
      <w:szCs w:val="24"/>
    </w:rPr>
  </w:style>
  <w:style w:type="paragraph" w:styleId="Tekstpodstawowy">
    <w:name w:val="Body Text"/>
    <w:aliases w:val="a2,Znak Znak,Znak,Znak Znak Znak Znak Znak, Znak,Tekst podstawowy Znak Znak Znak"/>
    <w:basedOn w:val="Normalny"/>
    <w:link w:val="TekstpodstawowyZnak"/>
    <w:uiPriority w:val="99"/>
    <w:rPr>
      <w:rFonts w:ascii="Arial" w:hAnsi="Arial" w:cs="Arial"/>
    </w:rPr>
  </w:style>
  <w:style w:type="character" w:customStyle="1" w:styleId="TekstpodstawowyZnak">
    <w:name w:val="Tekst podstawowy Znak"/>
    <w:aliases w:val="a2 Znak2,Znak Znak Znak2,Znak Znak22,Znak Znak Znak Znak Znak Znak, Znak Znak,Tekst podstawowy Znak Znak Znak Znak"/>
    <w:link w:val="Tekstpodstawowy"/>
    <w:uiPriority w:val="99"/>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Pr>
      <w:rFonts w:ascii="Arial" w:hAnsi="Arial" w:cs="Arial"/>
      <w:sz w:val="24"/>
      <w:szCs w:val="24"/>
      <w:lang w:val="pl-PL" w:eastAsia="pl-PL"/>
    </w:rPr>
  </w:style>
  <w:style w:type="paragraph" w:styleId="Tekstpodstawowywcity">
    <w:name w:val="Body Text Indent"/>
    <w:basedOn w:val="Normalny"/>
    <w:link w:val="TekstpodstawowywcityZnak"/>
    <w:uiPriority w:val="99"/>
    <w:pPr>
      <w:ind w:left="1416"/>
    </w:pPr>
    <w:rPr>
      <w:sz w:val="32"/>
      <w:szCs w:val="32"/>
    </w:rPr>
  </w:style>
  <w:style w:type="character" w:customStyle="1" w:styleId="TekstpodstawowywcityZnak">
    <w:name w:val="Tekst podstawowy wcięty Znak"/>
    <w:link w:val="Tekstpodstawowywcity"/>
    <w:uiPriority w:val="99"/>
    <w:rPr>
      <w:rFonts w:ascii="Times New Roman" w:eastAsia="Times New Roman" w:hAnsi="Times New Roman" w:cs="Times New Roman"/>
      <w:sz w:val="32"/>
      <w:szCs w:val="32"/>
      <w:lang w:eastAsia="pl-PL"/>
    </w:rPr>
  </w:style>
  <w:style w:type="character" w:customStyle="1" w:styleId="ZnakZnak9">
    <w:name w:val="Znak Znak9"/>
    <w:semiHidden/>
    <w:locked/>
    <w:rPr>
      <w:sz w:val="24"/>
      <w:szCs w:val="24"/>
    </w:rPr>
  </w:style>
  <w:style w:type="paragraph" w:styleId="Lista-kontynuacja2">
    <w:name w:val="List Continue 2"/>
    <w:basedOn w:val="Normalny"/>
    <w:semiHidden/>
    <w:pPr>
      <w:spacing w:after="120"/>
      <w:ind w:left="566"/>
    </w:pPr>
    <w:rPr>
      <w:sz w:val="20"/>
      <w:szCs w:val="20"/>
    </w:rPr>
  </w:style>
  <w:style w:type="paragraph" w:styleId="Tekstpodstawowy2">
    <w:name w:val="Body Text 2"/>
    <w:basedOn w:val="Normalny"/>
    <w:link w:val="Tekstpodstawowy2Znak"/>
    <w:pPr>
      <w:spacing w:before="120"/>
      <w:jc w:val="both"/>
    </w:pPr>
    <w:rPr>
      <w:b/>
      <w:bCs/>
      <w:sz w:val="25"/>
      <w:szCs w:val="25"/>
    </w:rPr>
  </w:style>
  <w:style w:type="character" w:customStyle="1" w:styleId="Tekstpodstawowy2Znak">
    <w:name w:val="Tekst podstawowy 2 Znak"/>
    <w:link w:val="Tekstpodstawowy2"/>
    <w:rPr>
      <w:rFonts w:ascii="Times New Roman" w:eastAsia="Times New Roman" w:hAnsi="Times New Roman" w:cs="Times New Roman"/>
      <w:b/>
      <w:bCs/>
      <w:sz w:val="25"/>
      <w:szCs w:val="25"/>
      <w:lang w:eastAsia="pl-PL"/>
    </w:rPr>
  </w:style>
  <w:style w:type="character" w:customStyle="1" w:styleId="ZnakZnak8">
    <w:name w:val="Znak Znak8"/>
    <w:locked/>
    <w:rPr>
      <w:sz w:val="24"/>
      <w:szCs w:val="24"/>
    </w:rPr>
  </w:style>
  <w:style w:type="paragraph" w:styleId="Tekstpodstawowy3">
    <w:name w:val="Body Text 3"/>
    <w:basedOn w:val="Normalny"/>
    <w:link w:val="Tekstpodstawowy3Znak"/>
    <w:semiHidden/>
    <w:pPr>
      <w:spacing w:before="120"/>
      <w:jc w:val="both"/>
    </w:pPr>
    <w:rPr>
      <w:i/>
      <w:iCs/>
    </w:rPr>
  </w:style>
  <w:style w:type="character" w:customStyle="1" w:styleId="Tekstpodstawowy3Znak">
    <w:name w:val="Tekst podstawowy 3 Znak"/>
    <w:link w:val="Tekstpodstawowy3"/>
    <w:rPr>
      <w:rFonts w:ascii="Times New Roman" w:eastAsia="Times New Roman" w:hAnsi="Times New Roman" w:cs="Times New Roman"/>
      <w:i/>
      <w:iCs/>
      <w:sz w:val="24"/>
      <w:szCs w:val="24"/>
      <w:lang w:eastAsia="pl-PL"/>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semiHidden/>
    <w:pPr>
      <w:ind w:firstLine="420"/>
    </w:pPr>
    <w:rPr>
      <w:b/>
      <w:bCs/>
      <w:i/>
      <w:iCs/>
    </w:rPr>
  </w:style>
  <w:style w:type="character" w:customStyle="1" w:styleId="Tekstpodstawowywcity2Znak">
    <w:name w:val="Tekst podstawowy wcięty 2 Znak"/>
    <w:link w:val="Tekstpodstawowywcity2"/>
    <w:rPr>
      <w:rFonts w:ascii="Times New Roman" w:eastAsia="Times New Roman" w:hAnsi="Times New Roman" w:cs="Times New Roman"/>
      <w:b/>
      <w:bCs/>
      <w:i/>
      <w:iCs/>
      <w:sz w:val="24"/>
      <w:szCs w:val="24"/>
      <w:lang w:eastAsia="pl-PL"/>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semiHidden/>
    <w:pPr>
      <w:spacing w:before="240" w:after="120"/>
      <w:ind w:left="567" w:hanging="567"/>
      <w:jc w:val="both"/>
    </w:pPr>
    <w:rPr>
      <w:sz w:val="22"/>
      <w:szCs w:val="22"/>
    </w:rPr>
  </w:style>
  <w:style w:type="character" w:customStyle="1" w:styleId="Tekstpodstawowywcity3Znak">
    <w:name w:val="Tekst podstawowy wcięty 3 Znak"/>
    <w:link w:val="Tekstpodstawowywcity3"/>
    <w:rPr>
      <w:rFonts w:ascii="Times New Roman" w:eastAsia="Times New Roman" w:hAnsi="Times New Roman" w:cs="Times New Roman"/>
      <w:lang w:eastAsia="pl-PL"/>
    </w:rPr>
  </w:style>
  <w:style w:type="character" w:customStyle="1" w:styleId="ZnakZnak5">
    <w:name w:val="Znak Znak5"/>
    <w:locked/>
    <w:rPr>
      <w:sz w:val="16"/>
      <w:szCs w:val="16"/>
    </w:rPr>
  </w:style>
  <w:style w:type="paragraph" w:styleId="Zwykytekst">
    <w:name w:val="Plain Text"/>
    <w:basedOn w:val="Normalny"/>
    <w:link w:val="ZwykytekstZnak"/>
    <w:uiPriority w:val="99"/>
    <w:rPr>
      <w:rFonts w:ascii="Courier New" w:hAnsi="Courier New" w:cs="Courier New"/>
      <w:sz w:val="20"/>
      <w:szCs w:val="20"/>
    </w:rPr>
  </w:style>
  <w:style w:type="character" w:customStyle="1" w:styleId="ZwykytekstZnak">
    <w:name w:val="Zwykły tekst Znak"/>
    <w:link w:val="Zwykytekst"/>
    <w:uiPriority w:val="99"/>
    <w:rPr>
      <w:rFonts w:ascii="Courier New" w:eastAsia="Times New Roman" w:hAnsi="Courier New" w:cs="Courier New"/>
      <w:sz w:val="20"/>
      <w:szCs w:val="20"/>
      <w:lang w:eastAsia="pl-PL"/>
    </w:rPr>
  </w:style>
  <w:style w:type="character" w:customStyle="1" w:styleId="PlainTextChar">
    <w:name w:val="Plain Text Char"/>
    <w:locked/>
    <w:rPr>
      <w:rFonts w:ascii="Courier New" w:hAnsi="Courier New" w:cs="Courier New"/>
      <w:lang w:val="pl-PL" w:eastAsia="pl-PL"/>
    </w:rPr>
  </w:style>
  <w:style w:type="paragraph" w:customStyle="1" w:styleId="tytu0">
    <w:name w:val="tytuł"/>
    <w:basedOn w:val="Normalny"/>
    <w:next w:val="Normalny"/>
    <w:autoRedefine/>
    <w:pPr>
      <w:jc w:val="center"/>
      <w:outlineLvl w:val="0"/>
    </w:pPr>
    <w:rPr>
      <w:rFonts w:ascii="Verdana" w:hAnsi="Verdana" w:cs="Verdana"/>
      <w:b/>
      <w:bCs/>
      <w:sz w:val="20"/>
      <w:szCs w:val="20"/>
    </w:rPr>
  </w:style>
  <w:style w:type="paragraph" w:customStyle="1" w:styleId="tekstdokumentu">
    <w:name w:val="tekst dokumentu"/>
    <w:basedOn w:val="Normalny"/>
    <w:autoRedefine/>
    <w:rsid w:val="000E5E5B"/>
    <w:pPr>
      <w:spacing w:before="120" w:after="120"/>
      <w:ind w:left="1418" w:hanging="1418"/>
    </w:pPr>
    <w:rPr>
      <w:rFonts w:ascii="Verdana" w:hAnsi="Verdana" w:cs="Verdana"/>
      <w:b/>
      <w:bCs/>
      <w:i/>
      <w:sz w:val="20"/>
      <w:szCs w:val="20"/>
    </w:rPr>
  </w:style>
  <w:style w:type="paragraph" w:customStyle="1" w:styleId="zacznik">
    <w:name w:val="załącznik"/>
    <w:basedOn w:val="Tekstpodstawowy"/>
    <w:autoRedefine/>
    <w:pPr>
      <w:ind w:left="3480" w:right="-157" w:hanging="1800"/>
      <w:jc w:val="both"/>
    </w:pPr>
    <w:rPr>
      <w:rFonts w:ascii="Times New Roman" w:hAnsi="Times New Roman" w:cs="Times New Roman"/>
    </w:rPr>
  </w:style>
  <w:style w:type="paragraph" w:customStyle="1" w:styleId="rozdzia">
    <w:name w:val="rozdział"/>
    <w:basedOn w:val="Normalny"/>
    <w:autoRedefine/>
    <w:rsid w:val="00B43DBD"/>
    <w:pPr>
      <w:spacing w:before="120" w:after="120"/>
      <w:ind w:left="-142" w:hanging="709"/>
      <w:jc w:val="center"/>
    </w:pPr>
    <w:rPr>
      <w:rFonts w:ascii="Verdana" w:hAnsi="Verdana" w:cs="Verdana"/>
      <w:bCs/>
      <w:i/>
      <w:color w:val="000000"/>
      <w:spacing w:val="4"/>
      <w:sz w:val="20"/>
      <w:szCs w:val="20"/>
    </w:rPr>
  </w:style>
  <w:style w:type="paragraph" w:customStyle="1" w:styleId="ust">
    <w:name w:val="ust"/>
    <w:pPr>
      <w:overflowPunct w:val="0"/>
      <w:autoSpaceDE w:val="0"/>
      <w:autoSpaceDN w:val="0"/>
      <w:adjustRightInd w:val="0"/>
      <w:spacing w:before="60" w:after="60"/>
      <w:ind w:left="426" w:hanging="284"/>
      <w:jc w:val="both"/>
    </w:pPr>
    <w:rPr>
      <w:rFonts w:ascii="Times New Roman" w:eastAsia="Times New Roman" w:hAnsi="Times New Roman"/>
      <w:sz w:val="24"/>
      <w:szCs w:val="24"/>
      <w:lang w:eastAsia="pl-PL"/>
    </w:rPr>
  </w:style>
  <w:style w:type="paragraph" w:customStyle="1" w:styleId="pkt">
    <w:name w:val="pkt"/>
    <w:basedOn w:val="Normalny"/>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pPr>
      <w:keepNext/>
      <w:spacing w:before="240" w:line="240" w:lineRule="exact"/>
      <w:ind w:left="720" w:hanging="720"/>
      <w:jc w:val="both"/>
    </w:pPr>
    <w:rPr>
      <w:rFonts w:ascii="Times New Roman" w:eastAsia="Times New Roman" w:hAnsi="Times New Roman"/>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rFonts w:ascii="Times New Roman" w:eastAsia="Times New Roman" w:hAnsi="Times New Roman"/>
      <w:sz w:val="24"/>
      <w:szCs w:val="24"/>
      <w:lang w:val="en-GB" w:eastAsia="en-US"/>
    </w:rPr>
  </w:style>
  <w:style w:type="character" w:customStyle="1" w:styleId="tekstdokbold">
    <w:name w:val="tekst dok. bold"/>
    <w:rPr>
      <w:b/>
      <w:bCs/>
    </w:rPr>
  </w:style>
  <w:style w:type="character" w:styleId="Numerstrony">
    <w:name w:val="page number"/>
    <w:basedOn w:val="Domylnaczcionkaakapitu"/>
    <w:semiHidden/>
  </w:style>
  <w:style w:type="character" w:styleId="Pogrubienie">
    <w:name w:val="Strong"/>
    <w:uiPriority w:val="22"/>
    <w:qFormat/>
    <w:rPr>
      <w:b/>
      <w:bCs/>
    </w:rPr>
  </w:style>
  <w:style w:type="character" w:styleId="Uwydatnienie">
    <w:name w:val="Emphasis"/>
    <w:uiPriority w:val="20"/>
    <w:qFormat/>
    <w:rPr>
      <w:i/>
      <w:iCs/>
    </w:rPr>
  </w:style>
  <w:style w:type="paragraph" w:styleId="Tekstdymka">
    <w:name w:val="Balloon Text"/>
    <w:basedOn w:val="Normalny"/>
    <w:link w:val="TekstdymkaZnak"/>
    <w:rPr>
      <w:rFonts w:ascii="Tahoma" w:hAnsi="Tahoma" w:cs="Tahoma"/>
      <w:sz w:val="16"/>
      <w:szCs w:val="16"/>
    </w:rPr>
  </w:style>
  <w:style w:type="character" w:customStyle="1" w:styleId="TekstdymkaZnak">
    <w:name w:val="Tekst dymka Znak"/>
    <w:link w:val="Tekstdymka"/>
    <w:rPr>
      <w:rFonts w:ascii="Tahoma" w:eastAsia="Times New Roman" w:hAnsi="Tahoma" w:cs="Tahoma"/>
      <w:sz w:val="16"/>
      <w:szCs w:val="16"/>
      <w:lang w:eastAsia="pl-PL"/>
    </w:rPr>
  </w:style>
  <w:style w:type="character" w:customStyle="1" w:styleId="ZnakZnak3">
    <w:name w:val="Znak Znak3"/>
    <w:semiHidden/>
    <w:locked/>
    <w:rPr>
      <w:sz w:val="2"/>
      <w:szCs w:val="2"/>
    </w:rPr>
  </w:style>
  <w:style w:type="character" w:styleId="Odwoaniedokomentarza">
    <w:name w:val="annotation reference"/>
    <w:rPr>
      <w:sz w:val="16"/>
      <w:szCs w:val="16"/>
    </w:rPr>
  </w:style>
  <w:style w:type="paragraph" w:styleId="Tekstkomentarza">
    <w:name w:val="annotation text"/>
    <w:basedOn w:val="Normalny"/>
    <w:link w:val="TekstkomentarzaZnak"/>
    <w:semiHidden/>
    <w:rPr>
      <w:sz w:val="20"/>
      <w:szCs w:val="20"/>
    </w:rPr>
  </w:style>
  <w:style w:type="character" w:customStyle="1" w:styleId="TekstkomentarzaZnak">
    <w:name w:val="Tekst komentarza Znak"/>
    <w:link w:val="Tekstkomentarza"/>
    <w:rPr>
      <w:rFonts w:ascii="Times New Roman" w:eastAsia="Times New Roman" w:hAnsi="Times New Roman" w:cs="Times New Roman"/>
      <w:sz w:val="20"/>
      <w:szCs w:val="20"/>
      <w:lang w:eastAsia="pl-PL"/>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link w:val="TematkomentarzaZnak"/>
    <w:rPr>
      <w:b/>
      <w:bCs/>
    </w:rPr>
  </w:style>
  <w:style w:type="character" w:customStyle="1" w:styleId="TematkomentarzaZnak">
    <w:name w:val="Temat komentarza Znak"/>
    <w:link w:val="Tematkomentarza"/>
    <w:rPr>
      <w:rFonts w:ascii="Times New Roman" w:eastAsia="Times New Roman" w:hAnsi="Times New Roman" w:cs="Times New Roman"/>
      <w:b/>
      <w:bCs/>
      <w:sz w:val="20"/>
      <w:szCs w:val="20"/>
      <w:lang w:eastAsia="pl-PL"/>
    </w:rPr>
  </w:style>
  <w:style w:type="character" w:customStyle="1" w:styleId="ZnakZnak110">
    <w:name w:val="Znak Znak110"/>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style>
  <w:style w:type="paragraph" w:styleId="Tekstprzypisudolnego">
    <w:name w:val="footnote text"/>
    <w:aliases w:val="Tekst przypisu Znak"/>
    <w:basedOn w:val="Normalny"/>
    <w:link w:val="TekstprzypisudolnegoZnak"/>
    <w:rPr>
      <w:sz w:val="20"/>
      <w:szCs w:val="20"/>
    </w:rPr>
  </w:style>
  <w:style w:type="character" w:customStyle="1" w:styleId="TekstprzypisudolnegoZnak">
    <w:name w:val="Tekst przypisu dolnego Znak"/>
    <w:aliases w:val="Tekst przypisu Znak Znak"/>
    <w:link w:val="Tekstprzypisudolnego"/>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Pr>
      <w:sz w:val="20"/>
      <w:szCs w:val="20"/>
    </w:rPr>
  </w:style>
  <w:style w:type="character" w:styleId="Odwoanieprzypisudolnego">
    <w:name w:val="footnote reference"/>
    <w:aliases w:val="Odwołanie przypisu"/>
    <w:rPr>
      <w:vertAlign w:val="superscript"/>
    </w:rPr>
  </w:style>
  <w:style w:type="character" w:styleId="Hipercze">
    <w:name w:val="Hyperlink"/>
    <w:uiPriority w:val="99"/>
    <w:rPr>
      <w:color w:val="0000FF"/>
      <w:u w:val="single"/>
    </w:rPr>
  </w:style>
  <w:style w:type="paragraph" w:customStyle="1" w:styleId="Style7">
    <w:name w:val="Style7"/>
    <w:basedOn w:val="Normalny"/>
    <w:pPr>
      <w:widowControl w:val="0"/>
      <w:autoSpaceDE w:val="0"/>
      <w:autoSpaceDN w:val="0"/>
      <w:adjustRightInd w:val="0"/>
      <w:jc w:val="both"/>
    </w:pPr>
  </w:style>
  <w:style w:type="paragraph" w:customStyle="1" w:styleId="Style9">
    <w:name w:val="Style9"/>
    <w:basedOn w:val="Normalny"/>
    <w:pPr>
      <w:widowControl w:val="0"/>
      <w:autoSpaceDE w:val="0"/>
      <w:autoSpaceDN w:val="0"/>
      <w:adjustRightInd w:val="0"/>
      <w:spacing w:line="413" w:lineRule="exact"/>
      <w:jc w:val="right"/>
    </w:pPr>
  </w:style>
  <w:style w:type="paragraph" w:customStyle="1" w:styleId="Style10">
    <w:name w:val="Style10"/>
    <w:basedOn w:val="Normalny"/>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semiHidden/>
    <w:rPr>
      <w:color w:val="800080"/>
      <w:u w:val="single"/>
    </w:rPr>
  </w:style>
  <w:style w:type="paragraph" w:customStyle="1" w:styleId="Akapitzlist1">
    <w:name w:val="Akapit z listą1"/>
    <w:basedOn w:val="Normalny"/>
    <w:pPr>
      <w:ind w:left="708"/>
    </w:pPr>
  </w:style>
  <w:style w:type="character" w:customStyle="1" w:styleId="ZnakZnak40">
    <w:name w:val="Znak Znak40"/>
    <w:semiHidden/>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Pr>
      <w:sz w:val="20"/>
      <w:szCs w:val="20"/>
    </w:rPr>
  </w:style>
  <w:style w:type="character" w:customStyle="1" w:styleId="TekstprzypisukocowegoZnak">
    <w:name w:val="Tekst przypisu końcowego Znak"/>
    <w:link w:val="Tekstprzypisukocowego"/>
    <w:rPr>
      <w:rFonts w:ascii="Times New Roman" w:eastAsia="Times New Roman" w:hAnsi="Times New Roman" w:cs="Times New Roman"/>
      <w:sz w:val="20"/>
      <w:szCs w:val="20"/>
      <w:lang w:eastAsia="pl-PL"/>
    </w:rPr>
  </w:style>
  <w:style w:type="character" w:customStyle="1" w:styleId="ZnakZnak23">
    <w:name w:val="Znak Znak23"/>
    <w:basedOn w:val="Domylnaczcionkaakapitu"/>
    <w:locked/>
  </w:style>
  <w:style w:type="character" w:styleId="Odwoanieprzypisukocowego">
    <w:name w:val="endnote reference"/>
    <w:semiHidden/>
    <w:rPr>
      <w:vertAlign w:val="superscript"/>
    </w:rPr>
  </w:style>
  <w:style w:type="paragraph" w:styleId="Akapitzlist">
    <w:name w:val="List Paragraph"/>
    <w:aliases w:val="normalny tekst,L1,Numerowanie,List Paragraph,Akapit z listą5,zwykły tekst,List Paragraph1,BulletC,Obiekt,Akapit z listą BS,Kolorowa lista — akcent 11,sw tekst,lp1,Preambuła,Lista num,HŁ_Bullet1,CW_Lista,Podsis rysunku,Wypunktowanie"/>
    <w:basedOn w:val="Normalny"/>
    <w:link w:val="AkapitzlistZnak"/>
    <w:qFormat/>
    <w:pPr>
      <w:spacing w:line="276" w:lineRule="auto"/>
      <w:ind w:left="720"/>
    </w:pPr>
    <w:rPr>
      <w:rFonts w:ascii="Arial" w:hAnsi="Arial" w:cs="Arial"/>
      <w:sz w:val="22"/>
      <w:szCs w:val="22"/>
      <w:lang w:eastAsia="en-US"/>
    </w:rPr>
  </w:style>
  <w:style w:type="paragraph" w:customStyle="1" w:styleId="Zwykytekst1">
    <w:name w:val="Zwykły tekst1"/>
    <w:basedOn w:val="Normalny"/>
    <w:pPr>
      <w:suppressAutoHyphens/>
    </w:pPr>
    <w:rPr>
      <w:rFonts w:ascii="Courier New" w:hAnsi="Courier New" w:cs="Courier New"/>
      <w:sz w:val="20"/>
      <w:szCs w:val="20"/>
      <w:lang w:eastAsia="ar-SA"/>
    </w:rPr>
  </w:style>
  <w:style w:type="paragraph" w:customStyle="1" w:styleId="Tekstpodstawowy22">
    <w:name w:val="Tekst podstawowy 22"/>
    <w:basedOn w:val="Normalny"/>
    <w:pPr>
      <w:suppressAutoHyphens/>
      <w:jc w:val="both"/>
    </w:pPr>
    <w:rPr>
      <w:lang w:eastAsia="ar-SA"/>
    </w:rPr>
  </w:style>
  <w:style w:type="table" w:styleId="Tabela-Siatka">
    <w:name w:val="Table Grid"/>
    <w:basedOn w:val="Standardowy"/>
    <w:uiPriority w:val="59"/>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pPr>
      <w:widowControl w:val="0"/>
      <w:autoSpaceDE w:val="0"/>
      <w:autoSpaceDN w:val="0"/>
      <w:adjustRightInd w:val="0"/>
    </w:pPr>
    <w:rPr>
      <w:rFonts w:ascii="Verdana" w:hAnsi="Verdana"/>
    </w:rPr>
  </w:style>
  <w:style w:type="paragraph" w:customStyle="1" w:styleId="Style31">
    <w:name w:val="Style31"/>
    <w:basedOn w:val="Normalny"/>
    <w:uiPriority w:val="99"/>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Pr>
      <w:rFonts w:ascii="Verdana" w:hAnsi="Verdana" w:cs="Verdana"/>
      <w:b/>
      <w:bCs/>
      <w:sz w:val="14"/>
      <w:szCs w:val="14"/>
    </w:rPr>
  </w:style>
  <w:style w:type="character" w:customStyle="1" w:styleId="FontStyle184">
    <w:name w:val="Font Style184"/>
    <w:uiPriority w:val="99"/>
    <w:rPr>
      <w:rFonts w:ascii="Verdana" w:hAnsi="Verdana" w:cs="Verdana"/>
      <w:sz w:val="14"/>
      <w:szCs w:val="14"/>
    </w:rPr>
  </w:style>
  <w:style w:type="paragraph" w:styleId="Poprawka">
    <w:name w:val="Revision"/>
    <w:hidden/>
    <w:rPr>
      <w:rFonts w:ascii="Times New Roman" w:eastAsia="Times New Roman" w:hAnsi="Times New Roman"/>
      <w:sz w:val="24"/>
      <w:szCs w:val="24"/>
      <w:lang w:eastAsia="pl-PL"/>
    </w:rPr>
  </w:style>
  <w:style w:type="paragraph" w:styleId="Podtytu">
    <w:name w:val="Subtitle"/>
    <w:basedOn w:val="Normalny"/>
    <w:next w:val="Tekstpodstawowy"/>
    <w:link w:val="PodtytuZnak"/>
    <w:qFormat/>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Pr>
      <w:rFonts w:ascii="Arial" w:eastAsia="DejaVu Sans" w:hAnsi="Arial" w:cs="DejaVu Sans"/>
      <w:i/>
      <w:iCs/>
      <w:sz w:val="28"/>
      <w:szCs w:val="28"/>
      <w:lang w:eastAsia="ar-SA"/>
    </w:rPr>
  </w:style>
  <w:style w:type="character" w:customStyle="1" w:styleId="AkapitzlistZnak">
    <w:name w:val="Akapit z listą Znak"/>
    <w:aliases w:val="normalny tekst Znak,L1 Znak,Numerowanie Znak,List Paragraph Znak,Akapit z listą5 Znak,zwykły tekst Znak,List Paragraph1 Znak,BulletC Znak,Obiekt Znak,Akapit z listą BS Znak,Kolorowa lista — akcent 11 Znak,sw tekst Znak,lp1 Znak"/>
    <w:link w:val="Akapitzlist"/>
    <w:uiPriority w:val="99"/>
    <w:rPr>
      <w:rFonts w:ascii="Arial" w:eastAsia="Times New Roman" w:hAnsi="Arial" w:cs="Arial"/>
    </w:rPr>
  </w:style>
  <w:style w:type="paragraph" w:customStyle="1" w:styleId="Tekstpodstawowy21">
    <w:name w:val="Tekst podstawowy 21"/>
    <w:basedOn w:val="Normalny"/>
    <w:pPr>
      <w:suppressAutoHyphens/>
      <w:spacing w:before="120"/>
      <w:jc w:val="both"/>
    </w:pPr>
    <w:rPr>
      <w:b/>
      <w:bCs/>
      <w:sz w:val="25"/>
      <w:lang w:eastAsia="ar-SA"/>
    </w:rPr>
  </w:style>
  <w:style w:type="character" w:styleId="Wyrnieniedelikatne">
    <w:name w:val="Subtle Emphasis"/>
    <w:qFormat/>
    <w:rPr>
      <w:i/>
      <w:iCs/>
      <w:color w:val="808080"/>
    </w:rPr>
  </w:style>
  <w:style w:type="character" w:customStyle="1" w:styleId="FontStyle2207">
    <w:name w:val="Font Style2207"/>
    <w:uiPriority w:val="99"/>
    <w:rPr>
      <w:rFonts w:ascii="Segoe UI" w:hAnsi="Segoe UI" w:cs="Segoe UI" w:hint="default"/>
      <w:color w:val="000000"/>
      <w:sz w:val="20"/>
      <w:szCs w:val="20"/>
    </w:rPr>
  </w:style>
  <w:style w:type="paragraph" w:customStyle="1" w:styleId="Tekstpodstawowy32">
    <w:name w:val="Tekst podstawowy 32"/>
    <w:basedOn w:val="Normalny"/>
    <w:pPr>
      <w:suppressAutoHyphens/>
      <w:spacing w:after="120"/>
    </w:pPr>
    <w:rPr>
      <w:sz w:val="16"/>
      <w:szCs w:val="16"/>
      <w:lang w:eastAsia="ar-SA"/>
    </w:rPr>
  </w:style>
  <w:style w:type="paragraph" w:customStyle="1" w:styleId="Tekstpodstawowy23">
    <w:name w:val="Tekst podstawowy 23"/>
    <w:basedOn w:val="Normalny"/>
    <w:rsid w:val="00F515F2"/>
    <w:pPr>
      <w:suppressAutoHyphens/>
      <w:spacing w:before="120"/>
      <w:jc w:val="both"/>
    </w:pPr>
    <w:rPr>
      <w:b/>
      <w:bCs/>
      <w:sz w:val="25"/>
      <w:szCs w:val="25"/>
      <w:lang w:eastAsia="ar-SA"/>
    </w:rPr>
  </w:style>
  <w:style w:type="paragraph" w:customStyle="1" w:styleId="txtbig">
    <w:name w:val="txtbig"/>
    <w:basedOn w:val="Normalny"/>
    <w:rsid w:val="002813F6"/>
    <w:pPr>
      <w:suppressAutoHyphens/>
      <w:spacing w:before="280" w:after="280" w:line="360" w:lineRule="atLeast"/>
    </w:pPr>
    <w:rPr>
      <w:rFonts w:ascii="Arial" w:hAnsi="Arial" w:cs="Arial"/>
      <w:color w:val="525252"/>
      <w:sz w:val="20"/>
      <w:szCs w:val="20"/>
      <w:lang w:eastAsia="ar-SA"/>
    </w:rPr>
  </w:style>
  <w:style w:type="paragraph" w:styleId="Bezodstpw">
    <w:name w:val="No Spacing"/>
    <w:uiPriority w:val="1"/>
    <w:qFormat/>
    <w:rsid w:val="00AC4DB8"/>
    <w:rPr>
      <w:rFonts w:ascii="Times New Roman" w:eastAsia="Times New Roman" w:hAnsi="Times New Roman"/>
      <w:sz w:val="24"/>
      <w:szCs w:val="24"/>
      <w:lang w:eastAsia="pl-PL"/>
    </w:rPr>
  </w:style>
  <w:style w:type="character" w:customStyle="1" w:styleId="Bodytext2Exact">
    <w:name w:val="Body text (2) Exact"/>
    <w:basedOn w:val="Domylnaczcionkaakapitu"/>
    <w:rsid w:val="00A24772"/>
    <w:rPr>
      <w:rFonts w:ascii="Times New Roman" w:eastAsia="Times New Roman" w:hAnsi="Times New Roman" w:cs="Times New Roman"/>
      <w:b w:val="0"/>
      <w:bCs w:val="0"/>
      <w:i w:val="0"/>
      <w:iCs w:val="0"/>
      <w:smallCaps w:val="0"/>
      <w:strike w:val="0"/>
      <w:sz w:val="19"/>
      <w:szCs w:val="19"/>
      <w:u w:val="none"/>
    </w:rPr>
  </w:style>
  <w:style w:type="character" w:customStyle="1" w:styleId="Teksttreci2">
    <w:name w:val="Tekst treści (2)_"/>
    <w:link w:val="Teksttreci21"/>
    <w:locked/>
    <w:rsid w:val="00764390"/>
    <w:rPr>
      <w:rFonts w:ascii="Arial" w:hAnsi="Arial" w:cs="Arial"/>
      <w:sz w:val="21"/>
      <w:szCs w:val="21"/>
      <w:shd w:val="clear" w:color="auto" w:fill="FFFFFF"/>
    </w:rPr>
  </w:style>
  <w:style w:type="paragraph" w:customStyle="1" w:styleId="Teksttreci21">
    <w:name w:val="Tekst treści (2)1"/>
    <w:basedOn w:val="Normalny"/>
    <w:link w:val="Teksttreci2"/>
    <w:rsid w:val="00764390"/>
    <w:pPr>
      <w:shd w:val="clear" w:color="auto" w:fill="FFFFFF"/>
      <w:spacing w:after="840" w:line="240" w:lineRule="atLeast"/>
      <w:ind w:hanging="900"/>
    </w:pPr>
    <w:rPr>
      <w:rFonts w:ascii="Arial" w:eastAsia="Calibri" w:hAnsi="Arial" w:cs="Arial"/>
      <w:sz w:val="21"/>
      <w:szCs w:val="21"/>
      <w:lang w:eastAsia="ja-JP"/>
    </w:rPr>
  </w:style>
  <w:style w:type="character" w:customStyle="1" w:styleId="Teksttreci2Bezpogrubienia">
    <w:name w:val="Tekst treści (2) + Bez pogrubienia"/>
    <w:rsid w:val="00764390"/>
    <w:rPr>
      <w:rFonts w:ascii="Arial" w:hAnsi="Arial" w:cs="Arial"/>
      <w:b/>
      <w:bCs/>
      <w:spacing w:val="0"/>
      <w:sz w:val="21"/>
      <w:szCs w:val="21"/>
    </w:rPr>
  </w:style>
  <w:style w:type="character" w:styleId="Nierozpoznanawzmianka">
    <w:name w:val="Unresolved Mention"/>
    <w:basedOn w:val="Domylnaczcionkaakapitu"/>
    <w:uiPriority w:val="99"/>
    <w:semiHidden/>
    <w:unhideWhenUsed/>
    <w:rsid w:val="009065B4"/>
    <w:rPr>
      <w:color w:val="605E5C"/>
      <w:shd w:val="clear" w:color="auto" w:fill="E1DFDD"/>
    </w:rPr>
  </w:style>
  <w:style w:type="paragraph" w:customStyle="1" w:styleId="Default">
    <w:name w:val="Default"/>
    <w:rsid w:val="004C631F"/>
    <w:pPr>
      <w:autoSpaceDE w:val="0"/>
      <w:autoSpaceDN w:val="0"/>
      <w:adjustRightInd w:val="0"/>
    </w:pPr>
    <w:rPr>
      <w:rFonts w:cs="Calibri"/>
      <w:color w:val="000000"/>
      <w:sz w:val="24"/>
      <w:szCs w:val="24"/>
      <w:lang w:eastAsia="pl-PL"/>
    </w:rPr>
  </w:style>
  <w:style w:type="character" w:customStyle="1" w:styleId="fontstyle01">
    <w:name w:val="fontstyle01"/>
    <w:basedOn w:val="Domylnaczcionkaakapitu"/>
    <w:rsid w:val="004C631F"/>
    <w:rPr>
      <w:rFonts w:ascii="Times New Roman" w:hAnsi="Times New Roman" w:cs="Times New Roman" w:hint="default"/>
      <w:b w:val="0"/>
      <w:bCs w:val="0"/>
      <w:i w:val="0"/>
      <w:iCs w:val="0"/>
      <w:color w:val="000000"/>
      <w:sz w:val="20"/>
      <w:szCs w:val="20"/>
    </w:rPr>
  </w:style>
  <w:style w:type="character" w:customStyle="1" w:styleId="Teksttreci">
    <w:name w:val="Tekst treści_"/>
    <w:link w:val="Teksttreci1"/>
    <w:uiPriority w:val="99"/>
    <w:locked/>
    <w:rsid w:val="00A17EA5"/>
    <w:rPr>
      <w:rFonts w:ascii="Arial" w:hAnsi="Arial"/>
      <w:sz w:val="18"/>
      <w:shd w:val="clear" w:color="auto" w:fill="FFFFFF"/>
    </w:rPr>
  </w:style>
  <w:style w:type="paragraph" w:customStyle="1" w:styleId="Teksttreci1">
    <w:name w:val="Tekst treści1"/>
    <w:basedOn w:val="Normalny"/>
    <w:link w:val="Teksttreci"/>
    <w:uiPriority w:val="99"/>
    <w:rsid w:val="00A17EA5"/>
    <w:pPr>
      <w:widowControl w:val="0"/>
      <w:shd w:val="clear" w:color="auto" w:fill="FFFFFF"/>
      <w:spacing w:before="300" w:line="232" w:lineRule="exact"/>
      <w:ind w:hanging="440"/>
      <w:jc w:val="center"/>
    </w:pPr>
    <w:rPr>
      <w:rFonts w:ascii="Arial" w:eastAsia="Calibri" w:hAnsi="Arial"/>
      <w:sz w:val="18"/>
      <w:szCs w:val="20"/>
      <w:lang w:eastAsia="ja-JP"/>
    </w:rPr>
  </w:style>
  <w:style w:type="character" w:customStyle="1" w:styleId="Domylnaczcionkaakapitu3">
    <w:name w:val="Domyślna czcionka akapitu3"/>
    <w:rsid w:val="00B33634"/>
  </w:style>
  <w:style w:type="character" w:customStyle="1" w:styleId="WW8Num1z0">
    <w:name w:val="WW8Num1z0"/>
    <w:rsid w:val="00CE77D8"/>
  </w:style>
  <w:style w:type="character" w:customStyle="1" w:styleId="WW8Num1z1">
    <w:name w:val="WW8Num1z1"/>
    <w:rsid w:val="00CE77D8"/>
  </w:style>
  <w:style w:type="character" w:customStyle="1" w:styleId="WW8Num1z2">
    <w:name w:val="WW8Num1z2"/>
    <w:rsid w:val="00CE77D8"/>
  </w:style>
  <w:style w:type="character" w:customStyle="1" w:styleId="WW8Num1z3">
    <w:name w:val="WW8Num1z3"/>
    <w:rsid w:val="00CE77D8"/>
  </w:style>
  <w:style w:type="character" w:customStyle="1" w:styleId="WW8Num1z4">
    <w:name w:val="WW8Num1z4"/>
    <w:rsid w:val="00CE77D8"/>
  </w:style>
  <w:style w:type="character" w:customStyle="1" w:styleId="WW8Num1z5">
    <w:name w:val="WW8Num1z5"/>
    <w:rsid w:val="00CE77D8"/>
  </w:style>
  <w:style w:type="character" w:customStyle="1" w:styleId="WW8Num1z6">
    <w:name w:val="WW8Num1z6"/>
    <w:rsid w:val="00CE77D8"/>
  </w:style>
  <w:style w:type="character" w:customStyle="1" w:styleId="WW8Num1z7">
    <w:name w:val="WW8Num1z7"/>
    <w:rsid w:val="00CE77D8"/>
  </w:style>
  <w:style w:type="character" w:customStyle="1" w:styleId="WW8Num1z8">
    <w:name w:val="WW8Num1z8"/>
    <w:rsid w:val="00CE77D8"/>
  </w:style>
  <w:style w:type="character" w:customStyle="1" w:styleId="WW8Num2z0">
    <w:name w:val="WW8Num2z0"/>
    <w:rsid w:val="00CE77D8"/>
    <w:rPr>
      <w:rFonts w:ascii="StarSymbol" w:hAnsi="StarSymbol" w:cs="StarSymbol"/>
      <w:sz w:val="18"/>
    </w:rPr>
  </w:style>
  <w:style w:type="character" w:customStyle="1" w:styleId="WW8Num2z1">
    <w:name w:val="WW8Num2z1"/>
    <w:rsid w:val="00CE77D8"/>
    <w:rPr>
      <w:rFonts w:ascii="Wingdings 2" w:hAnsi="Wingdings 2" w:cs="Wingdings 2"/>
      <w:sz w:val="18"/>
    </w:rPr>
  </w:style>
  <w:style w:type="character" w:customStyle="1" w:styleId="WW8Num2z2">
    <w:name w:val="WW8Num2z2"/>
    <w:rsid w:val="00CE77D8"/>
  </w:style>
  <w:style w:type="character" w:customStyle="1" w:styleId="WW8Num2z3">
    <w:name w:val="WW8Num2z3"/>
    <w:rsid w:val="00CE77D8"/>
  </w:style>
  <w:style w:type="character" w:customStyle="1" w:styleId="WW8Num2z4">
    <w:name w:val="WW8Num2z4"/>
    <w:rsid w:val="00CE77D8"/>
  </w:style>
  <w:style w:type="character" w:customStyle="1" w:styleId="WW8Num2z5">
    <w:name w:val="WW8Num2z5"/>
    <w:rsid w:val="00CE77D8"/>
  </w:style>
  <w:style w:type="character" w:customStyle="1" w:styleId="WW8Num2z6">
    <w:name w:val="WW8Num2z6"/>
    <w:rsid w:val="00CE77D8"/>
  </w:style>
  <w:style w:type="character" w:customStyle="1" w:styleId="WW8Num2z7">
    <w:name w:val="WW8Num2z7"/>
    <w:rsid w:val="00CE77D8"/>
  </w:style>
  <w:style w:type="character" w:customStyle="1" w:styleId="WW8Num2z8">
    <w:name w:val="WW8Num2z8"/>
    <w:rsid w:val="00CE77D8"/>
  </w:style>
  <w:style w:type="character" w:customStyle="1" w:styleId="WW8Num3z0">
    <w:name w:val="WW8Num3z0"/>
    <w:rsid w:val="00CE77D8"/>
    <w:rPr>
      <w:rFonts w:ascii="Arial" w:hAnsi="Arial" w:cs="Arial"/>
    </w:rPr>
  </w:style>
  <w:style w:type="character" w:customStyle="1" w:styleId="WW8Num3z1">
    <w:name w:val="WW8Num3z1"/>
    <w:rsid w:val="00CE77D8"/>
  </w:style>
  <w:style w:type="character" w:customStyle="1" w:styleId="WW8Num3z2">
    <w:name w:val="WW8Num3z2"/>
    <w:rsid w:val="00CE77D8"/>
  </w:style>
  <w:style w:type="character" w:customStyle="1" w:styleId="WW8Num3z3">
    <w:name w:val="WW8Num3z3"/>
    <w:rsid w:val="00CE77D8"/>
  </w:style>
  <w:style w:type="character" w:customStyle="1" w:styleId="WW8Num3z4">
    <w:name w:val="WW8Num3z4"/>
    <w:rsid w:val="00CE77D8"/>
  </w:style>
  <w:style w:type="character" w:customStyle="1" w:styleId="WW8Num3z5">
    <w:name w:val="WW8Num3z5"/>
    <w:rsid w:val="00CE77D8"/>
  </w:style>
  <w:style w:type="character" w:customStyle="1" w:styleId="WW8Num3z6">
    <w:name w:val="WW8Num3z6"/>
    <w:rsid w:val="00CE77D8"/>
  </w:style>
  <w:style w:type="character" w:customStyle="1" w:styleId="WW8Num3z7">
    <w:name w:val="WW8Num3z7"/>
    <w:rsid w:val="00CE77D8"/>
  </w:style>
  <w:style w:type="character" w:customStyle="1" w:styleId="WW8Num3z8">
    <w:name w:val="WW8Num3z8"/>
    <w:rsid w:val="00CE77D8"/>
  </w:style>
  <w:style w:type="character" w:customStyle="1" w:styleId="WW8Num4z0">
    <w:name w:val="WW8Num4z0"/>
    <w:rsid w:val="00CE77D8"/>
    <w:rPr>
      <w:rFonts w:ascii="Symbol" w:eastAsia="TTE23B5968t00" w:hAnsi="Symbol" w:cs="Symbol"/>
      <w:sz w:val="18"/>
    </w:rPr>
  </w:style>
  <w:style w:type="character" w:customStyle="1" w:styleId="WW8Num4z1">
    <w:name w:val="WW8Num4z1"/>
    <w:rsid w:val="00CE77D8"/>
  </w:style>
  <w:style w:type="character" w:customStyle="1" w:styleId="WW8Num4z2">
    <w:name w:val="WW8Num4z2"/>
    <w:rsid w:val="00CE77D8"/>
  </w:style>
  <w:style w:type="character" w:customStyle="1" w:styleId="WW8Num4z3">
    <w:name w:val="WW8Num4z3"/>
    <w:rsid w:val="00CE77D8"/>
  </w:style>
  <w:style w:type="character" w:customStyle="1" w:styleId="WW8Num4z4">
    <w:name w:val="WW8Num4z4"/>
    <w:rsid w:val="00CE77D8"/>
  </w:style>
  <w:style w:type="character" w:customStyle="1" w:styleId="WW8Num4z5">
    <w:name w:val="WW8Num4z5"/>
    <w:rsid w:val="00CE77D8"/>
  </w:style>
  <w:style w:type="character" w:customStyle="1" w:styleId="WW8Num4z6">
    <w:name w:val="WW8Num4z6"/>
    <w:rsid w:val="00CE77D8"/>
  </w:style>
  <w:style w:type="character" w:customStyle="1" w:styleId="WW8Num4z7">
    <w:name w:val="WW8Num4z7"/>
    <w:rsid w:val="00CE77D8"/>
  </w:style>
  <w:style w:type="character" w:customStyle="1" w:styleId="WW8Num4z8">
    <w:name w:val="WW8Num4z8"/>
    <w:rsid w:val="00CE77D8"/>
  </w:style>
  <w:style w:type="character" w:customStyle="1" w:styleId="WW8Num5z0">
    <w:name w:val="WW8Num5z0"/>
    <w:rsid w:val="00CE77D8"/>
    <w:rPr>
      <w:rFonts w:ascii="Symbol" w:hAnsi="Symbol" w:cs="Symbol"/>
      <w:sz w:val="18"/>
    </w:rPr>
  </w:style>
  <w:style w:type="character" w:customStyle="1" w:styleId="WW8Num5z1">
    <w:name w:val="WW8Num5z1"/>
    <w:rsid w:val="00CE77D8"/>
  </w:style>
  <w:style w:type="character" w:customStyle="1" w:styleId="WW8Num5z2">
    <w:name w:val="WW8Num5z2"/>
    <w:rsid w:val="00CE77D8"/>
  </w:style>
  <w:style w:type="character" w:customStyle="1" w:styleId="WW8Num5z3">
    <w:name w:val="WW8Num5z3"/>
    <w:rsid w:val="00CE77D8"/>
  </w:style>
  <w:style w:type="character" w:customStyle="1" w:styleId="WW8Num5z4">
    <w:name w:val="WW8Num5z4"/>
    <w:rsid w:val="00CE77D8"/>
  </w:style>
  <w:style w:type="character" w:customStyle="1" w:styleId="WW8Num5z5">
    <w:name w:val="WW8Num5z5"/>
    <w:rsid w:val="00CE77D8"/>
  </w:style>
  <w:style w:type="character" w:customStyle="1" w:styleId="WW8Num5z6">
    <w:name w:val="WW8Num5z6"/>
    <w:rsid w:val="00CE77D8"/>
  </w:style>
  <w:style w:type="character" w:customStyle="1" w:styleId="WW8Num5z7">
    <w:name w:val="WW8Num5z7"/>
    <w:rsid w:val="00CE77D8"/>
  </w:style>
  <w:style w:type="character" w:customStyle="1" w:styleId="WW8Num5z8">
    <w:name w:val="WW8Num5z8"/>
    <w:rsid w:val="00CE77D8"/>
  </w:style>
  <w:style w:type="character" w:customStyle="1" w:styleId="WW8Num6z0">
    <w:name w:val="WW8Num6z0"/>
    <w:rsid w:val="00CE77D8"/>
    <w:rPr>
      <w:rFonts w:ascii="Symbol" w:hAnsi="Symbol" w:cs="Symbol"/>
      <w:sz w:val="18"/>
    </w:rPr>
  </w:style>
  <w:style w:type="character" w:customStyle="1" w:styleId="WW8Num6z1">
    <w:name w:val="WW8Num6z1"/>
    <w:rsid w:val="00CE77D8"/>
  </w:style>
  <w:style w:type="character" w:customStyle="1" w:styleId="WW8Num6z2">
    <w:name w:val="WW8Num6z2"/>
    <w:rsid w:val="00CE77D8"/>
  </w:style>
  <w:style w:type="character" w:customStyle="1" w:styleId="WW8Num6z3">
    <w:name w:val="WW8Num6z3"/>
    <w:rsid w:val="00CE77D8"/>
  </w:style>
  <w:style w:type="character" w:customStyle="1" w:styleId="WW8Num6z4">
    <w:name w:val="WW8Num6z4"/>
    <w:rsid w:val="00CE77D8"/>
  </w:style>
  <w:style w:type="character" w:customStyle="1" w:styleId="WW8Num6z5">
    <w:name w:val="WW8Num6z5"/>
    <w:rsid w:val="00CE77D8"/>
  </w:style>
  <w:style w:type="character" w:customStyle="1" w:styleId="WW8Num6z6">
    <w:name w:val="WW8Num6z6"/>
    <w:rsid w:val="00CE77D8"/>
  </w:style>
  <w:style w:type="character" w:customStyle="1" w:styleId="WW8Num6z7">
    <w:name w:val="WW8Num6z7"/>
    <w:rsid w:val="00CE77D8"/>
  </w:style>
  <w:style w:type="character" w:customStyle="1" w:styleId="WW8Num6z8">
    <w:name w:val="WW8Num6z8"/>
    <w:rsid w:val="00CE77D8"/>
  </w:style>
  <w:style w:type="character" w:customStyle="1" w:styleId="WW8Num7z0">
    <w:name w:val="WW8Num7z0"/>
    <w:rsid w:val="00CE77D8"/>
    <w:rPr>
      <w:rFonts w:ascii="Symbol" w:hAnsi="Symbol" w:cs="Symbol"/>
      <w:sz w:val="18"/>
    </w:rPr>
  </w:style>
  <w:style w:type="character" w:customStyle="1" w:styleId="WW8Num7z1">
    <w:name w:val="WW8Num7z1"/>
    <w:rsid w:val="00CE77D8"/>
  </w:style>
  <w:style w:type="character" w:customStyle="1" w:styleId="WW8Num7z2">
    <w:name w:val="WW8Num7z2"/>
    <w:rsid w:val="00CE77D8"/>
  </w:style>
  <w:style w:type="character" w:customStyle="1" w:styleId="WW8Num7z3">
    <w:name w:val="WW8Num7z3"/>
    <w:rsid w:val="00CE77D8"/>
  </w:style>
  <w:style w:type="character" w:customStyle="1" w:styleId="WW8Num7z4">
    <w:name w:val="WW8Num7z4"/>
    <w:rsid w:val="00CE77D8"/>
  </w:style>
  <w:style w:type="character" w:customStyle="1" w:styleId="WW8Num7z5">
    <w:name w:val="WW8Num7z5"/>
    <w:rsid w:val="00CE77D8"/>
  </w:style>
  <w:style w:type="character" w:customStyle="1" w:styleId="WW8Num7z6">
    <w:name w:val="WW8Num7z6"/>
    <w:rsid w:val="00CE77D8"/>
  </w:style>
  <w:style w:type="character" w:customStyle="1" w:styleId="WW8Num7z7">
    <w:name w:val="WW8Num7z7"/>
    <w:rsid w:val="00CE77D8"/>
  </w:style>
  <w:style w:type="character" w:customStyle="1" w:styleId="WW8Num7z8">
    <w:name w:val="WW8Num7z8"/>
    <w:rsid w:val="00CE77D8"/>
  </w:style>
  <w:style w:type="character" w:customStyle="1" w:styleId="Domylnaczcionkaakapitu4">
    <w:name w:val="Domyślna czcionka akapitu4"/>
    <w:rsid w:val="00CE77D8"/>
  </w:style>
  <w:style w:type="character" w:customStyle="1" w:styleId="WW8Num8z0">
    <w:name w:val="WW8Num8z0"/>
    <w:rsid w:val="00CE77D8"/>
    <w:rPr>
      <w:rFonts w:ascii="Arial" w:hAnsi="Arial" w:cs="Arial"/>
    </w:rPr>
  </w:style>
  <w:style w:type="character" w:customStyle="1" w:styleId="WW8Num8z1">
    <w:name w:val="WW8Num8z1"/>
    <w:rsid w:val="00CE77D8"/>
    <w:rPr>
      <w:rFonts w:ascii="Symbol" w:eastAsia="Calibri" w:hAnsi="Symbol" w:cs="Symbol"/>
    </w:rPr>
  </w:style>
  <w:style w:type="character" w:customStyle="1" w:styleId="WW8Num8z2">
    <w:name w:val="WW8Num8z2"/>
    <w:rsid w:val="00CE77D8"/>
  </w:style>
  <w:style w:type="character" w:customStyle="1" w:styleId="WW8Num8z3">
    <w:name w:val="WW8Num8z3"/>
    <w:rsid w:val="00CE77D8"/>
  </w:style>
  <w:style w:type="character" w:customStyle="1" w:styleId="WW8Num8z4">
    <w:name w:val="WW8Num8z4"/>
    <w:rsid w:val="00CE77D8"/>
    <w:rPr>
      <w:rFonts w:ascii="Courier New" w:hAnsi="Courier New" w:cs="Courier New"/>
    </w:rPr>
  </w:style>
  <w:style w:type="character" w:customStyle="1" w:styleId="WW8Num8z5">
    <w:name w:val="WW8Num8z5"/>
    <w:rsid w:val="00CE77D8"/>
    <w:rPr>
      <w:rFonts w:ascii="Wingdings" w:hAnsi="Wingdings" w:cs="Wingdings"/>
    </w:rPr>
  </w:style>
  <w:style w:type="character" w:customStyle="1" w:styleId="WW8Num8z6">
    <w:name w:val="WW8Num8z6"/>
    <w:rsid w:val="00CE77D8"/>
    <w:rPr>
      <w:rFonts w:ascii="Symbol" w:hAnsi="Symbol" w:cs="Symbol"/>
    </w:rPr>
  </w:style>
  <w:style w:type="character" w:customStyle="1" w:styleId="WW8Num8z7">
    <w:name w:val="WW8Num8z7"/>
    <w:rsid w:val="00CE77D8"/>
  </w:style>
  <w:style w:type="character" w:customStyle="1" w:styleId="WW8Num8z8">
    <w:name w:val="WW8Num8z8"/>
    <w:rsid w:val="00CE77D8"/>
  </w:style>
  <w:style w:type="character" w:customStyle="1" w:styleId="WW8Num9z0">
    <w:name w:val="WW8Num9z0"/>
    <w:rsid w:val="00CE77D8"/>
    <w:rPr>
      <w:rFonts w:ascii="Arial" w:hAnsi="Arial" w:cs="Arial"/>
    </w:rPr>
  </w:style>
  <w:style w:type="character" w:customStyle="1" w:styleId="WW8Num9z1">
    <w:name w:val="WW8Num9z1"/>
    <w:rsid w:val="00CE77D8"/>
  </w:style>
  <w:style w:type="character" w:customStyle="1" w:styleId="WW8Num9z2">
    <w:name w:val="WW8Num9z2"/>
    <w:rsid w:val="00CE77D8"/>
  </w:style>
  <w:style w:type="character" w:customStyle="1" w:styleId="WW8Num9z3">
    <w:name w:val="WW8Num9z3"/>
    <w:rsid w:val="00CE77D8"/>
  </w:style>
  <w:style w:type="character" w:customStyle="1" w:styleId="WW8Num9z4">
    <w:name w:val="WW8Num9z4"/>
    <w:rsid w:val="00CE77D8"/>
  </w:style>
  <w:style w:type="character" w:customStyle="1" w:styleId="WW8Num9z5">
    <w:name w:val="WW8Num9z5"/>
    <w:rsid w:val="00CE77D8"/>
  </w:style>
  <w:style w:type="character" w:customStyle="1" w:styleId="WW8Num9z6">
    <w:name w:val="WW8Num9z6"/>
    <w:rsid w:val="00CE77D8"/>
  </w:style>
  <w:style w:type="character" w:customStyle="1" w:styleId="WW8Num9z7">
    <w:name w:val="WW8Num9z7"/>
    <w:rsid w:val="00CE77D8"/>
  </w:style>
  <w:style w:type="character" w:customStyle="1" w:styleId="WW8Num9z8">
    <w:name w:val="WW8Num9z8"/>
    <w:rsid w:val="00CE77D8"/>
  </w:style>
  <w:style w:type="character" w:customStyle="1" w:styleId="WW8Num10z0">
    <w:name w:val="WW8Num10z0"/>
    <w:rsid w:val="00CE77D8"/>
    <w:rPr>
      <w:rFonts w:cs="Times New Roman"/>
    </w:rPr>
  </w:style>
  <w:style w:type="character" w:customStyle="1" w:styleId="WW8Num10z1">
    <w:name w:val="WW8Num10z1"/>
    <w:rsid w:val="00CE77D8"/>
  </w:style>
  <w:style w:type="character" w:customStyle="1" w:styleId="WW8Num10z2">
    <w:name w:val="WW8Num10z2"/>
    <w:rsid w:val="00CE77D8"/>
  </w:style>
  <w:style w:type="character" w:customStyle="1" w:styleId="WW8Num10z3">
    <w:name w:val="WW8Num10z3"/>
    <w:rsid w:val="00CE77D8"/>
  </w:style>
  <w:style w:type="character" w:customStyle="1" w:styleId="WW8Num10z4">
    <w:name w:val="WW8Num10z4"/>
    <w:rsid w:val="00CE77D8"/>
  </w:style>
  <w:style w:type="character" w:customStyle="1" w:styleId="WW8Num10z5">
    <w:name w:val="WW8Num10z5"/>
    <w:rsid w:val="00CE77D8"/>
  </w:style>
  <w:style w:type="character" w:customStyle="1" w:styleId="WW8Num10z6">
    <w:name w:val="WW8Num10z6"/>
    <w:rsid w:val="00CE77D8"/>
  </w:style>
  <w:style w:type="character" w:customStyle="1" w:styleId="WW8Num10z7">
    <w:name w:val="WW8Num10z7"/>
    <w:rsid w:val="00CE77D8"/>
  </w:style>
  <w:style w:type="character" w:customStyle="1" w:styleId="WW8Num10z8">
    <w:name w:val="WW8Num10z8"/>
    <w:rsid w:val="00CE77D8"/>
  </w:style>
  <w:style w:type="character" w:customStyle="1" w:styleId="WW8Num11z0">
    <w:name w:val="WW8Num11z0"/>
    <w:rsid w:val="00CE77D8"/>
    <w:rPr>
      <w:rFonts w:cs="Times New Roman"/>
      <w:b w:val="0"/>
      <w:bCs/>
    </w:rPr>
  </w:style>
  <w:style w:type="character" w:customStyle="1" w:styleId="WW8Num11z1">
    <w:name w:val="WW8Num11z1"/>
    <w:rsid w:val="00CE77D8"/>
    <w:rPr>
      <w:rFonts w:eastAsia="Calibri" w:cs="Times New Roman"/>
    </w:rPr>
  </w:style>
  <w:style w:type="character" w:customStyle="1" w:styleId="WW8Num11z2">
    <w:name w:val="WW8Num11z2"/>
    <w:rsid w:val="00CE77D8"/>
  </w:style>
  <w:style w:type="character" w:customStyle="1" w:styleId="WW8Num11z3">
    <w:name w:val="WW8Num11z3"/>
    <w:rsid w:val="00CE77D8"/>
  </w:style>
  <w:style w:type="character" w:customStyle="1" w:styleId="WW8Num11z4">
    <w:name w:val="WW8Num11z4"/>
    <w:rsid w:val="00CE77D8"/>
  </w:style>
  <w:style w:type="character" w:customStyle="1" w:styleId="WW8Num11z5">
    <w:name w:val="WW8Num11z5"/>
    <w:rsid w:val="00CE77D8"/>
  </w:style>
  <w:style w:type="character" w:customStyle="1" w:styleId="WW8Num11z6">
    <w:name w:val="WW8Num11z6"/>
    <w:rsid w:val="00CE77D8"/>
  </w:style>
  <w:style w:type="character" w:customStyle="1" w:styleId="WW8Num11z7">
    <w:name w:val="WW8Num11z7"/>
    <w:rsid w:val="00CE77D8"/>
  </w:style>
  <w:style w:type="character" w:customStyle="1" w:styleId="WW8Num11z8">
    <w:name w:val="WW8Num11z8"/>
    <w:rsid w:val="00CE77D8"/>
  </w:style>
  <w:style w:type="character" w:customStyle="1" w:styleId="WW8Num12z0">
    <w:name w:val="WW8Num12z0"/>
    <w:rsid w:val="00CE77D8"/>
    <w:rPr>
      <w:rFonts w:cs="Times New Roman"/>
    </w:rPr>
  </w:style>
  <w:style w:type="character" w:customStyle="1" w:styleId="WW8Num12z1">
    <w:name w:val="WW8Num12z1"/>
    <w:rsid w:val="00CE77D8"/>
  </w:style>
  <w:style w:type="character" w:customStyle="1" w:styleId="WW8Num12z2">
    <w:name w:val="WW8Num12z2"/>
    <w:rsid w:val="00CE77D8"/>
  </w:style>
  <w:style w:type="character" w:customStyle="1" w:styleId="WW8Num12z3">
    <w:name w:val="WW8Num12z3"/>
    <w:rsid w:val="00CE77D8"/>
  </w:style>
  <w:style w:type="character" w:customStyle="1" w:styleId="WW8Num12z4">
    <w:name w:val="WW8Num12z4"/>
    <w:rsid w:val="00CE77D8"/>
  </w:style>
  <w:style w:type="character" w:customStyle="1" w:styleId="WW8Num12z5">
    <w:name w:val="WW8Num12z5"/>
    <w:rsid w:val="00CE77D8"/>
  </w:style>
  <w:style w:type="character" w:customStyle="1" w:styleId="WW8Num12z6">
    <w:name w:val="WW8Num12z6"/>
    <w:rsid w:val="00CE77D8"/>
  </w:style>
  <w:style w:type="character" w:customStyle="1" w:styleId="WW8Num12z7">
    <w:name w:val="WW8Num12z7"/>
    <w:rsid w:val="00CE77D8"/>
  </w:style>
  <w:style w:type="character" w:customStyle="1" w:styleId="WW8Num12z8">
    <w:name w:val="WW8Num12z8"/>
    <w:rsid w:val="00CE77D8"/>
  </w:style>
  <w:style w:type="character" w:customStyle="1" w:styleId="WW8Num13z0">
    <w:name w:val="WW8Num13z0"/>
    <w:rsid w:val="00CE77D8"/>
    <w:rPr>
      <w:rFonts w:ascii="Symbol" w:hAnsi="Symbol" w:cs="Symbol"/>
      <w:color w:val="00000A"/>
    </w:rPr>
  </w:style>
  <w:style w:type="character" w:customStyle="1" w:styleId="WW8Num13z1">
    <w:name w:val="WW8Num13z1"/>
    <w:rsid w:val="00CE77D8"/>
  </w:style>
  <w:style w:type="character" w:customStyle="1" w:styleId="WW8Num13z2">
    <w:name w:val="WW8Num13z2"/>
    <w:rsid w:val="00CE77D8"/>
  </w:style>
  <w:style w:type="character" w:customStyle="1" w:styleId="WW8Num13z3">
    <w:name w:val="WW8Num13z3"/>
    <w:rsid w:val="00CE77D8"/>
  </w:style>
  <w:style w:type="character" w:customStyle="1" w:styleId="WW8Num13z4">
    <w:name w:val="WW8Num13z4"/>
    <w:rsid w:val="00CE77D8"/>
  </w:style>
  <w:style w:type="character" w:customStyle="1" w:styleId="WW8Num13z5">
    <w:name w:val="WW8Num13z5"/>
    <w:rsid w:val="00CE77D8"/>
  </w:style>
  <w:style w:type="character" w:customStyle="1" w:styleId="WW8Num13z6">
    <w:name w:val="WW8Num13z6"/>
    <w:rsid w:val="00CE77D8"/>
  </w:style>
  <w:style w:type="character" w:customStyle="1" w:styleId="WW8Num13z7">
    <w:name w:val="WW8Num13z7"/>
    <w:rsid w:val="00CE77D8"/>
  </w:style>
  <w:style w:type="character" w:customStyle="1" w:styleId="WW8Num13z8">
    <w:name w:val="WW8Num13z8"/>
    <w:rsid w:val="00CE77D8"/>
  </w:style>
  <w:style w:type="character" w:customStyle="1" w:styleId="WW8Num14z0">
    <w:name w:val="WW8Num14z0"/>
    <w:rsid w:val="00CE77D8"/>
    <w:rPr>
      <w:rFonts w:ascii="Times New Roman" w:hAnsi="Times New Roman" w:cs="Times New Roman"/>
      <w:sz w:val="24"/>
      <w:szCs w:val="24"/>
    </w:rPr>
  </w:style>
  <w:style w:type="character" w:customStyle="1" w:styleId="WW8Num14z1">
    <w:name w:val="WW8Num14z1"/>
    <w:rsid w:val="00CE77D8"/>
  </w:style>
  <w:style w:type="character" w:customStyle="1" w:styleId="WW8Num14z2">
    <w:name w:val="WW8Num14z2"/>
    <w:rsid w:val="00CE77D8"/>
  </w:style>
  <w:style w:type="character" w:customStyle="1" w:styleId="WW8Num14z3">
    <w:name w:val="WW8Num14z3"/>
    <w:rsid w:val="00CE77D8"/>
  </w:style>
  <w:style w:type="character" w:customStyle="1" w:styleId="WW8Num14z4">
    <w:name w:val="WW8Num14z4"/>
    <w:rsid w:val="00CE77D8"/>
  </w:style>
  <w:style w:type="character" w:customStyle="1" w:styleId="WW8Num14z5">
    <w:name w:val="WW8Num14z5"/>
    <w:rsid w:val="00CE77D8"/>
  </w:style>
  <w:style w:type="character" w:customStyle="1" w:styleId="WW8Num14z6">
    <w:name w:val="WW8Num14z6"/>
    <w:rsid w:val="00CE77D8"/>
  </w:style>
  <w:style w:type="character" w:customStyle="1" w:styleId="WW8Num14z7">
    <w:name w:val="WW8Num14z7"/>
    <w:rsid w:val="00CE77D8"/>
  </w:style>
  <w:style w:type="character" w:customStyle="1" w:styleId="WW8Num14z8">
    <w:name w:val="WW8Num14z8"/>
    <w:rsid w:val="00CE77D8"/>
  </w:style>
  <w:style w:type="character" w:customStyle="1" w:styleId="WW8Num15z0">
    <w:name w:val="WW8Num15z0"/>
    <w:rsid w:val="00CE77D8"/>
  </w:style>
  <w:style w:type="character" w:customStyle="1" w:styleId="WW8Num15z1">
    <w:name w:val="WW8Num15z1"/>
    <w:rsid w:val="00CE77D8"/>
  </w:style>
  <w:style w:type="character" w:customStyle="1" w:styleId="WW8Num15z2">
    <w:name w:val="WW8Num15z2"/>
    <w:rsid w:val="00CE77D8"/>
  </w:style>
  <w:style w:type="character" w:customStyle="1" w:styleId="WW8Num15z3">
    <w:name w:val="WW8Num15z3"/>
    <w:rsid w:val="00CE77D8"/>
  </w:style>
  <w:style w:type="character" w:customStyle="1" w:styleId="WW8Num15z4">
    <w:name w:val="WW8Num15z4"/>
    <w:rsid w:val="00CE77D8"/>
  </w:style>
  <w:style w:type="character" w:customStyle="1" w:styleId="WW8Num15z5">
    <w:name w:val="WW8Num15z5"/>
    <w:rsid w:val="00CE77D8"/>
  </w:style>
  <w:style w:type="character" w:customStyle="1" w:styleId="WW8Num15z6">
    <w:name w:val="WW8Num15z6"/>
    <w:rsid w:val="00CE77D8"/>
  </w:style>
  <w:style w:type="character" w:customStyle="1" w:styleId="WW8Num15z7">
    <w:name w:val="WW8Num15z7"/>
    <w:rsid w:val="00CE77D8"/>
  </w:style>
  <w:style w:type="character" w:customStyle="1" w:styleId="WW8Num15z8">
    <w:name w:val="WW8Num15z8"/>
    <w:rsid w:val="00CE77D8"/>
  </w:style>
  <w:style w:type="character" w:customStyle="1" w:styleId="WW8Num16z0">
    <w:name w:val="WW8Num16z0"/>
    <w:rsid w:val="00CE77D8"/>
  </w:style>
  <w:style w:type="character" w:customStyle="1" w:styleId="WW8Num16z1">
    <w:name w:val="WW8Num16z1"/>
    <w:rsid w:val="00CE77D8"/>
  </w:style>
  <w:style w:type="character" w:customStyle="1" w:styleId="WW8Num16z2">
    <w:name w:val="WW8Num16z2"/>
    <w:rsid w:val="00CE77D8"/>
  </w:style>
  <w:style w:type="character" w:customStyle="1" w:styleId="WW8Num16z3">
    <w:name w:val="WW8Num16z3"/>
    <w:rsid w:val="00CE77D8"/>
  </w:style>
  <w:style w:type="character" w:customStyle="1" w:styleId="WW8Num16z4">
    <w:name w:val="WW8Num16z4"/>
    <w:rsid w:val="00CE77D8"/>
  </w:style>
  <w:style w:type="character" w:customStyle="1" w:styleId="WW8Num16z5">
    <w:name w:val="WW8Num16z5"/>
    <w:rsid w:val="00CE77D8"/>
  </w:style>
  <w:style w:type="character" w:customStyle="1" w:styleId="WW8Num16z6">
    <w:name w:val="WW8Num16z6"/>
    <w:rsid w:val="00CE77D8"/>
  </w:style>
  <w:style w:type="character" w:customStyle="1" w:styleId="WW8Num16z7">
    <w:name w:val="WW8Num16z7"/>
    <w:rsid w:val="00CE77D8"/>
  </w:style>
  <w:style w:type="character" w:customStyle="1" w:styleId="WW8Num16z8">
    <w:name w:val="WW8Num16z8"/>
    <w:rsid w:val="00CE77D8"/>
  </w:style>
  <w:style w:type="character" w:customStyle="1" w:styleId="UyteHipercze1">
    <w:name w:val="UżyteHiperłącze1"/>
    <w:rsid w:val="00CE77D8"/>
    <w:rPr>
      <w:rFonts w:cs="Times New Roman"/>
      <w:color w:val="800080"/>
      <w:u w:val="single"/>
    </w:rPr>
  </w:style>
  <w:style w:type="character" w:customStyle="1" w:styleId="Numerstrony1">
    <w:name w:val="Numer strony1"/>
    <w:rsid w:val="00CE77D8"/>
    <w:rPr>
      <w:rFonts w:cs="Times New Roman"/>
    </w:rPr>
  </w:style>
  <w:style w:type="character" w:customStyle="1" w:styleId="ZwrotgrzecznociowyZnak">
    <w:name w:val="Zwrot grzecznościowy Znak"/>
    <w:rsid w:val="00CE77D8"/>
    <w:rPr>
      <w:rFonts w:ascii="Times New Roman" w:hAnsi="Times New Roman" w:cs="Times New Roman"/>
      <w:sz w:val="20"/>
      <w:szCs w:val="20"/>
    </w:rPr>
  </w:style>
  <w:style w:type="character" w:customStyle="1" w:styleId="Uwydatnienie1">
    <w:name w:val="Uwydatnienie1"/>
    <w:rsid w:val="00CE77D8"/>
    <w:rPr>
      <w:rFonts w:cs="Times New Roman"/>
      <w:i/>
      <w:iCs/>
    </w:rPr>
  </w:style>
  <w:style w:type="character" w:customStyle="1" w:styleId="Odwoaniedokomentarza1">
    <w:name w:val="Odwołanie do komentarza1"/>
    <w:rsid w:val="00CE77D8"/>
    <w:rPr>
      <w:rFonts w:cs="Times New Roman"/>
      <w:sz w:val="16"/>
      <w:szCs w:val="16"/>
    </w:rPr>
  </w:style>
  <w:style w:type="character" w:customStyle="1" w:styleId="Odwoanieprzypisudolnego1">
    <w:name w:val="Odwołanie przypisu dolnego1"/>
    <w:rsid w:val="00CE77D8"/>
    <w:rPr>
      <w:rFonts w:cs="Times New Roman"/>
      <w:position w:val="1"/>
      <w:sz w:val="13"/>
    </w:rPr>
  </w:style>
  <w:style w:type="character" w:customStyle="1" w:styleId="Domylnaczcionkaakapitu2">
    <w:name w:val="Domyślna czcionka akapitu2"/>
    <w:rsid w:val="00CE77D8"/>
  </w:style>
  <w:style w:type="character" w:customStyle="1" w:styleId="Absatz-Standardschriftart">
    <w:name w:val="Absatz-Standardschriftart"/>
    <w:rsid w:val="00CE77D8"/>
  </w:style>
  <w:style w:type="character" w:customStyle="1" w:styleId="Domylnaczcionkaakapitu1">
    <w:name w:val="Domyślna czcionka akapitu1"/>
    <w:rsid w:val="00CE77D8"/>
  </w:style>
  <w:style w:type="character" w:customStyle="1" w:styleId="Symbolewypunktowania">
    <w:name w:val="Symbole wypunktowania"/>
    <w:rsid w:val="00CE77D8"/>
    <w:rPr>
      <w:rFonts w:ascii="StarSymbol" w:eastAsia="OpenSymbol" w:hAnsi="StarSymbol" w:cs="OpenSymbol"/>
      <w:sz w:val="18"/>
    </w:rPr>
  </w:style>
  <w:style w:type="character" w:customStyle="1" w:styleId="Odwoanieprzypisukocowego1">
    <w:name w:val="Odwołanie przypisu końcowego1"/>
    <w:rsid w:val="00CE77D8"/>
    <w:rPr>
      <w:rFonts w:cs="Times New Roman"/>
      <w:position w:val="1"/>
      <w:sz w:val="13"/>
    </w:rPr>
  </w:style>
  <w:style w:type="character" w:customStyle="1" w:styleId="MapadokumentuZnak">
    <w:name w:val="Mapa dokumentu Znak"/>
    <w:rsid w:val="00CE77D8"/>
    <w:rPr>
      <w:rFonts w:ascii="Tahoma" w:hAnsi="Tahoma" w:cs="Tahoma"/>
      <w:sz w:val="24"/>
      <w:szCs w:val="24"/>
    </w:rPr>
  </w:style>
  <w:style w:type="character" w:customStyle="1" w:styleId="Title3Znak">
    <w:name w:val="Title 3 Znak"/>
    <w:rsid w:val="00CE77D8"/>
    <w:rPr>
      <w:rFonts w:cs="Times New Roman"/>
      <w:sz w:val="24"/>
      <w:szCs w:val="24"/>
      <w:lang w:val="pl-PL" w:eastAsia="ar-SA" w:bidi="ar-SA"/>
    </w:rPr>
  </w:style>
  <w:style w:type="character" w:customStyle="1" w:styleId="h11">
    <w:name w:val="h11"/>
    <w:rsid w:val="00CE77D8"/>
    <w:rPr>
      <w:rFonts w:ascii="Verdana" w:hAnsi="Verdana" w:cs="Verdana"/>
      <w:b/>
      <w:sz w:val="14"/>
    </w:rPr>
  </w:style>
  <w:style w:type="character" w:customStyle="1" w:styleId="WW8Num43z3">
    <w:name w:val="WW8Num43z3"/>
    <w:rsid w:val="00CE77D8"/>
  </w:style>
  <w:style w:type="character" w:customStyle="1" w:styleId="ZwykytekstZnak1">
    <w:name w:val="Zwykły tekst Znak1"/>
    <w:rsid w:val="00CE77D8"/>
    <w:rPr>
      <w:rFonts w:ascii="Courier New" w:hAnsi="Courier New" w:cs="Courier New"/>
      <w:lang w:val="pl-PL" w:eastAsia="ar-SA" w:bidi="ar-SA"/>
    </w:rPr>
  </w:style>
  <w:style w:type="character" w:customStyle="1" w:styleId="apple-converted-space">
    <w:name w:val="apple-converted-space"/>
    <w:basedOn w:val="Domylnaczcionkaakapitu3"/>
    <w:rsid w:val="00CE77D8"/>
  </w:style>
  <w:style w:type="character" w:customStyle="1" w:styleId="s8">
    <w:name w:val="s8"/>
    <w:basedOn w:val="Domylnaczcionkaakapitu3"/>
    <w:rsid w:val="00CE77D8"/>
  </w:style>
  <w:style w:type="character" w:customStyle="1" w:styleId="FontStyle33">
    <w:name w:val="Font Style33"/>
    <w:rsid w:val="00CE77D8"/>
    <w:rPr>
      <w:rFonts w:ascii="Times New Roman" w:hAnsi="Times New Roman" w:cs="Times New Roman"/>
      <w:sz w:val="24"/>
      <w:szCs w:val="24"/>
    </w:rPr>
  </w:style>
  <w:style w:type="character" w:styleId="Odwoaniedelikatne">
    <w:name w:val="Subtle Reference"/>
    <w:qFormat/>
    <w:rsid w:val="00CE77D8"/>
    <w:rPr>
      <w:smallCaps/>
      <w:color w:val="5A5A5A"/>
    </w:rPr>
  </w:style>
  <w:style w:type="character" w:customStyle="1" w:styleId="ListLabel1">
    <w:name w:val="ListLabel 1"/>
    <w:rsid w:val="00CE77D8"/>
    <w:rPr>
      <w:rFonts w:cs="Times New Roman"/>
    </w:rPr>
  </w:style>
  <w:style w:type="character" w:customStyle="1" w:styleId="ListLabel2">
    <w:name w:val="ListLabel 2"/>
    <w:rsid w:val="00CE77D8"/>
    <w:rPr>
      <w:rFonts w:cs="Times New Roman"/>
      <w:b/>
    </w:rPr>
  </w:style>
  <w:style w:type="character" w:customStyle="1" w:styleId="ListLabel3">
    <w:name w:val="ListLabel 3"/>
    <w:rsid w:val="00CE77D8"/>
    <w:rPr>
      <w:rFonts w:eastAsia="Times New Roman" w:cs="Calibri"/>
    </w:rPr>
  </w:style>
  <w:style w:type="character" w:customStyle="1" w:styleId="ListLabel4">
    <w:name w:val="ListLabel 4"/>
    <w:rsid w:val="00CE77D8"/>
    <w:rPr>
      <w:b w:val="0"/>
    </w:rPr>
  </w:style>
  <w:style w:type="character" w:customStyle="1" w:styleId="ListLabel5">
    <w:name w:val="ListLabel 5"/>
    <w:rsid w:val="00CE77D8"/>
    <w:rPr>
      <w:rFonts w:eastAsia="Times New Roman" w:cs="Times New Roman"/>
    </w:rPr>
  </w:style>
  <w:style w:type="character" w:customStyle="1" w:styleId="ListLabel6">
    <w:name w:val="ListLabel 6"/>
    <w:rsid w:val="00CE77D8"/>
    <w:rPr>
      <w:rFonts w:cs="Times New Roman"/>
      <w:sz w:val="20"/>
      <w:szCs w:val="20"/>
    </w:rPr>
  </w:style>
  <w:style w:type="character" w:customStyle="1" w:styleId="ListLabel7">
    <w:name w:val="ListLabel 7"/>
    <w:rsid w:val="00CE77D8"/>
    <w:rPr>
      <w:rFonts w:cs="Times New Roman"/>
      <w:b w:val="0"/>
      <w:i w:val="0"/>
      <w:sz w:val="20"/>
      <w:szCs w:val="20"/>
      <w:u w:val="none"/>
    </w:rPr>
  </w:style>
  <w:style w:type="character" w:customStyle="1" w:styleId="ListLabel8">
    <w:name w:val="ListLabel 8"/>
    <w:rsid w:val="00CE77D8"/>
    <w:rPr>
      <w:rFonts w:eastAsia="Times New Roman" w:cs="Times New Roman"/>
      <w:sz w:val="22"/>
      <w:szCs w:val="22"/>
    </w:rPr>
  </w:style>
  <w:style w:type="character" w:customStyle="1" w:styleId="ListLabel9">
    <w:name w:val="ListLabel 9"/>
    <w:rsid w:val="00CE77D8"/>
    <w:rPr>
      <w:rFonts w:cs="Times New Roman"/>
      <w:b w:val="0"/>
    </w:rPr>
  </w:style>
  <w:style w:type="character" w:customStyle="1" w:styleId="ListLabel10">
    <w:name w:val="ListLabel 10"/>
    <w:rsid w:val="00CE77D8"/>
    <w:rPr>
      <w:b w:val="0"/>
      <w:i w:val="0"/>
    </w:rPr>
  </w:style>
  <w:style w:type="character" w:customStyle="1" w:styleId="ListLabel11">
    <w:name w:val="ListLabel 11"/>
    <w:rsid w:val="00CE77D8"/>
    <w:rPr>
      <w:rFonts w:eastAsia="Calibri" w:cs="Calibri"/>
    </w:rPr>
  </w:style>
  <w:style w:type="character" w:customStyle="1" w:styleId="ListLabel12">
    <w:name w:val="ListLabel 12"/>
    <w:rsid w:val="00CE77D8"/>
    <w:rPr>
      <w:rFonts w:cs="Times New Roman"/>
      <w:color w:val="000000"/>
      <w:sz w:val="24"/>
      <w:szCs w:val="24"/>
    </w:rPr>
  </w:style>
  <w:style w:type="character" w:customStyle="1" w:styleId="ListLabel13">
    <w:name w:val="ListLabel 13"/>
    <w:rsid w:val="00CE77D8"/>
    <w:rPr>
      <w:b w:val="0"/>
      <w:color w:val="00000A"/>
    </w:rPr>
  </w:style>
  <w:style w:type="character" w:customStyle="1" w:styleId="ListLabel14">
    <w:name w:val="ListLabel 14"/>
    <w:rsid w:val="00CE77D8"/>
    <w:rPr>
      <w:rFonts w:eastAsia="Calibri" w:cs="Times New Roman"/>
    </w:rPr>
  </w:style>
  <w:style w:type="character" w:customStyle="1" w:styleId="ListLabel15">
    <w:name w:val="ListLabel 15"/>
    <w:rsid w:val="00CE77D8"/>
    <w:rPr>
      <w:rFonts w:cs="Verdana"/>
      <w:b w:val="0"/>
      <w:color w:val="000000"/>
      <w:sz w:val="20"/>
    </w:rPr>
  </w:style>
  <w:style w:type="character" w:customStyle="1" w:styleId="ListLabel16">
    <w:name w:val="ListLabel 16"/>
    <w:rsid w:val="00CE77D8"/>
    <w:rPr>
      <w:rFonts w:cs="Calibri"/>
      <w:b/>
      <w:sz w:val="20"/>
      <w:szCs w:val="20"/>
    </w:rPr>
  </w:style>
  <w:style w:type="character" w:customStyle="1" w:styleId="Znakinumeracji">
    <w:name w:val="Znaki numeracji"/>
    <w:rsid w:val="00CE77D8"/>
  </w:style>
  <w:style w:type="character" w:customStyle="1" w:styleId="WWCharLFO1LVL1">
    <w:name w:val="WW_CharLFO1LVL1"/>
    <w:rsid w:val="00CE77D8"/>
    <w:rPr>
      <w:rFonts w:cs="Times New Roman"/>
    </w:rPr>
  </w:style>
  <w:style w:type="character" w:customStyle="1" w:styleId="WWCharLFO1LVL2">
    <w:name w:val="WW_CharLFO1LVL2"/>
    <w:rsid w:val="00CE77D8"/>
    <w:rPr>
      <w:rFonts w:cs="Times New Roman"/>
      <w:b/>
    </w:rPr>
  </w:style>
  <w:style w:type="character" w:customStyle="1" w:styleId="WWCharLFO6LVL1">
    <w:name w:val="WW_CharLFO6LVL1"/>
    <w:rsid w:val="00CE77D8"/>
    <w:rPr>
      <w:rFonts w:cs="Times New Roman"/>
    </w:rPr>
  </w:style>
  <w:style w:type="character" w:customStyle="1" w:styleId="WWCharLFO6LVL2">
    <w:name w:val="WW_CharLFO6LVL2"/>
    <w:rsid w:val="00CE77D8"/>
    <w:rPr>
      <w:rFonts w:cs="Times New Roman"/>
    </w:rPr>
  </w:style>
  <w:style w:type="character" w:customStyle="1" w:styleId="WWCharLFO6LVL3">
    <w:name w:val="WW_CharLFO6LVL3"/>
    <w:rsid w:val="00CE77D8"/>
    <w:rPr>
      <w:rFonts w:cs="Times New Roman"/>
    </w:rPr>
  </w:style>
  <w:style w:type="character" w:customStyle="1" w:styleId="WWCharLFO6LVL4">
    <w:name w:val="WW_CharLFO6LVL4"/>
    <w:rsid w:val="00CE77D8"/>
    <w:rPr>
      <w:rFonts w:cs="Times New Roman"/>
    </w:rPr>
  </w:style>
  <w:style w:type="character" w:customStyle="1" w:styleId="WWCharLFO6LVL5">
    <w:name w:val="WW_CharLFO6LVL5"/>
    <w:rsid w:val="00CE77D8"/>
    <w:rPr>
      <w:rFonts w:cs="Times New Roman"/>
    </w:rPr>
  </w:style>
  <w:style w:type="character" w:customStyle="1" w:styleId="WWCharLFO6LVL6">
    <w:name w:val="WW_CharLFO6LVL6"/>
    <w:rsid w:val="00CE77D8"/>
    <w:rPr>
      <w:rFonts w:cs="Times New Roman"/>
    </w:rPr>
  </w:style>
  <w:style w:type="character" w:customStyle="1" w:styleId="WWCharLFO6LVL7">
    <w:name w:val="WW_CharLFO6LVL7"/>
    <w:rsid w:val="00CE77D8"/>
    <w:rPr>
      <w:rFonts w:cs="Times New Roman"/>
    </w:rPr>
  </w:style>
  <w:style w:type="character" w:customStyle="1" w:styleId="WWCharLFO6LVL8">
    <w:name w:val="WW_CharLFO6LVL8"/>
    <w:rsid w:val="00CE77D8"/>
    <w:rPr>
      <w:rFonts w:cs="Times New Roman"/>
    </w:rPr>
  </w:style>
  <w:style w:type="character" w:customStyle="1" w:styleId="WWCharLFO6LVL9">
    <w:name w:val="WW_CharLFO6LVL9"/>
    <w:rsid w:val="00CE77D8"/>
    <w:rPr>
      <w:rFonts w:cs="Times New Roman"/>
    </w:rPr>
  </w:style>
  <w:style w:type="character" w:customStyle="1" w:styleId="WWCharLFO7LVL1">
    <w:name w:val="WW_CharLFO7LVL1"/>
    <w:rsid w:val="00CE77D8"/>
    <w:rPr>
      <w:rFonts w:cs="Times New Roman"/>
      <w:b/>
    </w:rPr>
  </w:style>
  <w:style w:type="character" w:customStyle="1" w:styleId="WWCharLFO7LVL2">
    <w:name w:val="WW_CharLFO7LVL2"/>
    <w:rsid w:val="00CE77D8"/>
    <w:rPr>
      <w:rFonts w:cs="Times New Roman"/>
      <w:b/>
    </w:rPr>
  </w:style>
  <w:style w:type="character" w:customStyle="1" w:styleId="WWCharLFO7LVL3">
    <w:name w:val="WW_CharLFO7LVL3"/>
    <w:rsid w:val="00CE77D8"/>
    <w:rPr>
      <w:rFonts w:cs="Times New Roman"/>
      <w:b/>
    </w:rPr>
  </w:style>
  <w:style w:type="character" w:customStyle="1" w:styleId="WWCharLFO7LVL4">
    <w:name w:val="WW_CharLFO7LVL4"/>
    <w:rsid w:val="00CE77D8"/>
    <w:rPr>
      <w:rFonts w:cs="Times New Roman"/>
      <w:b/>
    </w:rPr>
  </w:style>
  <w:style w:type="character" w:customStyle="1" w:styleId="WWCharLFO7LVL5">
    <w:name w:val="WW_CharLFO7LVL5"/>
    <w:rsid w:val="00CE77D8"/>
    <w:rPr>
      <w:rFonts w:cs="Times New Roman"/>
      <w:b/>
    </w:rPr>
  </w:style>
  <w:style w:type="character" w:customStyle="1" w:styleId="WWCharLFO7LVL6">
    <w:name w:val="WW_CharLFO7LVL6"/>
    <w:rsid w:val="00CE77D8"/>
    <w:rPr>
      <w:rFonts w:cs="Times New Roman"/>
      <w:b/>
    </w:rPr>
  </w:style>
  <w:style w:type="character" w:customStyle="1" w:styleId="WWCharLFO7LVL7">
    <w:name w:val="WW_CharLFO7LVL7"/>
    <w:rsid w:val="00CE77D8"/>
    <w:rPr>
      <w:rFonts w:cs="Times New Roman"/>
      <w:b/>
    </w:rPr>
  </w:style>
  <w:style w:type="character" w:customStyle="1" w:styleId="WWCharLFO7LVL8">
    <w:name w:val="WW_CharLFO7LVL8"/>
    <w:rsid w:val="00CE77D8"/>
    <w:rPr>
      <w:rFonts w:cs="Times New Roman"/>
      <w:b/>
    </w:rPr>
  </w:style>
  <w:style w:type="character" w:customStyle="1" w:styleId="WWCharLFO7LVL9">
    <w:name w:val="WW_CharLFO7LVL9"/>
    <w:rsid w:val="00CE77D8"/>
    <w:rPr>
      <w:rFonts w:cs="Times New Roman"/>
      <w:b/>
    </w:rPr>
  </w:style>
  <w:style w:type="character" w:customStyle="1" w:styleId="WWCharLFO8LVL1">
    <w:name w:val="WW_CharLFO8LVL1"/>
    <w:rsid w:val="00CE77D8"/>
    <w:rPr>
      <w:rFonts w:cs="Times New Roman"/>
    </w:rPr>
  </w:style>
  <w:style w:type="character" w:customStyle="1" w:styleId="WWCharLFO8LVL2">
    <w:name w:val="WW_CharLFO8LVL2"/>
    <w:rsid w:val="00CE77D8"/>
    <w:rPr>
      <w:rFonts w:cs="Times New Roman"/>
    </w:rPr>
  </w:style>
  <w:style w:type="character" w:customStyle="1" w:styleId="WWCharLFO8LVL3">
    <w:name w:val="WW_CharLFO8LVL3"/>
    <w:rsid w:val="00CE77D8"/>
    <w:rPr>
      <w:rFonts w:cs="Times New Roman"/>
    </w:rPr>
  </w:style>
  <w:style w:type="character" w:customStyle="1" w:styleId="WWCharLFO8LVL4">
    <w:name w:val="WW_CharLFO8LVL4"/>
    <w:rsid w:val="00CE77D8"/>
    <w:rPr>
      <w:rFonts w:cs="Times New Roman"/>
    </w:rPr>
  </w:style>
  <w:style w:type="character" w:customStyle="1" w:styleId="WWCharLFO8LVL5">
    <w:name w:val="WW_CharLFO8LVL5"/>
    <w:rsid w:val="00CE77D8"/>
    <w:rPr>
      <w:rFonts w:cs="Times New Roman"/>
    </w:rPr>
  </w:style>
  <w:style w:type="character" w:customStyle="1" w:styleId="WWCharLFO8LVL6">
    <w:name w:val="WW_CharLFO8LVL6"/>
    <w:rsid w:val="00CE77D8"/>
    <w:rPr>
      <w:rFonts w:cs="Times New Roman"/>
    </w:rPr>
  </w:style>
  <w:style w:type="character" w:customStyle="1" w:styleId="WWCharLFO8LVL7">
    <w:name w:val="WW_CharLFO8LVL7"/>
    <w:rsid w:val="00CE77D8"/>
    <w:rPr>
      <w:rFonts w:cs="Times New Roman"/>
    </w:rPr>
  </w:style>
  <w:style w:type="character" w:customStyle="1" w:styleId="WWCharLFO8LVL8">
    <w:name w:val="WW_CharLFO8LVL8"/>
    <w:rsid w:val="00CE77D8"/>
    <w:rPr>
      <w:rFonts w:cs="Times New Roman"/>
    </w:rPr>
  </w:style>
  <w:style w:type="character" w:customStyle="1" w:styleId="WWCharLFO8LVL9">
    <w:name w:val="WW_CharLFO8LVL9"/>
    <w:rsid w:val="00CE77D8"/>
    <w:rPr>
      <w:rFonts w:cs="Times New Roman"/>
    </w:rPr>
  </w:style>
  <w:style w:type="character" w:customStyle="1" w:styleId="WWCharLFO9LVL1">
    <w:name w:val="WW_CharLFO9LVL1"/>
    <w:rsid w:val="00CE77D8"/>
    <w:rPr>
      <w:rFonts w:cs="Times New Roman"/>
    </w:rPr>
  </w:style>
  <w:style w:type="character" w:customStyle="1" w:styleId="WWCharLFO16LVL2">
    <w:name w:val="WW_CharLFO16LVL2"/>
    <w:rsid w:val="00CE77D8"/>
    <w:rPr>
      <w:rFonts w:eastAsia="Times New Roman" w:cs="Calibri"/>
    </w:rPr>
  </w:style>
  <w:style w:type="character" w:customStyle="1" w:styleId="WWCharLFO20LVL2">
    <w:name w:val="WW_CharLFO20LVL2"/>
    <w:rsid w:val="00CE77D8"/>
    <w:rPr>
      <w:b w:val="0"/>
    </w:rPr>
  </w:style>
  <w:style w:type="character" w:customStyle="1" w:styleId="WWCharLFO22LVL1">
    <w:name w:val="WW_CharLFO22LVL1"/>
    <w:rsid w:val="00CE77D8"/>
    <w:rPr>
      <w:rFonts w:eastAsia="Times New Roman" w:cs="Times New Roman"/>
    </w:rPr>
  </w:style>
  <w:style w:type="character" w:customStyle="1" w:styleId="WWCharLFO28LVL1">
    <w:name w:val="WW_CharLFO28LVL1"/>
    <w:rsid w:val="00CE77D8"/>
    <w:rPr>
      <w:b w:val="0"/>
    </w:rPr>
  </w:style>
  <w:style w:type="character" w:customStyle="1" w:styleId="WWCharLFO29LVL1">
    <w:name w:val="WW_CharLFO29LVL1"/>
    <w:rsid w:val="00CE77D8"/>
    <w:rPr>
      <w:b w:val="0"/>
    </w:rPr>
  </w:style>
  <w:style w:type="character" w:customStyle="1" w:styleId="WWCharLFO36LVL1">
    <w:name w:val="WW_CharLFO36LVL1"/>
    <w:rsid w:val="00CE77D8"/>
    <w:rPr>
      <w:rFonts w:cs="Times New Roman"/>
      <w:sz w:val="20"/>
      <w:szCs w:val="20"/>
    </w:rPr>
  </w:style>
  <w:style w:type="character" w:customStyle="1" w:styleId="WWCharLFO42LVL1">
    <w:name w:val="WW_CharLFO42LVL1"/>
    <w:rsid w:val="00CE77D8"/>
    <w:rPr>
      <w:rFonts w:cs="Times New Roman"/>
      <w:b w:val="0"/>
      <w:i w:val="0"/>
      <w:sz w:val="20"/>
      <w:szCs w:val="20"/>
      <w:u w:val="none"/>
    </w:rPr>
  </w:style>
  <w:style w:type="character" w:customStyle="1" w:styleId="WWCharLFO42LVL2">
    <w:name w:val="WW_CharLFO42LVL2"/>
    <w:rsid w:val="00CE77D8"/>
    <w:rPr>
      <w:rFonts w:cs="Times New Roman"/>
    </w:rPr>
  </w:style>
  <w:style w:type="character" w:customStyle="1" w:styleId="WWCharLFO42LVL3">
    <w:name w:val="WW_CharLFO42LVL3"/>
    <w:rsid w:val="00CE77D8"/>
    <w:rPr>
      <w:rFonts w:cs="Times New Roman"/>
    </w:rPr>
  </w:style>
  <w:style w:type="character" w:customStyle="1" w:styleId="WWCharLFO42LVL4">
    <w:name w:val="WW_CharLFO42LVL4"/>
    <w:rsid w:val="00CE77D8"/>
    <w:rPr>
      <w:rFonts w:cs="Times New Roman"/>
    </w:rPr>
  </w:style>
  <w:style w:type="character" w:customStyle="1" w:styleId="WWCharLFO42LVL5">
    <w:name w:val="WW_CharLFO42LVL5"/>
    <w:rsid w:val="00CE77D8"/>
    <w:rPr>
      <w:rFonts w:cs="Times New Roman"/>
    </w:rPr>
  </w:style>
  <w:style w:type="character" w:customStyle="1" w:styleId="WWCharLFO42LVL6">
    <w:name w:val="WW_CharLFO42LVL6"/>
    <w:rsid w:val="00CE77D8"/>
    <w:rPr>
      <w:rFonts w:cs="Times New Roman"/>
    </w:rPr>
  </w:style>
  <w:style w:type="character" w:customStyle="1" w:styleId="WWCharLFO42LVL7">
    <w:name w:val="WW_CharLFO42LVL7"/>
    <w:rsid w:val="00CE77D8"/>
    <w:rPr>
      <w:rFonts w:cs="Times New Roman"/>
    </w:rPr>
  </w:style>
  <w:style w:type="character" w:customStyle="1" w:styleId="WWCharLFO42LVL8">
    <w:name w:val="WW_CharLFO42LVL8"/>
    <w:rsid w:val="00CE77D8"/>
    <w:rPr>
      <w:rFonts w:cs="Times New Roman"/>
    </w:rPr>
  </w:style>
  <w:style w:type="character" w:customStyle="1" w:styleId="WWCharLFO42LVL9">
    <w:name w:val="WW_CharLFO42LVL9"/>
    <w:rsid w:val="00CE77D8"/>
    <w:rPr>
      <w:rFonts w:cs="Times New Roman"/>
    </w:rPr>
  </w:style>
  <w:style w:type="character" w:customStyle="1" w:styleId="WWCharLFO43LVL1">
    <w:name w:val="WW_CharLFO43LVL1"/>
    <w:rsid w:val="00CE77D8"/>
    <w:rPr>
      <w:rFonts w:cs="Times New Roman"/>
    </w:rPr>
  </w:style>
  <w:style w:type="character" w:customStyle="1" w:styleId="WWCharLFO43LVL2">
    <w:name w:val="WW_CharLFO43LVL2"/>
    <w:rsid w:val="00CE77D8"/>
    <w:rPr>
      <w:rFonts w:cs="Times New Roman"/>
    </w:rPr>
  </w:style>
  <w:style w:type="character" w:customStyle="1" w:styleId="WWCharLFO43LVL3">
    <w:name w:val="WW_CharLFO43LVL3"/>
    <w:rsid w:val="00CE77D8"/>
    <w:rPr>
      <w:rFonts w:cs="Times New Roman"/>
    </w:rPr>
  </w:style>
  <w:style w:type="character" w:customStyle="1" w:styleId="WWCharLFO43LVL4">
    <w:name w:val="WW_CharLFO43LVL4"/>
    <w:rsid w:val="00CE77D8"/>
    <w:rPr>
      <w:rFonts w:cs="Times New Roman"/>
    </w:rPr>
  </w:style>
  <w:style w:type="character" w:customStyle="1" w:styleId="WWCharLFO43LVL5">
    <w:name w:val="WW_CharLFO43LVL5"/>
    <w:rsid w:val="00CE77D8"/>
    <w:rPr>
      <w:rFonts w:cs="Times New Roman"/>
    </w:rPr>
  </w:style>
  <w:style w:type="character" w:customStyle="1" w:styleId="WWCharLFO43LVL6">
    <w:name w:val="WW_CharLFO43LVL6"/>
    <w:rsid w:val="00CE77D8"/>
    <w:rPr>
      <w:rFonts w:cs="Times New Roman"/>
    </w:rPr>
  </w:style>
  <w:style w:type="character" w:customStyle="1" w:styleId="WWCharLFO43LVL7">
    <w:name w:val="WW_CharLFO43LVL7"/>
    <w:rsid w:val="00CE77D8"/>
    <w:rPr>
      <w:rFonts w:cs="Times New Roman"/>
    </w:rPr>
  </w:style>
  <w:style w:type="character" w:customStyle="1" w:styleId="WWCharLFO43LVL8">
    <w:name w:val="WW_CharLFO43LVL8"/>
    <w:rsid w:val="00CE77D8"/>
    <w:rPr>
      <w:rFonts w:cs="Times New Roman"/>
    </w:rPr>
  </w:style>
  <w:style w:type="character" w:customStyle="1" w:styleId="WWCharLFO43LVL9">
    <w:name w:val="WW_CharLFO43LVL9"/>
    <w:rsid w:val="00CE77D8"/>
    <w:rPr>
      <w:rFonts w:cs="Times New Roman"/>
    </w:rPr>
  </w:style>
  <w:style w:type="character" w:customStyle="1" w:styleId="WWCharLFO44LVL1">
    <w:name w:val="WW_CharLFO44LVL1"/>
    <w:rsid w:val="00CE77D8"/>
    <w:rPr>
      <w:rFonts w:eastAsia="Times New Roman" w:cs="Times New Roman"/>
      <w:sz w:val="22"/>
      <w:szCs w:val="22"/>
    </w:rPr>
  </w:style>
  <w:style w:type="character" w:customStyle="1" w:styleId="WWCharLFO45LVL1">
    <w:name w:val="WW_CharLFO45LVL1"/>
    <w:rsid w:val="00CE77D8"/>
    <w:rPr>
      <w:rFonts w:cs="Times New Roman"/>
    </w:rPr>
  </w:style>
  <w:style w:type="character" w:customStyle="1" w:styleId="WWCharLFO45LVL2">
    <w:name w:val="WW_CharLFO45LVL2"/>
    <w:rsid w:val="00CE77D8"/>
    <w:rPr>
      <w:rFonts w:cs="Times New Roman"/>
    </w:rPr>
  </w:style>
  <w:style w:type="character" w:customStyle="1" w:styleId="WWCharLFO45LVL3">
    <w:name w:val="WW_CharLFO45LVL3"/>
    <w:rsid w:val="00CE77D8"/>
    <w:rPr>
      <w:rFonts w:cs="Times New Roman"/>
    </w:rPr>
  </w:style>
  <w:style w:type="character" w:customStyle="1" w:styleId="WWCharLFO45LVL4">
    <w:name w:val="WW_CharLFO45LVL4"/>
    <w:rsid w:val="00CE77D8"/>
    <w:rPr>
      <w:rFonts w:cs="Times New Roman"/>
    </w:rPr>
  </w:style>
  <w:style w:type="character" w:customStyle="1" w:styleId="WWCharLFO45LVL5">
    <w:name w:val="WW_CharLFO45LVL5"/>
    <w:rsid w:val="00CE77D8"/>
    <w:rPr>
      <w:rFonts w:cs="Times New Roman"/>
    </w:rPr>
  </w:style>
  <w:style w:type="character" w:customStyle="1" w:styleId="WWCharLFO45LVL6">
    <w:name w:val="WW_CharLFO45LVL6"/>
    <w:rsid w:val="00CE77D8"/>
    <w:rPr>
      <w:rFonts w:cs="Times New Roman"/>
    </w:rPr>
  </w:style>
  <w:style w:type="character" w:customStyle="1" w:styleId="WWCharLFO45LVL7">
    <w:name w:val="WW_CharLFO45LVL7"/>
    <w:rsid w:val="00CE77D8"/>
    <w:rPr>
      <w:rFonts w:cs="Times New Roman"/>
    </w:rPr>
  </w:style>
  <w:style w:type="character" w:customStyle="1" w:styleId="WWCharLFO45LVL8">
    <w:name w:val="WW_CharLFO45LVL8"/>
    <w:rsid w:val="00CE77D8"/>
    <w:rPr>
      <w:rFonts w:cs="Times New Roman"/>
    </w:rPr>
  </w:style>
  <w:style w:type="character" w:customStyle="1" w:styleId="WWCharLFO45LVL9">
    <w:name w:val="WW_CharLFO45LVL9"/>
    <w:rsid w:val="00CE77D8"/>
    <w:rPr>
      <w:rFonts w:cs="Times New Roman"/>
    </w:rPr>
  </w:style>
  <w:style w:type="character" w:customStyle="1" w:styleId="WWCharLFO46LVL1">
    <w:name w:val="WW_CharLFO46LVL1"/>
    <w:rsid w:val="00CE77D8"/>
    <w:rPr>
      <w:rFonts w:cs="Times New Roman"/>
    </w:rPr>
  </w:style>
  <w:style w:type="character" w:customStyle="1" w:styleId="WWCharLFO46LVL2">
    <w:name w:val="WW_CharLFO46LVL2"/>
    <w:rsid w:val="00CE77D8"/>
    <w:rPr>
      <w:rFonts w:cs="Times New Roman"/>
    </w:rPr>
  </w:style>
  <w:style w:type="character" w:customStyle="1" w:styleId="WWCharLFO46LVL3">
    <w:name w:val="WW_CharLFO46LVL3"/>
    <w:rsid w:val="00CE77D8"/>
    <w:rPr>
      <w:rFonts w:cs="Times New Roman"/>
    </w:rPr>
  </w:style>
  <w:style w:type="character" w:customStyle="1" w:styleId="WWCharLFO46LVL4">
    <w:name w:val="WW_CharLFO46LVL4"/>
    <w:rsid w:val="00CE77D8"/>
    <w:rPr>
      <w:rFonts w:cs="Times New Roman"/>
    </w:rPr>
  </w:style>
  <w:style w:type="character" w:customStyle="1" w:styleId="WWCharLFO46LVL5">
    <w:name w:val="WW_CharLFO46LVL5"/>
    <w:rsid w:val="00CE77D8"/>
    <w:rPr>
      <w:rFonts w:cs="Times New Roman"/>
    </w:rPr>
  </w:style>
  <w:style w:type="character" w:customStyle="1" w:styleId="WWCharLFO46LVL6">
    <w:name w:val="WW_CharLFO46LVL6"/>
    <w:rsid w:val="00CE77D8"/>
    <w:rPr>
      <w:rFonts w:cs="Times New Roman"/>
    </w:rPr>
  </w:style>
  <w:style w:type="character" w:customStyle="1" w:styleId="WWCharLFO46LVL7">
    <w:name w:val="WW_CharLFO46LVL7"/>
    <w:rsid w:val="00CE77D8"/>
    <w:rPr>
      <w:rFonts w:cs="Times New Roman"/>
    </w:rPr>
  </w:style>
  <w:style w:type="character" w:customStyle="1" w:styleId="WWCharLFO46LVL8">
    <w:name w:val="WW_CharLFO46LVL8"/>
    <w:rsid w:val="00CE77D8"/>
    <w:rPr>
      <w:rFonts w:cs="Times New Roman"/>
    </w:rPr>
  </w:style>
  <w:style w:type="character" w:customStyle="1" w:styleId="WWCharLFO46LVL9">
    <w:name w:val="WW_CharLFO46LVL9"/>
    <w:rsid w:val="00CE77D8"/>
    <w:rPr>
      <w:rFonts w:cs="Times New Roman"/>
    </w:rPr>
  </w:style>
  <w:style w:type="character" w:customStyle="1" w:styleId="WWCharLFO47LVL1">
    <w:name w:val="WW_CharLFO47LVL1"/>
    <w:rsid w:val="00CE77D8"/>
    <w:rPr>
      <w:rFonts w:cs="Times New Roman"/>
    </w:rPr>
  </w:style>
  <w:style w:type="character" w:customStyle="1" w:styleId="WWCharLFO47LVL2">
    <w:name w:val="WW_CharLFO47LVL2"/>
    <w:rsid w:val="00CE77D8"/>
    <w:rPr>
      <w:rFonts w:cs="Times New Roman"/>
    </w:rPr>
  </w:style>
  <w:style w:type="character" w:customStyle="1" w:styleId="WWCharLFO47LVL3">
    <w:name w:val="WW_CharLFO47LVL3"/>
    <w:rsid w:val="00CE77D8"/>
    <w:rPr>
      <w:rFonts w:cs="Times New Roman"/>
    </w:rPr>
  </w:style>
  <w:style w:type="character" w:customStyle="1" w:styleId="WWCharLFO47LVL4">
    <w:name w:val="WW_CharLFO47LVL4"/>
    <w:rsid w:val="00CE77D8"/>
    <w:rPr>
      <w:rFonts w:cs="Times New Roman"/>
    </w:rPr>
  </w:style>
  <w:style w:type="character" w:customStyle="1" w:styleId="WWCharLFO47LVL5">
    <w:name w:val="WW_CharLFO47LVL5"/>
    <w:rsid w:val="00CE77D8"/>
    <w:rPr>
      <w:rFonts w:cs="Times New Roman"/>
    </w:rPr>
  </w:style>
  <w:style w:type="character" w:customStyle="1" w:styleId="WWCharLFO47LVL6">
    <w:name w:val="WW_CharLFO47LVL6"/>
    <w:rsid w:val="00CE77D8"/>
    <w:rPr>
      <w:rFonts w:cs="Times New Roman"/>
    </w:rPr>
  </w:style>
  <w:style w:type="character" w:customStyle="1" w:styleId="WWCharLFO47LVL7">
    <w:name w:val="WW_CharLFO47LVL7"/>
    <w:rsid w:val="00CE77D8"/>
    <w:rPr>
      <w:rFonts w:cs="Times New Roman"/>
    </w:rPr>
  </w:style>
  <w:style w:type="character" w:customStyle="1" w:styleId="WWCharLFO47LVL8">
    <w:name w:val="WW_CharLFO47LVL8"/>
    <w:rsid w:val="00CE77D8"/>
    <w:rPr>
      <w:rFonts w:cs="Times New Roman"/>
    </w:rPr>
  </w:style>
  <w:style w:type="character" w:customStyle="1" w:styleId="WWCharLFO47LVL9">
    <w:name w:val="WW_CharLFO47LVL9"/>
    <w:rsid w:val="00CE77D8"/>
    <w:rPr>
      <w:rFonts w:cs="Times New Roman"/>
    </w:rPr>
  </w:style>
  <w:style w:type="character" w:customStyle="1" w:styleId="WWCharLFO48LVL1">
    <w:name w:val="WW_CharLFO48LVL1"/>
    <w:rsid w:val="00CE77D8"/>
    <w:rPr>
      <w:rFonts w:cs="Times New Roman"/>
    </w:rPr>
  </w:style>
  <w:style w:type="character" w:customStyle="1" w:styleId="WWCharLFO48LVL2">
    <w:name w:val="WW_CharLFO48LVL2"/>
    <w:rsid w:val="00CE77D8"/>
    <w:rPr>
      <w:rFonts w:cs="Times New Roman"/>
    </w:rPr>
  </w:style>
  <w:style w:type="character" w:customStyle="1" w:styleId="WWCharLFO48LVL3">
    <w:name w:val="WW_CharLFO48LVL3"/>
    <w:rsid w:val="00CE77D8"/>
    <w:rPr>
      <w:rFonts w:cs="Times New Roman"/>
    </w:rPr>
  </w:style>
  <w:style w:type="character" w:customStyle="1" w:styleId="WWCharLFO48LVL4">
    <w:name w:val="WW_CharLFO48LVL4"/>
    <w:rsid w:val="00CE77D8"/>
    <w:rPr>
      <w:rFonts w:cs="Times New Roman"/>
    </w:rPr>
  </w:style>
  <w:style w:type="character" w:customStyle="1" w:styleId="WWCharLFO48LVL5">
    <w:name w:val="WW_CharLFO48LVL5"/>
    <w:rsid w:val="00CE77D8"/>
    <w:rPr>
      <w:rFonts w:cs="Times New Roman"/>
    </w:rPr>
  </w:style>
  <w:style w:type="character" w:customStyle="1" w:styleId="WWCharLFO48LVL6">
    <w:name w:val="WW_CharLFO48LVL6"/>
    <w:rsid w:val="00CE77D8"/>
    <w:rPr>
      <w:rFonts w:cs="Times New Roman"/>
    </w:rPr>
  </w:style>
  <w:style w:type="character" w:customStyle="1" w:styleId="WWCharLFO48LVL7">
    <w:name w:val="WW_CharLFO48LVL7"/>
    <w:rsid w:val="00CE77D8"/>
    <w:rPr>
      <w:rFonts w:cs="Times New Roman"/>
    </w:rPr>
  </w:style>
  <w:style w:type="character" w:customStyle="1" w:styleId="WWCharLFO48LVL8">
    <w:name w:val="WW_CharLFO48LVL8"/>
    <w:rsid w:val="00CE77D8"/>
    <w:rPr>
      <w:rFonts w:cs="Times New Roman"/>
    </w:rPr>
  </w:style>
  <w:style w:type="character" w:customStyle="1" w:styleId="WWCharLFO48LVL9">
    <w:name w:val="WW_CharLFO48LVL9"/>
    <w:rsid w:val="00CE77D8"/>
    <w:rPr>
      <w:rFonts w:cs="Times New Roman"/>
    </w:rPr>
  </w:style>
  <w:style w:type="character" w:customStyle="1" w:styleId="WWCharLFO49LVL1">
    <w:name w:val="WW_CharLFO49LVL1"/>
    <w:rsid w:val="00CE77D8"/>
    <w:rPr>
      <w:rFonts w:cs="Times New Roman"/>
    </w:rPr>
  </w:style>
  <w:style w:type="character" w:customStyle="1" w:styleId="WWCharLFO49LVL2">
    <w:name w:val="WW_CharLFO49LVL2"/>
    <w:rsid w:val="00CE77D8"/>
    <w:rPr>
      <w:rFonts w:cs="Times New Roman"/>
    </w:rPr>
  </w:style>
  <w:style w:type="character" w:customStyle="1" w:styleId="WWCharLFO49LVL3">
    <w:name w:val="WW_CharLFO49LVL3"/>
    <w:rsid w:val="00CE77D8"/>
    <w:rPr>
      <w:rFonts w:cs="Times New Roman"/>
    </w:rPr>
  </w:style>
  <w:style w:type="character" w:customStyle="1" w:styleId="WWCharLFO49LVL4">
    <w:name w:val="WW_CharLFO49LVL4"/>
    <w:rsid w:val="00CE77D8"/>
    <w:rPr>
      <w:rFonts w:cs="Times New Roman"/>
    </w:rPr>
  </w:style>
  <w:style w:type="character" w:customStyle="1" w:styleId="WWCharLFO49LVL5">
    <w:name w:val="WW_CharLFO49LVL5"/>
    <w:rsid w:val="00CE77D8"/>
    <w:rPr>
      <w:rFonts w:cs="Times New Roman"/>
    </w:rPr>
  </w:style>
  <w:style w:type="character" w:customStyle="1" w:styleId="WWCharLFO49LVL6">
    <w:name w:val="WW_CharLFO49LVL6"/>
    <w:rsid w:val="00CE77D8"/>
    <w:rPr>
      <w:rFonts w:cs="Times New Roman"/>
    </w:rPr>
  </w:style>
  <w:style w:type="character" w:customStyle="1" w:styleId="WWCharLFO49LVL7">
    <w:name w:val="WW_CharLFO49LVL7"/>
    <w:rsid w:val="00CE77D8"/>
    <w:rPr>
      <w:rFonts w:cs="Times New Roman"/>
    </w:rPr>
  </w:style>
  <w:style w:type="character" w:customStyle="1" w:styleId="WWCharLFO49LVL8">
    <w:name w:val="WW_CharLFO49LVL8"/>
    <w:rsid w:val="00CE77D8"/>
    <w:rPr>
      <w:rFonts w:cs="Times New Roman"/>
    </w:rPr>
  </w:style>
  <w:style w:type="character" w:customStyle="1" w:styleId="WWCharLFO49LVL9">
    <w:name w:val="WW_CharLFO49LVL9"/>
    <w:rsid w:val="00CE77D8"/>
    <w:rPr>
      <w:rFonts w:cs="Times New Roman"/>
    </w:rPr>
  </w:style>
  <w:style w:type="character" w:customStyle="1" w:styleId="WWCharLFO50LVL1">
    <w:name w:val="WW_CharLFO50LVL1"/>
    <w:rsid w:val="00CE77D8"/>
    <w:rPr>
      <w:rFonts w:cs="Times New Roman"/>
    </w:rPr>
  </w:style>
  <w:style w:type="character" w:customStyle="1" w:styleId="WWCharLFO50LVL2">
    <w:name w:val="WW_CharLFO50LVL2"/>
    <w:rsid w:val="00CE77D8"/>
    <w:rPr>
      <w:rFonts w:cs="Times New Roman"/>
    </w:rPr>
  </w:style>
  <w:style w:type="character" w:customStyle="1" w:styleId="WWCharLFO50LVL3">
    <w:name w:val="WW_CharLFO50LVL3"/>
    <w:rsid w:val="00CE77D8"/>
    <w:rPr>
      <w:rFonts w:cs="Times New Roman"/>
    </w:rPr>
  </w:style>
  <w:style w:type="character" w:customStyle="1" w:styleId="WWCharLFO50LVL4">
    <w:name w:val="WW_CharLFO50LVL4"/>
    <w:rsid w:val="00CE77D8"/>
    <w:rPr>
      <w:rFonts w:cs="Times New Roman"/>
    </w:rPr>
  </w:style>
  <w:style w:type="character" w:customStyle="1" w:styleId="WWCharLFO50LVL5">
    <w:name w:val="WW_CharLFO50LVL5"/>
    <w:rsid w:val="00CE77D8"/>
    <w:rPr>
      <w:rFonts w:cs="Times New Roman"/>
    </w:rPr>
  </w:style>
  <w:style w:type="character" w:customStyle="1" w:styleId="WWCharLFO50LVL6">
    <w:name w:val="WW_CharLFO50LVL6"/>
    <w:rsid w:val="00CE77D8"/>
    <w:rPr>
      <w:rFonts w:cs="Times New Roman"/>
    </w:rPr>
  </w:style>
  <w:style w:type="character" w:customStyle="1" w:styleId="WWCharLFO50LVL7">
    <w:name w:val="WW_CharLFO50LVL7"/>
    <w:rsid w:val="00CE77D8"/>
    <w:rPr>
      <w:rFonts w:cs="Times New Roman"/>
    </w:rPr>
  </w:style>
  <w:style w:type="character" w:customStyle="1" w:styleId="WWCharLFO50LVL8">
    <w:name w:val="WW_CharLFO50LVL8"/>
    <w:rsid w:val="00CE77D8"/>
    <w:rPr>
      <w:rFonts w:cs="Times New Roman"/>
    </w:rPr>
  </w:style>
  <w:style w:type="character" w:customStyle="1" w:styleId="WWCharLFO50LVL9">
    <w:name w:val="WW_CharLFO50LVL9"/>
    <w:rsid w:val="00CE77D8"/>
    <w:rPr>
      <w:rFonts w:cs="Times New Roman"/>
    </w:rPr>
  </w:style>
  <w:style w:type="character" w:customStyle="1" w:styleId="WWCharLFO51LVL1">
    <w:name w:val="WW_CharLFO51LVL1"/>
    <w:rsid w:val="00CE77D8"/>
    <w:rPr>
      <w:rFonts w:cs="Times New Roman"/>
    </w:rPr>
  </w:style>
  <w:style w:type="character" w:customStyle="1" w:styleId="WWCharLFO51LVL2">
    <w:name w:val="WW_CharLFO51LVL2"/>
    <w:rsid w:val="00CE77D8"/>
    <w:rPr>
      <w:rFonts w:cs="Times New Roman"/>
    </w:rPr>
  </w:style>
  <w:style w:type="character" w:customStyle="1" w:styleId="WWCharLFO51LVL3">
    <w:name w:val="WW_CharLFO51LVL3"/>
    <w:rsid w:val="00CE77D8"/>
    <w:rPr>
      <w:rFonts w:cs="Times New Roman"/>
    </w:rPr>
  </w:style>
  <w:style w:type="character" w:customStyle="1" w:styleId="WWCharLFO51LVL4">
    <w:name w:val="WW_CharLFO51LVL4"/>
    <w:rsid w:val="00CE77D8"/>
    <w:rPr>
      <w:rFonts w:cs="Times New Roman"/>
    </w:rPr>
  </w:style>
  <w:style w:type="character" w:customStyle="1" w:styleId="WWCharLFO51LVL5">
    <w:name w:val="WW_CharLFO51LVL5"/>
    <w:rsid w:val="00CE77D8"/>
    <w:rPr>
      <w:rFonts w:cs="Times New Roman"/>
    </w:rPr>
  </w:style>
  <w:style w:type="character" w:customStyle="1" w:styleId="WWCharLFO51LVL6">
    <w:name w:val="WW_CharLFO51LVL6"/>
    <w:rsid w:val="00CE77D8"/>
    <w:rPr>
      <w:rFonts w:cs="Times New Roman"/>
    </w:rPr>
  </w:style>
  <w:style w:type="character" w:customStyle="1" w:styleId="WWCharLFO51LVL7">
    <w:name w:val="WW_CharLFO51LVL7"/>
    <w:rsid w:val="00CE77D8"/>
    <w:rPr>
      <w:rFonts w:cs="Times New Roman"/>
    </w:rPr>
  </w:style>
  <w:style w:type="character" w:customStyle="1" w:styleId="WWCharLFO51LVL8">
    <w:name w:val="WW_CharLFO51LVL8"/>
    <w:rsid w:val="00CE77D8"/>
    <w:rPr>
      <w:rFonts w:cs="Times New Roman"/>
    </w:rPr>
  </w:style>
  <w:style w:type="character" w:customStyle="1" w:styleId="WWCharLFO51LVL9">
    <w:name w:val="WW_CharLFO51LVL9"/>
    <w:rsid w:val="00CE77D8"/>
    <w:rPr>
      <w:rFonts w:cs="Times New Roman"/>
    </w:rPr>
  </w:style>
  <w:style w:type="character" w:customStyle="1" w:styleId="WWCharLFO52LVL1">
    <w:name w:val="WW_CharLFO52LVL1"/>
    <w:rsid w:val="00CE77D8"/>
    <w:rPr>
      <w:rFonts w:cs="Times New Roman"/>
    </w:rPr>
  </w:style>
  <w:style w:type="character" w:customStyle="1" w:styleId="WWCharLFO52LVL2">
    <w:name w:val="WW_CharLFO52LVL2"/>
    <w:rsid w:val="00CE77D8"/>
    <w:rPr>
      <w:rFonts w:cs="Times New Roman"/>
    </w:rPr>
  </w:style>
  <w:style w:type="character" w:customStyle="1" w:styleId="WWCharLFO52LVL3">
    <w:name w:val="WW_CharLFO52LVL3"/>
    <w:rsid w:val="00CE77D8"/>
    <w:rPr>
      <w:rFonts w:cs="Times New Roman"/>
    </w:rPr>
  </w:style>
  <w:style w:type="character" w:customStyle="1" w:styleId="WWCharLFO52LVL4">
    <w:name w:val="WW_CharLFO52LVL4"/>
    <w:rsid w:val="00CE77D8"/>
    <w:rPr>
      <w:rFonts w:cs="Times New Roman"/>
    </w:rPr>
  </w:style>
  <w:style w:type="character" w:customStyle="1" w:styleId="WWCharLFO52LVL5">
    <w:name w:val="WW_CharLFO52LVL5"/>
    <w:rsid w:val="00CE77D8"/>
    <w:rPr>
      <w:rFonts w:cs="Times New Roman"/>
    </w:rPr>
  </w:style>
  <w:style w:type="character" w:customStyle="1" w:styleId="WWCharLFO52LVL6">
    <w:name w:val="WW_CharLFO52LVL6"/>
    <w:rsid w:val="00CE77D8"/>
    <w:rPr>
      <w:rFonts w:cs="Times New Roman"/>
    </w:rPr>
  </w:style>
  <w:style w:type="character" w:customStyle="1" w:styleId="WWCharLFO52LVL7">
    <w:name w:val="WW_CharLFO52LVL7"/>
    <w:rsid w:val="00CE77D8"/>
    <w:rPr>
      <w:rFonts w:cs="Times New Roman"/>
    </w:rPr>
  </w:style>
  <w:style w:type="character" w:customStyle="1" w:styleId="WWCharLFO52LVL8">
    <w:name w:val="WW_CharLFO52LVL8"/>
    <w:rsid w:val="00CE77D8"/>
    <w:rPr>
      <w:rFonts w:cs="Times New Roman"/>
    </w:rPr>
  </w:style>
  <w:style w:type="character" w:customStyle="1" w:styleId="WWCharLFO52LVL9">
    <w:name w:val="WW_CharLFO52LVL9"/>
    <w:rsid w:val="00CE77D8"/>
    <w:rPr>
      <w:rFonts w:cs="Times New Roman"/>
    </w:rPr>
  </w:style>
  <w:style w:type="character" w:customStyle="1" w:styleId="WWCharLFO53LVL1">
    <w:name w:val="WW_CharLFO53LVL1"/>
    <w:rsid w:val="00CE77D8"/>
    <w:rPr>
      <w:rFonts w:cs="Times New Roman"/>
      <w:b w:val="0"/>
    </w:rPr>
  </w:style>
  <w:style w:type="character" w:customStyle="1" w:styleId="WWCharLFO53LVL2">
    <w:name w:val="WW_CharLFO53LVL2"/>
    <w:rsid w:val="00CE77D8"/>
    <w:rPr>
      <w:rFonts w:cs="Times New Roman"/>
    </w:rPr>
  </w:style>
  <w:style w:type="character" w:customStyle="1" w:styleId="WWCharLFO53LVL3">
    <w:name w:val="WW_CharLFO53LVL3"/>
    <w:rsid w:val="00CE77D8"/>
    <w:rPr>
      <w:rFonts w:cs="Times New Roman"/>
    </w:rPr>
  </w:style>
  <w:style w:type="character" w:customStyle="1" w:styleId="WWCharLFO53LVL4">
    <w:name w:val="WW_CharLFO53LVL4"/>
    <w:rsid w:val="00CE77D8"/>
    <w:rPr>
      <w:rFonts w:cs="Times New Roman"/>
    </w:rPr>
  </w:style>
  <w:style w:type="character" w:customStyle="1" w:styleId="WWCharLFO53LVL5">
    <w:name w:val="WW_CharLFO53LVL5"/>
    <w:rsid w:val="00CE77D8"/>
    <w:rPr>
      <w:rFonts w:cs="Times New Roman"/>
    </w:rPr>
  </w:style>
  <w:style w:type="character" w:customStyle="1" w:styleId="WWCharLFO53LVL6">
    <w:name w:val="WW_CharLFO53LVL6"/>
    <w:rsid w:val="00CE77D8"/>
    <w:rPr>
      <w:rFonts w:cs="Times New Roman"/>
    </w:rPr>
  </w:style>
  <w:style w:type="character" w:customStyle="1" w:styleId="WWCharLFO53LVL7">
    <w:name w:val="WW_CharLFO53LVL7"/>
    <w:rsid w:val="00CE77D8"/>
    <w:rPr>
      <w:rFonts w:cs="Times New Roman"/>
    </w:rPr>
  </w:style>
  <w:style w:type="character" w:customStyle="1" w:styleId="WWCharLFO53LVL8">
    <w:name w:val="WW_CharLFO53LVL8"/>
    <w:rsid w:val="00CE77D8"/>
    <w:rPr>
      <w:rFonts w:cs="Times New Roman"/>
    </w:rPr>
  </w:style>
  <w:style w:type="character" w:customStyle="1" w:styleId="WWCharLFO53LVL9">
    <w:name w:val="WW_CharLFO53LVL9"/>
    <w:rsid w:val="00CE77D8"/>
    <w:rPr>
      <w:rFonts w:cs="Times New Roman"/>
    </w:rPr>
  </w:style>
  <w:style w:type="character" w:customStyle="1" w:styleId="WWCharLFO54LVL1">
    <w:name w:val="WW_CharLFO54LVL1"/>
    <w:rsid w:val="00CE77D8"/>
    <w:rPr>
      <w:rFonts w:cs="Times New Roman"/>
    </w:rPr>
  </w:style>
  <w:style w:type="character" w:customStyle="1" w:styleId="WWCharLFO54LVL2">
    <w:name w:val="WW_CharLFO54LVL2"/>
    <w:rsid w:val="00CE77D8"/>
    <w:rPr>
      <w:rFonts w:cs="Times New Roman"/>
    </w:rPr>
  </w:style>
  <w:style w:type="character" w:customStyle="1" w:styleId="WWCharLFO54LVL3">
    <w:name w:val="WW_CharLFO54LVL3"/>
    <w:rsid w:val="00CE77D8"/>
    <w:rPr>
      <w:rFonts w:cs="Times New Roman"/>
    </w:rPr>
  </w:style>
  <w:style w:type="character" w:customStyle="1" w:styleId="WWCharLFO54LVL4">
    <w:name w:val="WW_CharLFO54LVL4"/>
    <w:rsid w:val="00CE77D8"/>
    <w:rPr>
      <w:rFonts w:cs="Times New Roman"/>
    </w:rPr>
  </w:style>
  <w:style w:type="character" w:customStyle="1" w:styleId="WWCharLFO54LVL5">
    <w:name w:val="WW_CharLFO54LVL5"/>
    <w:rsid w:val="00CE77D8"/>
    <w:rPr>
      <w:rFonts w:cs="Times New Roman"/>
    </w:rPr>
  </w:style>
  <w:style w:type="character" w:customStyle="1" w:styleId="WWCharLFO54LVL6">
    <w:name w:val="WW_CharLFO54LVL6"/>
    <w:rsid w:val="00CE77D8"/>
    <w:rPr>
      <w:rFonts w:cs="Times New Roman"/>
    </w:rPr>
  </w:style>
  <w:style w:type="character" w:customStyle="1" w:styleId="WWCharLFO54LVL7">
    <w:name w:val="WW_CharLFO54LVL7"/>
    <w:rsid w:val="00CE77D8"/>
    <w:rPr>
      <w:rFonts w:cs="Times New Roman"/>
    </w:rPr>
  </w:style>
  <w:style w:type="character" w:customStyle="1" w:styleId="WWCharLFO54LVL8">
    <w:name w:val="WW_CharLFO54LVL8"/>
    <w:rsid w:val="00CE77D8"/>
    <w:rPr>
      <w:rFonts w:cs="Times New Roman"/>
    </w:rPr>
  </w:style>
  <w:style w:type="character" w:customStyle="1" w:styleId="WWCharLFO54LVL9">
    <w:name w:val="WW_CharLFO54LVL9"/>
    <w:rsid w:val="00CE77D8"/>
    <w:rPr>
      <w:rFonts w:cs="Times New Roman"/>
    </w:rPr>
  </w:style>
  <w:style w:type="character" w:customStyle="1" w:styleId="WWCharLFO55LVL1">
    <w:name w:val="WW_CharLFO55LVL1"/>
    <w:rsid w:val="00CE77D8"/>
    <w:rPr>
      <w:rFonts w:cs="Times New Roman"/>
    </w:rPr>
  </w:style>
  <w:style w:type="character" w:customStyle="1" w:styleId="WWCharLFO55LVL2">
    <w:name w:val="WW_CharLFO55LVL2"/>
    <w:rsid w:val="00CE77D8"/>
    <w:rPr>
      <w:rFonts w:cs="Times New Roman"/>
    </w:rPr>
  </w:style>
  <w:style w:type="character" w:customStyle="1" w:styleId="WWCharLFO55LVL3">
    <w:name w:val="WW_CharLFO55LVL3"/>
    <w:rsid w:val="00CE77D8"/>
    <w:rPr>
      <w:rFonts w:cs="Times New Roman"/>
    </w:rPr>
  </w:style>
  <w:style w:type="character" w:customStyle="1" w:styleId="WWCharLFO55LVL4">
    <w:name w:val="WW_CharLFO55LVL4"/>
    <w:rsid w:val="00CE77D8"/>
    <w:rPr>
      <w:rFonts w:cs="Times New Roman"/>
    </w:rPr>
  </w:style>
  <w:style w:type="character" w:customStyle="1" w:styleId="WWCharLFO55LVL5">
    <w:name w:val="WW_CharLFO55LVL5"/>
    <w:rsid w:val="00CE77D8"/>
    <w:rPr>
      <w:rFonts w:cs="Times New Roman"/>
    </w:rPr>
  </w:style>
  <w:style w:type="character" w:customStyle="1" w:styleId="WWCharLFO55LVL6">
    <w:name w:val="WW_CharLFO55LVL6"/>
    <w:rsid w:val="00CE77D8"/>
    <w:rPr>
      <w:rFonts w:cs="Times New Roman"/>
    </w:rPr>
  </w:style>
  <w:style w:type="character" w:customStyle="1" w:styleId="WWCharLFO55LVL7">
    <w:name w:val="WW_CharLFO55LVL7"/>
    <w:rsid w:val="00CE77D8"/>
    <w:rPr>
      <w:rFonts w:cs="Times New Roman"/>
    </w:rPr>
  </w:style>
  <w:style w:type="character" w:customStyle="1" w:styleId="WWCharLFO55LVL8">
    <w:name w:val="WW_CharLFO55LVL8"/>
    <w:rsid w:val="00CE77D8"/>
    <w:rPr>
      <w:rFonts w:cs="Times New Roman"/>
    </w:rPr>
  </w:style>
  <w:style w:type="character" w:customStyle="1" w:styleId="WWCharLFO55LVL9">
    <w:name w:val="WW_CharLFO55LVL9"/>
    <w:rsid w:val="00CE77D8"/>
    <w:rPr>
      <w:rFonts w:cs="Times New Roman"/>
    </w:rPr>
  </w:style>
  <w:style w:type="character" w:customStyle="1" w:styleId="WWCharLFO56LVL1">
    <w:name w:val="WW_CharLFO56LVL1"/>
    <w:rsid w:val="00CE77D8"/>
    <w:rPr>
      <w:rFonts w:cs="Times New Roman"/>
    </w:rPr>
  </w:style>
  <w:style w:type="character" w:customStyle="1" w:styleId="WWCharLFO56LVL2">
    <w:name w:val="WW_CharLFO56LVL2"/>
    <w:rsid w:val="00CE77D8"/>
    <w:rPr>
      <w:rFonts w:cs="Times New Roman"/>
    </w:rPr>
  </w:style>
  <w:style w:type="character" w:customStyle="1" w:styleId="WWCharLFO56LVL3">
    <w:name w:val="WW_CharLFO56LVL3"/>
    <w:rsid w:val="00CE77D8"/>
    <w:rPr>
      <w:rFonts w:cs="Times New Roman"/>
    </w:rPr>
  </w:style>
  <w:style w:type="character" w:customStyle="1" w:styleId="WWCharLFO56LVL4">
    <w:name w:val="WW_CharLFO56LVL4"/>
    <w:rsid w:val="00CE77D8"/>
    <w:rPr>
      <w:rFonts w:cs="Times New Roman"/>
    </w:rPr>
  </w:style>
  <w:style w:type="character" w:customStyle="1" w:styleId="WWCharLFO56LVL5">
    <w:name w:val="WW_CharLFO56LVL5"/>
    <w:rsid w:val="00CE77D8"/>
    <w:rPr>
      <w:rFonts w:cs="Times New Roman"/>
    </w:rPr>
  </w:style>
  <w:style w:type="character" w:customStyle="1" w:styleId="WWCharLFO56LVL6">
    <w:name w:val="WW_CharLFO56LVL6"/>
    <w:rsid w:val="00CE77D8"/>
    <w:rPr>
      <w:rFonts w:cs="Times New Roman"/>
    </w:rPr>
  </w:style>
  <w:style w:type="character" w:customStyle="1" w:styleId="WWCharLFO56LVL7">
    <w:name w:val="WW_CharLFO56LVL7"/>
    <w:rsid w:val="00CE77D8"/>
    <w:rPr>
      <w:rFonts w:cs="Times New Roman"/>
    </w:rPr>
  </w:style>
  <w:style w:type="character" w:customStyle="1" w:styleId="WWCharLFO56LVL8">
    <w:name w:val="WW_CharLFO56LVL8"/>
    <w:rsid w:val="00CE77D8"/>
    <w:rPr>
      <w:rFonts w:cs="Times New Roman"/>
    </w:rPr>
  </w:style>
  <w:style w:type="character" w:customStyle="1" w:styleId="WWCharLFO56LVL9">
    <w:name w:val="WW_CharLFO56LVL9"/>
    <w:rsid w:val="00CE77D8"/>
    <w:rPr>
      <w:rFonts w:cs="Times New Roman"/>
    </w:rPr>
  </w:style>
  <w:style w:type="character" w:customStyle="1" w:styleId="WWCharLFO57LVL1">
    <w:name w:val="WW_CharLFO57LVL1"/>
    <w:rsid w:val="00CE77D8"/>
    <w:rPr>
      <w:rFonts w:cs="Times New Roman"/>
    </w:rPr>
  </w:style>
  <w:style w:type="character" w:customStyle="1" w:styleId="WWCharLFO57LVL2">
    <w:name w:val="WW_CharLFO57LVL2"/>
    <w:rsid w:val="00CE77D8"/>
    <w:rPr>
      <w:rFonts w:cs="Times New Roman"/>
    </w:rPr>
  </w:style>
  <w:style w:type="character" w:customStyle="1" w:styleId="WWCharLFO57LVL3">
    <w:name w:val="WW_CharLFO57LVL3"/>
    <w:rsid w:val="00CE77D8"/>
    <w:rPr>
      <w:rFonts w:cs="Times New Roman"/>
    </w:rPr>
  </w:style>
  <w:style w:type="character" w:customStyle="1" w:styleId="WWCharLFO57LVL4">
    <w:name w:val="WW_CharLFO57LVL4"/>
    <w:rsid w:val="00CE77D8"/>
    <w:rPr>
      <w:rFonts w:cs="Times New Roman"/>
    </w:rPr>
  </w:style>
  <w:style w:type="character" w:customStyle="1" w:styleId="WWCharLFO57LVL5">
    <w:name w:val="WW_CharLFO57LVL5"/>
    <w:rsid w:val="00CE77D8"/>
    <w:rPr>
      <w:rFonts w:cs="Times New Roman"/>
    </w:rPr>
  </w:style>
  <w:style w:type="character" w:customStyle="1" w:styleId="WWCharLFO57LVL6">
    <w:name w:val="WW_CharLFO57LVL6"/>
    <w:rsid w:val="00CE77D8"/>
    <w:rPr>
      <w:rFonts w:cs="Times New Roman"/>
    </w:rPr>
  </w:style>
  <w:style w:type="character" w:customStyle="1" w:styleId="WWCharLFO57LVL7">
    <w:name w:val="WW_CharLFO57LVL7"/>
    <w:rsid w:val="00CE77D8"/>
    <w:rPr>
      <w:rFonts w:cs="Times New Roman"/>
    </w:rPr>
  </w:style>
  <w:style w:type="character" w:customStyle="1" w:styleId="WWCharLFO57LVL8">
    <w:name w:val="WW_CharLFO57LVL8"/>
    <w:rsid w:val="00CE77D8"/>
    <w:rPr>
      <w:rFonts w:cs="Times New Roman"/>
    </w:rPr>
  </w:style>
  <w:style w:type="character" w:customStyle="1" w:styleId="WWCharLFO57LVL9">
    <w:name w:val="WW_CharLFO57LVL9"/>
    <w:rsid w:val="00CE77D8"/>
    <w:rPr>
      <w:rFonts w:cs="Times New Roman"/>
    </w:rPr>
  </w:style>
  <w:style w:type="character" w:customStyle="1" w:styleId="WWCharLFO58LVL1">
    <w:name w:val="WW_CharLFO58LVL1"/>
    <w:rsid w:val="00CE77D8"/>
    <w:rPr>
      <w:rFonts w:cs="Times New Roman"/>
    </w:rPr>
  </w:style>
  <w:style w:type="character" w:customStyle="1" w:styleId="WWCharLFO58LVL2">
    <w:name w:val="WW_CharLFO58LVL2"/>
    <w:rsid w:val="00CE77D8"/>
    <w:rPr>
      <w:rFonts w:cs="Times New Roman"/>
    </w:rPr>
  </w:style>
  <w:style w:type="character" w:customStyle="1" w:styleId="WWCharLFO58LVL3">
    <w:name w:val="WW_CharLFO58LVL3"/>
    <w:rsid w:val="00CE77D8"/>
    <w:rPr>
      <w:rFonts w:cs="Times New Roman"/>
    </w:rPr>
  </w:style>
  <w:style w:type="character" w:customStyle="1" w:styleId="WWCharLFO58LVL4">
    <w:name w:val="WW_CharLFO58LVL4"/>
    <w:rsid w:val="00CE77D8"/>
    <w:rPr>
      <w:rFonts w:cs="Times New Roman"/>
    </w:rPr>
  </w:style>
  <w:style w:type="character" w:customStyle="1" w:styleId="WWCharLFO58LVL5">
    <w:name w:val="WW_CharLFO58LVL5"/>
    <w:rsid w:val="00CE77D8"/>
    <w:rPr>
      <w:rFonts w:cs="Times New Roman"/>
    </w:rPr>
  </w:style>
  <w:style w:type="character" w:customStyle="1" w:styleId="WWCharLFO58LVL6">
    <w:name w:val="WW_CharLFO58LVL6"/>
    <w:rsid w:val="00CE77D8"/>
    <w:rPr>
      <w:rFonts w:cs="Times New Roman"/>
    </w:rPr>
  </w:style>
  <w:style w:type="character" w:customStyle="1" w:styleId="WWCharLFO58LVL7">
    <w:name w:val="WW_CharLFO58LVL7"/>
    <w:rsid w:val="00CE77D8"/>
    <w:rPr>
      <w:rFonts w:cs="Times New Roman"/>
    </w:rPr>
  </w:style>
  <w:style w:type="character" w:customStyle="1" w:styleId="WWCharLFO58LVL8">
    <w:name w:val="WW_CharLFO58LVL8"/>
    <w:rsid w:val="00CE77D8"/>
    <w:rPr>
      <w:rFonts w:cs="Times New Roman"/>
    </w:rPr>
  </w:style>
  <w:style w:type="character" w:customStyle="1" w:styleId="WWCharLFO58LVL9">
    <w:name w:val="WW_CharLFO58LVL9"/>
    <w:rsid w:val="00CE77D8"/>
    <w:rPr>
      <w:rFonts w:cs="Times New Roman"/>
    </w:rPr>
  </w:style>
  <w:style w:type="character" w:customStyle="1" w:styleId="WWCharLFO59LVL1">
    <w:name w:val="WW_CharLFO59LVL1"/>
    <w:rsid w:val="00CE77D8"/>
    <w:rPr>
      <w:rFonts w:cs="Times New Roman"/>
    </w:rPr>
  </w:style>
  <w:style w:type="character" w:customStyle="1" w:styleId="WWCharLFO59LVL2">
    <w:name w:val="WW_CharLFO59LVL2"/>
    <w:rsid w:val="00CE77D8"/>
    <w:rPr>
      <w:rFonts w:cs="Times New Roman"/>
    </w:rPr>
  </w:style>
  <w:style w:type="character" w:customStyle="1" w:styleId="WWCharLFO59LVL3">
    <w:name w:val="WW_CharLFO59LVL3"/>
    <w:rsid w:val="00CE77D8"/>
    <w:rPr>
      <w:rFonts w:cs="Times New Roman"/>
    </w:rPr>
  </w:style>
  <w:style w:type="character" w:customStyle="1" w:styleId="WWCharLFO59LVL4">
    <w:name w:val="WW_CharLFO59LVL4"/>
    <w:rsid w:val="00CE77D8"/>
    <w:rPr>
      <w:rFonts w:cs="Times New Roman"/>
    </w:rPr>
  </w:style>
  <w:style w:type="character" w:customStyle="1" w:styleId="WWCharLFO59LVL5">
    <w:name w:val="WW_CharLFO59LVL5"/>
    <w:rsid w:val="00CE77D8"/>
    <w:rPr>
      <w:rFonts w:cs="Times New Roman"/>
    </w:rPr>
  </w:style>
  <w:style w:type="character" w:customStyle="1" w:styleId="WWCharLFO59LVL6">
    <w:name w:val="WW_CharLFO59LVL6"/>
    <w:rsid w:val="00CE77D8"/>
    <w:rPr>
      <w:rFonts w:cs="Times New Roman"/>
    </w:rPr>
  </w:style>
  <w:style w:type="character" w:customStyle="1" w:styleId="WWCharLFO59LVL7">
    <w:name w:val="WW_CharLFO59LVL7"/>
    <w:rsid w:val="00CE77D8"/>
    <w:rPr>
      <w:rFonts w:cs="Times New Roman"/>
    </w:rPr>
  </w:style>
  <w:style w:type="character" w:customStyle="1" w:styleId="WWCharLFO59LVL8">
    <w:name w:val="WW_CharLFO59LVL8"/>
    <w:rsid w:val="00CE77D8"/>
    <w:rPr>
      <w:rFonts w:cs="Times New Roman"/>
    </w:rPr>
  </w:style>
  <w:style w:type="character" w:customStyle="1" w:styleId="WWCharLFO59LVL9">
    <w:name w:val="WW_CharLFO59LVL9"/>
    <w:rsid w:val="00CE77D8"/>
    <w:rPr>
      <w:rFonts w:cs="Times New Roman"/>
    </w:rPr>
  </w:style>
  <w:style w:type="character" w:customStyle="1" w:styleId="WWCharLFO60LVL1">
    <w:name w:val="WW_CharLFO60LVL1"/>
    <w:rsid w:val="00CE77D8"/>
    <w:rPr>
      <w:rFonts w:cs="Times New Roman"/>
    </w:rPr>
  </w:style>
  <w:style w:type="character" w:customStyle="1" w:styleId="WWCharLFO60LVL2">
    <w:name w:val="WW_CharLFO60LVL2"/>
    <w:rsid w:val="00CE77D8"/>
    <w:rPr>
      <w:rFonts w:cs="Times New Roman"/>
    </w:rPr>
  </w:style>
  <w:style w:type="character" w:customStyle="1" w:styleId="WWCharLFO60LVL3">
    <w:name w:val="WW_CharLFO60LVL3"/>
    <w:rsid w:val="00CE77D8"/>
    <w:rPr>
      <w:rFonts w:cs="Times New Roman"/>
    </w:rPr>
  </w:style>
  <w:style w:type="character" w:customStyle="1" w:styleId="WWCharLFO60LVL4">
    <w:name w:val="WW_CharLFO60LVL4"/>
    <w:rsid w:val="00CE77D8"/>
    <w:rPr>
      <w:rFonts w:cs="Times New Roman"/>
    </w:rPr>
  </w:style>
  <w:style w:type="character" w:customStyle="1" w:styleId="WWCharLFO60LVL5">
    <w:name w:val="WW_CharLFO60LVL5"/>
    <w:rsid w:val="00CE77D8"/>
    <w:rPr>
      <w:rFonts w:cs="Times New Roman"/>
    </w:rPr>
  </w:style>
  <w:style w:type="character" w:customStyle="1" w:styleId="WWCharLFO60LVL6">
    <w:name w:val="WW_CharLFO60LVL6"/>
    <w:rsid w:val="00CE77D8"/>
    <w:rPr>
      <w:rFonts w:cs="Times New Roman"/>
    </w:rPr>
  </w:style>
  <w:style w:type="character" w:customStyle="1" w:styleId="WWCharLFO60LVL7">
    <w:name w:val="WW_CharLFO60LVL7"/>
    <w:rsid w:val="00CE77D8"/>
    <w:rPr>
      <w:rFonts w:cs="Times New Roman"/>
    </w:rPr>
  </w:style>
  <w:style w:type="character" w:customStyle="1" w:styleId="WWCharLFO60LVL8">
    <w:name w:val="WW_CharLFO60LVL8"/>
    <w:rsid w:val="00CE77D8"/>
    <w:rPr>
      <w:rFonts w:cs="Times New Roman"/>
    </w:rPr>
  </w:style>
  <w:style w:type="character" w:customStyle="1" w:styleId="WWCharLFO60LVL9">
    <w:name w:val="WW_CharLFO60LVL9"/>
    <w:rsid w:val="00CE77D8"/>
    <w:rPr>
      <w:rFonts w:cs="Times New Roman"/>
    </w:rPr>
  </w:style>
  <w:style w:type="character" w:customStyle="1" w:styleId="WWCharLFO61LVL1">
    <w:name w:val="WW_CharLFO61LVL1"/>
    <w:rsid w:val="00CE77D8"/>
    <w:rPr>
      <w:rFonts w:cs="Times New Roman"/>
    </w:rPr>
  </w:style>
  <w:style w:type="character" w:customStyle="1" w:styleId="WWCharLFO62LVL1">
    <w:name w:val="WW_CharLFO62LVL1"/>
    <w:rsid w:val="00CE77D8"/>
    <w:rPr>
      <w:rFonts w:cs="Times New Roman"/>
    </w:rPr>
  </w:style>
  <w:style w:type="character" w:customStyle="1" w:styleId="WWCharLFO66LVL1">
    <w:name w:val="WW_CharLFO66LVL1"/>
    <w:rsid w:val="00CE77D8"/>
    <w:rPr>
      <w:b w:val="0"/>
      <w:i w:val="0"/>
    </w:rPr>
  </w:style>
  <w:style w:type="character" w:customStyle="1" w:styleId="WWCharLFO69LVL2">
    <w:name w:val="WW_CharLFO69LVL2"/>
    <w:rsid w:val="00CE77D8"/>
    <w:rPr>
      <w:rFonts w:eastAsia="Calibri" w:cs="Calibri"/>
    </w:rPr>
  </w:style>
  <w:style w:type="character" w:customStyle="1" w:styleId="WWCharLFO70LVL1">
    <w:name w:val="WW_CharLFO70LVL1"/>
    <w:rsid w:val="00CE77D8"/>
    <w:rPr>
      <w:rFonts w:cs="Times New Roman"/>
    </w:rPr>
  </w:style>
  <w:style w:type="character" w:customStyle="1" w:styleId="WWCharLFO70LVL2">
    <w:name w:val="WW_CharLFO70LVL2"/>
    <w:rsid w:val="00CE77D8"/>
    <w:rPr>
      <w:rFonts w:cs="Times New Roman"/>
    </w:rPr>
  </w:style>
  <w:style w:type="character" w:customStyle="1" w:styleId="WWCharLFO70LVL3">
    <w:name w:val="WW_CharLFO70LVL3"/>
    <w:rsid w:val="00CE77D8"/>
    <w:rPr>
      <w:rFonts w:cs="Times New Roman"/>
    </w:rPr>
  </w:style>
  <w:style w:type="character" w:customStyle="1" w:styleId="WWCharLFO70LVL4">
    <w:name w:val="WW_CharLFO70LVL4"/>
    <w:rsid w:val="00CE77D8"/>
    <w:rPr>
      <w:rFonts w:cs="Times New Roman"/>
    </w:rPr>
  </w:style>
  <w:style w:type="character" w:customStyle="1" w:styleId="WWCharLFO70LVL5">
    <w:name w:val="WW_CharLFO70LVL5"/>
    <w:rsid w:val="00CE77D8"/>
    <w:rPr>
      <w:rFonts w:cs="Times New Roman"/>
    </w:rPr>
  </w:style>
  <w:style w:type="character" w:customStyle="1" w:styleId="WWCharLFO70LVL6">
    <w:name w:val="WW_CharLFO70LVL6"/>
    <w:rsid w:val="00CE77D8"/>
    <w:rPr>
      <w:rFonts w:cs="Times New Roman"/>
    </w:rPr>
  </w:style>
  <w:style w:type="character" w:customStyle="1" w:styleId="WWCharLFO70LVL7">
    <w:name w:val="WW_CharLFO70LVL7"/>
    <w:rsid w:val="00CE77D8"/>
    <w:rPr>
      <w:rFonts w:cs="Times New Roman"/>
    </w:rPr>
  </w:style>
  <w:style w:type="character" w:customStyle="1" w:styleId="WWCharLFO70LVL8">
    <w:name w:val="WW_CharLFO70LVL8"/>
    <w:rsid w:val="00CE77D8"/>
    <w:rPr>
      <w:rFonts w:cs="Times New Roman"/>
    </w:rPr>
  </w:style>
  <w:style w:type="character" w:customStyle="1" w:styleId="WWCharLFO70LVL9">
    <w:name w:val="WW_CharLFO70LVL9"/>
    <w:rsid w:val="00CE77D8"/>
    <w:rPr>
      <w:rFonts w:cs="Times New Roman"/>
    </w:rPr>
  </w:style>
  <w:style w:type="character" w:customStyle="1" w:styleId="WWCharLFO71LVL1">
    <w:name w:val="WW_CharLFO71LVL1"/>
    <w:rsid w:val="00CE77D8"/>
    <w:rPr>
      <w:rFonts w:cs="Times New Roman"/>
      <w:color w:val="000000"/>
      <w:sz w:val="24"/>
      <w:szCs w:val="24"/>
    </w:rPr>
  </w:style>
  <w:style w:type="character" w:customStyle="1" w:styleId="WWCharLFO71LVL3">
    <w:name w:val="WW_CharLFO71LVL3"/>
    <w:rsid w:val="00CE77D8"/>
    <w:rPr>
      <w:b w:val="0"/>
      <w:color w:val="00000A"/>
    </w:rPr>
  </w:style>
  <w:style w:type="character" w:customStyle="1" w:styleId="WWCharLFO74LVL1">
    <w:name w:val="WW_CharLFO74LVL1"/>
    <w:rsid w:val="00CE77D8"/>
    <w:rPr>
      <w:b w:val="0"/>
    </w:rPr>
  </w:style>
  <w:style w:type="character" w:customStyle="1" w:styleId="WWCharLFO76LVL2">
    <w:name w:val="WW_CharLFO76LVL2"/>
    <w:rsid w:val="00CE77D8"/>
    <w:rPr>
      <w:rFonts w:ascii="Times New Roman" w:eastAsia="Calibri" w:hAnsi="Times New Roman" w:cs="Times New Roman"/>
    </w:rPr>
  </w:style>
  <w:style w:type="character" w:customStyle="1" w:styleId="WWCharLFO77LVL1">
    <w:name w:val="WW_CharLFO77LVL1"/>
    <w:rsid w:val="00CE77D8"/>
    <w:rPr>
      <w:rFonts w:cs="Verdana"/>
      <w:b w:val="0"/>
      <w:color w:val="000000"/>
      <w:sz w:val="20"/>
    </w:rPr>
  </w:style>
  <w:style w:type="character" w:customStyle="1" w:styleId="WWCharLFO78LVL1">
    <w:name w:val="WW_CharLFO78LVL1"/>
    <w:rsid w:val="00CE77D8"/>
    <w:rPr>
      <w:rFonts w:cs="Times New Roman"/>
    </w:rPr>
  </w:style>
  <w:style w:type="character" w:customStyle="1" w:styleId="WWCharLFO78LVL2">
    <w:name w:val="WW_CharLFO78LVL2"/>
    <w:rsid w:val="00CE77D8"/>
    <w:rPr>
      <w:rFonts w:cs="Times New Roman"/>
    </w:rPr>
  </w:style>
  <w:style w:type="character" w:customStyle="1" w:styleId="WWCharLFO78LVL3">
    <w:name w:val="WW_CharLFO78LVL3"/>
    <w:rsid w:val="00CE77D8"/>
    <w:rPr>
      <w:rFonts w:cs="Times New Roman"/>
    </w:rPr>
  </w:style>
  <w:style w:type="character" w:customStyle="1" w:styleId="WWCharLFO78LVL4">
    <w:name w:val="WW_CharLFO78LVL4"/>
    <w:rsid w:val="00CE77D8"/>
    <w:rPr>
      <w:rFonts w:cs="Times New Roman"/>
    </w:rPr>
  </w:style>
  <w:style w:type="character" w:customStyle="1" w:styleId="WWCharLFO78LVL5">
    <w:name w:val="WW_CharLFO78LVL5"/>
    <w:rsid w:val="00CE77D8"/>
    <w:rPr>
      <w:rFonts w:cs="Times New Roman"/>
    </w:rPr>
  </w:style>
  <w:style w:type="character" w:customStyle="1" w:styleId="WWCharLFO78LVL6">
    <w:name w:val="WW_CharLFO78LVL6"/>
    <w:rsid w:val="00CE77D8"/>
    <w:rPr>
      <w:rFonts w:cs="Times New Roman"/>
    </w:rPr>
  </w:style>
  <w:style w:type="character" w:customStyle="1" w:styleId="WWCharLFO78LVL7">
    <w:name w:val="WW_CharLFO78LVL7"/>
    <w:rsid w:val="00CE77D8"/>
    <w:rPr>
      <w:rFonts w:cs="Times New Roman"/>
    </w:rPr>
  </w:style>
  <w:style w:type="character" w:customStyle="1" w:styleId="WWCharLFO78LVL8">
    <w:name w:val="WW_CharLFO78LVL8"/>
    <w:rsid w:val="00CE77D8"/>
    <w:rPr>
      <w:rFonts w:cs="Times New Roman"/>
    </w:rPr>
  </w:style>
  <w:style w:type="character" w:customStyle="1" w:styleId="WWCharLFO78LVL9">
    <w:name w:val="WW_CharLFO78LVL9"/>
    <w:rsid w:val="00CE77D8"/>
    <w:rPr>
      <w:rFonts w:cs="Times New Roman"/>
    </w:rPr>
  </w:style>
  <w:style w:type="character" w:customStyle="1" w:styleId="WWCharLFO85LVL1">
    <w:name w:val="WW_CharLFO85LVL1"/>
    <w:rsid w:val="00CE77D8"/>
    <w:rPr>
      <w:b w:val="0"/>
    </w:rPr>
  </w:style>
  <w:style w:type="character" w:customStyle="1" w:styleId="WWCharLFO86LVL1">
    <w:name w:val="WW_CharLFO86LVL1"/>
    <w:rsid w:val="00CE77D8"/>
    <w:rPr>
      <w:b w:val="0"/>
    </w:rPr>
  </w:style>
  <w:style w:type="character" w:customStyle="1" w:styleId="WWCharLFO87LVL1">
    <w:name w:val="WW_CharLFO87LVL1"/>
    <w:rsid w:val="00CE77D8"/>
    <w:rPr>
      <w:b w:val="0"/>
    </w:rPr>
  </w:style>
  <w:style w:type="character" w:customStyle="1" w:styleId="WWCharLFO91LVL1">
    <w:name w:val="WW_CharLFO91LVL1"/>
    <w:rsid w:val="00CE77D8"/>
    <w:rPr>
      <w:rFonts w:cs="Calibri"/>
      <w:b/>
      <w:sz w:val="20"/>
      <w:szCs w:val="20"/>
    </w:rPr>
  </w:style>
  <w:style w:type="character" w:customStyle="1" w:styleId="WWCharLFO92LVL2">
    <w:name w:val="WW_CharLFO92LVL2"/>
    <w:rsid w:val="00CE77D8"/>
    <w:rPr>
      <w:rFonts w:cs="Times New Roman"/>
    </w:rPr>
  </w:style>
  <w:style w:type="character" w:customStyle="1" w:styleId="WWCharLFO92LVL3">
    <w:name w:val="WW_CharLFO92LVL3"/>
    <w:rsid w:val="00CE77D8"/>
    <w:rPr>
      <w:rFonts w:cs="Times New Roman"/>
    </w:rPr>
  </w:style>
  <w:style w:type="character" w:customStyle="1" w:styleId="WWCharLFO92LVL4">
    <w:name w:val="WW_CharLFO92LVL4"/>
    <w:rsid w:val="00CE77D8"/>
    <w:rPr>
      <w:rFonts w:cs="Times New Roman"/>
    </w:rPr>
  </w:style>
  <w:style w:type="character" w:customStyle="1" w:styleId="WWCharLFO92LVL5">
    <w:name w:val="WW_CharLFO92LVL5"/>
    <w:rsid w:val="00CE77D8"/>
    <w:rPr>
      <w:rFonts w:cs="Times New Roman"/>
    </w:rPr>
  </w:style>
  <w:style w:type="character" w:customStyle="1" w:styleId="WWCharLFO92LVL6">
    <w:name w:val="WW_CharLFO92LVL6"/>
    <w:rsid w:val="00CE77D8"/>
    <w:rPr>
      <w:rFonts w:cs="Times New Roman"/>
    </w:rPr>
  </w:style>
  <w:style w:type="character" w:customStyle="1" w:styleId="WWCharLFO92LVL7">
    <w:name w:val="WW_CharLFO92LVL7"/>
    <w:rsid w:val="00CE77D8"/>
    <w:rPr>
      <w:rFonts w:cs="Times New Roman"/>
    </w:rPr>
  </w:style>
  <w:style w:type="character" w:customStyle="1" w:styleId="WWCharLFO92LVL8">
    <w:name w:val="WW_CharLFO92LVL8"/>
    <w:rsid w:val="00CE77D8"/>
    <w:rPr>
      <w:rFonts w:cs="Times New Roman"/>
    </w:rPr>
  </w:style>
  <w:style w:type="character" w:customStyle="1" w:styleId="WWCharLFO92LVL9">
    <w:name w:val="WW_CharLFO92LVL9"/>
    <w:rsid w:val="00CE77D8"/>
    <w:rPr>
      <w:rFonts w:cs="Times New Roman"/>
    </w:rPr>
  </w:style>
  <w:style w:type="character" w:customStyle="1" w:styleId="WWCharLFO97LVL1">
    <w:name w:val="WW_CharLFO97LVL1"/>
    <w:rsid w:val="00CE77D8"/>
    <w:rPr>
      <w:rFonts w:cs="Times New Roman"/>
    </w:rPr>
  </w:style>
  <w:style w:type="character" w:customStyle="1" w:styleId="WWCharLFO97LVL2">
    <w:name w:val="WW_CharLFO97LVL2"/>
    <w:rsid w:val="00CE77D8"/>
    <w:rPr>
      <w:rFonts w:cs="Times New Roman"/>
    </w:rPr>
  </w:style>
  <w:style w:type="character" w:customStyle="1" w:styleId="WWCharLFO97LVL3">
    <w:name w:val="WW_CharLFO97LVL3"/>
    <w:rsid w:val="00CE77D8"/>
    <w:rPr>
      <w:rFonts w:cs="Times New Roman"/>
    </w:rPr>
  </w:style>
  <w:style w:type="character" w:customStyle="1" w:styleId="WWCharLFO97LVL4">
    <w:name w:val="WW_CharLFO97LVL4"/>
    <w:rsid w:val="00CE77D8"/>
    <w:rPr>
      <w:rFonts w:cs="Times New Roman"/>
    </w:rPr>
  </w:style>
  <w:style w:type="character" w:customStyle="1" w:styleId="WWCharLFO97LVL5">
    <w:name w:val="WW_CharLFO97LVL5"/>
    <w:rsid w:val="00CE77D8"/>
    <w:rPr>
      <w:rFonts w:cs="Times New Roman"/>
    </w:rPr>
  </w:style>
  <w:style w:type="character" w:customStyle="1" w:styleId="WWCharLFO97LVL6">
    <w:name w:val="WW_CharLFO97LVL6"/>
    <w:rsid w:val="00CE77D8"/>
    <w:rPr>
      <w:rFonts w:cs="Times New Roman"/>
    </w:rPr>
  </w:style>
  <w:style w:type="character" w:customStyle="1" w:styleId="WWCharLFO97LVL7">
    <w:name w:val="WW_CharLFO97LVL7"/>
    <w:rsid w:val="00CE77D8"/>
    <w:rPr>
      <w:rFonts w:cs="Times New Roman"/>
    </w:rPr>
  </w:style>
  <w:style w:type="character" w:customStyle="1" w:styleId="WWCharLFO97LVL8">
    <w:name w:val="WW_CharLFO97LVL8"/>
    <w:rsid w:val="00CE77D8"/>
    <w:rPr>
      <w:rFonts w:cs="Times New Roman"/>
    </w:rPr>
  </w:style>
  <w:style w:type="character" w:customStyle="1" w:styleId="WWCharLFO97LVL9">
    <w:name w:val="WW_CharLFO97LVL9"/>
    <w:rsid w:val="00CE77D8"/>
    <w:rPr>
      <w:rFonts w:cs="Times New Roman"/>
    </w:rPr>
  </w:style>
  <w:style w:type="character" w:customStyle="1" w:styleId="WWCharLFO99LVL1">
    <w:name w:val="WW_CharLFO99LVL1"/>
    <w:rsid w:val="00CE77D8"/>
    <w:rPr>
      <w:rFonts w:ascii="Times New Roman" w:hAnsi="Times New Roman" w:cs="Times New Roman"/>
      <w:sz w:val="24"/>
      <w:szCs w:val="24"/>
    </w:rPr>
  </w:style>
  <w:style w:type="character" w:customStyle="1" w:styleId="WWCharLFO109LVL1">
    <w:name w:val="WW_CharLFO109LVL1"/>
    <w:rsid w:val="00CE77D8"/>
    <w:rPr>
      <w:b w:val="0"/>
      <w:bCs/>
    </w:rPr>
  </w:style>
  <w:style w:type="character" w:customStyle="1" w:styleId="WWCharLFO109LVL2">
    <w:name w:val="WW_CharLFO109LVL2"/>
    <w:rsid w:val="00CE77D8"/>
    <w:rPr>
      <w:rFonts w:cs="Times New Roman"/>
    </w:rPr>
  </w:style>
  <w:style w:type="character" w:customStyle="1" w:styleId="WWCharLFO110LVL1">
    <w:name w:val="WW_CharLFO110LVL1"/>
    <w:rsid w:val="00CE77D8"/>
    <w:rPr>
      <w:rFonts w:cs="Times New Roman"/>
    </w:rPr>
  </w:style>
  <w:style w:type="character" w:customStyle="1" w:styleId="WWCharLFO111LVL1">
    <w:name w:val="WW_CharLFO111LVL1"/>
    <w:rsid w:val="00CE77D8"/>
    <w:rPr>
      <w:rFonts w:ascii="Times New Roman" w:hAnsi="Times New Roman" w:cs="Times New Roman"/>
      <w:sz w:val="24"/>
      <w:szCs w:val="24"/>
    </w:rPr>
  </w:style>
  <w:style w:type="character" w:customStyle="1" w:styleId="WWCharLFO112LVL1">
    <w:name w:val="WW_CharLFO112LVL1"/>
    <w:rsid w:val="00CE77D8"/>
    <w:rPr>
      <w:rFonts w:ascii="Times New Roman" w:hAnsi="Times New Roman" w:cs="Times New Roman"/>
      <w:sz w:val="24"/>
      <w:szCs w:val="24"/>
    </w:rPr>
  </w:style>
  <w:style w:type="character" w:customStyle="1" w:styleId="Znakiprzypiswdolnych">
    <w:name w:val="Znaki przypisów dolnych"/>
    <w:rsid w:val="00CE77D8"/>
  </w:style>
  <w:style w:type="character" w:customStyle="1" w:styleId="Znakiprzypiswkocowych">
    <w:name w:val="Znaki przypisów końcowych"/>
    <w:rsid w:val="00CE77D8"/>
  </w:style>
  <w:style w:type="paragraph" w:customStyle="1" w:styleId="Nagwek40">
    <w:name w:val="Nagłówek4"/>
    <w:basedOn w:val="Normalny"/>
    <w:next w:val="Tekstpodstawowy"/>
    <w:rsid w:val="00CE77D8"/>
    <w:pPr>
      <w:keepNext/>
      <w:widowControl w:val="0"/>
      <w:suppressAutoHyphens/>
      <w:spacing w:before="240" w:after="120" w:line="100" w:lineRule="atLeast"/>
      <w:textAlignment w:val="baseline"/>
    </w:pPr>
    <w:rPr>
      <w:rFonts w:ascii="Arial" w:eastAsia="Microsoft YaHei" w:hAnsi="Arial" w:cs="Arial"/>
      <w:kern w:val="1"/>
      <w:sz w:val="28"/>
      <w:szCs w:val="28"/>
      <w:lang w:eastAsia="ar-SA"/>
    </w:rPr>
  </w:style>
  <w:style w:type="paragraph" w:customStyle="1" w:styleId="Podpis4">
    <w:name w:val="Podpis4"/>
    <w:basedOn w:val="Normalny"/>
    <w:rsid w:val="00CE77D8"/>
    <w:pPr>
      <w:widowControl w:val="0"/>
      <w:suppressLineNumbers/>
      <w:suppressAutoHyphens/>
      <w:spacing w:before="120" w:after="120" w:line="100" w:lineRule="atLeast"/>
      <w:textAlignment w:val="baseline"/>
    </w:pPr>
    <w:rPr>
      <w:rFonts w:cs="Arial"/>
      <w:i/>
      <w:iCs/>
      <w:kern w:val="1"/>
      <w:lang w:eastAsia="ar-SA"/>
    </w:rPr>
  </w:style>
  <w:style w:type="paragraph" w:customStyle="1" w:styleId="Indeks">
    <w:name w:val="Indeks"/>
    <w:basedOn w:val="Normalny"/>
    <w:rsid w:val="00CE77D8"/>
    <w:pPr>
      <w:widowControl w:val="0"/>
      <w:suppressLineNumbers/>
      <w:suppressAutoHyphens/>
      <w:spacing w:line="100" w:lineRule="atLeast"/>
      <w:textAlignment w:val="baseline"/>
    </w:pPr>
    <w:rPr>
      <w:rFonts w:eastAsia="Batang" w:cs="Tahoma"/>
      <w:kern w:val="1"/>
      <w:lang w:eastAsia="ar-SA"/>
    </w:rPr>
  </w:style>
  <w:style w:type="paragraph" w:customStyle="1" w:styleId="Nagwek30">
    <w:name w:val="Nagłówek3"/>
    <w:basedOn w:val="Normalny"/>
    <w:next w:val="Tekstpodstawowy"/>
    <w:rsid w:val="00CE77D8"/>
    <w:pPr>
      <w:widowControl w:val="0"/>
      <w:suppressLineNumbers/>
      <w:tabs>
        <w:tab w:val="center" w:pos="4536"/>
        <w:tab w:val="right" w:pos="9072"/>
      </w:tabs>
      <w:suppressAutoHyphens/>
      <w:spacing w:line="100" w:lineRule="atLeast"/>
      <w:textAlignment w:val="baseline"/>
    </w:pPr>
    <w:rPr>
      <w:rFonts w:eastAsia="Calibri"/>
      <w:kern w:val="1"/>
      <w:sz w:val="20"/>
      <w:szCs w:val="20"/>
      <w:lang w:eastAsia="ar-SA"/>
    </w:rPr>
  </w:style>
  <w:style w:type="paragraph" w:customStyle="1" w:styleId="Podpis3">
    <w:name w:val="Podpis3"/>
    <w:basedOn w:val="Normalny"/>
    <w:rsid w:val="00CE77D8"/>
    <w:pPr>
      <w:widowControl w:val="0"/>
      <w:suppressLineNumbers/>
      <w:suppressAutoHyphens/>
      <w:spacing w:before="120" w:after="120" w:line="100" w:lineRule="atLeast"/>
      <w:textAlignment w:val="baseline"/>
    </w:pPr>
    <w:rPr>
      <w:i/>
      <w:iCs/>
      <w:kern w:val="1"/>
      <w:sz w:val="20"/>
      <w:szCs w:val="20"/>
      <w:lang w:eastAsia="ar-SA"/>
    </w:rPr>
  </w:style>
  <w:style w:type="paragraph" w:customStyle="1" w:styleId="Normalny1">
    <w:name w:val="Normalny1"/>
    <w:rsid w:val="00CE77D8"/>
    <w:pPr>
      <w:widowControl w:val="0"/>
      <w:suppressAutoHyphens/>
      <w:spacing w:line="100" w:lineRule="atLeast"/>
      <w:textAlignment w:val="baseline"/>
    </w:pPr>
    <w:rPr>
      <w:rFonts w:cs="Calibri"/>
      <w:kern w:val="1"/>
      <w:lang w:eastAsia="ar-SA"/>
    </w:rPr>
  </w:style>
  <w:style w:type="paragraph" w:customStyle="1" w:styleId="Legenda1">
    <w:name w:val="Legenda1"/>
    <w:basedOn w:val="Normalny"/>
    <w:rsid w:val="00CE77D8"/>
    <w:pPr>
      <w:widowControl w:val="0"/>
      <w:suppressAutoHyphens/>
      <w:spacing w:line="100" w:lineRule="atLeast"/>
      <w:jc w:val="center"/>
      <w:textAlignment w:val="baseline"/>
    </w:pPr>
    <w:rPr>
      <w:i/>
      <w:kern w:val="1"/>
      <w:szCs w:val="20"/>
      <w:lang w:eastAsia="ar-SA"/>
    </w:rPr>
  </w:style>
  <w:style w:type="paragraph" w:customStyle="1" w:styleId="Wcicienormalne1">
    <w:name w:val="Wcięcie normalne1"/>
    <w:basedOn w:val="Normalny"/>
    <w:rsid w:val="00CE77D8"/>
    <w:pPr>
      <w:widowControl w:val="0"/>
      <w:suppressAutoHyphens/>
      <w:spacing w:line="100" w:lineRule="atLeast"/>
      <w:ind w:left="708"/>
      <w:textAlignment w:val="baseline"/>
    </w:pPr>
    <w:rPr>
      <w:kern w:val="1"/>
      <w:szCs w:val="20"/>
      <w:lang w:eastAsia="ar-SA"/>
    </w:rPr>
  </w:style>
  <w:style w:type="paragraph" w:customStyle="1" w:styleId="Listapunktowana51">
    <w:name w:val="Lista punktowana 51"/>
    <w:basedOn w:val="Normalny"/>
    <w:rsid w:val="00CE77D8"/>
    <w:pPr>
      <w:widowControl w:val="0"/>
      <w:tabs>
        <w:tab w:val="left" w:pos="1134"/>
      </w:tabs>
      <w:suppressAutoHyphens/>
      <w:spacing w:line="100" w:lineRule="atLeast"/>
      <w:ind w:left="567" w:hanging="567"/>
      <w:jc w:val="both"/>
      <w:textAlignment w:val="baseline"/>
    </w:pPr>
    <w:rPr>
      <w:kern w:val="1"/>
      <w:sz w:val="22"/>
      <w:szCs w:val="20"/>
      <w:lang w:eastAsia="ar-SA"/>
    </w:rPr>
  </w:style>
  <w:style w:type="paragraph" w:customStyle="1" w:styleId="Listapunktowana1">
    <w:name w:val="Lista punktowana1"/>
    <w:basedOn w:val="Normalny"/>
    <w:rsid w:val="00CE77D8"/>
    <w:pPr>
      <w:widowControl w:val="0"/>
      <w:tabs>
        <w:tab w:val="left" w:pos="720"/>
      </w:tabs>
      <w:suppressAutoHyphens/>
      <w:spacing w:line="100" w:lineRule="atLeast"/>
      <w:ind w:left="360"/>
      <w:textAlignment w:val="baseline"/>
    </w:pPr>
    <w:rPr>
      <w:kern w:val="1"/>
      <w:szCs w:val="20"/>
      <w:lang w:eastAsia="ar-SA"/>
    </w:rPr>
  </w:style>
  <w:style w:type="paragraph" w:customStyle="1" w:styleId="Listapunktowana21">
    <w:name w:val="Lista punktowana 21"/>
    <w:basedOn w:val="Normalny"/>
    <w:rsid w:val="00CE77D8"/>
    <w:pPr>
      <w:widowControl w:val="0"/>
      <w:tabs>
        <w:tab w:val="left" w:pos="1286"/>
      </w:tabs>
      <w:suppressAutoHyphens/>
      <w:spacing w:line="100" w:lineRule="atLeast"/>
      <w:ind w:left="643"/>
      <w:textAlignment w:val="baseline"/>
    </w:pPr>
    <w:rPr>
      <w:kern w:val="1"/>
      <w:szCs w:val="20"/>
      <w:lang w:eastAsia="ar-SA"/>
    </w:rPr>
  </w:style>
  <w:style w:type="paragraph" w:customStyle="1" w:styleId="Lista21">
    <w:name w:val="Lista 21"/>
    <w:basedOn w:val="Normalny"/>
    <w:rsid w:val="00CE77D8"/>
    <w:pPr>
      <w:widowControl w:val="0"/>
      <w:suppressAutoHyphens/>
      <w:spacing w:after="120" w:line="100" w:lineRule="atLeast"/>
      <w:ind w:left="566" w:hanging="283"/>
      <w:textAlignment w:val="baseline"/>
    </w:pPr>
    <w:rPr>
      <w:kern w:val="1"/>
      <w:szCs w:val="20"/>
      <w:lang w:eastAsia="ar-SA"/>
    </w:rPr>
  </w:style>
  <w:style w:type="paragraph" w:customStyle="1" w:styleId="Tekstpodstawowywcity32">
    <w:name w:val="Tekst podstawowy wcięty 32"/>
    <w:basedOn w:val="Normalny"/>
    <w:rsid w:val="00CE77D8"/>
    <w:pPr>
      <w:widowControl w:val="0"/>
      <w:suppressAutoHyphens/>
      <w:spacing w:line="100" w:lineRule="atLeast"/>
      <w:ind w:left="567"/>
      <w:jc w:val="both"/>
      <w:textAlignment w:val="baseline"/>
    </w:pPr>
    <w:rPr>
      <w:rFonts w:eastAsia="Calibri"/>
      <w:kern w:val="1"/>
      <w:sz w:val="20"/>
      <w:szCs w:val="20"/>
      <w:lang w:eastAsia="ar-SA"/>
    </w:rPr>
  </w:style>
  <w:style w:type="paragraph" w:customStyle="1" w:styleId="Tekstprzypisudolnego1">
    <w:name w:val="Tekst przypisu dolnego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Tekstpodstawowywcity21">
    <w:name w:val="Tekst podstawowy wcięty 21"/>
    <w:basedOn w:val="Normalny"/>
    <w:rsid w:val="00CE77D8"/>
    <w:pPr>
      <w:widowControl w:val="0"/>
      <w:suppressAutoHyphens/>
      <w:spacing w:line="100" w:lineRule="atLeast"/>
      <w:ind w:left="426" w:hanging="426"/>
      <w:jc w:val="both"/>
      <w:textAlignment w:val="baseline"/>
    </w:pPr>
    <w:rPr>
      <w:kern w:val="1"/>
      <w:szCs w:val="20"/>
      <w:lang w:eastAsia="ar-SA"/>
    </w:rPr>
  </w:style>
  <w:style w:type="paragraph" w:customStyle="1" w:styleId="Lista51">
    <w:name w:val="Lista 51"/>
    <w:basedOn w:val="Normalny"/>
    <w:rsid w:val="00CE77D8"/>
    <w:pPr>
      <w:widowControl w:val="0"/>
      <w:suppressAutoHyphens/>
      <w:spacing w:after="120" w:line="100" w:lineRule="atLeast"/>
      <w:ind w:left="1415" w:hanging="283"/>
      <w:textAlignment w:val="baseline"/>
    </w:pPr>
    <w:rPr>
      <w:kern w:val="1"/>
      <w:szCs w:val="20"/>
      <w:lang w:eastAsia="ar-SA"/>
    </w:rPr>
  </w:style>
  <w:style w:type="paragraph" w:customStyle="1" w:styleId="Lista-kontynuacja21">
    <w:name w:val="Lista - kontynuacja 21"/>
    <w:basedOn w:val="Normalny"/>
    <w:rsid w:val="00CE77D8"/>
    <w:pPr>
      <w:widowControl w:val="0"/>
      <w:suppressAutoHyphens/>
      <w:spacing w:after="120" w:line="100" w:lineRule="atLeast"/>
      <w:ind w:left="566"/>
      <w:textAlignment w:val="baseline"/>
    </w:pPr>
    <w:rPr>
      <w:kern w:val="1"/>
      <w:szCs w:val="20"/>
      <w:lang w:eastAsia="ar-SA"/>
    </w:rPr>
  </w:style>
  <w:style w:type="paragraph" w:customStyle="1" w:styleId="Tekstpodstawowywcity22">
    <w:name w:val="Tekst podstawowy wcięty 22"/>
    <w:basedOn w:val="Normalny"/>
    <w:rsid w:val="00CE77D8"/>
    <w:pPr>
      <w:widowControl w:val="0"/>
      <w:suppressAutoHyphens/>
      <w:spacing w:line="100" w:lineRule="atLeast"/>
      <w:ind w:left="567"/>
      <w:jc w:val="both"/>
      <w:textAlignment w:val="baseline"/>
    </w:pPr>
    <w:rPr>
      <w:rFonts w:eastAsia="Calibri"/>
      <w:b/>
      <w:kern w:val="1"/>
      <w:sz w:val="20"/>
      <w:szCs w:val="20"/>
      <w:lang w:eastAsia="ar-SA"/>
    </w:rPr>
  </w:style>
  <w:style w:type="paragraph" w:customStyle="1" w:styleId="Zwykytekst2">
    <w:name w:val="Zwykły tekst2"/>
    <w:basedOn w:val="Normalny"/>
    <w:rsid w:val="00CE77D8"/>
    <w:pPr>
      <w:widowControl w:val="0"/>
      <w:suppressAutoHyphens/>
      <w:spacing w:line="100" w:lineRule="atLeast"/>
      <w:textAlignment w:val="baseline"/>
    </w:pPr>
    <w:rPr>
      <w:rFonts w:ascii="Courier New" w:eastAsia="Calibri" w:hAnsi="Courier New" w:cs="Courier New"/>
      <w:kern w:val="1"/>
      <w:sz w:val="20"/>
      <w:szCs w:val="20"/>
      <w:lang w:eastAsia="ar-SA"/>
    </w:rPr>
  </w:style>
  <w:style w:type="paragraph" w:customStyle="1" w:styleId="Tekstblokowy1">
    <w:name w:val="Tekst blokowy1"/>
    <w:basedOn w:val="Normalny"/>
    <w:rsid w:val="00CE77D8"/>
    <w:pPr>
      <w:widowControl w:val="0"/>
      <w:suppressAutoHyphens/>
      <w:spacing w:line="100" w:lineRule="atLeast"/>
      <w:ind w:left="567" w:right="-284" w:hanging="567"/>
      <w:jc w:val="both"/>
      <w:textAlignment w:val="baseline"/>
    </w:pPr>
    <w:rPr>
      <w:kern w:val="1"/>
      <w:sz w:val="22"/>
      <w:szCs w:val="20"/>
      <w:lang w:eastAsia="ar-SA"/>
    </w:rPr>
  </w:style>
  <w:style w:type="paragraph" w:customStyle="1" w:styleId="tekstost">
    <w:name w:val="tekst ost"/>
    <w:basedOn w:val="Normalny"/>
    <w:rsid w:val="00CE77D8"/>
    <w:pPr>
      <w:widowControl w:val="0"/>
      <w:suppressAutoHyphens/>
      <w:spacing w:line="100" w:lineRule="atLeast"/>
      <w:jc w:val="both"/>
      <w:textAlignment w:val="baseline"/>
    </w:pPr>
    <w:rPr>
      <w:kern w:val="1"/>
      <w:sz w:val="20"/>
      <w:szCs w:val="20"/>
      <w:lang w:eastAsia="ar-SA"/>
    </w:rPr>
  </w:style>
  <w:style w:type="paragraph" w:styleId="Indeks2">
    <w:name w:val="index 2"/>
    <w:basedOn w:val="Normalny"/>
    <w:rsid w:val="00CE77D8"/>
    <w:pPr>
      <w:widowControl w:val="0"/>
      <w:suppressAutoHyphens/>
      <w:spacing w:line="100" w:lineRule="atLeast"/>
      <w:jc w:val="both"/>
      <w:textAlignment w:val="baseline"/>
    </w:pPr>
    <w:rPr>
      <w:kern w:val="1"/>
      <w:sz w:val="20"/>
      <w:szCs w:val="20"/>
      <w:lang w:eastAsia="ar-SA"/>
    </w:rPr>
  </w:style>
  <w:style w:type="paragraph" w:styleId="Spistreci4">
    <w:name w:val="toc 4"/>
    <w:basedOn w:val="Normalny"/>
    <w:rsid w:val="00CE77D8"/>
    <w:pPr>
      <w:widowControl w:val="0"/>
      <w:tabs>
        <w:tab w:val="right" w:leader="dot" w:pos="9638"/>
      </w:tabs>
      <w:suppressAutoHyphens/>
      <w:spacing w:line="100" w:lineRule="atLeast"/>
      <w:ind w:left="849"/>
      <w:jc w:val="both"/>
      <w:textAlignment w:val="baseline"/>
    </w:pPr>
    <w:rPr>
      <w:rFonts w:ascii="Arial" w:hAnsi="Arial" w:cs="Arial"/>
      <w:kern w:val="1"/>
      <w:lang w:eastAsia="ar-SA"/>
    </w:rPr>
  </w:style>
  <w:style w:type="paragraph" w:customStyle="1" w:styleId="p3">
    <w:name w:val="p3"/>
    <w:basedOn w:val="Normalny"/>
    <w:rsid w:val="00CE77D8"/>
    <w:pPr>
      <w:widowControl w:val="0"/>
      <w:tabs>
        <w:tab w:val="left" w:pos="1500"/>
      </w:tabs>
      <w:suppressAutoHyphens/>
      <w:spacing w:line="280" w:lineRule="atLeast"/>
      <w:textAlignment w:val="baseline"/>
    </w:pPr>
    <w:rPr>
      <w:kern w:val="1"/>
      <w:szCs w:val="20"/>
      <w:lang w:eastAsia="ar-SA"/>
    </w:rPr>
  </w:style>
  <w:style w:type="paragraph" w:customStyle="1" w:styleId="NormalCyr">
    <w:name w:val="NormalCyr"/>
    <w:basedOn w:val="Normalny"/>
    <w:rsid w:val="00CE77D8"/>
    <w:pPr>
      <w:widowControl w:val="0"/>
      <w:suppressAutoHyphens/>
      <w:spacing w:line="100" w:lineRule="atLeast"/>
      <w:textAlignment w:val="baseline"/>
    </w:pPr>
    <w:rPr>
      <w:b/>
      <w:kern w:val="1"/>
      <w:szCs w:val="20"/>
      <w:lang w:eastAsia="ar-SA"/>
    </w:rPr>
  </w:style>
  <w:style w:type="paragraph" w:customStyle="1" w:styleId="Tekstprf">
    <w:name w:val="Tekst_prf"/>
    <w:basedOn w:val="Normalny"/>
    <w:rsid w:val="00CE77D8"/>
    <w:pPr>
      <w:widowControl w:val="0"/>
      <w:suppressAutoHyphens/>
      <w:spacing w:before="60" w:after="60" w:line="100" w:lineRule="atLeast"/>
      <w:ind w:firstLine="567"/>
      <w:jc w:val="both"/>
      <w:textAlignment w:val="baseline"/>
    </w:pPr>
    <w:rPr>
      <w:rFonts w:eastAsia="Batang"/>
      <w:kern w:val="1"/>
      <w:lang w:eastAsia="ar-SA"/>
    </w:rPr>
  </w:style>
  <w:style w:type="paragraph" w:customStyle="1" w:styleId="Lista31">
    <w:name w:val="Lista 31"/>
    <w:basedOn w:val="Normalny"/>
    <w:rsid w:val="00CE77D8"/>
    <w:pPr>
      <w:widowControl w:val="0"/>
      <w:suppressAutoHyphens/>
      <w:spacing w:after="120" w:line="100" w:lineRule="atLeast"/>
      <w:ind w:left="849" w:hanging="283"/>
      <w:textAlignment w:val="baseline"/>
    </w:pPr>
    <w:rPr>
      <w:kern w:val="1"/>
      <w:sz w:val="20"/>
      <w:szCs w:val="20"/>
      <w:lang w:eastAsia="ar-SA"/>
    </w:rPr>
  </w:style>
  <w:style w:type="paragraph" w:customStyle="1" w:styleId="Lista41">
    <w:name w:val="Lista 41"/>
    <w:basedOn w:val="Normalny"/>
    <w:rsid w:val="00CE77D8"/>
    <w:pPr>
      <w:widowControl w:val="0"/>
      <w:suppressAutoHyphens/>
      <w:spacing w:after="120" w:line="100" w:lineRule="atLeast"/>
      <w:ind w:left="1132" w:hanging="283"/>
      <w:textAlignment w:val="baseline"/>
    </w:pPr>
    <w:rPr>
      <w:kern w:val="1"/>
      <w:sz w:val="20"/>
      <w:szCs w:val="20"/>
      <w:lang w:eastAsia="ar-SA"/>
    </w:rPr>
  </w:style>
  <w:style w:type="paragraph" w:customStyle="1" w:styleId="Zwrotgrzecznociowy1">
    <w:name w:val="Zwrot grzecznościowy1"/>
    <w:basedOn w:val="Normalny"/>
    <w:rsid w:val="00CE77D8"/>
    <w:pPr>
      <w:widowControl w:val="0"/>
      <w:suppressLineNumbers/>
      <w:suppressAutoHyphens/>
      <w:spacing w:line="100" w:lineRule="atLeast"/>
      <w:textAlignment w:val="baseline"/>
    </w:pPr>
    <w:rPr>
      <w:rFonts w:eastAsia="Calibri"/>
      <w:kern w:val="1"/>
      <w:sz w:val="20"/>
      <w:szCs w:val="20"/>
      <w:lang w:eastAsia="ar-SA"/>
    </w:rPr>
  </w:style>
  <w:style w:type="paragraph" w:customStyle="1" w:styleId="Listapunktowana31">
    <w:name w:val="Lista punktowana 31"/>
    <w:basedOn w:val="Normalny"/>
    <w:rsid w:val="00CE77D8"/>
    <w:pPr>
      <w:widowControl w:val="0"/>
      <w:tabs>
        <w:tab w:val="left" w:pos="1852"/>
      </w:tabs>
      <w:suppressAutoHyphens/>
      <w:spacing w:line="100" w:lineRule="atLeast"/>
      <w:ind w:left="926"/>
      <w:textAlignment w:val="baseline"/>
    </w:pPr>
    <w:rPr>
      <w:kern w:val="1"/>
      <w:sz w:val="20"/>
      <w:szCs w:val="20"/>
      <w:lang w:eastAsia="ar-SA"/>
    </w:rPr>
  </w:style>
  <w:style w:type="paragraph" w:customStyle="1" w:styleId="Lista-kontynuacja1">
    <w:name w:val="Lista - kontynuacja1"/>
    <w:basedOn w:val="Normalny"/>
    <w:rsid w:val="00CE77D8"/>
    <w:pPr>
      <w:widowControl w:val="0"/>
      <w:suppressAutoHyphens/>
      <w:spacing w:after="120" w:line="100" w:lineRule="atLeast"/>
      <w:ind w:left="283"/>
      <w:textAlignment w:val="baseline"/>
    </w:pPr>
    <w:rPr>
      <w:kern w:val="1"/>
      <w:sz w:val="20"/>
      <w:szCs w:val="20"/>
      <w:lang w:eastAsia="ar-SA"/>
    </w:rPr>
  </w:style>
  <w:style w:type="paragraph" w:customStyle="1" w:styleId="Lista-kontynuacja31">
    <w:name w:val="Lista - kontynuacja 31"/>
    <w:basedOn w:val="Normalny"/>
    <w:rsid w:val="00CE77D8"/>
    <w:pPr>
      <w:widowControl w:val="0"/>
      <w:suppressAutoHyphens/>
      <w:spacing w:after="120" w:line="100" w:lineRule="atLeast"/>
      <w:ind w:left="849"/>
      <w:textAlignment w:val="baseline"/>
    </w:pPr>
    <w:rPr>
      <w:kern w:val="1"/>
      <w:sz w:val="20"/>
      <w:szCs w:val="20"/>
      <w:lang w:eastAsia="ar-SA"/>
    </w:rPr>
  </w:style>
  <w:style w:type="paragraph" w:customStyle="1" w:styleId="Lista-kontynuacja51">
    <w:name w:val="Lista - kontynuacja 51"/>
    <w:basedOn w:val="Normalny"/>
    <w:rsid w:val="00CE77D8"/>
    <w:pPr>
      <w:widowControl w:val="0"/>
      <w:suppressAutoHyphens/>
      <w:spacing w:after="120" w:line="100" w:lineRule="atLeast"/>
      <w:ind w:left="1415"/>
      <w:textAlignment w:val="baseline"/>
    </w:pPr>
    <w:rPr>
      <w:kern w:val="1"/>
      <w:sz w:val="20"/>
      <w:szCs w:val="20"/>
      <w:lang w:eastAsia="ar-SA"/>
    </w:rPr>
  </w:style>
  <w:style w:type="paragraph" w:customStyle="1" w:styleId="Adreszwrotny">
    <w:name w:val="Adres zwrotny"/>
    <w:basedOn w:val="Normalny"/>
    <w:rsid w:val="00CE77D8"/>
    <w:pPr>
      <w:widowControl w:val="0"/>
      <w:suppressAutoHyphens/>
      <w:spacing w:line="100" w:lineRule="atLeast"/>
      <w:textAlignment w:val="baseline"/>
    </w:pPr>
    <w:rPr>
      <w:kern w:val="1"/>
      <w:sz w:val="20"/>
      <w:szCs w:val="20"/>
      <w:lang w:eastAsia="ar-SA"/>
    </w:rPr>
  </w:style>
  <w:style w:type="paragraph" w:customStyle="1" w:styleId="Akapit">
    <w:name w:val="Akapit"/>
    <w:basedOn w:val="Normalny"/>
    <w:rsid w:val="00CE77D8"/>
    <w:pPr>
      <w:widowControl w:val="0"/>
      <w:tabs>
        <w:tab w:val="left" w:pos="709"/>
      </w:tabs>
      <w:suppressAutoHyphens/>
      <w:spacing w:line="360" w:lineRule="auto"/>
      <w:ind w:firstLine="567"/>
      <w:jc w:val="both"/>
      <w:textAlignment w:val="baseline"/>
    </w:pPr>
    <w:rPr>
      <w:kern w:val="1"/>
      <w:szCs w:val="20"/>
      <w:lang w:eastAsia="ar-SA"/>
    </w:rPr>
  </w:style>
  <w:style w:type="paragraph" w:customStyle="1" w:styleId="s3">
    <w:name w:val="s3"/>
    <w:basedOn w:val="Normalny"/>
    <w:rsid w:val="00CE77D8"/>
    <w:pPr>
      <w:widowControl w:val="0"/>
      <w:suppressAutoHyphens/>
      <w:spacing w:line="100" w:lineRule="atLeast"/>
      <w:jc w:val="both"/>
      <w:textAlignment w:val="baseline"/>
    </w:pPr>
    <w:rPr>
      <w:kern w:val="1"/>
      <w:lang w:eastAsia="ar-SA"/>
    </w:rPr>
  </w:style>
  <w:style w:type="paragraph" w:customStyle="1" w:styleId="font5">
    <w:name w:val="font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6">
    <w:name w:val="font6"/>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7">
    <w:name w:val="font7"/>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8">
    <w:name w:val="font8"/>
    <w:basedOn w:val="Normalny"/>
    <w:rsid w:val="00CE77D8"/>
    <w:pPr>
      <w:widowControl w:val="0"/>
      <w:suppressAutoHyphens/>
      <w:spacing w:before="100" w:after="100" w:line="100" w:lineRule="atLeast"/>
      <w:textAlignment w:val="baseline"/>
    </w:pPr>
    <w:rPr>
      <w:rFonts w:ascii="Arial" w:hAnsi="Arial" w:cs="Arial"/>
      <w:color w:val="000000"/>
      <w:kern w:val="1"/>
      <w:sz w:val="20"/>
      <w:szCs w:val="20"/>
      <w:lang w:eastAsia="ar-SA"/>
    </w:rPr>
  </w:style>
  <w:style w:type="paragraph" w:customStyle="1" w:styleId="font9">
    <w:name w:val="font9"/>
    <w:basedOn w:val="Normalny"/>
    <w:rsid w:val="00CE77D8"/>
    <w:pPr>
      <w:widowControl w:val="0"/>
      <w:suppressAutoHyphens/>
      <w:spacing w:before="100" w:after="100" w:line="100" w:lineRule="atLeast"/>
      <w:textAlignment w:val="baseline"/>
    </w:pPr>
    <w:rPr>
      <w:rFonts w:ascii="Symbol" w:hAnsi="Symbol" w:cs="Symbol"/>
      <w:kern w:val="1"/>
      <w:sz w:val="18"/>
      <w:szCs w:val="18"/>
      <w:lang w:eastAsia="ar-SA"/>
    </w:rPr>
  </w:style>
  <w:style w:type="paragraph" w:customStyle="1" w:styleId="xl25">
    <w:name w:val="xl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
    <w:name w:val="xl2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
    <w:name w:val="xl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
    <w:name w:val="xl2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
    <w:name w:val="xl2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0">
    <w:name w:val="xl3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1">
    <w:name w:val="xl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2">
    <w:name w:val="xl32"/>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3">
    <w:name w:val="xl3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4">
    <w:name w:val="xl3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5">
    <w:name w:val="xl3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6">
    <w:name w:val="xl3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37">
    <w:name w:val="xl3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8">
    <w:name w:val="xl38"/>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9">
    <w:name w:val="xl3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0">
    <w:name w:val="xl4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1">
    <w:name w:val="xl4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2">
    <w:name w:val="xl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3">
    <w:name w:val="xl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4">
    <w:name w:val="xl4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5">
    <w:name w:val="xl4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6">
    <w:name w:val="xl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7">
    <w:name w:val="xl4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8">
    <w:name w:val="xl4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9">
    <w:name w:val="xl4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50">
    <w:name w:val="xl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1">
    <w:name w:val="xl5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2">
    <w:name w:val="xl52"/>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3">
    <w:name w:val="xl5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4">
    <w:name w:val="xl5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5">
    <w:name w:val="xl5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6">
    <w:name w:val="xl5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7">
    <w:name w:val="xl5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8">
    <w:name w:val="xl5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9">
    <w:name w:val="xl5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0">
    <w:name w:val="xl6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1">
    <w:name w:val="xl6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2">
    <w:name w:val="xl6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3">
    <w:name w:val="xl6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4">
    <w:name w:val="xl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5">
    <w:name w:val="xl6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66">
    <w:name w:val="xl6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7">
    <w:name w:val="xl6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68">
    <w:name w:val="xl6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9">
    <w:name w:val="xl6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70">
    <w:name w:val="xl7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1">
    <w:name w:val="xl7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2">
    <w:name w:val="xl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3">
    <w:name w:val="xl7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4">
    <w:name w:val="xl7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5">
    <w:name w:val="xl7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6">
    <w:name w:val="xl7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7">
    <w:name w:val="xl7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8">
    <w:name w:val="xl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9">
    <w:name w:val="xl7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0">
    <w:name w:val="xl8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1">
    <w:name w:val="xl8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2">
    <w:name w:val="xl8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3">
    <w:name w:val="xl8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4">
    <w:name w:val="xl8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85">
    <w:name w:val="xl8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6">
    <w:name w:val="xl8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7">
    <w:name w:val="xl8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8">
    <w:name w:val="xl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9">
    <w:name w:val="xl8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0">
    <w:name w:val="xl9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91">
    <w:name w:val="xl9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2">
    <w:name w:val="xl9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3">
    <w:name w:val="xl9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4">
    <w:name w:val="xl94"/>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5">
    <w:name w:val="xl95"/>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6">
    <w:name w:val="xl9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7">
    <w:name w:val="xl9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8">
    <w:name w:val="xl9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9">
    <w:name w:val="xl9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0">
    <w:name w:val="xl10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1">
    <w:name w:val="xl10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2">
    <w:name w:val="xl10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3">
    <w:name w:val="xl10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4">
    <w:name w:val="xl10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5">
    <w:name w:val="xl10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6">
    <w:name w:val="xl10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07">
    <w:name w:val="xl10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08">
    <w:name w:val="xl108"/>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9">
    <w:name w:val="xl109"/>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0">
    <w:name w:val="xl11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1">
    <w:name w:val="xl11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2">
    <w:name w:val="xl11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3">
    <w:name w:val="xl11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4">
    <w:name w:val="xl11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5">
    <w:name w:val="xl11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6">
    <w:name w:val="xl11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17">
    <w:name w:val="xl11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8">
    <w:name w:val="xl118"/>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9">
    <w:name w:val="xl119"/>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0">
    <w:name w:val="xl12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1">
    <w:name w:val="xl12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2">
    <w:name w:val="xl12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3">
    <w:name w:val="xl12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4">
    <w:name w:val="xl12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5">
    <w:name w:val="xl1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26">
    <w:name w:val="xl12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27">
    <w:name w:val="xl1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8">
    <w:name w:val="xl12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9">
    <w:name w:val="xl129"/>
    <w:basedOn w:val="Normalny"/>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130">
    <w:name w:val="xl13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1">
    <w:name w:val="xl1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2">
    <w:name w:val="xl13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3">
    <w:name w:val="xl13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4">
    <w:name w:val="xl134"/>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135">
    <w:name w:val="xl13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6">
    <w:name w:val="xl13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7">
    <w:name w:val="xl13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8">
    <w:name w:val="xl13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9">
    <w:name w:val="xl139"/>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40">
    <w:name w:val="xl14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1">
    <w:name w:val="xl14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2">
    <w:name w:val="xl1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3">
    <w:name w:val="xl1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144">
    <w:name w:val="xl14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5">
    <w:name w:val="xl14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6">
    <w:name w:val="xl1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7">
    <w:name w:val="xl14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8">
    <w:name w:val="xl14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9">
    <w:name w:val="xl149"/>
    <w:basedOn w:val="Normalny"/>
    <w:rsid w:val="00CE77D8"/>
    <w:pPr>
      <w:widowControl w:val="0"/>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0">
    <w:name w:val="xl1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1">
    <w:name w:val="xl15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2">
    <w:name w:val="xl15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3">
    <w:name w:val="xl15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color w:val="FF0000"/>
      <w:kern w:val="1"/>
      <w:sz w:val="18"/>
      <w:szCs w:val="18"/>
      <w:lang w:eastAsia="ar-SA"/>
    </w:rPr>
  </w:style>
  <w:style w:type="paragraph" w:customStyle="1" w:styleId="xl154">
    <w:name w:val="xl154"/>
    <w:basedOn w:val="Normalny"/>
    <w:rsid w:val="00CE77D8"/>
    <w:pPr>
      <w:widowControl w:val="0"/>
      <w:suppressAutoHyphens/>
      <w:spacing w:before="100" w:after="100" w:line="100" w:lineRule="atLeast"/>
      <w:textAlignment w:val="baseline"/>
    </w:pPr>
    <w:rPr>
      <w:rFonts w:ascii="Arial" w:hAnsi="Arial" w:cs="Arial"/>
      <w:color w:val="FF0000"/>
      <w:kern w:val="1"/>
      <w:sz w:val="18"/>
      <w:szCs w:val="18"/>
      <w:lang w:eastAsia="ar-SA"/>
    </w:rPr>
  </w:style>
  <w:style w:type="paragraph" w:customStyle="1" w:styleId="xl155">
    <w:name w:val="xl15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56">
    <w:name w:val="xl15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7">
    <w:name w:val="xl157"/>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8">
    <w:name w:val="xl15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59">
    <w:name w:val="xl15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0">
    <w:name w:val="xl16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61">
    <w:name w:val="xl16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2">
    <w:name w:val="xl16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3">
    <w:name w:val="xl16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4">
    <w:name w:val="xl1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5">
    <w:name w:val="xl16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6">
    <w:name w:val="xl16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7">
    <w:name w:val="xl16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8">
    <w:name w:val="xl16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9">
    <w:name w:val="xl16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0">
    <w:name w:val="xl17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1">
    <w:name w:val="xl171"/>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2">
    <w:name w:val="xl1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3">
    <w:name w:val="xl17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4">
    <w:name w:val="xl174"/>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75">
    <w:name w:val="xl17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6">
    <w:name w:val="xl17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7">
    <w:name w:val="xl17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8">
    <w:name w:val="xl1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9">
    <w:name w:val="xl17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0">
    <w:name w:val="xl18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1">
    <w:name w:val="xl18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2">
    <w:name w:val="xl18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3">
    <w:name w:val="xl183"/>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84">
    <w:name w:val="xl18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5">
    <w:name w:val="xl185"/>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6">
    <w:name w:val="xl18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7">
    <w:name w:val="xl18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8">
    <w:name w:val="xl1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9">
    <w:name w:val="xl18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0">
    <w:name w:val="xl19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1">
    <w:name w:val="xl19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2">
    <w:name w:val="xl192"/>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3">
    <w:name w:val="xl193"/>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4">
    <w:name w:val="xl19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5">
    <w:name w:val="xl19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6">
    <w:name w:val="xl19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7">
    <w:name w:val="xl19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8">
    <w:name w:val="xl19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9">
    <w:name w:val="xl199"/>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0">
    <w:name w:val="xl20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1">
    <w:name w:val="xl20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2">
    <w:name w:val="xl20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3">
    <w:name w:val="xl20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4">
    <w:name w:val="xl204"/>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5">
    <w:name w:val="xl20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6">
    <w:name w:val="xl20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7">
    <w:name w:val="xl20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8">
    <w:name w:val="xl20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9">
    <w:name w:val="xl20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0">
    <w:name w:val="xl21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1">
    <w:name w:val="xl211"/>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2">
    <w:name w:val="xl21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3">
    <w:name w:val="xl21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4">
    <w:name w:val="xl214"/>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15">
    <w:name w:val="xl215"/>
    <w:basedOn w:val="Normalny"/>
    <w:rsid w:val="00CE77D8"/>
    <w:pPr>
      <w:widowControl w:val="0"/>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16">
    <w:name w:val="xl21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7">
    <w:name w:val="xl21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18">
    <w:name w:val="xl218"/>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9">
    <w:name w:val="xl219"/>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0">
    <w:name w:val="xl220"/>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1">
    <w:name w:val="xl22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22">
    <w:name w:val="xl22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23">
    <w:name w:val="xl22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4">
    <w:name w:val="xl22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25">
    <w:name w:val="xl2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6">
    <w:name w:val="xl22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7">
    <w:name w:val="xl2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8">
    <w:name w:val="xl22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9">
    <w:name w:val="xl22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0">
    <w:name w:val="xl23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1">
    <w:name w:val="xl2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32">
    <w:name w:val="xl23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3">
    <w:name w:val="xl23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4">
    <w:name w:val="xl23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5">
    <w:name w:val="xl23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6">
    <w:name w:val="xl23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7">
    <w:name w:val="xl23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8">
    <w:name w:val="xl238"/>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39">
    <w:name w:val="xl239"/>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40">
    <w:name w:val="xl240"/>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1">
    <w:name w:val="xl241"/>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2">
    <w:name w:val="xl2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3">
    <w:name w:val="xl2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44">
    <w:name w:val="xl24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5">
    <w:name w:val="xl24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6">
    <w:name w:val="xl2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47">
    <w:name w:val="xl24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8">
    <w:name w:val="xl24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9">
    <w:name w:val="xl24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0">
    <w:name w:val="xl2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1">
    <w:name w:val="xl25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2">
    <w:name w:val="xl252"/>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53">
    <w:name w:val="xl25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4">
    <w:name w:val="xl25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5">
    <w:name w:val="xl255"/>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56">
    <w:name w:val="xl256"/>
    <w:basedOn w:val="Normalny"/>
    <w:rsid w:val="00CE77D8"/>
    <w:pPr>
      <w:widowControl w:val="0"/>
      <w:suppressAutoHyphens/>
      <w:spacing w:before="100" w:after="100" w:line="100" w:lineRule="atLeast"/>
      <w:textAlignment w:val="baseline"/>
    </w:pPr>
    <w:rPr>
      <w:kern w:val="1"/>
      <w:sz w:val="18"/>
      <w:szCs w:val="18"/>
      <w:lang w:eastAsia="ar-SA"/>
    </w:rPr>
  </w:style>
  <w:style w:type="paragraph" w:customStyle="1" w:styleId="xl257">
    <w:name w:val="xl25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8">
    <w:name w:val="xl25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9">
    <w:name w:val="xl25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0">
    <w:name w:val="xl26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1">
    <w:name w:val="xl26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2">
    <w:name w:val="xl26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3">
    <w:name w:val="xl26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64">
    <w:name w:val="xl2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5">
    <w:name w:val="xl26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66">
    <w:name w:val="xl26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67">
    <w:name w:val="xl26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8">
    <w:name w:val="xl26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269">
    <w:name w:val="xl26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0">
    <w:name w:val="xl27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lang w:eastAsia="ar-SA"/>
    </w:rPr>
  </w:style>
  <w:style w:type="paragraph" w:customStyle="1" w:styleId="xl271">
    <w:name w:val="xl27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2">
    <w:name w:val="xl2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3">
    <w:name w:val="xl27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4">
    <w:name w:val="xl27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5">
    <w:name w:val="xl27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6">
    <w:name w:val="xl27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7">
    <w:name w:val="xl277"/>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78">
    <w:name w:val="xl2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9">
    <w:name w:val="xl27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0">
    <w:name w:val="xl28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1">
    <w:name w:val="xl28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2">
    <w:name w:val="xl282"/>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3">
    <w:name w:val="xl283"/>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4">
    <w:name w:val="xl284"/>
    <w:basedOn w:val="Normalny"/>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285">
    <w:name w:val="xl285"/>
    <w:basedOn w:val="Normalny"/>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xl286">
    <w:name w:val="xl28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7">
    <w:name w:val="xl28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8">
    <w:name w:val="xl2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9">
    <w:name w:val="xl289"/>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0">
    <w:name w:val="xl290"/>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1">
    <w:name w:val="xl291"/>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2">
    <w:name w:val="xl292"/>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3">
    <w:name w:val="xl293"/>
    <w:basedOn w:val="Normalny"/>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bullet">
    <w:name w:val="bullet"/>
    <w:basedOn w:val="Normalny"/>
    <w:rsid w:val="00CE77D8"/>
    <w:pPr>
      <w:widowControl w:val="0"/>
      <w:tabs>
        <w:tab w:val="left" w:pos="1134"/>
        <w:tab w:val="left" w:pos="1493"/>
        <w:tab w:val="left" w:pos="6237"/>
      </w:tabs>
      <w:suppressAutoHyphens/>
      <w:spacing w:before="120" w:line="100" w:lineRule="atLeast"/>
      <w:ind w:left="567" w:hanging="567"/>
      <w:jc w:val="both"/>
      <w:textAlignment w:val="baseline"/>
    </w:pPr>
    <w:rPr>
      <w:kern w:val="1"/>
      <w:szCs w:val="20"/>
      <w:lang w:eastAsia="ar-SA"/>
    </w:rPr>
  </w:style>
  <w:style w:type="paragraph" w:customStyle="1" w:styleId="AAAAA">
    <w:name w:val="AAAAA"/>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Normalny12pt">
    <w:name w:val="Normalny + 12 pt"/>
    <w:basedOn w:val="Normalny"/>
    <w:rsid w:val="00CE77D8"/>
    <w:pPr>
      <w:widowControl w:val="0"/>
      <w:tabs>
        <w:tab w:val="left" w:pos="-3420"/>
      </w:tabs>
      <w:suppressAutoHyphens/>
      <w:spacing w:before="120" w:line="100" w:lineRule="atLeast"/>
      <w:jc w:val="both"/>
      <w:textAlignment w:val="baseline"/>
    </w:pPr>
    <w:rPr>
      <w:kern w:val="1"/>
      <w:lang w:eastAsia="ar-SA"/>
    </w:rPr>
  </w:style>
  <w:style w:type="paragraph" w:customStyle="1" w:styleId="Tekstkomentarza1">
    <w:name w:val="Tekst komentarza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Obszartekstu">
    <w:name w:val="Obszar tekstu"/>
    <w:basedOn w:val="Normalny"/>
    <w:rsid w:val="00CE77D8"/>
    <w:pPr>
      <w:widowControl w:val="0"/>
      <w:suppressAutoHyphens/>
      <w:spacing w:line="100" w:lineRule="atLeast"/>
      <w:textAlignment w:val="baseline"/>
    </w:pPr>
    <w:rPr>
      <w:kern w:val="1"/>
      <w:lang w:eastAsia="ar-SA"/>
    </w:rPr>
  </w:style>
  <w:style w:type="paragraph" w:customStyle="1" w:styleId="WW-Tekstpodstawowy2">
    <w:name w:val="WW-Tekst podstawowy 2"/>
    <w:basedOn w:val="Normalny"/>
    <w:rsid w:val="00CE77D8"/>
    <w:pPr>
      <w:widowControl w:val="0"/>
      <w:suppressAutoHyphens/>
      <w:spacing w:line="100" w:lineRule="atLeast"/>
      <w:textAlignment w:val="baseline"/>
    </w:pPr>
    <w:rPr>
      <w:kern w:val="1"/>
      <w:szCs w:val="20"/>
      <w:lang w:eastAsia="ar-SA"/>
    </w:rPr>
  </w:style>
  <w:style w:type="paragraph" w:customStyle="1" w:styleId="Zawartotabeli">
    <w:name w:val="Zawarto?? tabeli"/>
    <w:basedOn w:val="Normalny"/>
    <w:rsid w:val="00CE77D8"/>
    <w:pPr>
      <w:widowControl w:val="0"/>
      <w:suppressLineNumbers/>
      <w:suppressAutoHyphens/>
      <w:spacing w:line="100" w:lineRule="atLeast"/>
      <w:textAlignment w:val="baseline"/>
    </w:pPr>
    <w:rPr>
      <w:rFonts w:eastAsia="Calibri"/>
      <w:kern w:val="1"/>
      <w:lang w:eastAsia="ar-SA"/>
    </w:rPr>
  </w:style>
  <w:style w:type="paragraph" w:customStyle="1" w:styleId="Nagwek20">
    <w:name w:val="Nagłówek2"/>
    <w:basedOn w:val="Normalny"/>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2">
    <w:name w:val="Podpis2"/>
    <w:basedOn w:val="Normalny"/>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Nagwek10">
    <w:name w:val="Nagłówek1"/>
    <w:basedOn w:val="Normalny"/>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1">
    <w:name w:val="Podpis1"/>
    <w:basedOn w:val="Normalny"/>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Zawartotabeli0">
    <w:name w:val="Zawartość tabeli"/>
    <w:basedOn w:val="Normalny"/>
    <w:rsid w:val="00CE77D8"/>
    <w:pPr>
      <w:widowControl w:val="0"/>
      <w:suppressLineNumbers/>
      <w:suppressAutoHyphens/>
      <w:spacing w:line="100" w:lineRule="atLeast"/>
      <w:textAlignment w:val="baseline"/>
    </w:pPr>
    <w:rPr>
      <w:rFonts w:eastAsia="Batang"/>
      <w:kern w:val="1"/>
      <w:lang w:eastAsia="ar-SA"/>
    </w:rPr>
  </w:style>
  <w:style w:type="paragraph" w:customStyle="1" w:styleId="Nagwektabeli">
    <w:name w:val="Nagłówek tabeli"/>
    <w:basedOn w:val="Zawartotabeli0"/>
    <w:rsid w:val="00CE77D8"/>
    <w:pPr>
      <w:jc w:val="center"/>
    </w:pPr>
    <w:rPr>
      <w:b/>
      <w:bCs/>
    </w:rPr>
  </w:style>
  <w:style w:type="paragraph" w:customStyle="1" w:styleId="Tekstpodstawowyzwciciem21">
    <w:name w:val="Tekst podstawowy z wcięciem 21"/>
    <w:basedOn w:val="Tekstpodstawowywcity"/>
    <w:rsid w:val="00CE77D8"/>
    <w:pPr>
      <w:widowControl w:val="0"/>
      <w:suppressAutoHyphens/>
      <w:spacing w:after="120" w:line="100" w:lineRule="atLeast"/>
      <w:ind w:left="283" w:firstLine="210"/>
      <w:textAlignment w:val="baseline"/>
    </w:pPr>
    <w:rPr>
      <w:rFonts w:ascii="Arial" w:eastAsia="Calibri" w:hAnsi="Arial" w:cs="Arial"/>
      <w:kern w:val="1"/>
      <w:sz w:val="22"/>
      <w:szCs w:val="20"/>
      <w:lang w:eastAsia="ar-SA"/>
    </w:rPr>
  </w:style>
  <w:style w:type="paragraph" w:customStyle="1" w:styleId="WW-Tekstpodstawowywcity3">
    <w:name w:val="WW-Tekst podstawowy wcięty 3"/>
    <w:basedOn w:val="Normalny"/>
    <w:rsid w:val="00CE77D8"/>
    <w:pPr>
      <w:widowControl w:val="0"/>
      <w:suppressAutoHyphens/>
      <w:spacing w:line="100" w:lineRule="atLeast"/>
      <w:ind w:left="426"/>
      <w:jc w:val="both"/>
      <w:textAlignment w:val="baseline"/>
    </w:pPr>
    <w:rPr>
      <w:rFonts w:eastAsia="Calibri"/>
      <w:kern w:val="1"/>
      <w:lang w:eastAsia="ar-SA"/>
    </w:rPr>
  </w:style>
  <w:style w:type="paragraph" w:customStyle="1" w:styleId="Listapunktowana41">
    <w:name w:val="Lista punktowana 41"/>
    <w:basedOn w:val="Normalny"/>
    <w:rsid w:val="00CE77D8"/>
    <w:pPr>
      <w:widowControl w:val="0"/>
      <w:tabs>
        <w:tab w:val="left" w:pos="1852"/>
        <w:tab w:val="left" w:pos="2418"/>
      </w:tabs>
      <w:suppressAutoHyphens/>
      <w:spacing w:line="100" w:lineRule="atLeast"/>
      <w:ind w:left="1209"/>
      <w:textAlignment w:val="baseline"/>
    </w:pPr>
    <w:rPr>
      <w:kern w:val="1"/>
      <w:sz w:val="20"/>
      <w:szCs w:val="20"/>
      <w:lang w:eastAsia="ar-SA"/>
    </w:rPr>
  </w:style>
  <w:style w:type="paragraph" w:customStyle="1" w:styleId="Standardowytekst">
    <w:name w:val="Standardowy.tekst"/>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StylIwony">
    <w:name w:val="Styl Iwony"/>
    <w:basedOn w:val="Normalny"/>
    <w:rsid w:val="00CE77D8"/>
    <w:pPr>
      <w:widowControl w:val="0"/>
      <w:suppressAutoHyphens/>
      <w:spacing w:before="120" w:after="120" w:line="100" w:lineRule="atLeast"/>
      <w:jc w:val="both"/>
      <w:textAlignment w:val="baseline"/>
    </w:pPr>
    <w:rPr>
      <w:rFonts w:ascii="Bookman Old Style" w:hAnsi="Bookman Old Style" w:cs="Bookman Old Style"/>
      <w:kern w:val="1"/>
      <w:szCs w:val="20"/>
      <w:lang w:eastAsia="ar-SA"/>
    </w:rPr>
  </w:style>
  <w:style w:type="paragraph" w:customStyle="1" w:styleId="Tabela">
    <w:name w:val="Tabela"/>
    <w:basedOn w:val="Normalny"/>
    <w:rsid w:val="00CE77D8"/>
    <w:pPr>
      <w:widowControl w:val="0"/>
      <w:suppressAutoHyphens/>
      <w:spacing w:after="120" w:line="100" w:lineRule="atLeast"/>
      <w:jc w:val="center"/>
      <w:textAlignment w:val="baseline"/>
    </w:pPr>
    <w:rPr>
      <w:rFonts w:ascii="PL Courier New" w:hAnsi="PL Courier New" w:cs="PL Courier New"/>
      <w:kern w:val="1"/>
      <w:sz w:val="20"/>
      <w:szCs w:val="20"/>
      <w:lang w:eastAsia="ar-SA"/>
    </w:rPr>
  </w:style>
  <w:style w:type="paragraph" w:customStyle="1" w:styleId="Equation">
    <w:name w:val="Equation"/>
    <w:basedOn w:val="Normalny"/>
    <w:rsid w:val="00CE77D8"/>
    <w:pPr>
      <w:widowControl w:val="0"/>
      <w:tabs>
        <w:tab w:val="center" w:pos="3969"/>
        <w:tab w:val="right" w:pos="9072"/>
      </w:tabs>
      <w:suppressAutoHyphens/>
      <w:spacing w:line="240" w:lineRule="atLeast"/>
      <w:ind w:right="-1"/>
      <w:jc w:val="both"/>
      <w:textAlignment w:val="baseline"/>
    </w:pPr>
    <w:rPr>
      <w:rFonts w:ascii="PL Courier New" w:hAnsi="PL Courier New" w:cs="PL Courier New"/>
      <w:kern w:val="1"/>
      <w:sz w:val="20"/>
      <w:szCs w:val="20"/>
      <w:lang w:val="en-GB" w:eastAsia="ar-SA"/>
    </w:rPr>
  </w:style>
  <w:style w:type="paragraph" w:customStyle="1" w:styleId="Bullet0">
    <w:name w:val="Bullet"/>
    <w:basedOn w:val="Normalny"/>
    <w:rsid w:val="00CE77D8"/>
    <w:pPr>
      <w:widowControl w:val="0"/>
      <w:suppressAutoHyphens/>
      <w:spacing w:before="60" w:after="120" w:line="100" w:lineRule="atLeast"/>
      <w:ind w:left="1418" w:hanging="567"/>
      <w:textAlignment w:val="baseline"/>
    </w:pPr>
    <w:rPr>
      <w:kern w:val="1"/>
      <w:sz w:val="20"/>
      <w:szCs w:val="20"/>
      <w:lang w:val="en-GB" w:eastAsia="ar-SA"/>
    </w:rPr>
  </w:style>
  <w:style w:type="paragraph" w:customStyle="1" w:styleId="Tekst">
    <w:name w:val="Tekst"/>
    <w:basedOn w:val="Legenda1"/>
    <w:rsid w:val="00CE77D8"/>
    <w:pPr>
      <w:widowControl/>
      <w:tabs>
        <w:tab w:val="left" w:pos="851"/>
        <w:tab w:val="left" w:pos="1701"/>
        <w:tab w:val="left" w:pos="2835"/>
        <w:tab w:val="left" w:pos="3969"/>
      </w:tabs>
      <w:spacing w:before="120" w:after="120"/>
      <w:ind w:firstLine="851"/>
      <w:jc w:val="both"/>
    </w:pPr>
    <w:rPr>
      <w:rFonts w:ascii="Arial" w:hAnsi="Arial" w:cs="Arial"/>
      <w:color w:val="000000"/>
    </w:rPr>
  </w:style>
  <w:style w:type="paragraph" w:customStyle="1" w:styleId="PN">
    <w:name w:val="PN"/>
    <w:basedOn w:val="Normalny"/>
    <w:rsid w:val="00CE77D8"/>
    <w:pPr>
      <w:widowControl w:val="0"/>
      <w:suppressAutoHyphens/>
      <w:spacing w:before="120" w:line="100" w:lineRule="atLeast"/>
      <w:ind w:left="2835" w:hanging="2268"/>
      <w:textAlignment w:val="baseline"/>
    </w:pPr>
    <w:rPr>
      <w:rFonts w:ascii="Arial" w:hAnsi="Arial" w:cs="Arial"/>
      <w:color w:val="000000"/>
      <w:kern w:val="1"/>
      <w:lang w:eastAsia="ar-SA"/>
    </w:rPr>
  </w:style>
  <w:style w:type="paragraph" w:customStyle="1" w:styleId="Standardowypodkrelony">
    <w:name w:val="Standardowy_podkreślony"/>
    <w:basedOn w:val="Normalny"/>
    <w:rsid w:val="00CE77D8"/>
    <w:pPr>
      <w:widowControl w:val="0"/>
      <w:suppressAutoHyphens/>
      <w:spacing w:line="100" w:lineRule="atLeast"/>
      <w:textAlignment w:val="baseline"/>
    </w:pPr>
    <w:rPr>
      <w:kern w:val="1"/>
      <w:u w:val="single"/>
      <w:lang w:eastAsia="ar-SA"/>
    </w:rPr>
  </w:style>
  <w:style w:type="paragraph" w:customStyle="1" w:styleId="Mapadokumentu1">
    <w:name w:val="Mapa dokumentu1"/>
    <w:basedOn w:val="Normalny"/>
    <w:rsid w:val="00CE77D8"/>
    <w:pPr>
      <w:widowControl w:val="0"/>
      <w:shd w:val="clear" w:color="auto" w:fill="000080"/>
      <w:suppressAutoHyphens/>
      <w:spacing w:line="100" w:lineRule="atLeast"/>
      <w:textAlignment w:val="baseline"/>
    </w:pPr>
    <w:rPr>
      <w:rFonts w:ascii="Tahoma" w:eastAsia="Calibri" w:hAnsi="Tahoma" w:cs="Tahoma"/>
      <w:kern w:val="1"/>
      <w:lang w:eastAsia="ar-SA"/>
    </w:rPr>
  </w:style>
  <w:style w:type="paragraph" w:customStyle="1" w:styleId="Lista123">
    <w:name w:val="Lista 123"/>
    <w:basedOn w:val="Normalny"/>
    <w:rsid w:val="00CE77D8"/>
    <w:pPr>
      <w:widowControl w:val="0"/>
      <w:tabs>
        <w:tab w:val="left" w:pos="720"/>
      </w:tabs>
      <w:suppressAutoHyphens/>
      <w:spacing w:before="120" w:line="100" w:lineRule="atLeast"/>
      <w:ind w:left="360" w:hanging="360"/>
      <w:textAlignment w:val="baseline"/>
    </w:pPr>
    <w:rPr>
      <w:kern w:val="1"/>
      <w:sz w:val="20"/>
      <w:szCs w:val="20"/>
      <w:lang w:eastAsia="ar-SA"/>
    </w:rPr>
  </w:style>
  <w:style w:type="paragraph" w:customStyle="1" w:styleId="Norma">
    <w:name w:val="Norma"/>
    <w:basedOn w:val="Normalny"/>
    <w:rsid w:val="00CE77D8"/>
    <w:pPr>
      <w:widowControl w:val="0"/>
      <w:tabs>
        <w:tab w:val="left" w:leader="dot" w:pos="2552"/>
      </w:tabs>
      <w:suppressAutoHyphens/>
      <w:spacing w:before="120" w:line="100" w:lineRule="atLeast"/>
      <w:textAlignment w:val="baseline"/>
    </w:pPr>
    <w:rPr>
      <w:kern w:val="1"/>
      <w:sz w:val="20"/>
      <w:szCs w:val="20"/>
      <w:lang w:eastAsia="ar-SA"/>
    </w:rPr>
  </w:style>
  <w:style w:type="paragraph" w:customStyle="1" w:styleId="ZnakZnak1CharChar">
    <w:name w:val="Znak Znak1 Char Char"/>
    <w:basedOn w:val="Normalny"/>
    <w:rsid w:val="00CE77D8"/>
    <w:pPr>
      <w:widowControl w:val="0"/>
      <w:suppressAutoHyphens/>
      <w:spacing w:line="100" w:lineRule="atLeast"/>
      <w:textAlignment w:val="baseline"/>
    </w:pPr>
    <w:rPr>
      <w:kern w:val="1"/>
      <w:lang w:eastAsia="ar-SA"/>
    </w:rPr>
  </w:style>
  <w:style w:type="paragraph" w:customStyle="1" w:styleId="Tekstpodstawowywcity31">
    <w:name w:val="Tekst podstawowy wcięty 31"/>
    <w:basedOn w:val="Normalny"/>
    <w:rsid w:val="00CE77D8"/>
    <w:pPr>
      <w:widowControl w:val="0"/>
      <w:suppressAutoHyphens/>
      <w:spacing w:line="100" w:lineRule="atLeast"/>
      <w:ind w:left="1416"/>
      <w:jc w:val="both"/>
      <w:textAlignment w:val="baseline"/>
    </w:pPr>
    <w:rPr>
      <w:rFonts w:ascii="Tahoma" w:hAnsi="Tahoma" w:cs="Tahoma"/>
      <w:kern w:val="1"/>
      <w:szCs w:val="20"/>
      <w:lang w:eastAsia="ar-SA"/>
    </w:rPr>
  </w:style>
  <w:style w:type="paragraph" w:customStyle="1" w:styleId="Teksttreci0">
    <w:name w:val="Tekst treści"/>
    <w:basedOn w:val="Normalny"/>
    <w:rsid w:val="00CE77D8"/>
    <w:pPr>
      <w:widowControl w:val="0"/>
      <w:shd w:val="clear" w:color="auto" w:fill="FFFFFF"/>
      <w:suppressAutoHyphens/>
      <w:spacing w:before="480" w:after="480" w:line="240" w:lineRule="atLeast"/>
      <w:ind w:hanging="460"/>
      <w:textAlignment w:val="baseline"/>
    </w:pPr>
    <w:rPr>
      <w:rFonts w:ascii="Verdana" w:eastAsia="Calibri" w:hAnsi="Verdana" w:cs="Verdana"/>
      <w:kern w:val="1"/>
      <w:sz w:val="16"/>
      <w:szCs w:val="16"/>
      <w:lang w:eastAsia="ar-SA"/>
    </w:rPr>
  </w:style>
  <w:style w:type="paragraph" w:customStyle="1" w:styleId="msonormalcxspdrugie">
    <w:name w:val="msonormalcxspdrugie"/>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msonormalcxsppierwsze">
    <w:name w:val="msonormalcxsppierwsze"/>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tekst0">
    <w:name w:val="tekst"/>
    <w:basedOn w:val="Tekstpodstawowywcity"/>
    <w:rsid w:val="00CE77D8"/>
    <w:pPr>
      <w:widowControl w:val="0"/>
      <w:suppressAutoHyphens/>
      <w:spacing w:before="60" w:line="360" w:lineRule="auto"/>
      <w:ind w:left="0" w:firstLine="1134"/>
      <w:jc w:val="both"/>
      <w:textAlignment w:val="baseline"/>
    </w:pPr>
    <w:rPr>
      <w:rFonts w:eastAsia="SimSun"/>
      <w:kern w:val="1"/>
      <w:sz w:val="24"/>
      <w:szCs w:val="20"/>
      <w:lang w:eastAsia="hi-IN" w:bidi="hi-IN"/>
    </w:rPr>
  </w:style>
  <w:style w:type="paragraph" w:customStyle="1" w:styleId="Akapitzlist2">
    <w:name w:val="Akapit z listą2"/>
    <w:basedOn w:val="Normalny"/>
    <w:rsid w:val="00CE77D8"/>
    <w:pPr>
      <w:widowControl w:val="0"/>
      <w:suppressAutoHyphens/>
      <w:spacing w:line="100" w:lineRule="atLeast"/>
      <w:ind w:left="708"/>
      <w:textAlignment w:val="baseline"/>
    </w:pPr>
    <w:rPr>
      <w:rFonts w:eastAsia="SimSun"/>
      <w:kern w:val="1"/>
      <w:lang w:eastAsia="hi-IN" w:bidi="hi-IN"/>
    </w:rPr>
  </w:style>
  <w:style w:type="paragraph" w:customStyle="1" w:styleId="s41">
    <w:name w:val="s41"/>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Standard">
    <w:name w:val="Standard"/>
    <w:link w:val="StandardZnak"/>
    <w:rsid w:val="0025618B"/>
    <w:pPr>
      <w:widowControl w:val="0"/>
      <w:suppressAutoHyphens/>
      <w:autoSpaceDN w:val="0"/>
      <w:textAlignment w:val="baseline"/>
    </w:pPr>
    <w:rPr>
      <w:rFonts w:ascii="Times New Roman" w:eastAsia="Times New Roman" w:hAnsi="Times New Roman"/>
      <w:kern w:val="3"/>
      <w:sz w:val="24"/>
      <w:szCs w:val="24"/>
      <w:lang w:eastAsia="pl-PL"/>
    </w:rPr>
  </w:style>
  <w:style w:type="paragraph" w:customStyle="1" w:styleId="Textbody">
    <w:name w:val="Text body"/>
    <w:basedOn w:val="Standard"/>
    <w:rsid w:val="0025618B"/>
    <w:pPr>
      <w:jc w:val="center"/>
    </w:pPr>
    <w:rPr>
      <w:rFonts w:eastAsia="Calibri"/>
      <w:b/>
      <w:bCs/>
      <w:sz w:val="20"/>
      <w:szCs w:val="20"/>
      <w:u w:val="single"/>
    </w:rPr>
  </w:style>
  <w:style w:type="paragraph" w:customStyle="1" w:styleId="Textbodyindent">
    <w:name w:val="Text body indent"/>
    <w:basedOn w:val="Standard"/>
    <w:rsid w:val="0025618B"/>
    <w:pPr>
      <w:ind w:left="567" w:hanging="567"/>
      <w:jc w:val="both"/>
    </w:pPr>
    <w:rPr>
      <w:rFonts w:eastAsia="Calibri"/>
      <w:b/>
      <w:sz w:val="20"/>
      <w:szCs w:val="20"/>
    </w:rPr>
  </w:style>
  <w:style w:type="paragraph" w:customStyle="1" w:styleId="PROSTUDIOTekst">
    <w:name w:val="PROSTUDIO_Tekst"/>
    <w:basedOn w:val="Normalny"/>
    <w:rsid w:val="00FA76E6"/>
    <w:pPr>
      <w:spacing w:before="200" w:after="120" w:line="276" w:lineRule="auto"/>
      <w:ind w:left="709" w:firstLine="11"/>
      <w:jc w:val="both"/>
    </w:pPr>
    <w:rPr>
      <w:rFonts w:ascii="Arial" w:hAnsi="Arial"/>
      <w:sz w:val="20"/>
      <w:szCs w:val="20"/>
      <w:lang w:eastAsia="en-US"/>
    </w:rPr>
  </w:style>
  <w:style w:type="character" w:customStyle="1" w:styleId="StandardZnak">
    <w:name w:val="Standard Znak"/>
    <w:link w:val="Standard"/>
    <w:rsid w:val="003D25FD"/>
    <w:rPr>
      <w:rFonts w:ascii="Times New Roman" w:eastAsia="Times New Roman" w:hAnsi="Times New Roman"/>
      <w:kern w:val="3"/>
      <w:sz w:val="24"/>
      <w:szCs w:val="24"/>
      <w:lang w:eastAsia="pl-PL"/>
    </w:rPr>
  </w:style>
  <w:style w:type="numbering" w:customStyle="1" w:styleId="WWNum32">
    <w:name w:val="WWNum32"/>
    <w:basedOn w:val="Bezlisty"/>
    <w:rsid w:val="00582443"/>
    <w:pPr>
      <w:numPr>
        <w:numId w:val="42"/>
      </w:numPr>
    </w:pPr>
  </w:style>
  <w:style w:type="numbering" w:customStyle="1" w:styleId="WWNum33">
    <w:name w:val="WWNum33"/>
    <w:basedOn w:val="Bezlisty"/>
    <w:rsid w:val="00582443"/>
    <w:pPr>
      <w:numPr>
        <w:numId w:val="28"/>
      </w:numPr>
    </w:pPr>
  </w:style>
  <w:style w:type="numbering" w:customStyle="1" w:styleId="WWNum34">
    <w:name w:val="WWNum34"/>
    <w:basedOn w:val="Bezlisty"/>
    <w:rsid w:val="00582443"/>
    <w:pPr>
      <w:numPr>
        <w:numId w:val="29"/>
      </w:numPr>
    </w:pPr>
  </w:style>
  <w:style w:type="numbering" w:customStyle="1" w:styleId="WWNum35">
    <w:name w:val="WWNum35"/>
    <w:basedOn w:val="Bezlisty"/>
    <w:rsid w:val="00582443"/>
    <w:pPr>
      <w:numPr>
        <w:numId w:val="30"/>
      </w:numPr>
    </w:pPr>
  </w:style>
  <w:style w:type="numbering" w:customStyle="1" w:styleId="WWNum36">
    <w:name w:val="WWNum36"/>
    <w:basedOn w:val="Bezlisty"/>
    <w:rsid w:val="00582443"/>
    <w:pPr>
      <w:numPr>
        <w:numId w:val="31"/>
      </w:numPr>
    </w:pPr>
  </w:style>
  <w:style w:type="numbering" w:customStyle="1" w:styleId="WWNum37">
    <w:name w:val="WWNum37"/>
    <w:basedOn w:val="Bezlisty"/>
    <w:rsid w:val="00582443"/>
    <w:pPr>
      <w:numPr>
        <w:numId w:val="32"/>
      </w:numPr>
    </w:pPr>
  </w:style>
  <w:style w:type="paragraph" w:customStyle="1" w:styleId="StandardowyStandardowy1">
    <w:name w:val="Standardowy.Standardowy1"/>
    <w:rsid w:val="00B15115"/>
    <w:rPr>
      <w:rFonts w:ascii="Times New Roman" w:eastAsia="Times New Roman" w:hAnsi="Times New Roman"/>
      <w:sz w:val="24"/>
      <w:lang w:eastAsia="pl-PL"/>
    </w:rPr>
  </w:style>
  <w:style w:type="paragraph" w:customStyle="1" w:styleId="TableContents">
    <w:name w:val="Table Contents"/>
    <w:basedOn w:val="Standard"/>
    <w:rsid w:val="00E60531"/>
    <w:pPr>
      <w:suppressLineNumbers/>
    </w:pPr>
    <w:rPr>
      <w:rFonts w:eastAsia="SimSun" w:cs="Arial"/>
      <w:lang w:eastAsia="zh-CN" w:bidi="hi-IN"/>
    </w:rPr>
  </w:style>
  <w:style w:type="character" w:customStyle="1" w:styleId="StrongEmphasis">
    <w:name w:val="Strong Emphasis"/>
    <w:rsid w:val="00E60531"/>
    <w:rPr>
      <w:b/>
      <w:bCs/>
    </w:rPr>
  </w:style>
  <w:style w:type="numbering" w:customStyle="1" w:styleId="WWNum321">
    <w:name w:val="WWNum321"/>
    <w:basedOn w:val="Bezlisty"/>
    <w:rsid w:val="00E461C7"/>
  </w:style>
  <w:style w:type="table" w:customStyle="1" w:styleId="TableGrid">
    <w:name w:val="TableGrid"/>
    <w:rsid w:val="003C2158"/>
    <w:rPr>
      <w:rFonts w:asciiTheme="minorHAnsi" w:eastAsiaTheme="minorEastAsia" w:hAnsiTheme="minorHAnsi" w:cstheme="minorBidi"/>
      <w:kern w:val="2"/>
      <w:sz w:val="24"/>
      <w:szCs w:val="24"/>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4467">
      <w:bodyDiv w:val="1"/>
      <w:marLeft w:val="0"/>
      <w:marRight w:val="0"/>
      <w:marTop w:val="0"/>
      <w:marBottom w:val="0"/>
      <w:divBdr>
        <w:top w:val="none" w:sz="0" w:space="0" w:color="auto"/>
        <w:left w:val="none" w:sz="0" w:space="0" w:color="auto"/>
        <w:bottom w:val="none" w:sz="0" w:space="0" w:color="auto"/>
        <w:right w:val="none" w:sz="0" w:space="0" w:color="auto"/>
      </w:divBdr>
    </w:div>
    <w:div w:id="52772530">
      <w:bodyDiv w:val="1"/>
      <w:marLeft w:val="0"/>
      <w:marRight w:val="0"/>
      <w:marTop w:val="0"/>
      <w:marBottom w:val="0"/>
      <w:divBdr>
        <w:top w:val="none" w:sz="0" w:space="0" w:color="auto"/>
        <w:left w:val="none" w:sz="0" w:space="0" w:color="auto"/>
        <w:bottom w:val="none" w:sz="0" w:space="0" w:color="auto"/>
        <w:right w:val="none" w:sz="0" w:space="0" w:color="auto"/>
      </w:divBdr>
    </w:div>
    <w:div w:id="88889727">
      <w:bodyDiv w:val="1"/>
      <w:marLeft w:val="0"/>
      <w:marRight w:val="0"/>
      <w:marTop w:val="0"/>
      <w:marBottom w:val="0"/>
      <w:divBdr>
        <w:top w:val="none" w:sz="0" w:space="0" w:color="auto"/>
        <w:left w:val="none" w:sz="0" w:space="0" w:color="auto"/>
        <w:bottom w:val="none" w:sz="0" w:space="0" w:color="auto"/>
        <w:right w:val="none" w:sz="0" w:space="0" w:color="auto"/>
      </w:divBdr>
    </w:div>
    <w:div w:id="110252266">
      <w:bodyDiv w:val="1"/>
      <w:marLeft w:val="0"/>
      <w:marRight w:val="0"/>
      <w:marTop w:val="0"/>
      <w:marBottom w:val="0"/>
      <w:divBdr>
        <w:top w:val="none" w:sz="0" w:space="0" w:color="auto"/>
        <w:left w:val="none" w:sz="0" w:space="0" w:color="auto"/>
        <w:bottom w:val="none" w:sz="0" w:space="0" w:color="auto"/>
        <w:right w:val="none" w:sz="0" w:space="0" w:color="auto"/>
      </w:divBdr>
    </w:div>
    <w:div w:id="117771551">
      <w:bodyDiv w:val="1"/>
      <w:marLeft w:val="0"/>
      <w:marRight w:val="0"/>
      <w:marTop w:val="0"/>
      <w:marBottom w:val="0"/>
      <w:divBdr>
        <w:top w:val="none" w:sz="0" w:space="0" w:color="auto"/>
        <w:left w:val="none" w:sz="0" w:space="0" w:color="auto"/>
        <w:bottom w:val="none" w:sz="0" w:space="0" w:color="auto"/>
        <w:right w:val="none" w:sz="0" w:space="0" w:color="auto"/>
      </w:divBdr>
    </w:div>
    <w:div w:id="188183605">
      <w:bodyDiv w:val="1"/>
      <w:marLeft w:val="0"/>
      <w:marRight w:val="0"/>
      <w:marTop w:val="0"/>
      <w:marBottom w:val="0"/>
      <w:divBdr>
        <w:top w:val="none" w:sz="0" w:space="0" w:color="auto"/>
        <w:left w:val="none" w:sz="0" w:space="0" w:color="auto"/>
        <w:bottom w:val="none" w:sz="0" w:space="0" w:color="auto"/>
        <w:right w:val="none" w:sz="0" w:space="0" w:color="auto"/>
      </w:divBdr>
    </w:div>
    <w:div w:id="261837038">
      <w:bodyDiv w:val="1"/>
      <w:marLeft w:val="0"/>
      <w:marRight w:val="0"/>
      <w:marTop w:val="0"/>
      <w:marBottom w:val="0"/>
      <w:divBdr>
        <w:top w:val="none" w:sz="0" w:space="0" w:color="auto"/>
        <w:left w:val="none" w:sz="0" w:space="0" w:color="auto"/>
        <w:bottom w:val="none" w:sz="0" w:space="0" w:color="auto"/>
        <w:right w:val="none" w:sz="0" w:space="0" w:color="auto"/>
      </w:divBdr>
    </w:div>
    <w:div w:id="273829255">
      <w:bodyDiv w:val="1"/>
      <w:marLeft w:val="0"/>
      <w:marRight w:val="0"/>
      <w:marTop w:val="0"/>
      <w:marBottom w:val="0"/>
      <w:divBdr>
        <w:top w:val="none" w:sz="0" w:space="0" w:color="auto"/>
        <w:left w:val="none" w:sz="0" w:space="0" w:color="auto"/>
        <w:bottom w:val="none" w:sz="0" w:space="0" w:color="auto"/>
        <w:right w:val="none" w:sz="0" w:space="0" w:color="auto"/>
      </w:divBdr>
    </w:div>
    <w:div w:id="452752676">
      <w:bodyDiv w:val="1"/>
      <w:marLeft w:val="0"/>
      <w:marRight w:val="0"/>
      <w:marTop w:val="0"/>
      <w:marBottom w:val="0"/>
      <w:divBdr>
        <w:top w:val="none" w:sz="0" w:space="0" w:color="auto"/>
        <w:left w:val="none" w:sz="0" w:space="0" w:color="auto"/>
        <w:bottom w:val="none" w:sz="0" w:space="0" w:color="auto"/>
        <w:right w:val="none" w:sz="0" w:space="0" w:color="auto"/>
      </w:divBdr>
    </w:div>
    <w:div w:id="543981158">
      <w:bodyDiv w:val="1"/>
      <w:marLeft w:val="0"/>
      <w:marRight w:val="0"/>
      <w:marTop w:val="0"/>
      <w:marBottom w:val="0"/>
      <w:divBdr>
        <w:top w:val="none" w:sz="0" w:space="0" w:color="auto"/>
        <w:left w:val="none" w:sz="0" w:space="0" w:color="auto"/>
        <w:bottom w:val="none" w:sz="0" w:space="0" w:color="auto"/>
        <w:right w:val="none" w:sz="0" w:space="0" w:color="auto"/>
      </w:divBdr>
    </w:div>
    <w:div w:id="680082855">
      <w:bodyDiv w:val="1"/>
      <w:marLeft w:val="0"/>
      <w:marRight w:val="0"/>
      <w:marTop w:val="0"/>
      <w:marBottom w:val="0"/>
      <w:divBdr>
        <w:top w:val="none" w:sz="0" w:space="0" w:color="auto"/>
        <w:left w:val="none" w:sz="0" w:space="0" w:color="auto"/>
        <w:bottom w:val="none" w:sz="0" w:space="0" w:color="auto"/>
        <w:right w:val="none" w:sz="0" w:space="0" w:color="auto"/>
      </w:divBdr>
    </w:div>
    <w:div w:id="718675504">
      <w:bodyDiv w:val="1"/>
      <w:marLeft w:val="0"/>
      <w:marRight w:val="0"/>
      <w:marTop w:val="0"/>
      <w:marBottom w:val="0"/>
      <w:divBdr>
        <w:top w:val="none" w:sz="0" w:space="0" w:color="auto"/>
        <w:left w:val="none" w:sz="0" w:space="0" w:color="auto"/>
        <w:bottom w:val="none" w:sz="0" w:space="0" w:color="auto"/>
        <w:right w:val="none" w:sz="0" w:space="0" w:color="auto"/>
      </w:divBdr>
    </w:div>
    <w:div w:id="991324935">
      <w:bodyDiv w:val="1"/>
      <w:marLeft w:val="0"/>
      <w:marRight w:val="0"/>
      <w:marTop w:val="0"/>
      <w:marBottom w:val="0"/>
      <w:divBdr>
        <w:top w:val="none" w:sz="0" w:space="0" w:color="auto"/>
        <w:left w:val="none" w:sz="0" w:space="0" w:color="auto"/>
        <w:bottom w:val="none" w:sz="0" w:space="0" w:color="auto"/>
        <w:right w:val="none" w:sz="0" w:space="0" w:color="auto"/>
      </w:divBdr>
    </w:div>
    <w:div w:id="1008824428">
      <w:bodyDiv w:val="1"/>
      <w:marLeft w:val="0"/>
      <w:marRight w:val="0"/>
      <w:marTop w:val="0"/>
      <w:marBottom w:val="0"/>
      <w:divBdr>
        <w:top w:val="none" w:sz="0" w:space="0" w:color="auto"/>
        <w:left w:val="none" w:sz="0" w:space="0" w:color="auto"/>
        <w:bottom w:val="none" w:sz="0" w:space="0" w:color="auto"/>
        <w:right w:val="none" w:sz="0" w:space="0" w:color="auto"/>
      </w:divBdr>
    </w:div>
    <w:div w:id="1027171516">
      <w:bodyDiv w:val="1"/>
      <w:marLeft w:val="0"/>
      <w:marRight w:val="0"/>
      <w:marTop w:val="0"/>
      <w:marBottom w:val="0"/>
      <w:divBdr>
        <w:top w:val="none" w:sz="0" w:space="0" w:color="auto"/>
        <w:left w:val="none" w:sz="0" w:space="0" w:color="auto"/>
        <w:bottom w:val="none" w:sz="0" w:space="0" w:color="auto"/>
        <w:right w:val="none" w:sz="0" w:space="0" w:color="auto"/>
      </w:divBdr>
    </w:div>
    <w:div w:id="1165634252">
      <w:bodyDiv w:val="1"/>
      <w:marLeft w:val="0"/>
      <w:marRight w:val="0"/>
      <w:marTop w:val="0"/>
      <w:marBottom w:val="0"/>
      <w:divBdr>
        <w:top w:val="none" w:sz="0" w:space="0" w:color="auto"/>
        <w:left w:val="none" w:sz="0" w:space="0" w:color="auto"/>
        <w:bottom w:val="none" w:sz="0" w:space="0" w:color="auto"/>
        <w:right w:val="none" w:sz="0" w:space="0" w:color="auto"/>
      </w:divBdr>
    </w:div>
    <w:div w:id="1265768440">
      <w:bodyDiv w:val="1"/>
      <w:marLeft w:val="0"/>
      <w:marRight w:val="0"/>
      <w:marTop w:val="0"/>
      <w:marBottom w:val="0"/>
      <w:divBdr>
        <w:top w:val="none" w:sz="0" w:space="0" w:color="auto"/>
        <w:left w:val="none" w:sz="0" w:space="0" w:color="auto"/>
        <w:bottom w:val="none" w:sz="0" w:space="0" w:color="auto"/>
        <w:right w:val="none" w:sz="0" w:space="0" w:color="auto"/>
      </w:divBdr>
    </w:div>
    <w:div w:id="1476803011">
      <w:bodyDiv w:val="1"/>
      <w:marLeft w:val="0"/>
      <w:marRight w:val="0"/>
      <w:marTop w:val="0"/>
      <w:marBottom w:val="0"/>
      <w:divBdr>
        <w:top w:val="none" w:sz="0" w:space="0" w:color="auto"/>
        <w:left w:val="none" w:sz="0" w:space="0" w:color="auto"/>
        <w:bottom w:val="none" w:sz="0" w:space="0" w:color="auto"/>
        <w:right w:val="none" w:sz="0" w:space="0" w:color="auto"/>
      </w:divBdr>
    </w:div>
    <w:div w:id="1536652122">
      <w:bodyDiv w:val="1"/>
      <w:marLeft w:val="0"/>
      <w:marRight w:val="0"/>
      <w:marTop w:val="0"/>
      <w:marBottom w:val="0"/>
      <w:divBdr>
        <w:top w:val="none" w:sz="0" w:space="0" w:color="auto"/>
        <w:left w:val="none" w:sz="0" w:space="0" w:color="auto"/>
        <w:bottom w:val="none" w:sz="0" w:space="0" w:color="auto"/>
        <w:right w:val="none" w:sz="0" w:space="0" w:color="auto"/>
      </w:divBdr>
    </w:div>
    <w:div w:id="1601376665">
      <w:bodyDiv w:val="1"/>
      <w:marLeft w:val="0"/>
      <w:marRight w:val="0"/>
      <w:marTop w:val="0"/>
      <w:marBottom w:val="0"/>
      <w:divBdr>
        <w:top w:val="none" w:sz="0" w:space="0" w:color="auto"/>
        <w:left w:val="none" w:sz="0" w:space="0" w:color="auto"/>
        <w:bottom w:val="none" w:sz="0" w:space="0" w:color="auto"/>
        <w:right w:val="none" w:sz="0" w:space="0" w:color="auto"/>
      </w:divBdr>
    </w:div>
    <w:div w:id="1738700813">
      <w:bodyDiv w:val="1"/>
      <w:marLeft w:val="0"/>
      <w:marRight w:val="0"/>
      <w:marTop w:val="0"/>
      <w:marBottom w:val="0"/>
      <w:divBdr>
        <w:top w:val="none" w:sz="0" w:space="0" w:color="auto"/>
        <w:left w:val="none" w:sz="0" w:space="0" w:color="auto"/>
        <w:bottom w:val="none" w:sz="0" w:space="0" w:color="auto"/>
        <w:right w:val="none" w:sz="0" w:space="0" w:color="auto"/>
      </w:divBdr>
    </w:div>
    <w:div w:id="1758555450">
      <w:bodyDiv w:val="1"/>
      <w:marLeft w:val="0"/>
      <w:marRight w:val="0"/>
      <w:marTop w:val="0"/>
      <w:marBottom w:val="0"/>
      <w:divBdr>
        <w:top w:val="none" w:sz="0" w:space="0" w:color="auto"/>
        <w:left w:val="none" w:sz="0" w:space="0" w:color="auto"/>
        <w:bottom w:val="none" w:sz="0" w:space="0" w:color="auto"/>
        <w:right w:val="none" w:sz="0" w:space="0" w:color="auto"/>
      </w:divBdr>
    </w:div>
    <w:div w:id="1845238341">
      <w:bodyDiv w:val="1"/>
      <w:marLeft w:val="0"/>
      <w:marRight w:val="0"/>
      <w:marTop w:val="0"/>
      <w:marBottom w:val="0"/>
      <w:divBdr>
        <w:top w:val="none" w:sz="0" w:space="0" w:color="auto"/>
        <w:left w:val="none" w:sz="0" w:space="0" w:color="auto"/>
        <w:bottom w:val="none" w:sz="0" w:space="0" w:color="auto"/>
        <w:right w:val="none" w:sz="0" w:space="0" w:color="auto"/>
      </w:divBdr>
    </w:div>
    <w:div w:id="1877428931">
      <w:bodyDiv w:val="1"/>
      <w:marLeft w:val="0"/>
      <w:marRight w:val="0"/>
      <w:marTop w:val="0"/>
      <w:marBottom w:val="0"/>
      <w:divBdr>
        <w:top w:val="none" w:sz="0" w:space="0" w:color="auto"/>
        <w:left w:val="none" w:sz="0" w:space="0" w:color="auto"/>
        <w:bottom w:val="none" w:sz="0" w:space="0" w:color="auto"/>
        <w:right w:val="none" w:sz="0" w:space="0" w:color="auto"/>
      </w:divBdr>
    </w:div>
    <w:div w:id="203807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zamowienia.gov.pl/mp-client/search/list/ocds-148610-37a06786-1c4f-4a3f-b17a-68d072a6cd80%20" TargetMode="External"/><Relationship Id="rId18" Type="http://schemas.openxmlformats.org/officeDocument/2006/relationships/hyperlink" Target="https://ezamowienia.gov.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zamowienia.gov.pl" TargetMode="External"/><Relationship Id="rId7" Type="http://schemas.openxmlformats.org/officeDocument/2006/relationships/webSettings" Target="webSettings.xml"/><Relationship Id="rId12" Type="http://schemas.openxmlformats.org/officeDocument/2006/relationships/hyperlink" Target="http://www.wieliszew.pl" TargetMode="External"/><Relationship Id="rId17" Type="http://schemas.openxmlformats.org/officeDocument/2006/relationships/hyperlink" Target="https://ezamowienia.gov.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zzp@wieliszew.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mina@wieliszew.pl"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ezamowienia.gov.pl" TargetMode="Externa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mailto:zzp@wieliszew.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zzp@wieliszew.pl" TargetMode="External"/><Relationship Id="rId22" Type="http://schemas.openxmlformats.org/officeDocument/2006/relationships/hyperlink" Target="mailto:iod@wieliszew.p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zzp@wielisze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005CA-097E-4C26-802A-E008BEBB3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64F2C36-FD4D-4EB0-A17B-BFE1A3710093}">
  <ds:schemaRefs>
    <ds:schemaRef ds:uri="http://schemas.microsoft.com/sharepoint/v3/contenttype/forms"/>
  </ds:schemaRefs>
</ds:datastoreItem>
</file>

<file path=customXml/itemProps3.xml><?xml version="1.0" encoding="utf-8"?>
<ds:datastoreItem xmlns:ds="http://schemas.openxmlformats.org/officeDocument/2006/customXml" ds:itemID="{F0706B38-CCD4-4BC7-9AD5-0B68E3D73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50</Pages>
  <Words>13807</Words>
  <Characters>82845</Characters>
  <Application>Microsoft Office Word</Application>
  <DocSecurity>0</DocSecurity>
  <Lines>690</Lines>
  <Paragraphs>192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dc:description/>
  <cp:lastModifiedBy>UG Wieliszew</cp:lastModifiedBy>
  <cp:revision>24</cp:revision>
  <cp:lastPrinted>2026-05-12T13:27:00Z</cp:lastPrinted>
  <dcterms:created xsi:type="dcterms:W3CDTF">2025-09-01T13:16:00Z</dcterms:created>
  <dcterms:modified xsi:type="dcterms:W3CDTF">2026-05-12T13:28:00Z</dcterms:modified>
</cp:coreProperties>
</file>